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14EDD1" w14:textId="77777777" w:rsidR="00405ED8" w:rsidRPr="009811B1" w:rsidRDefault="00405ED8" w:rsidP="00D273C9">
      <w:pPr>
        <w:suppressAutoHyphens/>
        <w:spacing w:before="120" w:after="0" w:line="240" w:lineRule="auto"/>
        <w:contextualSpacing/>
        <w:jc w:val="right"/>
        <w:rPr>
          <w:rFonts w:ascii="Arial" w:eastAsia="Times New Roman" w:hAnsi="Arial" w:cs="Arial"/>
          <w:b/>
          <w:caps/>
          <w:spacing w:val="5"/>
          <w:kern w:val="2"/>
          <w:sz w:val="20"/>
          <w:szCs w:val="20"/>
          <w:u w:val="single"/>
          <w:lang w:eastAsia="zh-CN"/>
        </w:rPr>
      </w:pPr>
      <w:bookmarkStart w:id="0" w:name="_Hlk131070391"/>
    </w:p>
    <w:p w14:paraId="4431DD7C" w14:textId="77777777" w:rsidR="00BC0175" w:rsidRPr="009811B1" w:rsidRDefault="00BC0175" w:rsidP="00D273C9">
      <w:pPr>
        <w:suppressAutoHyphens/>
        <w:spacing w:before="120" w:after="0" w:line="240" w:lineRule="auto"/>
        <w:contextualSpacing/>
        <w:jc w:val="right"/>
        <w:rPr>
          <w:rFonts w:ascii="Arial" w:eastAsia="Times New Roman" w:hAnsi="Arial" w:cs="Arial"/>
          <w:b/>
          <w:caps/>
          <w:spacing w:val="5"/>
          <w:kern w:val="2"/>
          <w:sz w:val="20"/>
          <w:szCs w:val="20"/>
          <w:lang w:eastAsia="zh-CN"/>
        </w:rPr>
      </w:pPr>
      <w:r w:rsidRPr="009811B1">
        <w:rPr>
          <w:rFonts w:ascii="Arial" w:eastAsia="Times New Roman" w:hAnsi="Arial" w:cs="Arial"/>
          <w:b/>
          <w:caps/>
          <w:spacing w:val="5"/>
          <w:kern w:val="2"/>
          <w:sz w:val="20"/>
          <w:szCs w:val="20"/>
          <w:u w:val="single"/>
          <w:lang w:eastAsia="zh-CN"/>
        </w:rPr>
        <w:t>RAZPISNI OBRAZEC 1</w:t>
      </w:r>
    </w:p>
    <w:p w14:paraId="515369F6" w14:textId="77777777" w:rsidR="00405ED8" w:rsidRPr="009811B1" w:rsidRDefault="00405ED8" w:rsidP="00D273C9">
      <w:pPr>
        <w:suppressAutoHyphens/>
        <w:spacing w:before="120" w:after="0" w:line="240" w:lineRule="auto"/>
        <w:contextualSpacing/>
        <w:jc w:val="center"/>
        <w:rPr>
          <w:rFonts w:ascii="Arial" w:eastAsia="Times New Roman" w:hAnsi="Arial" w:cs="Arial"/>
          <w:b/>
          <w:caps/>
          <w:spacing w:val="5"/>
          <w:kern w:val="2"/>
          <w:sz w:val="20"/>
          <w:szCs w:val="20"/>
          <w:u w:val="single"/>
          <w:lang w:eastAsia="zh-CN"/>
        </w:rPr>
      </w:pPr>
    </w:p>
    <w:p w14:paraId="480AC6CC" w14:textId="77777777" w:rsidR="00BC0175" w:rsidRPr="009811B1" w:rsidRDefault="00BC0175" w:rsidP="00D273C9">
      <w:pPr>
        <w:suppressAutoHyphens/>
        <w:spacing w:before="120" w:after="0" w:line="240" w:lineRule="auto"/>
        <w:contextualSpacing/>
        <w:jc w:val="center"/>
        <w:rPr>
          <w:rFonts w:ascii="Arial" w:eastAsia="Times New Roman" w:hAnsi="Arial" w:cs="Arial"/>
          <w:b/>
          <w:caps/>
          <w:spacing w:val="5"/>
          <w:kern w:val="2"/>
          <w:sz w:val="20"/>
          <w:szCs w:val="20"/>
          <w:u w:val="single"/>
          <w:lang w:eastAsia="zh-CN"/>
        </w:rPr>
      </w:pPr>
      <w:r w:rsidRPr="009811B1">
        <w:rPr>
          <w:rFonts w:ascii="Arial" w:eastAsia="Times New Roman" w:hAnsi="Arial" w:cs="Arial"/>
          <w:b/>
          <w:caps/>
          <w:spacing w:val="5"/>
          <w:kern w:val="2"/>
          <w:sz w:val="20"/>
          <w:szCs w:val="20"/>
          <w:u w:val="single"/>
          <w:lang w:eastAsia="zh-CN"/>
        </w:rPr>
        <w:t>p</w:t>
      </w:r>
      <w:r w:rsidR="004706D4" w:rsidRPr="009811B1">
        <w:rPr>
          <w:rFonts w:ascii="Arial" w:eastAsia="Times New Roman" w:hAnsi="Arial" w:cs="Arial"/>
          <w:b/>
          <w:caps/>
          <w:spacing w:val="5"/>
          <w:kern w:val="2"/>
          <w:sz w:val="20"/>
          <w:szCs w:val="20"/>
          <w:u w:val="single"/>
          <w:lang w:eastAsia="zh-CN"/>
        </w:rPr>
        <w:t>ODATKI O PONUDNIKU</w:t>
      </w:r>
    </w:p>
    <w:p w14:paraId="60795766" w14:textId="77777777" w:rsidR="004706D4" w:rsidRPr="009811B1" w:rsidRDefault="004706D4" w:rsidP="00D273C9">
      <w:pPr>
        <w:suppressAutoHyphens/>
        <w:spacing w:before="120" w:after="0" w:line="240" w:lineRule="auto"/>
        <w:contextualSpacing/>
        <w:jc w:val="center"/>
        <w:rPr>
          <w:rFonts w:ascii="Arial" w:eastAsia="Times New Roman" w:hAnsi="Arial" w:cs="Arial"/>
          <w:b/>
          <w:caps/>
          <w:spacing w:val="5"/>
          <w:kern w:val="2"/>
          <w:sz w:val="20"/>
          <w:szCs w:val="20"/>
          <w:lang w:eastAsia="zh-CN"/>
        </w:rPr>
      </w:pPr>
    </w:p>
    <w:p w14:paraId="2A1AD559" w14:textId="77777777" w:rsidR="00BC0175" w:rsidRPr="009811B1" w:rsidRDefault="00BC0175" w:rsidP="00D273C9">
      <w:pPr>
        <w:keepNext/>
        <w:keepLines/>
        <w:tabs>
          <w:tab w:val="num" w:pos="0"/>
        </w:tabs>
        <w:suppressAutoHyphens/>
        <w:spacing w:before="280" w:after="0" w:line="260" w:lineRule="atLeast"/>
        <w:ind w:left="357" w:hanging="357"/>
        <w:jc w:val="both"/>
        <w:outlineLvl w:val="0"/>
        <w:rPr>
          <w:rFonts w:ascii="Arial" w:eastAsia="Times New Roman" w:hAnsi="Arial" w:cs="Arial"/>
          <w:b/>
          <w:bCs/>
          <w:caps/>
          <w:sz w:val="20"/>
          <w:szCs w:val="20"/>
          <w:lang w:eastAsia="zh-CN"/>
        </w:rPr>
      </w:pPr>
      <w:r w:rsidRPr="009811B1">
        <w:rPr>
          <w:rFonts w:ascii="Arial" w:eastAsia="Times New Roman" w:hAnsi="Arial" w:cs="Arial"/>
          <w:b/>
          <w:bCs/>
          <w:caps/>
          <w:sz w:val="20"/>
          <w:szCs w:val="20"/>
          <w:lang w:eastAsia="zh-CN"/>
        </w:rPr>
        <w:t>ponudba št. ________________ Z DNE _________</w:t>
      </w:r>
    </w:p>
    <w:p w14:paraId="25F43089" w14:textId="77777777" w:rsidR="00405ED8" w:rsidRPr="009811B1" w:rsidRDefault="00405ED8" w:rsidP="00D273C9">
      <w:pPr>
        <w:suppressAutoHyphens/>
        <w:spacing w:after="0" w:line="260" w:lineRule="atLeast"/>
        <w:jc w:val="both"/>
        <w:rPr>
          <w:rFonts w:ascii="Arial" w:eastAsia="Times New Roman" w:hAnsi="Arial" w:cs="Arial"/>
          <w:sz w:val="20"/>
          <w:szCs w:val="20"/>
          <w:lang w:eastAsia="zh-CN"/>
        </w:rPr>
      </w:pPr>
    </w:p>
    <w:p w14:paraId="62778362"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 xml:space="preserve">Ponudbo oddajamo: (se označi z X) </w:t>
      </w:r>
    </w:p>
    <w:p w14:paraId="1DF82E74"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551AE88A"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Segoe UI Symbol" w:eastAsia="MS Gothic" w:hAnsi="Segoe UI Symbol" w:cs="Segoe UI Symbol"/>
          <w:sz w:val="20"/>
          <w:szCs w:val="20"/>
          <w:lang w:eastAsia="zh-CN"/>
        </w:rPr>
        <w:t>☐</w:t>
      </w:r>
      <w:r w:rsidRPr="009811B1">
        <w:rPr>
          <w:rFonts w:ascii="Arial" w:eastAsia="Times New Roman" w:hAnsi="Arial" w:cs="Arial"/>
          <w:sz w:val="20"/>
          <w:szCs w:val="20"/>
          <w:lang w:eastAsia="zh-CN"/>
        </w:rPr>
        <w:t xml:space="preserve"> Samostojno</w:t>
      </w:r>
      <w:r w:rsidRPr="009811B1">
        <w:rPr>
          <w:rFonts w:ascii="Arial" w:eastAsia="Times New Roman" w:hAnsi="Arial" w:cs="Arial"/>
          <w:sz w:val="20"/>
          <w:szCs w:val="20"/>
          <w:lang w:eastAsia="zh-CN"/>
        </w:rPr>
        <w:tab/>
      </w:r>
      <w:r w:rsidRPr="009811B1">
        <w:rPr>
          <w:rFonts w:ascii="Arial" w:eastAsia="Times New Roman" w:hAnsi="Arial" w:cs="Arial"/>
          <w:sz w:val="20"/>
          <w:szCs w:val="20"/>
          <w:lang w:eastAsia="zh-CN"/>
        </w:rPr>
        <w:tab/>
      </w:r>
      <w:r w:rsidRPr="009811B1">
        <w:rPr>
          <w:rFonts w:ascii="Arial" w:eastAsia="Times New Roman" w:hAnsi="Arial" w:cs="Arial"/>
          <w:sz w:val="20"/>
          <w:szCs w:val="20"/>
          <w:lang w:eastAsia="zh-CN"/>
        </w:rPr>
        <w:tab/>
      </w:r>
      <w:r w:rsidRPr="009811B1">
        <w:rPr>
          <w:rFonts w:ascii="Arial" w:eastAsia="Times New Roman" w:hAnsi="Arial" w:cs="Arial"/>
          <w:sz w:val="20"/>
          <w:szCs w:val="20"/>
          <w:lang w:eastAsia="zh-CN"/>
        </w:rPr>
        <w:tab/>
      </w:r>
      <w:r w:rsidRPr="009811B1">
        <w:rPr>
          <w:rFonts w:ascii="Arial" w:eastAsia="Times New Roman" w:hAnsi="Arial" w:cs="Arial"/>
          <w:sz w:val="20"/>
          <w:szCs w:val="20"/>
          <w:lang w:eastAsia="zh-CN"/>
        </w:rPr>
        <w:tab/>
      </w:r>
      <w:r w:rsidRPr="009811B1">
        <w:rPr>
          <w:rFonts w:ascii="Arial" w:eastAsia="Times New Roman" w:hAnsi="Arial" w:cs="Arial"/>
          <w:sz w:val="20"/>
          <w:szCs w:val="20"/>
          <w:lang w:eastAsia="zh-CN"/>
        </w:rPr>
        <w:tab/>
      </w:r>
      <w:r w:rsidRPr="009811B1">
        <w:rPr>
          <w:rFonts w:ascii="Segoe UI Symbol" w:eastAsia="MS Gothic" w:hAnsi="Segoe UI Symbol" w:cs="Segoe UI Symbol"/>
          <w:sz w:val="20"/>
          <w:szCs w:val="20"/>
          <w:lang w:eastAsia="zh-CN"/>
        </w:rPr>
        <w:t>☐</w:t>
      </w:r>
      <w:r w:rsidRPr="009811B1">
        <w:rPr>
          <w:rFonts w:ascii="Arial" w:eastAsia="Times New Roman" w:hAnsi="Arial" w:cs="Arial"/>
          <w:sz w:val="20"/>
          <w:szCs w:val="20"/>
          <w:lang w:eastAsia="zh-CN"/>
        </w:rPr>
        <w:t xml:space="preserve"> Skupno ponudbo</w:t>
      </w:r>
    </w:p>
    <w:p w14:paraId="0457CC28"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373FBBBA"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Segoe UI Symbol" w:eastAsia="MS Gothic" w:hAnsi="Segoe UI Symbol" w:cs="Segoe UI Symbol"/>
          <w:sz w:val="20"/>
          <w:szCs w:val="20"/>
          <w:lang w:eastAsia="zh-CN"/>
        </w:rPr>
        <w:t>☐</w:t>
      </w:r>
      <w:r w:rsidRPr="009811B1">
        <w:rPr>
          <w:rFonts w:ascii="Arial" w:eastAsia="Times New Roman" w:hAnsi="Arial" w:cs="Arial"/>
          <w:sz w:val="20"/>
          <w:szCs w:val="20"/>
          <w:lang w:eastAsia="zh-CN"/>
        </w:rPr>
        <w:t xml:space="preserve"> S podizvajalci                                                               </w:t>
      </w:r>
      <w:r w:rsidRPr="009811B1">
        <w:rPr>
          <w:rFonts w:ascii="Segoe UI Symbol" w:eastAsia="MS Gothic" w:hAnsi="Segoe UI Symbol" w:cs="Segoe UI Symbol"/>
          <w:sz w:val="20"/>
          <w:szCs w:val="20"/>
          <w:lang w:eastAsia="zh-CN"/>
        </w:rPr>
        <w:t>☐</w:t>
      </w:r>
      <w:r w:rsidRPr="009811B1">
        <w:rPr>
          <w:rFonts w:ascii="Arial" w:eastAsia="Times New Roman" w:hAnsi="Arial" w:cs="Arial"/>
          <w:sz w:val="20"/>
          <w:szCs w:val="20"/>
          <w:lang w:eastAsia="zh-CN"/>
        </w:rPr>
        <w:t xml:space="preserve"> Uporaba zmogljivosti drugih subjektov</w:t>
      </w:r>
    </w:p>
    <w:p w14:paraId="231193F5" w14:textId="77777777" w:rsidR="00BC0175" w:rsidRPr="009811B1" w:rsidRDefault="00BC0175" w:rsidP="00D273C9">
      <w:pPr>
        <w:tabs>
          <w:tab w:val="left" w:pos="7936"/>
        </w:tabs>
        <w:suppressAutoHyphens/>
        <w:spacing w:after="0" w:line="260" w:lineRule="atLeast"/>
        <w:jc w:val="both"/>
        <w:rPr>
          <w:rFonts w:ascii="Arial" w:eastAsia="Times New Roman" w:hAnsi="Arial" w:cs="Arial"/>
          <w:sz w:val="20"/>
          <w:szCs w:val="20"/>
          <w:lang w:eastAsia="zh-CN"/>
        </w:rPr>
      </w:pPr>
    </w:p>
    <w:p w14:paraId="7465D91F" w14:textId="77777777" w:rsidR="00BC0175" w:rsidRPr="009811B1" w:rsidRDefault="00BC0175" w:rsidP="00D273C9">
      <w:pPr>
        <w:tabs>
          <w:tab w:val="left" w:pos="7936"/>
        </w:tabs>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 xml:space="preserve">Veljavnost ponudbe: </w:t>
      </w:r>
      <w:r w:rsidR="001B51FE" w:rsidRPr="009811B1">
        <w:rPr>
          <w:rFonts w:ascii="Arial" w:eastAsia="Times New Roman" w:hAnsi="Arial" w:cs="Arial"/>
          <w:sz w:val="20"/>
          <w:szCs w:val="20"/>
          <w:lang w:eastAsia="zh-CN"/>
        </w:rPr>
        <w:t xml:space="preserve">90 dni od </w:t>
      </w:r>
      <w:r w:rsidR="003650E8" w:rsidRPr="009811B1">
        <w:rPr>
          <w:rFonts w:ascii="Arial" w:eastAsia="Times New Roman" w:hAnsi="Arial" w:cs="Arial"/>
          <w:sz w:val="20"/>
          <w:szCs w:val="20"/>
          <w:lang w:eastAsia="zh-CN"/>
        </w:rPr>
        <w:t>roka za oddajo ponudbe</w:t>
      </w:r>
    </w:p>
    <w:p w14:paraId="0247602B" w14:textId="77777777" w:rsidR="00BC0175" w:rsidRPr="009811B1" w:rsidRDefault="00BC0175" w:rsidP="00D273C9">
      <w:pPr>
        <w:keepNext/>
        <w:keepLines/>
        <w:tabs>
          <w:tab w:val="num" w:pos="0"/>
        </w:tabs>
        <w:suppressAutoHyphens/>
        <w:spacing w:before="280" w:after="0" w:line="260" w:lineRule="atLeast"/>
        <w:ind w:left="357" w:hanging="357"/>
        <w:jc w:val="both"/>
        <w:outlineLvl w:val="0"/>
        <w:rPr>
          <w:rFonts w:ascii="Arial" w:eastAsia="Times New Roman" w:hAnsi="Arial" w:cs="Arial"/>
          <w:b/>
          <w:bCs/>
          <w:caps/>
          <w:sz w:val="20"/>
          <w:szCs w:val="20"/>
          <w:lang w:eastAsia="zh-CN"/>
        </w:rPr>
      </w:pPr>
      <w:r w:rsidRPr="009811B1">
        <w:rPr>
          <w:rFonts w:ascii="Arial" w:eastAsia="Times New Roman" w:hAnsi="Arial" w:cs="Arial"/>
          <w:b/>
          <w:bCs/>
          <w:caps/>
          <w:sz w:val="20"/>
          <w:szCs w:val="20"/>
          <w:lang w:eastAsia="zh-CN"/>
        </w:rPr>
        <w:t>Osnovni podatki o gospodarskem subjektu</w:t>
      </w:r>
    </w:p>
    <w:tbl>
      <w:tblPr>
        <w:tblW w:w="0" w:type="auto"/>
        <w:tblInd w:w="108" w:type="dxa"/>
        <w:tblLayout w:type="fixed"/>
        <w:tblCellMar>
          <w:top w:w="108" w:type="dxa"/>
          <w:bottom w:w="108" w:type="dxa"/>
        </w:tblCellMar>
        <w:tblLook w:val="0000" w:firstRow="0" w:lastRow="0" w:firstColumn="0" w:lastColumn="0" w:noHBand="0" w:noVBand="0"/>
      </w:tblPr>
      <w:tblGrid>
        <w:gridCol w:w="4497"/>
        <w:gridCol w:w="4615"/>
      </w:tblGrid>
      <w:tr w:rsidR="00BC0175" w:rsidRPr="009811B1" w14:paraId="37B2B7BF" w14:textId="77777777"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0741064D" w14:textId="77777777" w:rsidR="00BC0175" w:rsidRPr="009811B1" w:rsidRDefault="00BC0175" w:rsidP="00D273C9">
            <w:pPr>
              <w:keepNext/>
              <w:suppressAutoHyphens/>
              <w:spacing w:after="0" w:line="260" w:lineRule="atLeast"/>
              <w:rPr>
                <w:rFonts w:ascii="Arial" w:eastAsia="Times New Roman" w:hAnsi="Arial" w:cs="Arial"/>
                <w:sz w:val="20"/>
                <w:szCs w:val="20"/>
                <w:lang w:eastAsia="zh-CN"/>
              </w:rPr>
            </w:pPr>
            <w:r w:rsidRPr="009811B1">
              <w:rPr>
                <w:rFonts w:ascii="Arial" w:eastAsia="Times New Roman" w:hAnsi="Arial" w:cs="Arial"/>
                <w:sz w:val="20"/>
                <w:szCs w:val="20"/>
                <w:lang w:eastAsia="zh-CN"/>
              </w:rPr>
              <w:t>Popoln naziv gospodarskega subjekta: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649B5FAF" w14:textId="77777777" w:rsidR="00BC0175" w:rsidRPr="009811B1" w:rsidRDefault="00BC0175" w:rsidP="00D273C9">
            <w:pPr>
              <w:keepNext/>
              <w:suppressAutoHyphens/>
              <w:snapToGrid w:val="0"/>
              <w:spacing w:after="0" w:line="260" w:lineRule="atLeast"/>
              <w:rPr>
                <w:rFonts w:ascii="Arial" w:eastAsia="Times New Roman" w:hAnsi="Arial" w:cs="Arial"/>
                <w:sz w:val="20"/>
                <w:szCs w:val="20"/>
                <w:lang w:eastAsia="zh-CN"/>
              </w:rPr>
            </w:pPr>
          </w:p>
        </w:tc>
      </w:tr>
      <w:tr w:rsidR="00BC0175" w:rsidRPr="009811B1" w14:paraId="256E742B" w14:textId="77777777"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5E3FFC9E" w14:textId="77777777" w:rsidR="00BC0175" w:rsidRPr="009811B1" w:rsidRDefault="00BC0175" w:rsidP="00D273C9">
            <w:pPr>
              <w:keepNext/>
              <w:suppressAutoHyphens/>
              <w:spacing w:after="0" w:line="260" w:lineRule="atLeast"/>
              <w:rPr>
                <w:rFonts w:ascii="Arial" w:eastAsia="Times New Roman" w:hAnsi="Arial" w:cs="Arial"/>
                <w:sz w:val="20"/>
                <w:szCs w:val="20"/>
                <w:lang w:eastAsia="zh-CN"/>
              </w:rPr>
            </w:pPr>
            <w:r w:rsidRPr="009811B1">
              <w:rPr>
                <w:rFonts w:ascii="Arial" w:eastAsia="Times New Roman" w:hAnsi="Arial" w:cs="Arial"/>
                <w:sz w:val="20"/>
                <w:szCs w:val="20"/>
                <w:lang w:eastAsia="zh-CN"/>
              </w:rPr>
              <w:t>Naslov gospodarskega subjekta: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57CB1842" w14:textId="77777777" w:rsidR="00BC0175" w:rsidRPr="009811B1" w:rsidRDefault="00BC0175" w:rsidP="00D273C9">
            <w:pPr>
              <w:keepNext/>
              <w:suppressAutoHyphens/>
              <w:snapToGrid w:val="0"/>
              <w:spacing w:after="0" w:line="260" w:lineRule="atLeast"/>
              <w:rPr>
                <w:rFonts w:ascii="Arial" w:eastAsia="Times New Roman" w:hAnsi="Arial" w:cs="Arial"/>
                <w:sz w:val="20"/>
                <w:szCs w:val="20"/>
                <w:lang w:eastAsia="zh-CN"/>
              </w:rPr>
            </w:pPr>
          </w:p>
        </w:tc>
      </w:tr>
      <w:tr w:rsidR="00BC0175" w:rsidRPr="009811B1" w14:paraId="7C14EC38" w14:textId="77777777"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196B6772" w14:textId="77777777" w:rsidR="00BC0175" w:rsidRPr="009811B1" w:rsidRDefault="00BC0175" w:rsidP="00D273C9">
            <w:pPr>
              <w:keepNext/>
              <w:suppressAutoHyphens/>
              <w:spacing w:after="0" w:line="260" w:lineRule="atLeast"/>
              <w:rPr>
                <w:rFonts w:ascii="Arial" w:eastAsia="Times New Roman" w:hAnsi="Arial" w:cs="Arial"/>
                <w:sz w:val="20"/>
                <w:szCs w:val="20"/>
                <w:lang w:eastAsia="zh-CN"/>
              </w:rPr>
            </w:pPr>
            <w:r w:rsidRPr="009811B1">
              <w:rPr>
                <w:rFonts w:ascii="Arial" w:eastAsia="Times New Roman" w:hAnsi="Arial" w:cs="Arial"/>
                <w:sz w:val="20"/>
                <w:szCs w:val="20"/>
                <w:lang w:eastAsia="zh-CN"/>
              </w:rPr>
              <w:t>Matična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86C4160" w14:textId="77777777" w:rsidR="00BC0175" w:rsidRPr="009811B1" w:rsidRDefault="00BC0175" w:rsidP="00D273C9">
            <w:pPr>
              <w:keepNext/>
              <w:suppressAutoHyphens/>
              <w:snapToGrid w:val="0"/>
              <w:spacing w:after="0" w:line="260" w:lineRule="atLeast"/>
              <w:rPr>
                <w:rFonts w:ascii="Arial" w:eastAsia="Times New Roman" w:hAnsi="Arial" w:cs="Arial"/>
                <w:sz w:val="20"/>
                <w:szCs w:val="20"/>
                <w:lang w:eastAsia="zh-CN"/>
              </w:rPr>
            </w:pPr>
          </w:p>
        </w:tc>
      </w:tr>
      <w:tr w:rsidR="00BC0175" w:rsidRPr="009811B1" w14:paraId="4125B621" w14:textId="77777777"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49B71335" w14:textId="77777777" w:rsidR="00BC0175" w:rsidRPr="009811B1" w:rsidRDefault="00BC0175" w:rsidP="00D273C9">
            <w:pPr>
              <w:keepNext/>
              <w:suppressAutoHyphens/>
              <w:spacing w:after="0" w:line="260" w:lineRule="atLeast"/>
              <w:rPr>
                <w:rFonts w:ascii="Arial" w:eastAsia="Times New Roman" w:hAnsi="Arial" w:cs="Arial"/>
                <w:sz w:val="20"/>
                <w:szCs w:val="20"/>
                <w:lang w:eastAsia="zh-CN"/>
              </w:rPr>
            </w:pPr>
            <w:proofErr w:type="spellStart"/>
            <w:r w:rsidRPr="009811B1">
              <w:rPr>
                <w:rFonts w:ascii="Arial" w:eastAsia="Times New Roman" w:hAnsi="Arial" w:cs="Arial"/>
                <w:sz w:val="20"/>
                <w:szCs w:val="20"/>
                <w:lang w:eastAsia="zh-CN"/>
              </w:rPr>
              <w:t>Ident</w:t>
            </w:r>
            <w:proofErr w:type="spellEnd"/>
            <w:r w:rsidRPr="009811B1">
              <w:rPr>
                <w:rFonts w:ascii="Arial" w:eastAsia="Times New Roman" w:hAnsi="Arial" w:cs="Arial"/>
                <w:sz w:val="20"/>
                <w:szCs w:val="20"/>
                <w:lang w:eastAsia="zh-CN"/>
              </w:rPr>
              <w:t>. številka za DDV in davčna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F68C3A1" w14:textId="77777777" w:rsidR="00BC0175" w:rsidRPr="009811B1" w:rsidRDefault="00BC0175" w:rsidP="00D273C9">
            <w:pPr>
              <w:keepNext/>
              <w:suppressAutoHyphens/>
              <w:snapToGrid w:val="0"/>
              <w:spacing w:after="0" w:line="260" w:lineRule="atLeast"/>
              <w:rPr>
                <w:rFonts w:ascii="Arial" w:eastAsia="Times New Roman" w:hAnsi="Arial" w:cs="Arial"/>
                <w:sz w:val="20"/>
                <w:szCs w:val="20"/>
                <w:lang w:eastAsia="zh-CN"/>
              </w:rPr>
            </w:pPr>
          </w:p>
        </w:tc>
      </w:tr>
      <w:tr w:rsidR="00BC0175" w:rsidRPr="009811B1" w14:paraId="727A38A2" w14:textId="77777777"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5EC8E422" w14:textId="77777777" w:rsidR="00BC0175" w:rsidRPr="009811B1" w:rsidRDefault="00BC0175" w:rsidP="00D273C9">
            <w:pPr>
              <w:keepNext/>
              <w:suppressAutoHyphens/>
              <w:spacing w:after="0" w:line="260" w:lineRule="atLeast"/>
              <w:rPr>
                <w:rFonts w:ascii="Arial" w:eastAsia="Times New Roman" w:hAnsi="Arial" w:cs="Arial"/>
                <w:sz w:val="20"/>
                <w:szCs w:val="20"/>
                <w:lang w:eastAsia="zh-CN"/>
              </w:rPr>
            </w:pPr>
            <w:r w:rsidRPr="009811B1">
              <w:rPr>
                <w:rFonts w:ascii="Arial" w:eastAsia="Times New Roman" w:hAnsi="Arial" w:cs="Arial"/>
                <w:sz w:val="20"/>
                <w:szCs w:val="20"/>
                <w:lang w:eastAsia="zh-CN"/>
              </w:rPr>
              <w:t>Pristojni davčni urad:</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5BE4C584" w14:textId="77777777" w:rsidR="00BC0175" w:rsidRPr="009811B1" w:rsidRDefault="00BC0175" w:rsidP="00D273C9">
            <w:pPr>
              <w:keepNext/>
              <w:suppressAutoHyphens/>
              <w:snapToGrid w:val="0"/>
              <w:spacing w:after="0" w:line="260" w:lineRule="atLeast"/>
              <w:rPr>
                <w:rFonts w:ascii="Arial" w:eastAsia="Times New Roman" w:hAnsi="Arial" w:cs="Arial"/>
                <w:sz w:val="20"/>
                <w:szCs w:val="20"/>
                <w:lang w:eastAsia="zh-CN"/>
              </w:rPr>
            </w:pPr>
          </w:p>
        </w:tc>
      </w:tr>
      <w:tr w:rsidR="00BC0175" w:rsidRPr="009811B1" w14:paraId="6CD04161" w14:textId="77777777"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55DB9D54" w14:textId="77777777" w:rsidR="00BC0175" w:rsidRPr="009811B1" w:rsidRDefault="00BC0175" w:rsidP="00D273C9">
            <w:pPr>
              <w:keepNext/>
              <w:suppressAutoHyphens/>
              <w:spacing w:after="0" w:line="260" w:lineRule="atLeast"/>
              <w:rPr>
                <w:rFonts w:ascii="Arial" w:eastAsia="Times New Roman" w:hAnsi="Arial" w:cs="Arial"/>
                <w:sz w:val="20"/>
                <w:szCs w:val="20"/>
                <w:lang w:eastAsia="zh-CN"/>
              </w:rPr>
            </w:pPr>
            <w:r w:rsidRPr="009811B1">
              <w:rPr>
                <w:rFonts w:ascii="Arial" w:eastAsia="Times New Roman" w:hAnsi="Arial" w:cs="Arial"/>
                <w:sz w:val="20"/>
                <w:szCs w:val="20"/>
                <w:lang w:eastAsia="zh-CN"/>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652F90BB" w14:textId="77777777" w:rsidR="00BC0175" w:rsidRPr="009811B1" w:rsidRDefault="00BC0175" w:rsidP="00D273C9">
            <w:pPr>
              <w:keepNext/>
              <w:suppressAutoHyphens/>
              <w:snapToGrid w:val="0"/>
              <w:spacing w:after="0" w:line="260" w:lineRule="atLeast"/>
              <w:rPr>
                <w:rFonts w:ascii="Arial" w:eastAsia="Times New Roman" w:hAnsi="Arial" w:cs="Arial"/>
                <w:sz w:val="20"/>
                <w:szCs w:val="20"/>
                <w:lang w:eastAsia="zh-CN"/>
              </w:rPr>
            </w:pPr>
          </w:p>
        </w:tc>
      </w:tr>
      <w:tr w:rsidR="00BC0175" w:rsidRPr="009811B1" w14:paraId="4AD359FD" w14:textId="77777777"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0C691237" w14:textId="77777777" w:rsidR="00BC0175" w:rsidRPr="009811B1" w:rsidRDefault="00BC0175" w:rsidP="00D273C9">
            <w:pPr>
              <w:keepNext/>
              <w:suppressAutoHyphens/>
              <w:spacing w:after="0" w:line="260" w:lineRule="atLeast"/>
              <w:rPr>
                <w:rFonts w:ascii="Arial" w:eastAsia="Times New Roman" w:hAnsi="Arial" w:cs="Arial"/>
                <w:sz w:val="20"/>
                <w:szCs w:val="20"/>
                <w:lang w:eastAsia="zh-CN"/>
              </w:rPr>
            </w:pPr>
            <w:r w:rsidRPr="009811B1">
              <w:rPr>
                <w:rFonts w:ascii="Arial" w:eastAsia="Times New Roman" w:hAnsi="Arial" w:cs="Arial"/>
                <w:sz w:val="20"/>
                <w:szCs w:val="20"/>
                <w:lang w:eastAsia="zh-CN"/>
              </w:rPr>
              <w:t>Telefonska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5EC71B7" w14:textId="77777777" w:rsidR="00BC0175" w:rsidRPr="009811B1" w:rsidRDefault="00BC0175" w:rsidP="00D273C9">
            <w:pPr>
              <w:keepNext/>
              <w:suppressAutoHyphens/>
              <w:snapToGrid w:val="0"/>
              <w:spacing w:after="0" w:line="260" w:lineRule="atLeast"/>
              <w:rPr>
                <w:rFonts w:ascii="Arial" w:eastAsia="Times New Roman" w:hAnsi="Arial" w:cs="Arial"/>
                <w:sz w:val="20"/>
                <w:szCs w:val="20"/>
                <w:lang w:eastAsia="zh-CN"/>
              </w:rPr>
            </w:pPr>
          </w:p>
        </w:tc>
      </w:tr>
      <w:tr w:rsidR="00BC0175" w:rsidRPr="009811B1" w14:paraId="0F83CE40" w14:textId="77777777"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293016F4" w14:textId="77777777" w:rsidR="00BC0175" w:rsidRPr="009811B1" w:rsidRDefault="00BC0175" w:rsidP="00D273C9">
            <w:pPr>
              <w:keepNext/>
              <w:suppressAutoHyphens/>
              <w:spacing w:after="0" w:line="260" w:lineRule="atLeast"/>
              <w:rPr>
                <w:rFonts w:ascii="Arial" w:eastAsia="Times New Roman" w:hAnsi="Arial" w:cs="Arial"/>
                <w:sz w:val="20"/>
                <w:szCs w:val="20"/>
                <w:lang w:eastAsia="zh-CN"/>
              </w:rPr>
            </w:pPr>
            <w:r w:rsidRPr="009811B1">
              <w:rPr>
                <w:rFonts w:ascii="Arial" w:eastAsia="Times New Roman" w:hAnsi="Arial" w:cs="Arial"/>
                <w:sz w:val="20"/>
                <w:szCs w:val="20"/>
                <w:lang w:eastAsia="zh-CN"/>
              </w:rPr>
              <w:t>Telefaks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4ED5287" w14:textId="77777777" w:rsidR="00BC0175" w:rsidRPr="009811B1" w:rsidRDefault="00BC0175" w:rsidP="00D273C9">
            <w:pPr>
              <w:keepNext/>
              <w:suppressAutoHyphens/>
              <w:snapToGrid w:val="0"/>
              <w:spacing w:after="0" w:line="260" w:lineRule="atLeast"/>
              <w:rPr>
                <w:rFonts w:ascii="Arial" w:eastAsia="Times New Roman" w:hAnsi="Arial" w:cs="Arial"/>
                <w:sz w:val="20"/>
                <w:szCs w:val="20"/>
                <w:lang w:eastAsia="zh-CN"/>
              </w:rPr>
            </w:pPr>
          </w:p>
        </w:tc>
      </w:tr>
      <w:tr w:rsidR="00BC0175" w:rsidRPr="009811B1" w14:paraId="19F99901" w14:textId="77777777"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4E8C327C" w14:textId="77777777" w:rsidR="00BC0175" w:rsidRPr="009811B1" w:rsidRDefault="00BC0175" w:rsidP="00D273C9">
            <w:pPr>
              <w:keepNext/>
              <w:suppressAutoHyphens/>
              <w:spacing w:after="0" w:line="260" w:lineRule="atLeast"/>
              <w:rPr>
                <w:rFonts w:ascii="Arial" w:eastAsia="Times New Roman" w:hAnsi="Arial" w:cs="Arial"/>
                <w:sz w:val="20"/>
                <w:szCs w:val="20"/>
                <w:lang w:eastAsia="zh-CN"/>
              </w:rPr>
            </w:pPr>
            <w:r w:rsidRPr="009811B1">
              <w:rPr>
                <w:rFonts w:ascii="Arial" w:eastAsia="Times New Roman" w:hAnsi="Arial" w:cs="Arial"/>
                <w:sz w:val="20"/>
                <w:szCs w:val="20"/>
                <w:lang w:eastAsia="zh-CN"/>
              </w:rPr>
              <w:t>E-pošta za obveščanje ponudnika (tudi za vročitev odločitve po 90. členu ZJN-3)</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3799297" w14:textId="77777777" w:rsidR="00BC0175" w:rsidRPr="009811B1" w:rsidRDefault="00BC0175" w:rsidP="00D273C9">
            <w:pPr>
              <w:keepNext/>
              <w:suppressAutoHyphens/>
              <w:snapToGrid w:val="0"/>
              <w:spacing w:after="0" w:line="260" w:lineRule="atLeast"/>
              <w:rPr>
                <w:rFonts w:ascii="Arial" w:eastAsia="Times New Roman" w:hAnsi="Arial" w:cs="Arial"/>
                <w:sz w:val="20"/>
                <w:szCs w:val="20"/>
                <w:lang w:eastAsia="zh-CN"/>
              </w:rPr>
            </w:pPr>
          </w:p>
        </w:tc>
      </w:tr>
      <w:tr w:rsidR="00BC0175" w:rsidRPr="009811B1" w14:paraId="3B4D082E" w14:textId="77777777"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176F6F71" w14:textId="77777777" w:rsidR="00BC0175" w:rsidRPr="009811B1" w:rsidRDefault="00BC0175" w:rsidP="00D273C9">
            <w:pPr>
              <w:keepNext/>
              <w:suppressAutoHyphens/>
              <w:spacing w:after="0" w:line="260" w:lineRule="atLeast"/>
              <w:rPr>
                <w:rFonts w:ascii="Arial" w:eastAsia="Times New Roman" w:hAnsi="Arial" w:cs="Arial"/>
                <w:sz w:val="20"/>
                <w:szCs w:val="20"/>
                <w:lang w:eastAsia="zh-CN"/>
              </w:rPr>
            </w:pPr>
            <w:r w:rsidRPr="009811B1">
              <w:rPr>
                <w:rFonts w:ascii="Arial" w:eastAsia="Times New Roman" w:hAnsi="Arial" w:cs="Arial"/>
                <w:sz w:val="20"/>
                <w:szCs w:val="20"/>
                <w:lang w:eastAsia="zh-CN"/>
              </w:rPr>
              <w:t xml:space="preserve">Skrbnik </w:t>
            </w:r>
            <w:r w:rsidR="003640B7" w:rsidRPr="009811B1">
              <w:rPr>
                <w:rFonts w:ascii="Arial" w:eastAsia="Times New Roman" w:hAnsi="Arial" w:cs="Arial"/>
                <w:sz w:val="20"/>
                <w:szCs w:val="20"/>
                <w:lang w:eastAsia="zh-CN"/>
              </w:rPr>
              <w:t>pogodbe</w:t>
            </w:r>
            <w:r w:rsidRPr="009811B1">
              <w:rPr>
                <w:rFonts w:ascii="Arial" w:eastAsia="Times New Roman" w:hAnsi="Arial" w:cs="Arial"/>
                <w:sz w:val="20"/>
                <w:szCs w:val="20"/>
                <w:lang w:eastAsia="zh-CN"/>
              </w:rPr>
              <w:t>:</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2912FEBF" w14:textId="77777777" w:rsidR="00BC0175" w:rsidRPr="009811B1" w:rsidRDefault="00BC0175" w:rsidP="00D273C9">
            <w:pPr>
              <w:keepNext/>
              <w:suppressAutoHyphens/>
              <w:snapToGrid w:val="0"/>
              <w:spacing w:after="0" w:line="260" w:lineRule="atLeast"/>
              <w:rPr>
                <w:rFonts w:ascii="Arial" w:eastAsia="Times New Roman" w:hAnsi="Arial" w:cs="Arial"/>
                <w:sz w:val="20"/>
                <w:szCs w:val="20"/>
                <w:lang w:eastAsia="zh-CN"/>
              </w:rPr>
            </w:pPr>
            <w:r w:rsidRPr="009811B1">
              <w:rPr>
                <w:rFonts w:ascii="Arial" w:eastAsia="Times New Roman" w:hAnsi="Arial" w:cs="Arial"/>
                <w:sz w:val="20"/>
                <w:szCs w:val="20"/>
                <w:lang w:eastAsia="zh-CN"/>
              </w:rPr>
              <w:t>ime, priimek: ____________________________</w:t>
            </w:r>
          </w:p>
          <w:p w14:paraId="58C39DCE" w14:textId="77777777" w:rsidR="00BC0175" w:rsidRPr="009811B1" w:rsidRDefault="00BC0175" w:rsidP="00D273C9">
            <w:pPr>
              <w:keepNext/>
              <w:suppressAutoHyphens/>
              <w:snapToGrid w:val="0"/>
              <w:spacing w:after="0" w:line="260" w:lineRule="atLeast"/>
              <w:rPr>
                <w:rFonts w:ascii="Arial" w:eastAsia="Times New Roman" w:hAnsi="Arial" w:cs="Arial"/>
                <w:sz w:val="20"/>
                <w:szCs w:val="20"/>
                <w:lang w:eastAsia="zh-CN"/>
              </w:rPr>
            </w:pPr>
            <w:r w:rsidRPr="009811B1">
              <w:rPr>
                <w:rFonts w:ascii="Arial" w:eastAsia="Times New Roman" w:hAnsi="Arial" w:cs="Arial"/>
                <w:sz w:val="20"/>
                <w:szCs w:val="20"/>
                <w:lang w:eastAsia="zh-CN"/>
              </w:rPr>
              <w:t>telefon: ________________________________</w:t>
            </w:r>
          </w:p>
          <w:p w14:paraId="6389DF6B" w14:textId="77777777" w:rsidR="00BC0175" w:rsidRPr="009811B1" w:rsidRDefault="00BC0175" w:rsidP="00D273C9">
            <w:pPr>
              <w:keepNext/>
              <w:suppressAutoHyphens/>
              <w:snapToGrid w:val="0"/>
              <w:spacing w:after="0" w:line="260" w:lineRule="atLeast"/>
              <w:rPr>
                <w:rFonts w:ascii="Arial" w:eastAsia="Times New Roman" w:hAnsi="Arial" w:cs="Arial"/>
                <w:sz w:val="20"/>
                <w:szCs w:val="20"/>
                <w:lang w:eastAsia="zh-CN"/>
              </w:rPr>
            </w:pPr>
            <w:r w:rsidRPr="009811B1">
              <w:rPr>
                <w:rFonts w:ascii="Arial" w:eastAsia="Times New Roman" w:hAnsi="Arial" w:cs="Arial"/>
                <w:sz w:val="20"/>
                <w:szCs w:val="20"/>
                <w:lang w:eastAsia="zh-CN"/>
              </w:rPr>
              <w:t>e-naslov: _______________________________</w:t>
            </w:r>
          </w:p>
        </w:tc>
      </w:tr>
      <w:tr w:rsidR="00CE73D8" w:rsidRPr="009811B1" w14:paraId="054B1007" w14:textId="77777777"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153F8D4D" w14:textId="77777777" w:rsidR="00CE73D8" w:rsidRPr="009811B1" w:rsidRDefault="00CE73D8" w:rsidP="00D273C9">
            <w:pPr>
              <w:keepNext/>
              <w:suppressAutoHyphens/>
              <w:spacing w:after="0" w:line="260" w:lineRule="atLeast"/>
              <w:rPr>
                <w:rFonts w:ascii="Arial" w:eastAsia="Times New Roman" w:hAnsi="Arial" w:cs="Arial"/>
                <w:sz w:val="20"/>
                <w:szCs w:val="20"/>
                <w:lang w:eastAsia="zh-CN"/>
              </w:rPr>
            </w:pPr>
            <w:r w:rsidRPr="009811B1">
              <w:rPr>
                <w:rFonts w:ascii="Arial" w:eastAsia="Times New Roman" w:hAnsi="Arial" w:cs="Arial"/>
                <w:sz w:val="20"/>
                <w:szCs w:val="20"/>
                <w:lang w:eastAsia="zh-CN"/>
              </w:rPr>
              <w:t>Ponudnikovi kontaktni podatki za sprejem reklamacije glede kakovosti in količine opravljenega dela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21C8C7A" w14:textId="77777777" w:rsidR="00CE73D8" w:rsidRPr="009811B1" w:rsidRDefault="00CE73D8" w:rsidP="00D273C9">
            <w:pPr>
              <w:keepNext/>
              <w:suppressAutoHyphens/>
              <w:snapToGrid w:val="0"/>
              <w:spacing w:after="0" w:line="260" w:lineRule="atLeast"/>
              <w:rPr>
                <w:rFonts w:ascii="Arial" w:eastAsia="Times New Roman" w:hAnsi="Arial" w:cs="Arial"/>
                <w:sz w:val="20"/>
                <w:szCs w:val="20"/>
                <w:lang w:eastAsia="zh-CN"/>
              </w:rPr>
            </w:pPr>
            <w:r w:rsidRPr="009811B1">
              <w:rPr>
                <w:rFonts w:ascii="Arial" w:eastAsia="Times New Roman" w:hAnsi="Arial" w:cs="Arial"/>
                <w:sz w:val="20"/>
                <w:szCs w:val="20"/>
                <w:lang w:eastAsia="zh-CN"/>
              </w:rPr>
              <w:t>telefon: ________________________________</w:t>
            </w:r>
          </w:p>
          <w:p w14:paraId="5C46056D" w14:textId="77777777" w:rsidR="00CE73D8" w:rsidRPr="009811B1" w:rsidRDefault="00CE73D8" w:rsidP="00D273C9">
            <w:pPr>
              <w:keepNext/>
              <w:suppressAutoHyphens/>
              <w:snapToGrid w:val="0"/>
              <w:spacing w:after="0" w:line="260" w:lineRule="atLeast"/>
              <w:rPr>
                <w:rFonts w:ascii="Arial" w:eastAsia="Times New Roman" w:hAnsi="Arial" w:cs="Arial"/>
                <w:sz w:val="20"/>
                <w:szCs w:val="20"/>
                <w:lang w:eastAsia="zh-CN"/>
              </w:rPr>
            </w:pPr>
            <w:r w:rsidRPr="009811B1">
              <w:rPr>
                <w:rFonts w:ascii="Arial" w:eastAsia="Times New Roman" w:hAnsi="Arial" w:cs="Arial"/>
                <w:sz w:val="20"/>
                <w:szCs w:val="20"/>
                <w:lang w:eastAsia="zh-CN"/>
              </w:rPr>
              <w:t>e-naslov: _______________________________</w:t>
            </w:r>
          </w:p>
        </w:tc>
      </w:tr>
      <w:tr w:rsidR="00BC0175" w:rsidRPr="009811B1" w14:paraId="6753F93B" w14:textId="77777777"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2BB27F76" w14:textId="77777777" w:rsidR="00BC0175" w:rsidRPr="009811B1" w:rsidRDefault="00BC0175" w:rsidP="00D273C9">
            <w:pPr>
              <w:keepNext/>
              <w:suppressAutoHyphens/>
              <w:spacing w:after="0" w:line="260" w:lineRule="atLeast"/>
              <w:rPr>
                <w:rFonts w:ascii="Arial" w:eastAsia="Times New Roman" w:hAnsi="Arial" w:cs="Arial"/>
                <w:sz w:val="20"/>
                <w:szCs w:val="20"/>
                <w:lang w:eastAsia="zh-CN"/>
              </w:rPr>
            </w:pPr>
            <w:r w:rsidRPr="009811B1">
              <w:rPr>
                <w:rFonts w:ascii="Arial" w:eastAsia="Times New Roman" w:hAnsi="Arial" w:cs="Arial"/>
                <w:sz w:val="20"/>
                <w:szCs w:val="20"/>
                <w:lang w:eastAsia="zh-CN"/>
              </w:rPr>
              <w:t>Kontaktna oseba za naročilo storitev/obveščanje:</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9D09E11" w14:textId="77777777" w:rsidR="00BC0175" w:rsidRPr="009811B1" w:rsidRDefault="00BC0175" w:rsidP="00D273C9">
            <w:pPr>
              <w:keepNext/>
              <w:suppressAutoHyphens/>
              <w:snapToGrid w:val="0"/>
              <w:spacing w:after="0" w:line="260" w:lineRule="atLeast"/>
              <w:rPr>
                <w:rFonts w:ascii="Arial" w:eastAsia="Times New Roman" w:hAnsi="Arial" w:cs="Arial"/>
                <w:sz w:val="20"/>
                <w:szCs w:val="20"/>
                <w:lang w:eastAsia="zh-CN"/>
              </w:rPr>
            </w:pPr>
            <w:r w:rsidRPr="009811B1">
              <w:rPr>
                <w:rFonts w:ascii="Arial" w:eastAsia="Times New Roman" w:hAnsi="Arial" w:cs="Arial"/>
                <w:sz w:val="20"/>
                <w:szCs w:val="20"/>
                <w:lang w:eastAsia="zh-CN"/>
              </w:rPr>
              <w:t>ime, priimek: ____________________________</w:t>
            </w:r>
          </w:p>
          <w:p w14:paraId="534CE7F6" w14:textId="77777777" w:rsidR="00BC0175" w:rsidRPr="009811B1" w:rsidRDefault="00BC0175" w:rsidP="00D273C9">
            <w:pPr>
              <w:keepNext/>
              <w:suppressAutoHyphens/>
              <w:snapToGrid w:val="0"/>
              <w:spacing w:after="0" w:line="260" w:lineRule="atLeast"/>
              <w:rPr>
                <w:rFonts w:ascii="Arial" w:eastAsia="Times New Roman" w:hAnsi="Arial" w:cs="Arial"/>
                <w:sz w:val="20"/>
                <w:szCs w:val="20"/>
                <w:lang w:eastAsia="zh-CN"/>
              </w:rPr>
            </w:pPr>
            <w:r w:rsidRPr="009811B1">
              <w:rPr>
                <w:rFonts w:ascii="Arial" w:eastAsia="Times New Roman" w:hAnsi="Arial" w:cs="Arial"/>
                <w:sz w:val="20"/>
                <w:szCs w:val="20"/>
                <w:lang w:eastAsia="zh-CN"/>
              </w:rPr>
              <w:t>telefon: ________________________________</w:t>
            </w:r>
          </w:p>
          <w:p w14:paraId="486BB6E3" w14:textId="77777777" w:rsidR="00BC0175" w:rsidRPr="009811B1" w:rsidRDefault="00BC0175" w:rsidP="00D273C9">
            <w:pPr>
              <w:keepNext/>
              <w:suppressAutoHyphens/>
              <w:snapToGrid w:val="0"/>
              <w:spacing w:after="0" w:line="260" w:lineRule="atLeast"/>
              <w:rPr>
                <w:rFonts w:ascii="Arial" w:eastAsia="Times New Roman" w:hAnsi="Arial" w:cs="Arial"/>
                <w:sz w:val="20"/>
                <w:szCs w:val="20"/>
                <w:lang w:eastAsia="zh-CN"/>
              </w:rPr>
            </w:pPr>
            <w:r w:rsidRPr="009811B1">
              <w:rPr>
                <w:rFonts w:ascii="Arial" w:eastAsia="Times New Roman" w:hAnsi="Arial" w:cs="Arial"/>
                <w:sz w:val="20"/>
                <w:szCs w:val="20"/>
                <w:lang w:eastAsia="zh-CN"/>
              </w:rPr>
              <w:t>e-naslov: _______________________________</w:t>
            </w:r>
          </w:p>
        </w:tc>
      </w:tr>
      <w:tr w:rsidR="00BC0175" w:rsidRPr="009811B1" w14:paraId="0CFF40D0" w14:textId="77777777" w:rsidTr="005E0A73">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1B8D3350" w14:textId="77777777" w:rsidR="00BC0175" w:rsidRPr="009811B1" w:rsidRDefault="00BC0175" w:rsidP="00D273C9">
            <w:pPr>
              <w:keepNext/>
              <w:suppressAutoHyphens/>
              <w:spacing w:after="0" w:line="260" w:lineRule="atLeast"/>
              <w:rPr>
                <w:rFonts w:ascii="Arial" w:eastAsia="Times New Roman" w:hAnsi="Arial" w:cs="Arial"/>
                <w:sz w:val="20"/>
                <w:szCs w:val="20"/>
                <w:lang w:eastAsia="zh-CN"/>
              </w:rPr>
            </w:pPr>
            <w:r w:rsidRPr="009811B1">
              <w:rPr>
                <w:rFonts w:ascii="Arial" w:eastAsia="Times New Roman" w:hAnsi="Arial" w:cs="Arial"/>
                <w:sz w:val="20"/>
                <w:szCs w:val="20"/>
                <w:lang w:eastAsia="zh-CN"/>
              </w:rPr>
              <w:t xml:space="preserve">Ponudnik je MSP (označiti): </w:t>
            </w:r>
            <w:proofErr w:type="spellStart"/>
            <w:r w:rsidRPr="009811B1">
              <w:rPr>
                <w:rFonts w:ascii="Arial" w:eastAsia="Times New Roman" w:hAnsi="Arial" w:cs="Arial"/>
                <w:sz w:val="20"/>
                <w:szCs w:val="20"/>
                <w:lang w:eastAsia="zh-CN"/>
              </w:rPr>
              <w:t>mikro</w:t>
            </w:r>
            <w:proofErr w:type="spellEnd"/>
            <w:r w:rsidRPr="009811B1">
              <w:rPr>
                <w:rFonts w:ascii="Arial" w:eastAsia="Times New Roman" w:hAnsi="Arial" w:cs="Arial"/>
                <w:sz w:val="20"/>
                <w:szCs w:val="20"/>
                <w:lang w:eastAsia="zh-CN"/>
              </w:rPr>
              <w:t>, malo ali srednje veliko podjetje, kot je opredeljeno v priporočilu Komisije 2003/361/ES)</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12F6469A" w14:textId="77777777" w:rsidR="00BC0175" w:rsidRPr="009811B1" w:rsidRDefault="00BC0175" w:rsidP="00D273C9">
            <w:pPr>
              <w:keepNext/>
              <w:suppressAutoHyphens/>
              <w:snapToGrid w:val="0"/>
              <w:spacing w:after="0" w:line="260" w:lineRule="atLeast"/>
              <w:rPr>
                <w:rFonts w:ascii="Arial" w:eastAsia="Times New Roman" w:hAnsi="Arial" w:cs="Arial"/>
                <w:sz w:val="20"/>
                <w:szCs w:val="20"/>
                <w:lang w:eastAsia="zh-CN"/>
              </w:rPr>
            </w:pPr>
            <w:r w:rsidRPr="009811B1">
              <w:rPr>
                <w:rFonts w:ascii="Arial" w:eastAsia="Times New Roman" w:hAnsi="Arial" w:cs="Arial"/>
                <w:sz w:val="20"/>
                <w:szCs w:val="20"/>
                <w:lang w:eastAsia="zh-CN"/>
              </w:rPr>
              <w:t xml:space="preserve">                 da                               ne</w:t>
            </w:r>
          </w:p>
        </w:tc>
      </w:tr>
    </w:tbl>
    <w:p w14:paraId="37662E40" w14:textId="77777777" w:rsidR="00BC0175" w:rsidRPr="009811B1" w:rsidRDefault="00BC0175" w:rsidP="00D273C9">
      <w:pPr>
        <w:suppressAutoHyphens/>
        <w:spacing w:after="0" w:line="260" w:lineRule="atLeast"/>
        <w:jc w:val="both"/>
        <w:rPr>
          <w:rFonts w:ascii="Arial" w:eastAsia="Times New Roman" w:hAnsi="Arial" w:cs="Arial"/>
          <w:i/>
          <w:sz w:val="20"/>
          <w:szCs w:val="20"/>
          <w:lang w:eastAsia="zh-CN"/>
        </w:rPr>
      </w:pPr>
    </w:p>
    <w:p w14:paraId="66091A0D" w14:textId="77777777" w:rsidR="00BC0175" w:rsidRPr="009811B1" w:rsidRDefault="00BC0175" w:rsidP="00D273C9">
      <w:pPr>
        <w:keepNext/>
        <w:keepLines/>
        <w:numPr>
          <w:ilvl w:val="1"/>
          <w:numId w:val="19"/>
        </w:numPr>
        <w:suppressAutoHyphens/>
        <w:spacing w:before="240" w:after="0" w:line="260" w:lineRule="atLeast"/>
        <w:jc w:val="both"/>
        <w:outlineLvl w:val="1"/>
        <w:rPr>
          <w:rFonts w:ascii="Arial" w:eastAsia="Times New Roman" w:hAnsi="Arial" w:cs="Arial"/>
          <w:b/>
          <w:sz w:val="20"/>
          <w:szCs w:val="20"/>
          <w:lang w:eastAsia="zh-CN"/>
        </w:rPr>
      </w:pPr>
      <w:r w:rsidRPr="009811B1">
        <w:rPr>
          <w:rFonts w:ascii="Arial" w:eastAsia="Times New Roman" w:hAnsi="Arial" w:cs="Arial"/>
          <w:b/>
          <w:i/>
          <w:sz w:val="20"/>
          <w:szCs w:val="20"/>
          <w:lang w:eastAsia="zh-CN"/>
        </w:rPr>
        <w:lastRenderedPageBreak/>
        <w:t>Osebe, ki so članice upravnega, vodstvenega ali nadzornega organa gospodarskega subjekta ali ki imajo pooblastila za njegovo zastopanje ali odločanje ali nadzor v njem</w:t>
      </w:r>
    </w:p>
    <w:tbl>
      <w:tblPr>
        <w:tblW w:w="8755" w:type="dxa"/>
        <w:tblLayout w:type="fixed"/>
        <w:tblLook w:val="0000" w:firstRow="0" w:lastRow="0" w:firstColumn="0" w:lastColumn="0" w:noHBand="0" w:noVBand="0"/>
      </w:tblPr>
      <w:tblGrid>
        <w:gridCol w:w="897"/>
        <w:gridCol w:w="2046"/>
        <w:gridCol w:w="2410"/>
        <w:gridCol w:w="1701"/>
        <w:gridCol w:w="1701"/>
      </w:tblGrid>
      <w:tr w:rsidR="00CB2CC5" w:rsidRPr="009811B1" w14:paraId="0D52EE9F" w14:textId="77777777" w:rsidTr="00A617B2">
        <w:tc>
          <w:tcPr>
            <w:tcW w:w="897" w:type="dxa"/>
            <w:tcBorders>
              <w:top w:val="dotted" w:sz="4" w:space="0" w:color="000000"/>
              <w:left w:val="dotted" w:sz="4" w:space="0" w:color="000000"/>
              <w:bottom w:val="dotted" w:sz="4" w:space="0" w:color="000000"/>
            </w:tcBorders>
            <w:shd w:val="clear" w:color="auto" w:fill="auto"/>
            <w:vAlign w:val="center"/>
          </w:tcPr>
          <w:p w14:paraId="06394589" w14:textId="77777777" w:rsidR="00CB2CC5" w:rsidRPr="009811B1" w:rsidRDefault="00CB2CC5" w:rsidP="00D273C9">
            <w:pPr>
              <w:widowControl w:val="0"/>
              <w:suppressAutoHyphens/>
              <w:autoSpaceDE w:val="0"/>
              <w:spacing w:before="60" w:after="0" w:line="260" w:lineRule="atLeast"/>
              <w:jc w:val="center"/>
              <w:rPr>
                <w:rFonts w:ascii="Arial" w:eastAsia="Times New Roman" w:hAnsi="Arial" w:cs="Arial"/>
                <w:sz w:val="20"/>
                <w:szCs w:val="20"/>
                <w:lang w:eastAsia="zh-CN"/>
              </w:rPr>
            </w:pPr>
            <w:proofErr w:type="spellStart"/>
            <w:r w:rsidRPr="009811B1">
              <w:rPr>
                <w:rFonts w:ascii="Arial" w:eastAsia="Calibri" w:hAnsi="Arial" w:cs="Arial"/>
                <w:b/>
                <w:sz w:val="20"/>
                <w:szCs w:val="20"/>
                <w:lang w:eastAsia="zh-CN"/>
              </w:rPr>
              <w:t>Zap</w:t>
            </w:r>
            <w:proofErr w:type="spellEnd"/>
            <w:r w:rsidRPr="009811B1">
              <w:rPr>
                <w:rFonts w:ascii="Arial" w:eastAsia="Calibri" w:hAnsi="Arial" w:cs="Arial"/>
                <w:b/>
                <w:sz w:val="20"/>
                <w:szCs w:val="20"/>
                <w:lang w:eastAsia="zh-CN"/>
              </w:rPr>
              <w:t>. št.</w:t>
            </w:r>
          </w:p>
        </w:tc>
        <w:tc>
          <w:tcPr>
            <w:tcW w:w="2046" w:type="dxa"/>
            <w:tcBorders>
              <w:top w:val="dotted" w:sz="4" w:space="0" w:color="000000"/>
              <w:left w:val="dotted" w:sz="4" w:space="0" w:color="000000"/>
              <w:bottom w:val="dotted" w:sz="4" w:space="0" w:color="000000"/>
            </w:tcBorders>
            <w:shd w:val="clear" w:color="auto" w:fill="auto"/>
            <w:vAlign w:val="center"/>
          </w:tcPr>
          <w:p w14:paraId="5E2D3FF5" w14:textId="77777777" w:rsidR="00CB2CC5" w:rsidRPr="009811B1" w:rsidRDefault="00CB2CC5" w:rsidP="00D273C9">
            <w:pPr>
              <w:widowControl w:val="0"/>
              <w:suppressAutoHyphens/>
              <w:autoSpaceDE w:val="0"/>
              <w:spacing w:before="60" w:after="0" w:line="260" w:lineRule="atLeast"/>
              <w:jc w:val="both"/>
              <w:rPr>
                <w:rFonts w:ascii="Arial" w:eastAsia="Times New Roman" w:hAnsi="Arial" w:cs="Arial"/>
                <w:sz w:val="20"/>
                <w:szCs w:val="20"/>
                <w:lang w:eastAsia="zh-CN"/>
              </w:rPr>
            </w:pPr>
            <w:r w:rsidRPr="009811B1">
              <w:rPr>
                <w:rFonts w:ascii="Arial" w:eastAsia="Calibri" w:hAnsi="Arial" w:cs="Arial"/>
                <w:b/>
                <w:sz w:val="20"/>
                <w:szCs w:val="20"/>
                <w:lang w:eastAsia="zh-CN"/>
              </w:rPr>
              <w:t>Ime in priimek</w:t>
            </w:r>
          </w:p>
        </w:tc>
        <w:tc>
          <w:tcPr>
            <w:tcW w:w="2410" w:type="dxa"/>
            <w:tcBorders>
              <w:top w:val="dotted" w:sz="4" w:space="0" w:color="000000"/>
              <w:left w:val="dotted" w:sz="4" w:space="0" w:color="000000"/>
              <w:bottom w:val="dotted" w:sz="4" w:space="0" w:color="000000"/>
            </w:tcBorders>
            <w:shd w:val="clear" w:color="auto" w:fill="auto"/>
            <w:vAlign w:val="center"/>
          </w:tcPr>
          <w:p w14:paraId="08FB73C6" w14:textId="77777777" w:rsidR="00CB2CC5" w:rsidRPr="009811B1" w:rsidRDefault="00CB2CC5" w:rsidP="00D273C9">
            <w:pPr>
              <w:widowControl w:val="0"/>
              <w:suppressAutoHyphens/>
              <w:autoSpaceDE w:val="0"/>
              <w:spacing w:before="60" w:after="0" w:line="260" w:lineRule="atLeast"/>
              <w:jc w:val="both"/>
              <w:rPr>
                <w:rFonts w:ascii="Arial" w:eastAsia="Times New Roman" w:hAnsi="Arial" w:cs="Arial"/>
                <w:sz w:val="20"/>
                <w:szCs w:val="20"/>
                <w:lang w:eastAsia="zh-CN"/>
              </w:rPr>
            </w:pPr>
            <w:r w:rsidRPr="009811B1">
              <w:rPr>
                <w:rFonts w:ascii="Arial" w:eastAsia="Calibri" w:hAnsi="Arial" w:cs="Arial"/>
                <w:b/>
                <w:sz w:val="20"/>
                <w:szCs w:val="20"/>
                <w:lang w:eastAsia="zh-CN"/>
              </w:rPr>
              <w:t>Naslov</w:t>
            </w: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1951745" w14:textId="77777777" w:rsidR="00CB2CC5" w:rsidRPr="009811B1" w:rsidRDefault="00CB2CC5" w:rsidP="00D273C9">
            <w:pPr>
              <w:widowControl w:val="0"/>
              <w:suppressAutoHyphens/>
              <w:autoSpaceDE w:val="0"/>
              <w:spacing w:before="60" w:after="0" w:line="260" w:lineRule="atLeast"/>
              <w:jc w:val="both"/>
              <w:rPr>
                <w:rFonts w:ascii="Arial" w:eastAsia="Times New Roman" w:hAnsi="Arial" w:cs="Arial"/>
                <w:sz w:val="20"/>
                <w:szCs w:val="20"/>
                <w:lang w:eastAsia="zh-CN"/>
              </w:rPr>
            </w:pPr>
            <w:r w:rsidRPr="009811B1">
              <w:rPr>
                <w:rFonts w:ascii="Arial" w:eastAsia="Calibri" w:hAnsi="Arial" w:cs="Arial"/>
                <w:b/>
                <w:sz w:val="20"/>
                <w:szCs w:val="20"/>
                <w:lang w:eastAsia="zh-CN"/>
              </w:rPr>
              <w:t>Funkcija</w:t>
            </w:r>
          </w:p>
        </w:tc>
        <w:tc>
          <w:tcPr>
            <w:tcW w:w="1701" w:type="dxa"/>
            <w:tcBorders>
              <w:top w:val="dotted" w:sz="4" w:space="0" w:color="000000"/>
              <w:left w:val="dotted" w:sz="4" w:space="0" w:color="000000"/>
              <w:bottom w:val="dotted" w:sz="4" w:space="0" w:color="000000"/>
              <w:right w:val="dotted" w:sz="4" w:space="0" w:color="000000"/>
            </w:tcBorders>
          </w:tcPr>
          <w:p w14:paraId="3FAA8F94" w14:textId="77777777" w:rsidR="00CB2CC5" w:rsidRPr="009811B1" w:rsidRDefault="00CB2CC5" w:rsidP="00D273C9">
            <w:pPr>
              <w:widowControl w:val="0"/>
              <w:suppressAutoHyphens/>
              <w:autoSpaceDE w:val="0"/>
              <w:spacing w:before="60" w:after="0" w:line="260" w:lineRule="atLeast"/>
              <w:jc w:val="center"/>
              <w:rPr>
                <w:rFonts w:ascii="Arial" w:eastAsia="Calibri" w:hAnsi="Arial" w:cs="Arial"/>
                <w:b/>
                <w:sz w:val="20"/>
                <w:szCs w:val="20"/>
                <w:lang w:eastAsia="zh-CN"/>
              </w:rPr>
            </w:pPr>
            <w:r w:rsidRPr="009811B1">
              <w:rPr>
                <w:rFonts w:ascii="Arial" w:eastAsia="Calibri" w:hAnsi="Arial" w:cs="Arial"/>
                <w:b/>
                <w:sz w:val="20"/>
                <w:szCs w:val="20"/>
                <w:lang w:eastAsia="zh-CN"/>
              </w:rPr>
              <w:t>EMŠO</w:t>
            </w:r>
          </w:p>
        </w:tc>
      </w:tr>
      <w:tr w:rsidR="00CB2CC5" w:rsidRPr="009811B1" w14:paraId="2E1A58AC" w14:textId="77777777" w:rsidTr="00A617B2">
        <w:tc>
          <w:tcPr>
            <w:tcW w:w="897" w:type="dxa"/>
            <w:tcBorders>
              <w:top w:val="dotted" w:sz="4" w:space="0" w:color="000000"/>
              <w:left w:val="dotted" w:sz="4" w:space="0" w:color="000000"/>
              <w:bottom w:val="dotted" w:sz="4" w:space="0" w:color="000000"/>
            </w:tcBorders>
            <w:shd w:val="clear" w:color="auto" w:fill="auto"/>
            <w:vAlign w:val="center"/>
          </w:tcPr>
          <w:p w14:paraId="4198F2AC" w14:textId="77777777" w:rsidR="00CB2CC5" w:rsidRPr="009811B1" w:rsidRDefault="00CB2CC5" w:rsidP="00D273C9">
            <w:pPr>
              <w:widowControl w:val="0"/>
              <w:suppressAutoHyphens/>
              <w:autoSpaceDE w:val="0"/>
              <w:spacing w:before="60" w:after="0" w:line="260" w:lineRule="atLeast"/>
              <w:jc w:val="center"/>
              <w:rPr>
                <w:rFonts w:ascii="Arial" w:eastAsia="Times New Roman" w:hAnsi="Arial" w:cs="Arial"/>
                <w:sz w:val="20"/>
                <w:szCs w:val="20"/>
                <w:lang w:eastAsia="zh-CN"/>
              </w:rPr>
            </w:pPr>
            <w:r w:rsidRPr="009811B1">
              <w:rPr>
                <w:rFonts w:ascii="Arial" w:eastAsia="Calibri" w:hAnsi="Arial" w:cs="Arial"/>
                <w:sz w:val="20"/>
                <w:szCs w:val="20"/>
                <w:lang w:eastAsia="zh-CN"/>
              </w:rPr>
              <w:t>1.</w:t>
            </w:r>
          </w:p>
        </w:tc>
        <w:tc>
          <w:tcPr>
            <w:tcW w:w="2046" w:type="dxa"/>
            <w:tcBorders>
              <w:top w:val="dotted" w:sz="4" w:space="0" w:color="000000"/>
              <w:left w:val="dotted" w:sz="4" w:space="0" w:color="000000"/>
              <w:bottom w:val="dotted" w:sz="4" w:space="0" w:color="000000"/>
            </w:tcBorders>
            <w:shd w:val="clear" w:color="auto" w:fill="auto"/>
            <w:vAlign w:val="center"/>
          </w:tcPr>
          <w:p w14:paraId="23A29112" w14:textId="77777777" w:rsidR="00CB2CC5" w:rsidRPr="009811B1" w:rsidRDefault="00CB2CC5"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c>
          <w:tcPr>
            <w:tcW w:w="2410" w:type="dxa"/>
            <w:tcBorders>
              <w:top w:val="dotted" w:sz="4" w:space="0" w:color="000000"/>
              <w:left w:val="dotted" w:sz="4" w:space="0" w:color="000000"/>
              <w:bottom w:val="dotted" w:sz="4" w:space="0" w:color="000000"/>
            </w:tcBorders>
            <w:shd w:val="clear" w:color="auto" w:fill="auto"/>
            <w:vAlign w:val="center"/>
          </w:tcPr>
          <w:p w14:paraId="2EA41830" w14:textId="77777777" w:rsidR="00CB2CC5" w:rsidRPr="009811B1" w:rsidRDefault="00CB2CC5"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6840A933" w14:textId="77777777" w:rsidR="00CB2CC5" w:rsidRPr="009811B1" w:rsidRDefault="00CB2CC5"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right w:val="dotted" w:sz="4" w:space="0" w:color="000000"/>
            </w:tcBorders>
          </w:tcPr>
          <w:p w14:paraId="13A7F979" w14:textId="77777777" w:rsidR="00CB2CC5" w:rsidRPr="009811B1" w:rsidRDefault="00CB2CC5"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r>
      <w:tr w:rsidR="00CB2CC5" w:rsidRPr="009811B1" w14:paraId="5E7CEE36" w14:textId="77777777" w:rsidTr="00A617B2">
        <w:tc>
          <w:tcPr>
            <w:tcW w:w="897" w:type="dxa"/>
            <w:tcBorders>
              <w:top w:val="dotted" w:sz="4" w:space="0" w:color="000000"/>
              <w:left w:val="dotted" w:sz="4" w:space="0" w:color="000000"/>
              <w:bottom w:val="dotted" w:sz="4" w:space="0" w:color="000000"/>
            </w:tcBorders>
            <w:shd w:val="clear" w:color="auto" w:fill="auto"/>
            <w:vAlign w:val="center"/>
          </w:tcPr>
          <w:p w14:paraId="43C87D6D" w14:textId="77777777" w:rsidR="00CB2CC5" w:rsidRPr="009811B1" w:rsidRDefault="00CB2CC5" w:rsidP="00D273C9">
            <w:pPr>
              <w:widowControl w:val="0"/>
              <w:suppressAutoHyphens/>
              <w:autoSpaceDE w:val="0"/>
              <w:spacing w:before="60" w:after="0" w:line="260" w:lineRule="atLeast"/>
              <w:jc w:val="center"/>
              <w:rPr>
                <w:rFonts w:ascii="Arial" w:eastAsia="Times New Roman" w:hAnsi="Arial" w:cs="Arial"/>
                <w:sz w:val="20"/>
                <w:szCs w:val="20"/>
                <w:lang w:eastAsia="zh-CN"/>
              </w:rPr>
            </w:pPr>
            <w:r w:rsidRPr="009811B1">
              <w:rPr>
                <w:rFonts w:ascii="Arial" w:eastAsia="Calibri" w:hAnsi="Arial" w:cs="Arial"/>
                <w:sz w:val="20"/>
                <w:szCs w:val="20"/>
                <w:lang w:eastAsia="zh-CN"/>
              </w:rPr>
              <w:t>2.</w:t>
            </w:r>
          </w:p>
        </w:tc>
        <w:tc>
          <w:tcPr>
            <w:tcW w:w="2046" w:type="dxa"/>
            <w:tcBorders>
              <w:top w:val="dotted" w:sz="4" w:space="0" w:color="000000"/>
              <w:left w:val="dotted" w:sz="4" w:space="0" w:color="000000"/>
              <w:bottom w:val="dotted" w:sz="4" w:space="0" w:color="000000"/>
            </w:tcBorders>
            <w:shd w:val="clear" w:color="auto" w:fill="auto"/>
            <w:vAlign w:val="center"/>
          </w:tcPr>
          <w:p w14:paraId="7D808840" w14:textId="77777777" w:rsidR="00CB2CC5" w:rsidRPr="009811B1" w:rsidRDefault="00CB2CC5"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c>
          <w:tcPr>
            <w:tcW w:w="2410" w:type="dxa"/>
            <w:tcBorders>
              <w:top w:val="dotted" w:sz="4" w:space="0" w:color="000000"/>
              <w:left w:val="dotted" w:sz="4" w:space="0" w:color="000000"/>
              <w:bottom w:val="dotted" w:sz="4" w:space="0" w:color="000000"/>
            </w:tcBorders>
            <w:shd w:val="clear" w:color="auto" w:fill="auto"/>
            <w:vAlign w:val="center"/>
          </w:tcPr>
          <w:p w14:paraId="46F7EE4B" w14:textId="77777777" w:rsidR="00CB2CC5" w:rsidRPr="009811B1" w:rsidRDefault="00CB2CC5"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07D9494" w14:textId="77777777" w:rsidR="00CB2CC5" w:rsidRPr="009811B1" w:rsidRDefault="00CB2CC5"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right w:val="dotted" w:sz="4" w:space="0" w:color="000000"/>
            </w:tcBorders>
          </w:tcPr>
          <w:p w14:paraId="5CB9C9BB" w14:textId="77777777" w:rsidR="00CB2CC5" w:rsidRPr="009811B1" w:rsidRDefault="00CB2CC5"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r>
      <w:tr w:rsidR="00CB2CC5" w:rsidRPr="009811B1" w14:paraId="1A472340" w14:textId="77777777" w:rsidTr="00A617B2">
        <w:tc>
          <w:tcPr>
            <w:tcW w:w="897" w:type="dxa"/>
            <w:tcBorders>
              <w:top w:val="dotted" w:sz="4" w:space="0" w:color="000000"/>
              <w:left w:val="dotted" w:sz="4" w:space="0" w:color="000000"/>
              <w:bottom w:val="dotted" w:sz="4" w:space="0" w:color="000000"/>
            </w:tcBorders>
            <w:shd w:val="clear" w:color="auto" w:fill="auto"/>
            <w:vAlign w:val="center"/>
          </w:tcPr>
          <w:p w14:paraId="79CB814E" w14:textId="77777777" w:rsidR="00CB2CC5" w:rsidRPr="009811B1" w:rsidRDefault="00CB2CC5" w:rsidP="00D273C9">
            <w:pPr>
              <w:widowControl w:val="0"/>
              <w:suppressAutoHyphens/>
              <w:autoSpaceDE w:val="0"/>
              <w:spacing w:before="60" w:after="0" w:line="260" w:lineRule="atLeast"/>
              <w:jc w:val="center"/>
              <w:rPr>
                <w:rFonts w:ascii="Arial" w:eastAsia="Times New Roman" w:hAnsi="Arial" w:cs="Arial"/>
                <w:sz w:val="20"/>
                <w:szCs w:val="20"/>
                <w:lang w:eastAsia="zh-CN"/>
              </w:rPr>
            </w:pPr>
            <w:r w:rsidRPr="009811B1">
              <w:rPr>
                <w:rFonts w:ascii="Arial" w:eastAsia="Calibri" w:hAnsi="Arial" w:cs="Arial"/>
                <w:sz w:val="20"/>
                <w:szCs w:val="20"/>
                <w:lang w:eastAsia="zh-CN"/>
              </w:rPr>
              <w:t>3.</w:t>
            </w:r>
          </w:p>
        </w:tc>
        <w:tc>
          <w:tcPr>
            <w:tcW w:w="2046" w:type="dxa"/>
            <w:tcBorders>
              <w:top w:val="dotted" w:sz="4" w:space="0" w:color="000000"/>
              <w:left w:val="dotted" w:sz="4" w:space="0" w:color="000000"/>
              <w:bottom w:val="dotted" w:sz="4" w:space="0" w:color="000000"/>
            </w:tcBorders>
            <w:shd w:val="clear" w:color="auto" w:fill="auto"/>
            <w:vAlign w:val="center"/>
          </w:tcPr>
          <w:p w14:paraId="0F2C7890" w14:textId="77777777" w:rsidR="00CB2CC5" w:rsidRPr="009811B1" w:rsidRDefault="00CB2CC5"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c>
          <w:tcPr>
            <w:tcW w:w="2410" w:type="dxa"/>
            <w:tcBorders>
              <w:top w:val="dotted" w:sz="4" w:space="0" w:color="000000"/>
              <w:left w:val="dotted" w:sz="4" w:space="0" w:color="000000"/>
              <w:bottom w:val="dotted" w:sz="4" w:space="0" w:color="000000"/>
            </w:tcBorders>
            <w:shd w:val="clear" w:color="auto" w:fill="auto"/>
            <w:vAlign w:val="center"/>
          </w:tcPr>
          <w:p w14:paraId="3819DD17" w14:textId="77777777" w:rsidR="00CB2CC5" w:rsidRPr="009811B1" w:rsidRDefault="00CB2CC5"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53439EB6" w14:textId="77777777" w:rsidR="00CB2CC5" w:rsidRPr="009811B1" w:rsidRDefault="00CB2CC5"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right w:val="dotted" w:sz="4" w:space="0" w:color="000000"/>
            </w:tcBorders>
          </w:tcPr>
          <w:p w14:paraId="642C8069" w14:textId="77777777" w:rsidR="00CB2CC5" w:rsidRPr="009811B1" w:rsidRDefault="00CB2CC5"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r>
      <w:tr w:rsidR="00CB2CC5" w:rsidRPr="009811B1" w14:paraId="53E5C931" w14:textId="77777777" w:rsidTr="00A617B2">
        <w:tc>
          <w:tcPr>
            <w:tcW w:w="897" w:type="dxa"/>
            <w:tcBorders>
              <w:top w:val="dotted" w:sz="4" w:space="0" w:color="000000"/>
              <w:left w:val="dotted" w:sz="4" w:space="0" w:color="000000"/>
              <w:bottom w:val="dotted" w:sz="4" w:space="0" w:color="000000"/>
            </w:tcBorders>
            <w:shd w:val="clear" w:color="auto" w:fill="auto"/>
            <w:vAlign w:val="center"/>
          </w:tcPr>
          <w:p w14:paraId="361FFF54" w14:textId="77777777" w:rsidR="00CB2CC5" w:rsidRPr="009811B1" w:rsidRDefault="00CB2CC5" w:rsidP="00D273C9">
            <w:pPr>
              <w:widowControl w:val="0"/>
              <w:suppressAutoHyphens/>
              <w:autoSpaceDE w:val="0"/>
              <w:spacing w:before="60" w:after="0" w:line="260" w:lineRule="atLeast"/>
              <w:jc w:val="center"/>
              <w:rPr>
                <w:rFonts w:ascii="Arial" w:eastAsia="Times New Roman" w:hAnsi="Arial" w:cs="Arial"/>
                <w:sz w:val="20"/>
                <w:szCs w:val="20"/>
                <w:lang w:eastAsia="zh-CN"/>
              </w:rPr>
            </w:pPr>
            <w:r w:rsidRPr="009811B1">
              <w:rPr>
                <w:rFonts w:ascii="Arial" w:eastAsia="Calibri" w:hAnsi="Arial" w:cs="Arial"/>
                <w:sz w:val="20"/>
                <w:szCs w:val="20"/>
                <w:lang w:eastAsia="zh-CN"/>
              </w:rPr>
              <w:t>4.</w:t>
            </w:r>
          </w:p>
        </w:tc>
        <w:tc>
          <w:tcPr>
            <w:tcW w:w="2046" w:type="dxa"/>
            <w:tcBorders>
              <w:top w:val="dotted" w:sz="4" w:space="0" w:color="000000"/>
              <w:left w:val="dotted" w:sz="4" w:space="0" w:color="000000"/>
              <w:bottom w:val="dotted" w:sz="4" w:space="0" w:color="000000"/>
            </w:tcBorders>
            <w:shd w:val="clear" w:color="auto" w:fill="auto"/>
            <w:vAlign w:val="center"/>
          </w:tcPr>
          <w:p w14:paraId="04931262" w14:textId="77777777" w:rsidR="00CB2CC5" w:rsidRPr="009811B1" w:rsidRDefault="00CB2CC5"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c>
          <w:tcPr>
            <w:tcW w:w="2410" w:type="dxa"/>
            <w:tcBorders>
              <w:top w:val="dotted" w:sz="4" w:space="0" w:color="000000"/>
              <w:left w:val="dotted" w:sz="4" w:space="0" w:color="000000"/>
              <w:bottom w:val="dotted" w:sz="4" w:space="0" w:color="000000"/>
            </w:tcBorders>
            <w:shd w:val="clear" w:color="auto" w:fill="auto"/>
            <w:vAlign w:val="center"/>
          </w:tcPr>
          <w:p w14:paraId="1934FD6A" w14:textId="77777777" w:rsidR="00CB2CC5" w:rsidRPr="009811B1" w:rsidRDefault="00CB2CC5"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20EA8DBF" w14:textId="77777777" w:rsidR="00CB2CC5" w:rsidRPr="009811B1" w:rsidRDefault="00CB2CC5"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right w:val="dotted" w:sz="4" w:space="0" w:color="000000"/>
            </w:tcBorders>
          </w:tcPr>
          <w:p w14:paraId="614CA1BD" w14:textId="77777777" w:rsidR="00CB2CC5" w:rsidRPr="009811B1" w:rsidRDefault="00CB2CC5"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r>
      <w:tr w:rsidR="00CB2CC5" w:rsidRPr="009811B1" w14:paraId="540880F8" w14:textId="77777777" w:rsidTr="00A617B2">
        <w:tc>
          <w:tcPr>
            <w:tcW w:w="897" w:type="dxa"/>
            <w:tcBorders>
              <w:top w:val="dotted" w:sz="4" w:space="0" w:color="000000"/>
              <w:left w:val="dotted" w:sz="4" w:space="0" w:color="000000"/>
              <w:bottom w:val="dotted" w:sz="4" w:space="0" w:color="000000"/>
            </w:tcBorders>
            <w:shd w:val="clear" w:color="auto" w:fill="auto"/>
            <w:vAlign w:val="center"/>
          </w:tcPr>
          <w:p w14:paraId="31644E78" w14:textId="77777777" w:rsidR="00CB2CC5" w:rsidRPr="009811B1" w:rsidRDefault="00CB2CC5" w:rsidP="00D273C9">
            <w:pPr>
              <w:widowControl w:val="0"/>
              <w:suppressAutoHyphens/>
              <w:autoSpaceDE w:val="0"/>
              <w:spacing w:before="60" w:after="0" w:line="260" w:lineRule="atLeast"/>
              <w:jc w:val="center"/>
              <w:rPr>
                <w:rFonts w:ascii="Arial" w:eastAsia="Times New Roman" w:hAnsi="Arial" w:cs="Arial"/>
                <w:sz w:val="20"/>
                <w:szCs w:val="20"/>
                <w:lang w:eastAsia="zh-CN"/>
              </w:rPr>
            </w:pPr>
            <w:r w:rsidRPr="009811B1">
              <w:rPr>
                <w:rFonts w:ascii="Arial" w:eastAsia="Calibri" w:hAnsi="Arial" w:cs="Arial"/>
                <w:sz w:val="20"/>
                <w:szCs w:val="20"/>
                <w:lang w:eastAsia="zh-CN"/>
              </w:rPr>
              <w:t>5.</w:t>
            </w:r>
          </w:p>
        </w:tc>
        <w:tc>
          <w:tcPr>
            <w:tcW w:w="2046" w:type="dxa"/>
            <w:tcBorders>
              <w:top w:val="dotted" w:sz="4" w:space="0" w:color="000000"/>
              <w:left w:val="dotted" w:sz="4" w:space="0" w:color="000000"/>
              <w:bottom w:val="dotted" w:sz="4" w:space="0" w:color="000000"/>
            </w:tcBorders>
            <w:shd w:val="clear" w:color="auto" w:fill="auto"/>
            <w:vAlign w:val="center"/>
          </w:tcPr>
          <w:p w14:paraId="70231A1F" w14:textId="77777777" w:rsidR="00CB2CC5" w:rsidRPr="009811B1" w:rsidRDefault="00CB2CC5"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c>
          <w:tcPr>
            <w:tcW w:w="2410" w:type="dxa"/>
            <w:tcBorders>
              <w:top w:val="dotted" w:sz="4" w:space="0" w:color="000000"/>
              <w:left w:val="dotted" w:sz="4" w:space="0" w:color="000000"/>
              <w:bottom w:val="dotted" w:sz="4" w:space="0" w:color="000000"/>
            </w:tcBorders>
            <w:shd w:val="clear" w:color="auto" w:fill="auto"/>
            <w:vAlign w:val="center"/>
          </w:tcPr>
          <w:p w14:paraId="0DAE10E0" w14:textId="77777777" w:rsidR="00CB2CC5" w:rsidRPr="009811B1" w:rsidRDefault="00CB2CC5"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69CA0D5B" w14:textId="77777777" w:rsidR="00CB2CC5" w:rsidRPr="009811B1" w:rsidRDefault="00CB2CC5"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right w:val="dotted" w:sz="4" w:space="0" w:color="000000"/>
            </w:tcBorders>
          </w:tcPr>
          <w:p w14:paraId="076F4DCE" w14:textId="77777777" w:rsidR="00CB2CC5" w:rsidRPr="009811B1" w:rsidRDefault="00CB2CC5"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r>
    </w:tbl>
    <w:p w14:paraId="65489F94" w14:textId="77777777" w:rsidR="00BC0175" w:rsidRPr="009811B1" w:rsidRDefault="00BC0175" w:rsidP="00D273C9">
      <w:pPr>
        <w:keepNext/>
        <w:keepLines/>
        <w:numPr>
          <w:ilvl w:val="1"/>
          <w:numId w:val="19"/>
        </w:numPr>
        <w:suppressAutoHyphens/>
        <w:spacing w:before="240" w:after="0" w:line="260" w:lineRule="atLeast"/>
        <w:jc w:val="both"/>
        <w:outlineLvl w:val="1"/>
        <w:rPr>
          <w:rFonts w:ascii="Arial" w:eastAsia="Times New Roman" w:hAnsi="Arial" w:cs="Arial"/>
          <w:b/>
          <w:sz w:val="20"/>
          <w:szCs w:val="20"/>
          <w:lang w:eastAsia="zh-CN"/>
        </w:rPr>
      </w:pPr>
      <w:r w:rsidRPr="009811B1">
        <w:rPr>
          <w:rFonts w:ascii="Arial" w:eastAsia="Times New Roman" w:hAnsi="Arial" w:cs="Arial"/>
          <w:b/>
          <w:i/>
          <w:sz w:val="20"/>
          <w:szCs w:val="20"/>
          <w:lang w:eastAsia="zh-CN"/>
        </w:rPr>
        <w:t>Podpisniki</w:t>
      </w:r>
      <w:r w:rsidRPr="009811B1">
        <w:rPr>
          <w:rFonts w:ascii="Arial" w:eastAsia="Times New Roman" w:hAnsi="Arial" w:cs="Arial"/>
          <w:b/>
          <w:bCs/>
          <w:i/>
          <w:iCs/>
          <w:sz w:val="20"/>
          <w:szCs w:val="20"/>
          <w:lang w:eastAsia="zh-CN"/>
        </w:rPr>
        <w:t xml:space="preserve"> okvirnega sporazuma z navedbo funkcije ter navedbo ali so samostojni oziroma</w:t>
      </w:r>
      <w:r w:rsidRPr="009811B1">
        <w:rPr>
          <w:rFonts w:ascii="Arial" w:eastAsia="Times New Roman" w:hAnsi="Arial" w:cs="Arial"/>
          <w:b/>
          <w:i/>
          <w:sz w:val="20"/>
          <w:szCs w:val="20"/>
          <w:lang w:eastAsia="zh-CN"/>
        </w:rPr>
        <w:t xml:space="preserve"> kolektivni podpisniki</w:t>
      </w:r>
    </w:p>
    <w:tbl>
      <w:tblPr>
        <w:tblW w:w="0" w:type="auto"/>
        <w:tblInd w:w="108" w:type="dxa"/>
        <w:tblLayout w:type="fixed"/>
        <w:tblLook w:val="0000" w:firstRow="0" w:lastRow="0" w:firstColumn="0" w:lastColumn="0" w:noHBand="0" w:noVBand="0"/>
      </w:tblPr>
      <w:tblGrid>
        <w:gridCol w:w="950"/>
        <w:gridCol w:w="3569"/>
        <w:gridCol w:w="2267"/>
        <w:gridCol w:w="2284"/>
      </w:tblGrid>
      <w:tr w:rsidR="00BC0175" w:rsidRPr="009811B1" w14:paraId="193CED9E" w14:textId="77777777" w:rsidTr="005E0A73">
        <w:trPr>
          <w:cantSplit/>
          <w:tblHeader/>
        </w:trPr>
        <w:tc>
          <w:tcPr>
            <w:tcW w:w="950" w:type="dxa"/>
            <w:tcBorders>
              <w:top w:val="dotted" w:sz="4" w:space="0" w:color="000000"/>
              <w:left w:val="dotted" w:sz="4" w:space="0" w:color="000000"/>
              <w:bottom w:val="dotted" w:sz="4" w:space="0" w:color="000000"/>
            </w:tcBorders>
            <w:shd w:val="clear" w:color="auto" w:fill="auto"/>
          </w:tcPr>
          <w:p w14:paraId="2E1EE9C7" w14:textId="77777777" w:rsidR="00BC0175" w:rsidRPr="009811B1" w:rsidRDefault="00BC0175" w:rsidP="00D273C9">
            <w:pPr>
              <w:suppressAutoHyphens/>
              <w:spacing w:before="60" w:after="0" w:line="260" w:lineRule="atLeast"/>
              <w:jc w:val="both"/>
              <w:rPr>
                <w:rFonts w:ascii="Arial" w:eastAsia="Times New Roman" w:hAnsi="Arial" w:cs="Arial"/>
                <w:sz w:val="20"/>
                <w:szCs w:val="20"/>
                <w:lang w:eastAsia="zh-CN"/>
              </w:rPr>
            </w:pPr>
            <w:proofErr w:type="spellStart"/>
            <w:r w:rsidRPr="009811B1">
              <w:rPr>
                <w:rFonts w:ascii="Arial" w:eastAsia="Calibri" w:hAnsi="Arial" w:cs="Arial"/>
                <w:b/>
                <w:sz w:val="20"/>
                <w:szCs w:val="20"/>
                <w:lang w:eastAsia="zh-CN"/>
              </w:rPr>
              <w:t>Zap</w:t>
            </w:r>
            <w:proofErr w:type="spellEnd"/>
            <w:r w:rsidRPr="009811B1">
              <w:rPr>
                <w:rFonts w:ascii="Arial" w:eastAsia="Calibri" w:hAnsi="Arial" w:cs="Arial"/>
                <w:b/>
                <w:sz w:val="20"/>
                <w:szCs w:val="20"/>
                <w:lang w:eastAsia="zh-CN"/>
              </w:rPr>
              <w:t>. št.</w:t>
            </w:r>
          </w:p>
        </w:tc>
        <w:tc>
          <w:tcPr>
            <w:tcW w:w="3569" w:type="dxa"/>
            <w:tcBorders>
              <w:top w:val="dotted" w:sz="4" w:space="0" w:color="000000"/>
              <w:left w:val="dotted" w:sz="4" w:space="0" w:color="000000"/>
              <w:bottom w:val="dotted" w:sz="4" w:space="0" w:color="000000"/>
            </w:tcBorders>
            <w:shd w:val="clear" w:color="auto" w:fill="auto"/>
          </w:tcPr>
          <w:p w14:paraId="72FB382E" w14:textId="77777777" w:rsidR="00BC0175" w:rsidRPr="009811B1" w:rsidRDefault="00BC0175" w:rsidP="00D273C9">
            <w:pPr>
              <w:suppressAutoHyphens/>
              <w:spacing w:before="60" w:after="0" w:line="260" w:lineRule="atLeast"/>
              <w:jc w:val="both"/>
              <w:rPr>
                <w:rFonts w:ascii="Arial" w:eastAsia="Times New Roman" w:hAnsi="Arial" w:cs="Arial"/>
                <w:sz w:val="20"/>
                <w:szCs w:val="20"/>
                <w:lang w:eastAsia="zh-CN"/>
              </w:rPr>
            </w:pPr>
            <w:r w:rsidRPr="009811B1">
              <w:rPr>
                <w:rFonts w:ascii="Arial" w:eastAsia="Calibri" w:hAnsi="Arial" w:cs="Arial"/>
                <w:b/>
                <w:sz w:val="20"/>
                <w:szCs w:val="20"/>
                <w:lang w:eastAsia="zh-CN"/>
              </w:rPr>
              <w:t>Ime in priimek</w:t>
            </w:r>
          </w:p>
        </w:tc>
        <w:tc>
          <w:tcPr>
            <w:tcW w:w="2267" w:type="dxa"/>
            <w:tcBorders>
              <w:top w:val="dotted" w:sz="4" w:space="0" w:color="000000"/>
              <w:left w:val="dotted" w:sz="4" w:space="0" w:color="000000"/>
              <w:bottom w:val="dotted" w:sz="4" w:space="0" w:color="000000"/>
            </w:tcBorders>
            <w:shd w:val="clear" w:color="auto" w:fill="auto"/>
          </w:tcPr>
          <w:p w14:paraId="2AA72217" w14:textId="77777777" w:rsidR="00BC0175" w:rsidRPr="009811B1" w:rsidRDefault="00BC0175" w:rsidP="00D273C9">
            <w:pPr>
              <w:suppressAutoHyphens/>
              <w:spacing w:before="60" w:after="0" w:line="260" w:lineRule="atLeast"/>
              <w:jc w:val="both"/>
              <w:rPr>
                <w:rFonts w:ascii="Arial" w:eastAsia="Times New Roman" w:hAnsi="Arial" w:cs="Arial"/>
                <w:sz w:val="20"/>
                <w:szCs w:val="20"/>
                <w:lang w:eastAsia="zh-CN"/>
              </w:rPr>
            </w:pPr>
            <w:r w:rsidRPr="009811B1">
              <w:rPr>
                <w:rFonts w:ascii="Arial" w:eastAsia="Calibri" w:hAnsi="Arial" w:cs="Arial"/>
                <w:b/>
                <w:sz w:val="20"/>
                <w:szCs w:val="20"/>
                <w:lang w:eastAsia="zh-CN"/>
              </w:rPr>
              <w:t>Funkcija</w:t>
            </w: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68D39D0D" w14:textId="77777777" w:rsidR="00BC0175" w:rsidRPr="009811B1" w:rsidRDefault="00BC0175" w:rsidP="00D273C9">
            <w:pPr>
              <w:suppressAutoHyphens/>
              <w:spacing w:before="60" w:after="0" w:line="260" w:lineRule="atLeast"/>
              <w:jc w:val="both"/>
              <w:rPr>
                <w:rFonts w:ascii="Arial" w:eastAsia="Times New Roman" w:hAnsi="Arial" w:cs="Arial"/>
                <w:sz w:val="20"/>
                <w:szCs w:val="20"/>
                <w:lang w:eastAsia="zh-CN"/>
              </w:rPr>
            </w:pPr>
            <w:r w:rsidRPr="009811B1">
              <w:rPr>
                <w:rFonts w:ascii="Arial" w:eastAsia="Calibri" w:hAnsi="Arial" w:cs="Arial"/>
                <w:b/>
                <w:sz w:val="20"/>
                <w:szCs w:val="20"/>
                <w:lang w:eastAsia="zh-CN"/>
              </w:rPr>
              <w:t>Vrsta podpisnika</w:t>
            </w:r>
          </w:p>
        </w:tc>
      </w:tr>
      <w:tr w:rsidR="00BC0175" w:rsidRPr="009811B1" w14:paraId="67A03027" w14:textId="77777777" w:rsidTr="005E0A73">
        <w:trPr>
          <w:cantSplit/>
        </w:trPr>
        <w:tc>
          <w:tcPr>
            <w:tcW w:w="950" w:type="dxa"/>
            <w:tcBorders>
              <w:top w:val="dotted" w:sz="4" w:space="0" w:color="000000"/>
              <w:left w:val="dotted" w:sz="4" w:space="0" w:color="000000"/>
              <w:bottom w:val="dotted" w:sz="4" w:space="0" w:color="000000"/>
            </w:tcBorders>
            <w:shd w:val="clear" w:color="auto" w:fill="auto"/>
          </w:tcPr>
          <w:p w14:paraId="51747D78" w14:textId="77777777" w:rsidR="00BC0175" w:rsidRPr="009811B1" w:rsidRDefault="00BC0175" w:rsidP="00D273C9">
            <w:pPr>
              <w:suppressAutoHyphens/>
              <w:spacing w:before="60" w:after="0" w:line="260" w:lineRule="atLeast"/>
              <w:jc w:val="center"/>
              <w:rPr>
                <w:rFonts w:ascii="Arial" w:eastAsia="Times New Roman" w:hAnsi="Arial" w:cs="Arial"/>
                <w:sz w:val="20"/>
                <w:szCs w:val="20"/>
                <w:lang w:eastAsia="zh-CN"/>
              </w:rPr>
            </w:pPr>
            <w:r w:rsidRPr="009811B1">
              <w:rPr>
                <w:rFonts w:ascii="Arial" w:eastAsia="Calibri" w:hAnsi="Arial" w:cs="Arial"/>
                <w:sz w:val="20"/>
                <w:szCs w:val="20"/>
                <w:lang w:eastAsia="zh-CN"/>
              </w:rPr>
              <w:t>1.</w:t>
            </w:r>
          </w:p>
        </w:tc>
        <w:tc>
          <w:tcPr>
            <w:tcW w:w="3569" w:type="dxa"/>
            <w:tcBorders>
              <w:top w:val="dotted" w:sz="4" w:space="0" w:color="000000"/>
              <w:left w:val="dotted" w:sz="4" w:space="0" w:color="000000"/>
              <w:bottom w:val="dotted" w:sz="4" w:space="0" w:color="000000"/>
            </w:tcBorders>
            <w:shd w:val="clear" w:color="auto" w:fill="auto"/>
          </w:tcPr>
          <w:p w14:paraId="7CFE51D6" w14:textId="77777777" w:rsidR="00BC0175" w:rsidRPr="009811B1" w:rsidRDefault="00BC0175" w:rsidP="00D273C9">
            <w:pPr>
              <w:suppressAutoHyphens/>
              <w:snapToGrid w:val="0"/>
              <w:spacing w:before="60" w:after="0" w:line="260" w:lineRule="atLeast"/>
              <w:jc w:val="both"/>
              <w:rPr>
                <w:rFonts w:ascii="Arial" w:eastAsia="Calibri" w:hAnsi="Arial" w:cs="Arial"/>
                <w:sz w:val="20"/>
                <w:szCs w:val="20"/>
                <w:lang w:eastAsia="zh-CN"/>
              </w:rPr>
            </w:pPr>
          </w:p>
        </w:tc>
        <w:tc>
          <w:tcPr>
            <w:tcW w:w="2267" w:type="dxa"/>
            <w:tcBorders>
              <w:top w:val="dotted" w:sz="4" w:space="0" w:color="000000"/>
              <w:left w:val="dotted" w:sz="4" w:space="0" w:color="000000"/>
              <w:bottom w:val="dotted" w:sz="4" w:space="0" w:color="000000"/>
            </w:tcBorders>
            <w:shd w:val="clear" w:color="auto" w:fill="auto"/>
          </w:tcPr>
          <w:p w14:paraId="43967880" w14:textId="77777777" w:rsidR="00BC0175" w:rsidRPr="009811B1" w:rsidRDefault="00BC0175" w:rsidP="00D273C9">
            <w:pPr>
              <w:suppressAutoHyphens/>
              <w:snapToGrid w:val="0"/>
              <w:spacing w:before="60" w:after="0" w:line="260" w:lineRule="atLeast"/>
              <w:jc w:val="both"/>
              <w:rPr>
                <w:rFonts w:ascii="Arial" w:eastAsia="Calibri" w:hAnsi="Arial" w:cs="Arial"/>
                <w:sz w:val="20"/>
                <w:szCs w:val="20"/>
                <w:lang w:eastAsia="zh-CN"/>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7E99A6C8" w14:textId="77777777" w:rsidR="00BC0175" w:rsidRPr="009811B1" w:rsidRDefault="00BC0175" w:rsidP="00D273C9">
            <w:pPr>
              <w:suppressAutoHyphens/>
              <w:snapToGrid w:val="0"/>
              <w:spacing w:before="60" w:after="0" w:line="260" w:lineRule="atLeast"/>
              <w:jc w:val="both"/>
              <w:rPr>
                <w:rFonts w:ascii="Arial" w:eastAsia="Calibri" w:hAnsi="Arial" w:cs="Arial"/>
                <w:sz w:val="20"/>
                <w:szCs w:val="20"/>
                <w:lang w:eastAsia="zh-CN"/>
              </w:rPr>
            </w:pPr>
          </w:p>
        </w:tc>
      </w:tr>
      <w:tr w:rsidR="00BC0175" w:rsidRPr="009811B1" w14:paraId="5545EE06" w14:textId="77777777" w:rsidTr="005E0A73">
        <w:trPr>
          <w:cantSplit/>
        </w:trPr>
        <w:tc>
          <w:tcPr>
            <w:tcW w:w="950" w:type="dxa"/>
            <w:tcBorders>
              <w:top w:val="dotted" w:sz="4" w:space="0" w:color="000000"/>
              <w:left w:val="dotted" w:sz="4" w:space="0" w:color="000000"/>
              <w:bottom w:val="dotted" w:sz="4" w:space="0" w:color="000000"/>
            </w:tcBorders>
            <w:shd w:val="clear" w:color="auto" w:fill="auto"/>
          </w:tcPr>
          <w:p w14:paraId="07643EC9" w14:textId="77777777" w:rsidR="00BC0175" w:rsidRPr="009811B1" w:rsidRDefault="00BC0175" w:rsidP="00D273C9">
            <w:pPr>
              <w:suppressAutoHyphens/>
              <w:spacing w:before="60" w:after="0" w:line="260" w:lineRule="atLeast"/>
              <w:jc w:val="center"/>
              <w:rPr>
                <w:rFonts w:ascii="Arial" w:eastAsia="Times New Roman" w:hAnsi="Arial" w:cs="Arial"/>
                <w:sz w:val="20"/>
                <w:szCs w:val="20"/>
                <w:lang w:eastAsia="zh-CN"/>
              </w:rPr>
            </w:pPr>
            <w:r w:rsidRPr="009811B1">
              <w:rPr>
                <w:rFonts w:ascii="Arial" w:eastAsia="Calibri" w:hAnsi="Arial" w:cs="Arial"/>
                <w:sz w:val="20"/>
                <w:szCs w:val="20"/>
                <w:lang w:eastAsia="zh-CN"/>
              </w:rPr>
              <w:t>2.</w:t>
            </w:r>
          </w:p>
        </w:tc>
        <w:tc>
          <w:tcPr>
            <w:tcW w:w="3569" w:type="dxa"/>
            <w:tcBorders>
              <w:top w:val="dotted" w:sz="4" w:space="0" w:color="000000"/>
              <w:left w:val="dotted" w:sz="4" w:space="0" w:color="000000"/>
              <w:bottom w:val="dotted" w:sz="4" w:space="0" w:color="000000"/>
            </w:tcBorders>
            <w:shd w:val="clear" w:color="auto" w:fill="auto"/>
          </w:tcPr>
          <w:p w14:paraId="2BC946BD" w14:textId="77777777" w:rsidR="00BC0175" w:rsidRPr="009811B1" w:rsidRDefault="00BC0175" w:rsidP="00D273C9">
            <w:pPr>
              <w:suppressAutoHyphens/>
              <w:snapToGrid w:val="0"/>
              <w:spacing w:before="60" w:after="0" w:line="260" w:lineRule="atLeast"/>
              <w:jc w:val="both"/>
              <w:rPr>
                <w:rFonts w:ascii="Arial" w:eastAsia="Calibri" w:hAnsi="Arial" w:cs="Arial"/>
                <w:sz w:val="20"/>
                <w:szCs w:val="20"/>
                <w:lang w:eastAsia="zh-CN"/>
              </w:rPr>
            </w:pPr>
          </w:p>
        </w:tc>
        <w:tc>
          <w:tcPr>
            <w:tcW w:w="2267" w:type="dxa"/>
            <w:tcBorders>
              <w:top w:val="dotted" w:sz="4" w:space="0" w:color="000000"/>
              <w:left w:val="dotted" w:sz="4" w:space="0" w:color="000000"/>
              <w:bottom w:val="dotted" w:sz="4" w:space="0" w:color="000000"/>
            </w:tcBorders>
            <w:shd w:val="clear" w:color="auto" w:fill="auto"/>
          </w:tcPr>
          <w:p w14:paraId="63AB9075" w14:textId="77777777" w:rsidR="00BC0175" w:rsidRPr="009811B1" w:rsidRDefault="00BC0175" w:rsidP="00D273C9">
            <w:pPr>
              <w:suppressAutoHyphens/>
              <w:snapToGrid w:val="0"/>
              <w:spacing w:before="60" w:after="0" w:line="260" w:lineRule="atLeast"/>
              <w:jc w:val="both"/>
              <w:rPr>
                <w:rFonts w:ascii="Arial" w:eastAsia="Calibri" w:hAnsi="Arial" w:cs="Arial"/>
                <w:sz w:val="20"/>
                <w:szCs w:val="20"/>
                <w:lang w:eastAsia="zh-CN"/>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47D1C380" w14:textId="77777777" w:rsidR="00BC0175" w:rsidRPr="009811B1" w:rsidRDefault="00BC0175" w:rsidP="00D273C9">
            <w:pPr>
              <w:suppressAutoHyphens/>
              <w:snapToGrid w:val="0"/>
              <w:spacing w:before="60" w:after="0" w:line="260" w:lineRule="atLeast"/>
              <w:jc w:val="both"/>
              <w:rPr>
                <w:rFonts w:ascii="Arial" w:eastAsia="Calibri" w:hAnsi="Arial" w:cs="Arial"/>
                <w:sz w:val="20"/>
                <w:szCs w:val="20"/>
                <w:lang w:eastAsia="zh-CN"/>
              </w:rPr>
            </w:pPr>
          </w:p>
        </w:tc>
      </w:tr>
      <w:tr w:rsidR="00BC0175" w:rsidRPr="009811B1" w14:paraId="5FC34019" w14:textId="77777777" w:rsidTr="005E0A73">
        <w:trPr>
          <w:cantSplit/>
        </w:trPr>
        <w:tc>
          <w:tcPr>
            <w:tcW w:w="950" w:type="dxa"/>
            <w:tcBorders>
              <w:top w:val="dotted" w:sz="4" w:space="0" w:color="000000"/>
              <w:left w:val="dotted" w:sz="4" w:space="0" w:color="000000"/>
              <w:bottom w:val="dotted" w:sz="4" w:space="0" w:color="000000"/>
            </w:tcBorders>
            <w:shd w:val="clear" w:color="auto" w:fill="auto"/>
          </w:tcPr>
          <w:p w14:paraId="76C944ED" w14:textId="77777777" w:rsidR="00BC0175" w:rsidRPr="009811B1" w:rsidRDefault="00BC0175" w:rsidP="00D273C9">
            <w:pPr>
              <w:suppressAutoHyphens/>
              <w:spacing w:before="60" w:after="0" w:line="260" w:lineRule="atLeast"/>
              <w:jc w:val="center"/>
              <w:rPr>
                <w:rFonts w:ascii="Arial" w:eastAsia="Times New Roman" w:hAnsi="Arial" w:cs="Arial"/>
                <w:sz w:val="20"/>
                <w:szCs w:val="20"/>
                <w:lang w:eastAsia="zh-CN"/>
              </w:rPr>
            </w:pPr>
            <w:r w:rsidRPr="009811B1">
              <w:rPr>
                <w:rFonts w:ascii="Arial" w:eastAsia="Calibri" w:hAnsi="Arial" w:cs="Arial"/>
                <w:sz w:val="20"/>
                <w:szCs w:val="20"/>
                <w:lang w:eastAsia="zh-CN"/>
              </w:rPr>
              <w:t>3.</w:t>
            </w:r>
          </w:p>
        </w:tc>
        <w:tc>
          <w:tcPr>
            <w:tcW w:w="3569" w:type="dxa"/>
            <w:tcBorders>
              <w:top w:val="dotted" w:sz="4" w:space="0" w:color="000000"/>
              <w:left w:val="dotted" w:sz="4" w:space="0" w:color="000000"/>
              <w:bottom w:val="dotted" w:sz="4" w:space="0" w:color="000000"/>
            </w:tcBorders>
            <w:shd w:val="clear" w:color="auto" w:fill="auto"/>
          </w:tcPr>
          <w:p w14:paraId="226635C1" w14:textId="77777777" w:rsidR="00BC0175" w:rsidRPr="009811B1" w:rsidRDefault="00BC0175" w:rsidP="00D273C9">
            <w:pPr>
              <w:suppressAutoHyphens/>
              <w:snapToGrid w:val="0"/>
              <w:spacing w:before="60" w:after="0" w:line="260" w:lineRule="atLeast"/>
              <w:jc w:val="both"/>
              <w:rPr>
                <w:rFonts w:ascii="Arial" w:eastAsia="Calibri" w:hAnsi="Arial" w:cs="Arial"/>
                <w:sz w:val="20"/>
                <w:szCs w:val="20"/>
                <w:lang w:eastAsia="zh-CN"/>
              </w:rPr>
            </w:pPr>
          </w:p>
        </w:tc>
        <w:tc>
          <w:tcPr>
            <w:tcW w:w="2267" w:type="dxa"/>
            <w:tcBorders>
              <w:top w:val="dotted" w:sz="4" w:space="0" w:color="000000"/>
              <w:left w:val="dotted" w:sz="4" w:space="0" w:color="000000"/>
              <w:bottom w:val="dotted" w:sz="4" w:space="0" w:color="000000"/>
            </w:tcBorders>
            <w:shd w:val="clear" w:color="auto" w:fill="auto"/>
          </w:tcPr>
          <w:p w14:paraId="4628F81E" w14:textId="77777777" w:rsidR="00BC0175" w:rsidRPr="009811B1" w:rsidRDefault="00BC0175" w:rsidP="00D273C9">
            <w:pPr>
              <w:suppressAutoHyphens/>
              <w:snapToGrid w:val="0"/>
              <w:spacing w:before="60" w:after="0" w:line="260" w:lineRule="atLeast"/>
              <w:jc w:val="both"/>
              <w:rPr>
                <w:rFonts w:ascii="Arial" w:eastAsia="Calibri" w:hAnsi="Arial" w:cs="Arial"/>
                <w:sz w:val="20"/>
                <w:szCs w:val="20"/>
                <w:lang w:eastAsia="zh-CN"/>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2CC369EC" w14:textId="77777777" w:rsidR="00BC0175" w:rsidRPr="009811B1" w:rsidRDefault="00BC0175" w:rsidP="00D273C9">
            <w:pPr>
              <w:suppressAutoHyphens/>
              <w:snapToGrid w:val="0"/>
              <w:spacing w:before="60" w:after="0" w:line="260" w:lineRule="atLeast"/>
              <w:jc w:val="both"/>
              <w:rPr>
                <w:rFonts w:ascii="Arial" w:eastAsia="Calibri" w:hAnsi="Arial" w:cs="Arial"/>
                <w:sz w:val="20"/>
                <w:szCs w:val="20"/>
                <w:lang w:eastAsia="zh-CN"/>
              </w:rPr>
            </w:pPr>
          </w:p>
        </w:tc>
      </w:tr>
      <w:tr w:rsidR="00BC0175" w:rsidRPr="009811B1" w14:paraId="445363A6" w14:textId="77777777" w:rsidTr="005E0A73">
        <w:trPr>
          <w:cantSplit/>
        </w:trPr>
        <w:tc>
          <w:tcPr>
            <w:tcW w:w="950" w:type="dxa"/>
            <w:tcBorders>
              <w:top w:val="dotted" w:sz="4" w:space="0" w:color="000000"/>
              <w:left w:val="dotted" w:sz="4" w:space="0" w:color="000000"/>
              <w:bottom w:val="dotted" w:sz="4" w:space="0" w:color="000000"/>
            </w:tcBorders>
            <w:shd w:val="clear" w:color="auto" w:fill="auto"/>
          </w:tcPr>
          <w:p w14:paraId="607EF637" w14:textId="77777777" w:rsidR="00BC0175" w:rsidRPr="009811B1" w:rsidRDefault="00BC0175" w:rsidP="00D273C9">
            <w:pPr>
              <w:suppressAutoHyphens/>
              <w:spacing w:before="60" w:after="0" w:line="260" w:lineRule="atLeast"/>
              <w:jc w:val="center"/>
              <w:rPr>
                <w:rFonts w:ascii="Arial" w:eastAsia="Times New Roman" w:hAnsi="Arial" w:cs="Arial"/>
                <w:sz w:val="20"/>
                <w:szCs w:val="20"/>
                <w:lang w:eastAsia="zh-CN"/>
              </w:rPr>
            </w:pPr>
            <w:r w:rsidRPr="009811B1">
              <w:rPr>
                <w:rFonts w:ascii="Arial" w:eastAsia="Calibri" w:hAnsi="Arial" w:cs="Arial"/>
                <w:sz w:val="20"/>
                <w:szCs w:val="20"/>
                <w:lang w:eastAsia="zh-CN"/>
              </w:rPr>
              <w:t>4.</w:t>
            </w:r>
          </w:p>
        </w:tc>
        <w:tc>
          <w:tcPr>
            <w:tcW w:w="3569" w:type="dxa"/>
            <w:tcBorders>
              <w:top w:val="dotted" w:sz="4" w:space="0" w:color="000000"/>
              <w:left w:val="dotted" w:sz="4" w:space="0" w:color="000000"/>
              <w:bottom w:val="dotted" w:sz="4" w:space="0" w:color="000000"/>
            </w:tcBorders>
            <w:shd w:val="clear" w:color="auto" w:fill="auto"/>
          </w:tcPr>
          <w:p w14:paraId="01B894D8" w14:textId="77777777" w:rsidR="00BC0175" w:rsidRPr="009811B1" w:rsidRDefault="00BC0175" w:rsidP="00D273C9">
            <w:pPr>
              <w:suppressAutoHyphens/>
              <w:snapToGrid w:val="0"/>
              <w:spacing w:before="60" w:after="0" w:line="260" w:lineRule="atLeast"/>
              <w:jc w:val="both"/>
              <w:rPr>
                <w:rFonts w:ascii="Arial" w:eastAsia="Calibri" w:hAnsi="Arial" w:cs="Arial"/>
                <w:sz w:val="20"/>
                <w:szCs w:val="20"/>
                <w:lang w:eastAsia="zh-CN"/>
              </w:rPr>
            </w:pPr>
          </w:p>
        </w:tc>
        <w:tc>
          <w:tcPr>
            <w:tcW w:w="2267" w:type="dxa"/>
            <w:tcBorders>
              <w:top w:val="dotted" w:sz="4" w:space="0" w:color="000000"/>
              <w:left w:val="dotted" w:sz="4" w:space="0" w:color="000000"/>
              <w:bottom w:val="dotted" w:sz="4" w:space="0" w:color="000000"/>
            </w:tcBorders>
            <w:shd w:val="clear" w:color="auto" w:fill="auto"/>
          </w:tcPr>
          <w:p w14:paraId="2132D56C" w14:textId="77777777" w:rsidR="00BC0175" w:rsidRPr="009811B1" w:rsidRDefault="00BC0175" w:rsidP="00D273C9">
            <w:pPr>
              <w:suppressAutoHyphens/>
              <w:snapToGrid w:val="0"/>
              <w:spacing w:before="60" w:after="0" w:line="260" w:lineRule="atLeast"/>
              <w:jc w:val="both"/>
              <w:rPr>
                <w:rFonts w:ascii="Arial" w:eastAsia="Calibri" w:hAnsi="Arial" w:cs="Arial"/>
                <w:sz w:val="20"/>
                <w:szCs w:val="20"/>
                <w:lang w:eastAsia="zh-CN"/>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3632577F" w14:textId="77777777" w:rsidR="00BC0175" w:rsidRPr="009811B1" w:rsidRDefault="00BC0175" w:rsidP="00D273C9">
            <w:pPr>
              <w:suppressAutoHyphens/>
              <w:snapToGrid w:val="0"/>
              <w:spacing w:before="60" w:after="0" w:line="260" w:lineRule="atLeast"/>
              <w:jc w:val="both"/>
              <w:rPr>
                <w:rFonts w:ascii="Arial" w:eastAsia="Calibri" w:hAnsi="Arial" w:cs="Arial"/>
                <w:sz w:val="20"/>
                <w:szCs w:val="20"/>
                <w:lang w:eastAsia="zh-CN"/>
              </w:rPr>
            </w:pPr>
          </w:p>
        </w:tc>
      </w:tr>
    </w:tbl>
    <w:p w14:paraId="4E22C034" w14:textId="77777777" w:rsidR="00FA2164" w:rsidRPr="009811B1" w:rsidRDefault="00FA2164" w:rsidP="00D273C9">
      <w:pPr>
        <w:keepNext/>
        <w:keepLines/>
        <w:tabs>
          <w:tab w:val="num" w:pos="0"/>
        </w:tabs>
        <w:suppressAutoHyphens/>
        <w:spacing w:after="0" w:line="260" w:lineRule="atLeast"/>
        <w:ind w:left="357" w:hanging="357"/>
        <w:jc w:val="both"/>
        <w:outlineLvl w:val="0"/>
        <w:rPr>
          <w:rFonts w:ascii="Arial" w:eastAsia="Times New Roman" w:hAnsi="Arial" w:cs="Arial"/>
          <w:b/>
          <w:bCs/>
          <w:caps/>
          <w:sz w:val="20"/>
          <w:szCs w:val="20"/>
          <w:lang w:eastAsia="zh-CN"/>
        </w:rPr>
      </w:pPr>
    </w:p>
    <w:p w14:paraId="2634701F" w14:textId="77777777" w:rsidR="00BC0175" w:rsidRPr="009811B1" w:rsidRDefault="00BC0175" w:rsidP="00D273C9">
      <w:pPr>
        <w:keepNext/>
        <w:keepLines/>
        <w:tabs>
          <w:tab w:val="num" w:pos="0"/>
        </w:tabs>
        <w:suppressAutoHyphens/>
        <w:spacing w:after="0" w:line="260" w:lineRule="atLeast"/>
        <w:ind w:left="357" w:hanging="357"/>
        <w:jc w:val="both"/>
        <w:outlineLvl w:val="0"/>
        <w:rPr>
          <w:rFonts w:ascii="Arial" w:eastAsia="Times New Roman" w:hAnsi="Arial" w:cs="Arial"/>
          <w:b/>
          <w:bCs/>
          <w:caps/>
          <w:sz w:val="20"/>
          <w:szCs w:val="20"/>
          <w:lang w:eastAsia="zh-CN"/>
        </w:rPr>
      </w:pPr>
      <w:r w:rsidRPr="009811B1">
        <w:rPr>
          <w:rFonts w:ascii="Arial" w:eastAsia="Times New Roman" w:hAnsi="Arial" w:cs="Arial"/>
          <w:b/>
          <w:bCs/>
          <w:caps/>
          <w:sz w:val="20"/>
          <w:szCs w:val="20"/>
          <w:lang w:eastAsia="zh-CN"/>
        </w:rPr>
        <w:t>SKUPNA PONUDBA</w:t>
      </w:r>
    </w:p>
    <w:p w14:paraId="44BE17F3"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Gospodarski subjekti točko 3 izpolnijo v primeru, da nastopajo v skupni ponudbi.</w:t>
      </w:r>
    </w:p>
    <w:p w14:paraId="4BA99214"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4355EA13"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Pri javnem naročilu z oznako JN______________ sodelujemo naslednji gospodarski subjekti:</w:t>
      </w:r>
    </w:p>
    <w:p w14:paraId="5201A874"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24A843E8"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6641E5FC" w14:textId="77777777" w:rsidR="00BC0175" w:rsidRPr="009811B1" w:rsidRDefault="00BC0175" w:rsidP="00D273C9">
      <w:pPr>
        <w:numPr>
          <w:ilvl w:val="0"/>
          <w:numId w:val="22"/>
        </w:num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 xml:space="preserve">Naročnik naj v fazi do izdaje odločitve o oddaji naročila vse dokumente naslavlja na en gospodarski subjekt iz skupne ponudbe in sicer: </w:t>
      </w:r>
    </w:p>
    <w:p w14:paraId="0920D210"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4B27574D" w14:textId="77777777" w:rsidR="00BC0175" w:rsidRPr="009811B1" w:rsidRDefault="00BC0175" w:rsidP="00D273C9">
      <w:pPr>
        <w:tabs>
          <w:tab w:val="left" w:pos="567"/>
        </w:tabs>
        <w:suppressAutoHyphens/>
        <w:spacing w:after="0" w:line="260" w:lineRule="atLeast"/>
        <w:ind w:left="720"/>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 xml:space="preserve">__________________________________________________________________________ </w:t>
      </w:r>
    </w:p>
    <w:p w14:paraId="3F4CF43F" w14:textId="77777777" w:rsidR="00BC0175" w:rsidRPr="009811B1" w:rsidRDefault="00BC0175" w:rsidP="00D273C9">
      <w:pPr>
        <w:tabs>
          <w:tab w:val="left" w:pos="567"/>
        </w:tabs>
        <w:suppressAutoHyphens/>
        <w:spacing w:after="0" w:line="260" w:lineRule="atLeast"/>
        <w:ind w:left="720"/>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(navesti firmo in naslov gospodarskega subjekta)</w:t>
      </w:r>
    </w:p>
    <w:p w14:paraId="0642F579" w14:textId="77777777" w:rsidR="00BC0175" w:rsidRPr="009811B1" w:rsidRDefault="00BC0175" w:rsidP="00D273C9">
      <w:pPr>
        <w:suppressAutoHyphens/>
        <w:spacing w:after="0" w:line="260" w:lineRule="atLeast"/>
        <w:jc w:val="both"/>
        <w:rPr>
          <w:rFonts w:ascii="Arial" w:eastAsia="Times New Roman" w:hAnsi="Arial" w:cs="Arial"/>
          <w:sz w:val="20"/>
          <w:szCs w:val="20"/>
          <w:u w:val="single"/>
          <w:lang w:eastAsia="zh-CN"/>
        </w:rPr>
      </w:pPr>
    </w:p>
    <w:p w14:paraId="51CFDB9A" w14:textId="77777777" w:rsidR="00BC0175" w:rsidRPr="009811B1" w:rsidRDefault="00BC0175" w:rsidP="00D273C9">
      <w:pPr>
        <w:suppressAutoHyphens/>
        <w:spacing w:after="0" w:line="260" w:lineRule="atLeast"/>
        <w:jc w:val="both"/>
        <w:rPr>
          <w:rFonts w:ascii="Arial" w:eastAsia="Times New Roman" w:hAnsi="Arial" w:cs="Arial"/>
          <w:sz w:val="20"/>
          <w:szCs w:val="20"/>
          <w:u w:val="single"/>
          <w:lang w:eastAsia="zh-CN"/>
        </w:rPr>
      </w:pPr>
    </w:p>
    <w:p w14:paraId="2E288913" w14:textId="77777777" w:rsidR="00BC0175" w:rsidRPr="009811B1" w:rsidRDefault="00BC0175" w:rsidP="00D273C9">
      <w:pPr>
        <w:numPr>
          <w:ilvl w:val="0"/>
          <w:numId w:val="22"/>
        </w:num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Naročnik naj v fazi do izdaje odločitve o oddaji naročila vse dokumente naslavlja na vse gospodarske subjekta iz skupne ponudbe</w:t>
      </w:r>
      <w:r w:rsidRPr="009811B1">
        <w:rPr>
          <w:rFonts w:ascii="Arial" w:eastAsia="Times New Roman" w:hAnsi="Arial" w:cs="Arial"/>
          <w:i/>
          <w:sz w:val="20"/>
          <w:szCs w:val="20"/>
          <w:vertAlign w:val="superscript"/>
          <w:lang w:eastAsia="zh-CN"/>
        </w:rPr>
        <w:footnoteReference w:id="1"/>
      </w:r>
      <w:r w:rsidRPr="009811B1">
        <w:rPr>
          <w:rFonts w:ascii="Arial" w:eastAsia="Times New Roman" w:hAnsi="Arial" w:cs="Arial"/>
          <w:sz w:val="20"/>
          <w:szCs w:val="20"/>
          <w:lang w:eastAsia="zh-CN"/>
        </w:rPr>
        <w:t>.</w:t>
      </w:r>
    </w:p>
    <w:p w14:paraId="641F677B" w14:textId="77777777" w:rsidR="00BC0175" w:rsidRPr="009811B1" w:rsidRDefault="00BC0175" w:rsidP="00D273C9">
      <w:pPr>
        <w:suppressAutoHyphens/>
        <w:spacing w:after="0" w:line="260" w:lineRule="atLeast"/>
        <w:jc w:val="both"/>
        <w:rPr>
          <w:rFonts w:ascii="Arial" w:eastAsia="Times New Roman" w:hAnsi="Arial" w:cs="Arial"/>
          <w:i/>
          <w:sz w:val="20"/>
          <w:szCs w:val="20"/>
          <w:lang w:eastAsia="zh-CN"/>
        </w:rPr>
      </w:pPr>
    </w:p>
    <w:p w14:paraId="23D1C1C3" w14:textId="77777777" w:rsidR="00BC0175" w:rsidRPr="009811B1" w:rsidRDefault="00BC0175" w:rsidP="00D273C9">
      <w:pPr>
        <w:keepNext/>
        <w:keepLines/>
        <w:numPr>
          <w:ilvl w:val="1"/>
          <w:numId w:val="19"/>
        </w:numPr>
        <w:suppressAutoHyphens/>
        <w:spacing w:before="240" w:after="0" w:line="260" w:lineRule="atLeast"/>
        <w:jc w:val="both"/>
        <w:outlineLvl w:val="1"/>
        <w:rPr>
          <w:rFonts w:ascii="Arial" w:eastAsia="Times New Roman" w:hAnsi="Arial" w:cs="Arial"/>
          <w:b/>
          <w:sz w:val="20"/>
          <w:szCs w:val="20"/>
          <w:lang w:eastAsia="zh-CN"/>
        </w:rPr>
      </w:pPr>
      <w:r w:rsidRPr="009811B1">
        <w:rPr>
          <w:rFonts w:ascii="Arial" w:eastAsia="Times New Roman" w:hAnsi="Arial" w:cs="Arial"/>
          <w:b/>
          <w:sz w:val="20"/>
          <w:szCs w:val="20"/>
          <w:lang w:eastAsia="zh-CN"/>
        </w:rPr>
        <w:t>POSLOVNI PODATKI GOSPODARSKEGA SUBJEKTA IZ SKUPNE PONUDBE</w:t>
      </w:r>
      <w:r w:rsidRPr="009811B1">
        <w:rPr>
          <w:rFonts w:ascii="Arial" w:eastAsia="Times New Roman" w:hAnsi="Arial" w:cs="Arial"/>
          <w:b/>
          <w:i/>
          <w:sz w:val="20"/>
          <w:szCs w:val="20"/>
          <w:vertAlign w:val="superscript"/>
          <w:lang w:eastAsia="zh-CN"/>
        </w:rPr>
        <w:footnoteReference w:id="2"/>
      </w:r>
    </w:p>
    <w:p w14:paraId="410314C8" w14:textId="77777777" w:rsidR="00BC0175" w:rsidRPr="009811B1" w:rsidRDefault="00BC0175" w:rsidP="00D273C9">
      <w:pPr>
        <w:keepNext/>
        <w:keepLines/>
        <w:numPr>
          <w:ilvl w:val="2"/>
          <w:numId w:val="19"/>
        </w:numPr>
        <w:suppressAutoHyphens/>
        <w:spacing w:before="240" w:after="0" w:line="260" w:lineRule="atLeast"/>
        <w:ind w:left="499"/>
        <w:jc w:val="both"/>
        <w:outlineLvl w:val="1"/>
        <w:rPr>
          <w:rFonts w:ascii="Arial" w:eastAsia="Times New Roman" w:hAnsi="Arial" w:cs="Arial"/>
          <w:b/>
          <w:sz w:val="20"/>
          <w:szCs w:val="20"/>
          <w:lang w:eastAsia="zh-CN"/>
        </w:rPr>
      </w:pPr>
      <w:r w:rsidRPr="009811B1">
        <w:rPr>
          <w:rFonts w:ascii="Arial" w:eastAsia="Times New Roman" w:hAnsi="Arial" w:cs="Arial"/>
          <w:b/>
          <w:sz w:val="20"/>
          <w:szCs w:val="20"/>
          <w:lang w:eastAsia="zh-CN"/>
        </w:rPr>
        <w:t>Podatki o gospodarskem subjektu</w:t>
      </w:r>
    </w:p>
    <w:tbl>
      <w:tblPr>
        <w:tblW w:w="0" w:type="auto"/>
        <w:tblInd w:w="113" w:type="dxa"/>
        <w:tblLayout w:type="fixed"/>
        <w:tblCellMar>
          <w:left w:w="113" w:type="dxa"/>
          <w:right w:w="113" w:type="dxa"/>
        </w:tblCellMar>
        <w:tblLook w:val="0000" w:firstRow="0" w:lastRow="0" w:firstColumn="0" w:lastColumn="0" w:noHBand="0" w:noVBand="0"/>
      </w:tblPr>
      <w:tblGrid>
        <w:gridCol w:w="4962"/>
        <w:gridCol w:w="4120"/>
      </w:tblGrid>
      <w:tr w:rsidR="00BC0175" w:rsidRPr="009811B1" w14:paraId="6CE2A134" w14:textId="77777777" w:rsidTr="005E0A73">
        <w:trPr>
          <w:trHeight w:val="397"/>
          <w:tblHeader/>
        </w:trPr>
        <w:tc>
          <w:tcPr>
            <w:tcW w:w="4962" w:type="dxa"/>
            <w:tcBorders>
              <w:top w:val="dotted" w:sz="4" w:space="0" w:color="000000"/>
              <w:left w:val="dotted" w:sz="4" w:space="0" w:color="000000"/>
              <w:bottom w:val="dotted" w:sz="4" w:space="0" w:color="000000"/>
            </w:tcBorders>
            <w:shd w:val="clear" w:color="auto" w:fill="B8CCE4"/>
            <w:vAlign w:val="center"/>
          </w:tcPr>
          <w:p w14:paraId="2E410650"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Popoln naziv gospodarskega subjekta: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F9BF3BF" w14:textId="77777777" w:rsidR="00BC0175" w:rsidRPr="009811B1" w:rsidRDefault="00BC0175" w:rsidP="00D273C9">
            <w:pPr>
              <w:suppressAutoHyphens/>
              <w:snapToGrid w:val="0"/>
              <w:spacing w:after="0" w:line="260" w:lineRule="atLeast"/>
              <w:ind w:right="-1492"/>
              <w:jc w:val="both"/>
              <w:rPr>
                <w:rFonts w:ascii="Arial" w:eastAsia="Times New Roman" w:hAnsi="Arial" w:cs="Arial"/>
                <w:sz w:val="20"/>
                <w:szCs w:val="20"/>
                <w:lang w:eastAsia="zh-CN"/>
              </w:rPr>
            </w:pPr>
          </w:p>
        </w:tc>
      </w:tr>
      <w:tr w:rsidR="00BC0175" w:rsidRPr="009811B1" w14:paraId="6F2C98C9" w14:textId="77777777" w:rsidTr="005E0A73">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4D4F3848"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Naslov gospodarskega subjekta: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32F0DAD" w14:textId="77777777" w:rsidR="00BC0175" w:rsidRPr="009811B1" w:rsidRDefault="00BC0175" w:rsidP="00D273C9">
            <w:pPr>
              <w:suppressAutoHyphens/>
              <w:snapToGrid w:val="0"/>
              <w:spacing w:after="0" w:line="260" w:lineRule="atLeast"/>
              <w:ind w:right="-1492"/>
              <w:jc w:val="both"/>
              <w:rPr>
                <w:rFonts w:ascii="Arial" w:eastAsia="Times New Roman" w:hAnsi="Arial" w:cs="Arial"/>
                <w:sz w:val="20"/>
                <w:szCs w:val="20"/>
                <w:lang w:eastAsia="zh-CN"/>
              </w:rPr>
            </w:pPr>
          </w:p>
        </w:tc>
      </w:tr>
      <w:tr w:rsidR="00BC0175" w:rsidRPr="009811B1" w14:paraId="7149E19D" w14:textId="77777777" w:rsidTr="005E0A73">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1CEE4970"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lastRenderedPageBreak/>
              <w:t>Matična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C840F3F" w14:textId="77777777" w:rsidR="00BC0175" w:rsidRPr="009811B1" w:rsidRDefault="00BC0175" w:rsidP="00D273C9">
            <w:pPr>
              <w:suppressAutoHyphens/>
              <w:snapToGrid w:val="0"/>
              <w:spacing w:after="0" w:line="260" w:lineRule="atLeast"/>
              <w:ind w:right="-1492"/>
              <w:jc w:val="both"/>
              <w:rPr>
                <w:rFonts w:ascii="Arial" w:eastAsia="Times New Roman" w:hAnsi="Arial" w:cs="Arial"/>
                <w:sz w:val="20"/>
                <w:szCs w:val="20"/>
                <w:lang w:eastAsia="zh-CN"/>
              </w:rPr>
            </w:pPr>
          </w:p>
        </w:tc>
      </w:tr>
      <w:tr w:rsidR="00BC0175" w:rsidRPr="009811B1" w14:paraId="497F0503" w14:textId="77777777" w:rsidTr="005E0A73">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3A613C72"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Identifikacijska številka za DDV:</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F58B75B" w14:textId="77777777" w:rsidR="00BC0175" w:rsidRPr="009811B1" w:rsidRDefault="00BC0175" w:rsidP="00D273C9">
            <w:pPr>
              <w:suppressAutoHyphens/>
              <w:snapToGrid w:val="0"/>
              <w:spacing w:after="0" w:line="260" w:lineRule="atLeast"/>
              <w:ind w:right="-1492"/>
              <w:jc w:val="both"/>
              <w:rPr>
                <w:rFonts w:ascii="Arial" w:eastAsia="Times New Roman" w:hAnsi="Arial" w:cs="Arial"/>
                <w:sz w:val="20"/>
                <w:szCs w:val="20"/>
                <w:lang w:eastAsia="zh-CN"/>
              </w:rPr>
            </w:pPr>
          </w:p>
        </w:tc>
      </w:tr>
      <w:tr w:rsidR="00BC0175" w:rsidRPr="009811B1" w14:paraId="53109693" w14:textId="77777777" w:rsidTr="005E0A73">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28F00D99"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Pristojni davčni urad:</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1C466154" w14:textId="77777777" w:rsidR="00BC0175" w:rsidRPr="009811B1" w:rsidRDefault="00BC0175" w:rsidP="00D273C9">
            <w:pPr>
              <w:suppressAutoHyphens/>
              <w:snapToGrid w:val="0"/>
              <w:spacing w:after="0" w:line="260" w:lineRule="atLeast"/>
              <w:ind w:right="-1492"/>
              <w:jc w:val="both"/>
              <w:rPr>
                <w:rFonts w:ascii="Arial" w:eastAsia="Times New Roman" w:hAnsi="Arial" w:cs="Arial"/>
                <w:sz w:val="20"/>
                <w:szCs w:val="20"/>
                <w:lang w:eastAsia="zh-CN"/>
              </w:rPr>
            </w:pPr>
          </w:p>
        </w:tc>
      </w:tr>
      <w:tr w:rsidR="00BC0175" w:rsidRPr="009811B1" w14:paraId="385178BD" w14:textId="77777777" w:rsidTr="005E0A73">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3E6D750C"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Številka transakcijskega računa: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08301991" w14:textId="77777777" w:rsidR="00BC0175" w:rsidRPr="009811B1" w:rsidRDefault="00BC0175" w:rsidP="00D273C9">
            <w:pPr>
              <w:suppressAutoHyphens/>
              <w:snapToGrid w:val="0"/>
              <w:spacing w:after="0" w:line="260" w:lineRule="atLeast"/>
              <w:ind w:right="-1492"/>
              <w:jc w:val="both"/>
              <w:rPr>
                <w:rFonts w:ascii="Arial" w:eastAsia="Times New Roman" w:hAnsi="Arial" w:cs="Arial"/>
                <w:sz w:val="20"/>
                <w:szCs w:val="20"/>
                <w:lang w:eastAsia="zh-CN"/>
              </w:rPr>
            </w:pPr>
          </w:p>
        </w:tc>
      </w:tr>
      <w:tr w:rsidR="00BC0175" w:rsidRPr="009811B1" w14:paraId="40F0B72D" w14:textId="77777777" w:rsidTr="005E0A73">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2891B2D1"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Telefonska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885D2B1" w14:textId="77777777" w:rsidR="00BC0175" w:rsidRPr="009811B1" w:rsidRDefault="00BC0175" w:rsidP="00D273C9">
            <w:pPr>
              <w:suppressAutoHyphens/>
              <w:snapToGrid w:val="0"/>
              <w:spacing w:after="0" w:line="260" w:lineRule="atLeast"/>
              <w:ind w:right="-1492"/>
              <w:jc w:val="both"/>
              <w:rPr>
                <w:rFonts w:ascii="Arial" w:eastAsia="Times New Roman" w:hAnsi="Arial" w:cs="Arial"/>
                <w:sz w:val="20"/>
                <w:szCs w:val="20"/>
                <w:lang w:eastAsia="zh-CN"/>
              </w:rPr>
            </w:pPr>
          </w:p>
        </w:tc>
      </w:tr>
      <w:tr w:rsidR="00BC0175" w:rsidRPr="009811B1" w14:paraId="379D9B7A" w14:textId="77777777" w:rsidTr="005E0A73">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6DB02252"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Telefaks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19218FFD" w14:textId="77777777" w:rsidR="00BC0175" w:rsidRPr="009811B1" w:rsidRDefault="00BC0175" w:rsidP="00D273C9">
            <w:pPr>
              <w:suppressAutoHyphens/>
              <w:snapToGrid w:val="0"/>
              <w:spacing w:after="0" w:line="260" w:lineRule="atLeast"/>
              <w:ind w:right="-1492"/>
              <w:jc w:val="both"/>
              <w:rPr>
                <w:rFonts w:ascii="Arial" w:eastAsia="Times New Roman" w:hAnsi="Arial" w:cs="Arial"/>
                <w:sz w:val="20"/>
                <w:szCs w:val="20"/>
                <w:lang w:eastAsia="zh-CN"/>
              </w:rPr>
            </w:pPr>
          </w:p>
        </w:tc>
      </w:tr>
      <w:tr w:rsidR="00BC0175" w:rsidRPr="009811B1" w14:paraId="12C5C38C" w14:textId="77777777" w:rsidTr="005E0A73">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3462647F" w14:textId="77777777" w:rsidR="00BC0175" w:rsidRPr="009811B1" w:rsidRDefault="00BC0175" w:rsidP="00D273C9">
            <w:pPr>
              <w:suppressAutoHyphens/>
              <w:spacing w:after="0" w:line="240" w:lineRule="auto"/>
              <w:rPr>
                <w:rFonts w:ascii="Arial" w:eastAsia="Times New Roman" w:hAnsi="Arial" w:cs="Arial"/>
                <w:sz w:val="20"/>
                <w:szCs w:val="20"/>
                <w:lang w:eastAsia="zh-CN"/>
              </w:rPr>
            </w:pPr>
            <w:r w:rsidRPr="009811B1">
              <w:rPr>
                <w:rFonts w:ascii="Arial" w:eastAsia="Times New Roman" w:hAnsi="Arial" w:cs="Arial"/>
                <w:sz w:val="20"/>
                <w:szCs w:val="20"/>
                <w:lang w:eastAsia="zh-CN"/>
              </w:rPr>
              <w:t>E-pošta: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DB6396C" w14:textId="77777777" w:rsidR="00BC0175" w:rsidRPr="009811B1" w:rsidRDefault="00BC0175" w:rsidP="00D273C9">
            <w:pPr>
              <w:suppressAutoHyphens/>
              <w:snapToGrid w:val="0"/>
              <w:spacing w:after="0" w:line="260" w:lineRule="atLeast"/>
              <w:ind w:right="-1492"/>
              <w:jc w:val="both"/>
              <w:rPr>
                <w:rFonts w:ascii="Arial" w:eastAsia="Times New Roman" w:hAnsi="Arial" w:cs="Arial"/>
                <w:sz w:val="20"/>
                <w:szCs w:val="20"/>
                <w:lang w:eastAsia="zh-CN"/>
              </w:rPr>
            </w:pPr>
          </w:p>
        </w:tc>
      </w:tr>
      <w:tr w:rsidR="00BC0175" w:rsidRPr="009811B1" w14:paraId="2EF4A8C6" w14:textId="77777777" w:rsidTr="005E0A73">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47EB8722" w14:textId="77777777" w:rsidR="00BC0175" w:rsidRPr="009811B1" w:rsidRDefault="00BC0175" w:rsidP="00D273C9">
            <w:pPr>
              <w:suppressAutoHyphens/>
              <w:spacing w:after="0" w:line="240" w:lineRule="auto"/>
              <w:rPr>
                <w:rFonts w:ascii="Arial" w:eastAsia="Times New Roman" w:hAnsi="Arial" w:cs="Arial"/>
                <w:sz w:val="20"/>
                <w:szCs w:val="20"/>
                <w:lang w:eastAsia="zh-CN"/>
              </w:rPr>
            </w:pPr>
            <w:r w:rsidRPr="009811B1">
              <w:rPr>
                <w:rFonts w:ascii="Arial" w:eastAsia="Times New Roman" w:hAnsi="Arial" w:cs="Arial"/>
                <w:sz w:val="20"/>
                <w:szCs w:val="20"/>
                <w:lang w:eastAsia="zh-CN"/>
              </w:rPr>
              <w:t>Kontaktna oseba: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1AC02D0" w14:textId="77777777" w:rsidR="00BC0175" w:rsidRPr="009811B1" w:rsidRDefault="00BC0175" w:rsidP="00D273C9">
            <w:pPr>
              <w:suppressAutoHyphens/>
              <w:snapToGrid w:val="0"/>
              <w:spacing w:after="0" w:line="260" w:lineRule="atLeast"/>
              <w:ind w:right="-1492"/>
              <w:jc w:val="both"/>
              <w:rPr>
                <w:rFonts w:ascii="Arial" w:eastAsia="Times New Roman" w:hAnsi="Arial" w:cs="Arial"/>
                <w:sz w:val="20"/>
                <w:szCs w:val="20"/>
                <w:lang w:eastAsia="zh-CN"/>
              </w:rPr>
            </w:pPr>
          </w:p>
        </w:tc>
      </w:tr>
    </w:tbl>
    <w:p w14:paraId="7AFB8B25"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1F15F4C4" w14:textId="77777777" w:rsidR="00BC0175" w:rsidRPr="009811B1" w:rsidRDefault="00BC0175" w:rsidP="00D273C9">
      <w:pPr>
        <w:keepNext/>
        <w:keepLines/>
        <w:numPr>
          <w:ilvl w:val="2"/>
          <w:numId w:val="19"/>
        </w:numPr>
        <w:suppressAutoHyphens/>
        <w:spacing w:before="240" w:after="0" w:line="260" w:lineRule="atLeast"/>
        <w:ind w:left="499"/>
        <w:jc w:val="both"/>
        <w:outlineLvl w:val="1"/>
        <w:rPr>
          <w:rFonts w:ascii="Arial" w:eastAsia="Times New Roman" w:hAnsi="Arial" w:cs="Arial"/>
          <w:b/>
          <w:sz w:val="20"/>
          <w:szCs w:val="20"/>
          <w:lang w:eastAsia="zh-CN"/>
        </w:rPr>
      </w:pPr>
      <w:r w:rsidRPr="009811B1">
        <w:rPr>
          <w:rFonts w:ascii="Arial" w:eastAsia="Times New Roman" w:hAnsi="Arial" w:cs="Arial"/>
          <w:b/>
          <w:sz w:val="20"/>
          <w:szCs w:val="20"/>
          <w:lang w:eastAsia="zh-CN"/>
        </w:rPr>
        <w:t>Osebe, ki so članice upravnega, vodstvenega ali nadzornega organa gospodarskega subjekta ali ki imajo pooblastila za njegovo zastopanje ali odločanje ali nadzor v njem</w:t>
      </w:r>
    </w:p>
    <w:tbl>
      <w:tblPr>
        <w:tblW w:w="0" w:type="auto"/>
        <w:tblInd w:w="108" w:type="dxa"/>
        <w:tblLayout w:type="fixed"/>
        <w:tblLook w:val="0000" w:firstRow="0" w:lastRow="0" w:firstColumn="0" w:lastColumn="0" w:noHBand="0" w:noVBand="0"/>
      </w:tblPr>
      <w:tblGrid>
        <w:gridCol w:w="897"/>
        <w:gridCol w:w="2241"/>
        <w:gridCol w:w="1824"/>
        <w:gridCol w:w="2126"/>
        <w:gridCol w:w="2126"/>
      </w:tblGrid>
      <w:tr w:rsidR="0040679E" w:rsidRPr="009811B1" w14:paraId="0614383E" w14:textId="77777777" w:rsidTr="0040679E">
        <w:tc>
          <w:tcPr>
            <w:tcW w:w="897" w:type="dxa"/>
            <w:tcBorders>
              <w:top w:val="dotted" w:sz="4" w:space="0" w:color="000000"/>
              <w:left w:val="dotted" w:sz="4" w:space="0" w:color="000000"/>
              <w:bottom w:val="dotted" w:sz="4" w:space="0" w:color="000000"/>
            </w:tcBorders>
            <w:shd w:val="clear" w:color="auto" w:fill="auto"/>
            <w:vAlign w:val="center"/>
          </w:tcPr>
          <w:p w14:paraId="285BD374" w14:textId="77777777" w:rsidR="0040679E" w:rsidRPr="009811B1" w:rsidRDefault="0040679E" w:rsidP="00D273C9">
            <w:pPr>
              <w:widowControl w:val="0"/>
              <w:suppressAutoHyphens/>
              <w:autoSpaceDE w:val="0"/>
              <w:spacing w:before="60" w:after="0" w:line="260" w:lineRule="atLeast"/>
              <w:jc w:val="center"/>
              <w:rPr>
                <w:rFonts w:ascii="Arial" w:eastAsia="Times New Roman" w:hAnsi="Arial" w:cs="Arial"/>
                <w:sz w:val="20"/>
                <w:szCs w:val="20"/>
                <w:lang w:eastAsia="zh-CN"/>
              </w:rPr>
            </w:pPr>
            <w:proofErr w:type="spellStart"/>
            <w:r w:rsidRPr="009811B1">
              <w:rPr>
                <w:rFonts w:ascii="Arial" w:eastAsia="Calibri" w:hAnsi="Arial" w:cs="Arial"/>
                <w:b/>
                <w:sz w:val="20"/>
                <w:szCs w:val="20"/>
                <w:lang w:eastAsia="zh-CN"/>
              </w:rPr>
              <w:t>Zap</w:t>
            </w:r>
            <w:proofErr w:type="spellEnd"/>
            <w:r w:rsidRPr="009811B1">
              <w:rPr>
                <w:rFonts w:ascii="Arial" w:eastAsia="Calibri" w:hAnsi="Arial" w:cs="Arial"/>
                <w:b/>
                <w:sz w:val="20"/>
                <w:szCs w:val="20"/>
                <w:lang w:eastAsia="zh-CN"/>
              </w:rPr>
              <w:t>. št.</w:t>
            </w:r>
          </w:p>
        </w:tc>
        <w:tc>
          <w:tcPr>
            <w:tcW w:w="2241" w:type="dxa"/>
            <w:tcBorders>
              <w:top w:val="dotted" w:sz="4" w:space="0" w:color="000000"/>
              <w:left w:val="dotted" w:sz="4" w:space="0" w:color="000000"/>
              <w:bottom w:val="dotted" w:sz="4" w:space="0" w:color="000000"/>
            </w:tcBorders>
            <w:shd w:val="clear" w:color="auto" w:fill="auto"/>
            <w:vAlign w:val="center"/>
          </w:tcPr>
          <w:p w14:paraId="65CBD138" w14:textId="77777777" w:rsidR="0040679E" w:rsidRPr="009811B1" w:rsidRDefault="0040679E" w:rsidP="00D273C9">
            <w:pPr>
              <w:widowControl w:val="0"/>
              <w:suppressAutoHyphens/>
              <w:autoSpaceDE w:val="0"/>
              <w:spacing w:before="60" w:after="0" w:line="260" w:lineRule="atLeast"/>
              <w:jc w:val="both"/>
              <w:rPr>
                <w:rFonts w:ascii="Arial" w:eastAsia="Times New Roman" w:hAnsi="Arial" w:cs="Arial"/>
                <w:sz w:val="20"/>
                <w:szCs w:val="20"/>
                <w:lang w:eastAsia="zh-CN"/>
              </w:rPr>
            </w:pPr>
            <w:r w:rsidRPr="009811B1">
              <w:rPr>
                <w:rFonts w:ascii="Arial" w:eastAsia="Calibri" w:hAnsi="Arial" w:cs="Arial"/>
                <w:b/>
                <w:sz w:val="20"/>
                <w:szCs w:val="20"/>
                <w:lang w:eastAsia="zh-CN"/>
              </w:rPr>
              <w:t>Ime in priimek</w:t>
            </w:r>
          </w:p>
        </w:tc>
        <w:tc>
          <w:tcPr>
            <w:tcW w:w="1824" w:type="dxa"/>
            <w:tcBorders>
              <w:top w:val="dotted" w:sz="4" w:space="0" w:color="000000"/>
              <w:left w:val="dotted" w:sz="4" w:space="0" w:color="000000"/>
              <w:bottom w:val="dotted" w:sz="4" w:space="0" w:color="000000"/>
            </w:tcBorders>
            <w:shd w:val="clear" w:color="auto" w:fill="auto"/>
            <w:vAlign w:val="center"/>
          </w:tcPr>
          <w:p w14:paraId="57264781" w14:textId="77777777" w:rsidR="0040679E" w:rsidRPr="009811B1" w:rsidRDefault="0040679E" w:rsidP="00D273C9">
            <w:pPr>
              <w:widowControl w:val="0"/>
              <w:suppressAutoHyphens/>
              <w:autoSpaceDE w:val="0"/>
              <w:spacing w:before="60" w:after="0" w:line="260" w:lineRule="atLeast"/>
              <w:jc w:val="both"/>
              <w:rPr>
                <w:rFonts w:ascii="Arial" w:eastAsia="Times New Roman" w:hAnsi="Arial" w:cs="Arial"/>
                <w:sz w:val="20"/>
                <w:szCs w:val="20"/>
                <w:lang w:eastAsia="zh-CN"/>
              </w:rPr>
            </w:pPr>
            <w:r w:rsidRPr="009811B1">
              <w:rPr>
                <w:rFonts w:ascii="Arial" w:eastAsia="Calibri" w:hAnsi="Arial" w:cs="Arial"/>
                <w:b/>
                <w:sz w:val="20"/>
                <w:szCs w:val="20"/>
                <w:lang w:eastAsia="zh-CN"/>
              </w:rPr>
              <w:t>Naslov</w:t>
            </w:r>
          </w:p>
        </w:tc>
        <w:tc>
          <w:tcPr>
            <w:tcW w:w="2126"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2920ADC" w14:textId="77777777" w:rsidR="0040679E" w:rsidRPr="009811B1" w:rsidRDefault="0040679E" w:rsidP="00D273C9">
            <w:pPr>
              <w:widowControl w:val="0"/>
              <w:suppressAutoHyphens/>
              <w:autoSpaceDE w:val="0"/>
              <w:spacing w:before="60" w:after="0" w:line="260" w:lineRule="atLeast"/>
              <w:jc w:val="both"/>
              <w:rPr>
                <w:rFonts w:ascii="Arial" w:eastAsia="Times New Roman" w:hAnsi="Arial" w:cs="Arial"/>
                <w:sz w:val="20"/>
                <w:szCs w:val="20"/>
                <w:lang w:eastAsia="zh-CN"/>
              </w:rPr>
            </w:pPr>
            <w:r w:rsidRPr="009811B1">
              <w:rPr>
                <w:rFonts w:ascii="Arial" w:eastAsia="Calibri" w:hAnsi="Arial" w:cs="Arial"/>
                <w:b/>
                <w:sz w:val="20"/>
                <w:szCs w:val="20"/>
                <w:lang w:eastAsia="zh-CN"/>
              </w:rPr>
              <w:t>Funkcija</w:t>
            </w:r>
          </w:p>
        </w:tc>
        <w:tc>
          <w:tcPr>
            <w:tcW w:w="2126" w:type="dxa"/>
            <w:tcBorders>
              <w:top w:val="dotted" w:sz="4" w:space="0" w:color="000000"/>
              <w:left w:val="dotted" w:sz="4" w:space="0" w:color="000000"/>
              <w:bottom w:val="dotted" w:sz="4" w:space="0" w:color="000000"/>
              <w:right w:val="dotted" w:sz="4" w:space="0" w:color="000000"/>
            </w:tcBorders>
          </w:tcPr>
          <w:p w14:paraId="67B78272" w14:textId="77777777" w:rsidR="0040679E" w:rsidRPr="009811B1" w:rsidRDefault="0040679E" w:rsidP="00D273C9">
            <w:pPr>
              <w:widowControl w:val="0"/>
              <w:suppressAutoHyphens/>
              <w:autoSpaceDE w:val="0"/>
              <w:spacing w:before="60" w:after="0" w:line="260" w:lineRule="atLeast"/>
              <w:jc w:val="center"/>
              <w:rPr>
                <w:rFonts w:ascii="Arial" w:eastAsia="Calibri" w:hAnsi="Arial" w:cs="Arial"/>
                <w:b/>
                <w:sz w:val="20"/>
                <w:szCs w:val="20"/>
                <w:lang w:eastAsia="zh-CN"/>
              </w:rPr>
            </w:pPr>
            <w:r w:rsidRPr="009811B1">
              <w:rPr>
                <w:rFonts w:ascii="Arial" w:eastAsia="Calibri" w:hAnsi="Arial" w:cs="Arial"/>
                <w:b/>
                <w:sz w:val="20"/>
                <w:szCs w:val="20"/>
                <w:lang w:eastAsia="zh-CN"/>
              </w:rPr>
              <w:t>EMŠO</w:t>
            </w:r>
          </w:p>
        </w:tc>
      </w:tr>
      <w:tr w:rsidR="0040679E" w:rsidRPr="009811B1" w14:paraId="084AFE7D" w14:textId="77777777" w:rsidTr="0040679E">
        <w:tc>
          <w:tcPr>
            <w:tcW w:w="897" w:type="dxa"/>
            <w:tcBorders>
              <w:top w:val="dotted" w:sz="4" w:space="0" w:color="000000"/>
              <w:left w:val="dotted" w:sz="4" w:space="0" w:color="000000"/>
              <w:bottom w:val="dotted" w:sz="4" w:space="0" w:color="000000"/>
            </w:tcBorders>
            <w:shd w:val="clear" w:color="auto" w:fill="auto"/>
            <w:vAlign w:val="center"/>
          </w:tcPr>
          <w:p w14:paraId="50BE5A6B" w14:textId="77777777" w:rsidR="0040679E" w:rsidRPr="009811B1" w:rsidRDefault="0040679E" w:rsidP="00D273C9">
            <w:pPr>
              <w:widowControl w:val="0"/>
              <w:suppressAutoHyphens/>
              <w:autoSpaceDE w:val="0"/>
              <w:spacing w:before="60" w:after="0" w:line="260" w:lineRule="atLeast"/>
              <w:jc w:val="center"/>
              <w:rPr>
                <w:rFonts w:ascii="Arial" w:eastAsia="Times New Roman" w:hAnsi="Arial" w:cs="Arial"/>
                <w:sz w:val="20"/>
                <w:szCs w:val="20"/>
                <w:lang w:eastAsia="zh-CN"/>
              </w:rPr>
            </w:pPr>
            <w:r w:rsidRPr="009811B1">
              <w:rPr>
                <w:rFonts w:ascii="Arial" w:eastAsia="Calibri" w:hAnsi="Arial" w:cs="Arial"/>
                <w:sz w:val="20"/>
                <w:szCs w:val="20"/>
                <w:lang w:eastAsia="zh-CN"/>
              </w:rPr>
              <w:t>1.</w:t>
            </w:r>
          </w:p>
        </w:tc>
        <w:tc>
          <w:tcPr>
            <w:tcW w:w="2241" w:type="dxa"/>
            <w:tcBorders>
              <w:top w:val="dotted" w:sz="4" w:space="0" w:color="000000"/>
              <w:left w:val="dotted" w:sz="4" w:space="0" w:color="000000"/>
              <w:bottom w:val="dotted" w:sz="4" w:space="0" w:color="000000"/>
            </w:tcBorders>
            <w:shd w:val="clear" w:color="auto" w:fill="auto"/>
            <w:vAlign w:val="center"/>
          </w:tcPr>
          <w:p w14:paraId="319FA80B" w14:textId="77777777" w:rsidR="0040679E" w:rsidRPr="009811B1" w:rsidRDefault="0040679E"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c>
          <w:tcPr>
            <w:tcW w:w="1824" w:type="dxa"/>
            <w:tcBorders>
              <w:top w:val="dotted" w:sz="4" w:space="0" w:color="000000"/>
              <w:left w:val="dotted" w:sz="4" w:space="0" w:color="000000"/>
              <w:bottom w:val="dotted" w:sz="4" w:space="0" w:color="000000"/>
            </w:tcBorders>
            <w:shd w:val="clear" w:color="auto" w:fill="auto"/>
            <w:vAlign w:val="center"/>
          </w:tcPr>
          <w:p w14:paraId="54FE7A6C" w14:textId="77777777" w:rsidR="0040679E" w:rsidRPr="009811B1" w:rsidRDefault="0040679E"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c>
          <w:tcPr>
            <w:tcW w:w="2126"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1AB6590" w14:textId="77777777" w:rsidR="0040679E" w:rsidRPr="009811B1" w:rsidRDefault="0040679E"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c>
          <w:tcPr>
            <w:tcW w:w="2126" w:type="dxa"/>
            <w:tcBorders>
              <w:top w:val="dotted" w:sz="4" w:space="0" w:color="000000"/>
              <w:left w:val="dotted" w:sz="4" w:space="0" w:color="000000"/>
              <w:bottom w:val="dotted" w:sz="4" w:space="0" w:color="000000"/>
              <w:right w:val="dotted" w:sz="4" w:space="0" w:color="000000"/>
            </w:tcBorders>
          </w:tcPr>
          <w:p w14:paraId="67642777" w14:textId="77777777" w:rsidR="0040679E" w:rsidRPr="009811B1" w:rsidRDefault="0040679E"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r>
      <w:tr w:rsidR="0040679E" w:rsidRPr="009811B1" w14:paraId="1C82375E" w14:textId="77777777" w:rsidTr="0040679E">
        <w:tc>
          <w:tcPr>
            <w:tcW w:w="897" w:type="dxa"/>
            <w:tcBorders>
              <w:top w:val="dotted" w:sz="4" w:space="0" w:color="000000"/>
              <w:left w:val="dotted" w:sz="4" w:space="0" w:color="000000"/>
              <w:bottom w:val="dotted" w:sz="4" w:space="0" w:color="000000"/>
            </w:tcBorders>
            <w:shd w:val="clear" w:color="auto" w:fill="auto"/>
            <w:vAlign w:val="center"/>
          </w:tcPr>
          <w:p w14:paraId="4011B75C" w14:textId="77777777" w:rsidR="0040679E" w:rsidRPr="009811B1" w:rsidRDefault="0040679E" w:rsidP="00D273C9">
            <w:pPr>
              <w:widowControl w:val="0"/>
              <w:suppressAutoHyphens/>
              <w:autoSpaceDE w:val="0"/>
              <w:spacing w:before="60" w:after="0" w:line="260" w:lineRule="atLeast"/>
              <w:jc w:val="center"/>
              <w:rPr>
                <w:rFonts w:ascii="Arial" w:eastAsia="Times New Roman" w:hAnsi="Arial" w:cs="Arial"/>
                <w:sz w:val="20"/>
                <w:szCs w:val="20"/>
                <w:lang w:eastAsia="zh-CN"/>
              </w:rPr>
            </w:pPr>
            <w:r w:rsidRPr="009811B1">
              <w:rPr>
                <w:rFonts w:ascii="Arial" w:eastAsia="Calibri" w:hAnsi="Arial" w:cs="Arial"/>
                <w:sz w:val="20"/>
                <w:szCs w:val="20"/>
                <w:lang w:eastAsia="zh-CN"/>
              </w:rPr>
              <w:t>2.</w:t>
            </w:r>
          </w:p>
        </w:tc>
        <w:tc>
          <w:tcPr>
            <w:tcW w:w="2241" w:type="dxa"/>
            <w:tcBorders>
              <w:top w:val="dotted" w:sz="4" w:space="0" w:color="000000"/>
              <w:left w:val="dotted" w:sz="4" w:space="0" w:color="000000"/>
              <w:bottom w:val="dotted" w:sz="4" w:space="0" w:color="000000"/>
            </w:tcBorders>
            <w:shd w:val="clear" w:color="auto" w:fill="auto"/>
            <w:vAlign w:val="center"/>
          </w:tcPr>
          <w:p w14:paraId="02B415DF" w14:textId="77777777" w:rsidR="0040679E" w:rsidRPr="009811B1" w:rsidRDefault="0040679E"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c>
          <w:tcPr>
            <w:tcW w:w="1824" w:type="dxa"/>
            <w:tcBorders>
              <w:top w:val="dotted" w:sz="4" w:space="0" w:color="000000"/>
              <w:left w:val="dotted" w:sz="4" w:space="0" w:color="000000"/>
              <w:bottom w:val="dotted" w:sz="4" w:space="0" w:color="000000"/>
            </w:tcBorders>
            <w:shd w:val="clear" w:color="auto" w:fill="auto"/>
            <w:vAlign w:val="center"/>
          </w:tcPr>
          <w:p w14:paraId="51B7D07F" w14:textId="77777777" w:rsidR="0040679E" w:rsidRPr="009811B1" w:rsidRDefault="0040679E"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c>
          <w:tcPr>
            <w:tcW w:w="2126" w:type="dxa"/>
            <w:tcBorders>
              <w:top w:val="dotted" w:sz="4" w:space="0" w:color="000000"/>
              <w:left w:val="dotted" w:sz="4" w:space="0" w:color="000000"/>
              <w:bottom w:val="dotted" w:sz="4" w:space="0" w:color="000000"/>
              <w:right w:val="dotted" w:sz="4" w:space="0" w:color="000000"/>
            </w:tcBorders>
            <w:shd w:val="clear" w:color="auto" w:fill="auto"/>
            <w:vAlign w:val="center"/>
          </w:tcPr>
          <w:p w14:paraId="13C672BB" w14:textId="77777777" w:rsidR="0040679E" w:rsidRPr="009811B1" w:rsidRDefault="0040679E"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c>
          <w:tcPr>
            <w:tcW w:w="2126" w:type="dxa"/>
            <w:tcBorders>
              <w:top w:val="dotted" w:sz="4" w:space="0" w:color="000000"/>
              <w:left w:val="dotted" w:sz="4" w:space="0" w:color="000000"/>
              <w:bottom w:val="dotted" w:sz="4" w:space="0" w:color="000000"/>
              <w:right w:val="dotted" w:sz="4" w:space="0" w:color="000000"/>
            </w:tcBorders>
          </w:tcPr>
          <w:p w14:paraId="3F2C2B34" w14:textId="77777777" w:rsidR="0040679E" w:rsidRPr="009811B1" w:rsidRDefault="0040679E"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r>
      <w:tr w:rsidR="0040679E" w:rsidRPr="009811B1" w14:paraId="2D82A331" w14:textId="77777777" w:rsidTr="0040679E">
        <w:tc>
          <w:tcPr>
            <w:tcW w:w="897" w:type="dxa"/>
            <w:tcBorders>
              <w:top w:val="dotted" w:sz="4" w:space="0" w:color="000000"/>
              <w:left w:val="dotted" w:sz="4" w:space="0" w:color="000000"/>
              <w:bottom w:val="dotted" w:sz="4" w:space="0" w:color="000000"/>
            </w:tcBorders>
            <w:shd w:val="clear" w:color="auto" w:fill="auto"/>
            <w:vAlign w:val="center"/>
          </w:tcPr>
          <w:p w14:paraId="4A92E3F2" w14:textId="77777777" w:rsidR="0040679E" w:rsidRPr="009811B1" w:rsidRDefault="0040679E" w:rsidP="00D273C9">
            <w:pPr>
              <w:widowControl w:val="0"/>
              <w:suppressAutoHyphens/>
              <w:autoSpaceDE w:val="0"/>
              <w:spacing w:before="60" w:after="0" w:line="260" w:lineRule="atLeast"/>
              <w:jc w:val="center"/>
              <w:rPr>
                <w:rFonts w:ascii="Arial" w:eastAsia="Times New Roman" w:hAnsi="Arial" w:cs="Arial"/>
                <w:sz w:val="20"/>
                <w:szCs w:val="20"/>
                <w:lang w:eastAsia="zh-CN"/>
              </w:rPr>
            </w:pPr>
            <w:r w:rsidRPr="009811B1">
              <w:rPr>
                <w:rFonts w:ascii="Arial" w:eastAsia="Calibri" w:hAnsi="Arial" w:cs="Arial"/>
                <w:sz w:val="20"/>
                <w:szCs w:val="20"/>
                <w:lang w:eastAsia="zh-CN"/>
              </w:rPr>
              <w:t>3.</w:t>
            </w:r>
          </w:p>
        </w:tc>
        <w:tc>
          <w:tcPr>
            <w:tcW w:w="2241" w:type="dxa"/>
            <w:tcBorders>
              <w:top w:val="dotted" w:sz="4" w:space="0" w:color="000000"/>
              <w:left w:val="dotted" w:sz="4" w:space="0" w:color="000000"/>
              <w:bottom w:val="dotted" w:sz="4" w:space="0" w:color="000000"/>
            </w:tcBorders>
            <w:shd w:val="clear" w:color="auto" w:fill="auto"/>
            <w:vAlign w:val="center"/>
          </w:tcPr>
          <w:p w14:paraId="003F89BE" w14:textId="77777777" w:rsidR="0040679E" w:rsidRPr="009811B1" w:rsidRDefault="0040679E"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c>
          <w:tcPr>
            <w:tcW w:w="1824" w:type="dxa"/>
            <w:tcBorders>
              <w:top w:val="dotted" w:sz="4" w:space="0" w:color="000000"/>
              <w:left w:val="dotted" w:sz="4" w:space="0" w:color="000000"/>
              <w:bottom w:val="dotted" w:sz="4" w:space="0" w:color="000000"/>
            </w:tcBorders>
            <w:shd w:val="clear" w:color="auto" w:fill="auto"/>
            <w:vAlign w:val="center"/>
          </w:tcPr>
          <w:p w14:paraId="2093F4CC" w14:textId="77777777" w:rsidR="0040679E" w:rsidRPr="009811B1" w:rsidRDefault="0040679E"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c>
          <w:tcPr>
            <w:tcW w:w="2126" w:type="dxa"/>
            <w:tcBorders>
              <w:top w:val="dotted" w:sz="4" w:space="0" w:color="000000"/>
              <w:left w:val="dotted" w:sz="4" w:space="0" w:color="000000"/>
              <w:bottom w:val="dotted" w:sz="4" w:space="0" w:color="000000"/>
              <w:right w:val="dotted" w:sz="4" w:space="0" w:color="000000"/>
            </w:tcBorders>
            <w:shd w:val="clear" w:color="auto" w:fill="auto"/>
            <w:vAlign w:val="center"/>
          </w:tcPr>
          <w:p w14:paraId="6723077B" w14:textId="77777777" w:rsidR="0040679E" w:rsidRPr="009811B1" w:rsidRDefault="0040679E"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c>
          <w:tcPr>
            <w:tcW w:w="2126" w:type="dxa"/>
            <w:tcBorders>
              <w:top w:val="dotted" w:sz="4" w:space="0" w:color="000000"/>
              <w:left w:val="dotted" w:sz="4" w:space="0" w:color="000000"/>
              <w:bottom w:val="dotted" w:sz="4" w:space="0" w:color="000000"/>
              <w:right w:val="dotted" w:sz="4" w:space="0" w:color="000000"/>
            </w:tcBorders>
          </w:tcPr>
          <w:p w14:paraId="45E2EBF3" w14:textId="77777777" w:rsidR="0040679E" w:rsidRPr="009811B1" w:rsidRDefault="0040679E"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r>
      <w:tr w:rsidR="0040679E" w:rsidRPr="009811B1" w14:paraId="63C81654" w14:textId="77777777" w:rsidTr="0040679E">
        <w:tc>
          <w:tcPr>
            <w:tcW w:w="897" w:type="dxa"/>
            <w:tcBorders>
              <w:top w:val="dotted" w:sz="4" w:space="0" w:color="000000"/>
              <w:left w:val="dotted" w:sz="4" w:space="0" w:color="000000"/>
              <w:bottom w:val="dotted" w:sz="4" w:space="0" w:color="000000"/>
            </w:tcBorders>
            <w:shd w:val="clear" w:color="auto" w:fill="auto"/>
            <w:vAlign w:val="center"/>
          </w:tcPr>
          <w:p w14:paraId="07BB6772" w14:textId="77777777" w:rsidR="0040679E" w:rsidRPr="009811B1" w:rsidRDefault="0040679E" w:rsidP="00D273C9">
            <w:pPr>
              <w:widowControl w:val="0"/>
              <w:suppressAutoHyphens/>
              <w:autoSpaceDE w:val="0"/>
              <w:spacing w:before="60" w:after="0" w:line="260" w:lineRule="atLeast"/>
              <w:jc w:val="center"/>
              <w:rPr>
                <w:rFonts w:ascii="Arial" w:eastAsia="Times New Roman" w:hAnsi="Arial" w:cs="Arial"/>
                <w:sz w:val="20"/>
                <w:szCs w:val="20"/>
                <w:lang w:eastAsia="zh-CN"/>
              </w:rPr>
            </w:pPr>
            <w:r w:rsidRPr="009811B1">
              <w:rPr>
                <w:rFonts w:ascii="Arial" w:eastAsia="Calibri" w:hAnsi="Arial" w:cs="Arial"/>
                <w:sz w:val="20"/>
                <w:szCs w:val="20"/>
                <w:lang w:eastAsia="zh-CN"/>
              </w:rPr>
              <w:t>4.</w:t>
            </w:r>
          </w:p>
        </w:tc>
        <w:tc>
          <w:tcPr>
            <w:tcW w:w="2241" w:type="dxa"/>
            <w:tcBorders>
              <w:top w:val="dotted" w:sz="4" w:space="0" w:color="000000"/>
              <w:left w:val="dotted" w:sz="4" w:space="0" w:color="000000"/>
              <w:bottom w:val="dotted" w:sz="4" w:space="0" w:color="000000"/>
            </w:tcBorders>
            <w:shd w:val="clear" w:color="auto" w:fill="auto"/>
            <w:vAlign w:val="center"/>
          </w:tcPr>
          <w:p w14:paraId="3B7C2F52" w14:textId="77777777" w:rsidR="0040679E" w:rsidRPr="009811B1" w:rsidRDefault="0040679E"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c>
          <w:tcPr>
            <w:tcW w:w="1824" w:type="dxa"/>
            <w:tcBorders>
              <w:top w:val="dotted" w:sz="4" w:space="0" w:color="000000"/>
              <w:left w:val="dotted" w:sz="4" w:space="0" w:color="000000"/>
              <w:bottom w:val="dotted" w:sz="4" w:space="0" w:color="000000"/>
            </w:tcBorders>
            <w:shd w:val="clear" w:color="auto" w:fill="auto"/>
            <w:vAlign w:val="center"/>
          </w:tcPr>
          <w:p w14:paraId="26302B64" w14:textId="77777777" w:rsidR="0040679E" w:rsidRPr="009811B1" w:rsidRDefault="0040679E"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c>
          <w:tcPr>
            <w:tcW w:w="2126" w:type="dxa"/>
            <w:tcBorders>
              <w:top w:val="dotted" w:sz="4" w:space="0" w:color="000000"/>
              <w:left w:val="dotted" w:sz="4" w:space="0" w:color="000000"/>
              <w:bottom w:val="dotted" w:sz="4" w:space="0" w:color="000000"/>
              <w:right w:val="dotted" w:sz="4" w:space="0" w:color="000000"/>
            </w:tcBorders>
            <w:shd w:val="clear" w:color="auto" w:fill="auto"/>
            <w:vAlign w:val="center"/>
          </w:tcPr>
          <w:p w14:paraId="20FD6390" w14:textId="77777777" w:rsidR="0040679E" w:rsidRPr="009811B1" w:rsidRDefault="0040679E"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c>
          <w:tcPr>
            <w:tcW w:w="2126" w:type="dxa"/>
            <w:tcBorders>
              <w:top w:val="dotted" w:sz="4" w:space="0" w:color="000000"/>
              <w:left w:val="dotted" w:sz="4" w:space="0" w:color="000000"/>
              <w:bottom w:val="dotted" w:sz="4" w:space="0" w:color="000000"/>
              <w:right w:val="dotted" w:sz="4" w:space="0" w:color="000000"/>
            </w:tcBorders>
          </w:tcPr>
          <w:p w14:paraId="33E142B0" w14:textId="77777777" w:rsidR="0040679E" w:rsidRPr="009811B1" w:rsidRDefault="0040679E"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r>
      <w:tr w:rsidR="0040679E" w:rsidRPr="009811B1" w14:paraId="1BF9CA0E" w14:textId="77777777" w:rsidTr="0040679E">
        <w:tc>
          <w:tcPr>
            <w:tcW w:w="897" w:type="dxa"/>
            <w:tcBorders>
              <w:top w:val="dotted" w:sz="4" w:space="0" w:color="000000"/>
              <w:left w:val="dotted" w:sz="4" w:space="0" w:color="000000"/>
              <w:bottom w:val="dotted" w:sz="4" w:space="0" w:color="000000"/>
            </w:tcBorders>
            <w:shd w:val="clear" w:color="auto" w:fill="auto"/>
            <w:vAlign w:val="center"/>
          </w:tcPr>
          <w:p w14:paraId="0E0D7DCB" w14:textId="77777777" w:rsidR="0040679E" w:rsidRPr="009811B1" w:rsidRDefault="0040679E" w:rsidP="00D273C9">
            <w:pPr>
              <w:widowControl w:val="0"/>
              <w:suppressAutoHyphens/>
              <w:autoSpaceDE w:val="0"/>
              <w:spacing w:before="60" w:after="0" w:line="260" w:lineRule="atLeast"/>
              <w:jc w:val="center"/>
              <w:rPr>
                <w:rFonts w:ascii="Arial" w:eastAsia="Times New Roman" w:hAnsi="Arial" w:cs="Arial"/>
                <w:sz w:val="20"/>
                <w:szCs w:val="20"/>
                <w:lang w:eastAsia="zh-CN"/>
              </w:rPr>
            </w:pPr>
            <w:r w:rsidRPr="009811B1">
              <w:rPr>
                <w:rFonts w:ascii="Arial" w:eastAsia="Calibri" w:hAnsi="Arial" w:cs="Arial"/>
                <w:sz w:val="20"/>
                <w:szCs w:val="20"/>
                <w:lang w:eastAsia="zh-CN"/>
              </w:rPr>
              <w:t>5.</w:t>
            </w:r>
          </w:p>
        </w:tc>
        <w:tc>
          <w:tcPr>
            <w:tcW w:w="2241" w:type="dxa"/>
            <w:tcBorders>
              <w:top w:val="dotted" w:sz="4" w:space="0" w:color="000000"/>
              <w:left w:val="dotted" w:sz="4" w:space="0" w:color="000000"/>
              <w:bottom w:val="dotted" w:sz="4" w:space="0" w:color="000000"/>
            </w:tcBorders>
            <w:shd w:val="clear" w:color="auto" w:fill="auto"/>
            <w:vAlign w:val="center"/>
          </w:tcPr>
          <w:p w14:paraId="369F9017" w14:textId="77777777" w:rsidR="0040679E" w:rsidRPr="009811B1" w:rsidRDefault="0040679E"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c>
          <w:tcPr>
            <w:tcW w:w="1824" w:type="dxa"/>
            <w:tcBorders>
              <w:top w:val="dotted" w:sz="4" w:space="0" w:color="000000"/>
              <w:left w:val="dotted" w:sz="4" w:space="0" w:color="000000"/>
              <w:bottom w:val="dotted" w:sz="4" w:space="0" w:color="000000"/>
            </w:tcBorders>
            <w:shd w:val="clear" w:color="auto" w:fill="auto"/>
            <w:vAlign w:val="center"/>
          </w:tcPr>
          <w:p w14:paraId="226796CD" w14:textId="77777777" w:rsidR="0040679E" w:rsidRPr="009811B1" w:rsidRDefault="0040679E"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c>
          <w:tcPr>
            <w:tcW w:w="2126"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B110525" w14:textId="77777777" w:rsidR="0040679E" w:rsidRPr="009811B1" w:rsidRDefault="0040679E"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c>
          <w:tcPr>
            <w:tcW w:w="2126" w:type="dxa"/>
            <w:tcBorders>
              <w:top w:val="dotted" w:sz="4" w:space="0" w:color="000000"/>
              <w:left w:val="dotted" w:sz="4" w:space="0" w:color="000000"/>
              <w:bottom w:val="dotted" w:sz="4" w:space="0" w:color="000000"/>
              <w:right w:val="dotted" w:sz="4" w:space="0" w:color="000000"/>
            </w:tcBorders>
          </w:tcPr>
          <w:p w14:paraId="56FF5201" w14:textId="77777777" w:rsidR="0040679E" w:rsidRPr="009811B1" w:rsidRDefault="0040679E"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r>
    </w:tbl>
    <w:p w14:paraId="58C93ED2"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3B7BDFEC" w14:textId="77777777" w:rsidR="00BC0175" w:rsidRPr="009811B1" w:rsidRDefault="00382642" w:rsidP="00D273C9">
      <w:pPr>
        <w:keepNext/>
        <w:keepLines/>
        <w:numPr>
          <w:ilvl w:val="2"/>
          <w:numId w:val="19"/>
        </w:numPr>
        <w:suppressAutoHyphens/>
        <w:spacing w:before="240" w:after="0" w:line="260" w:lineRule="atLeast"/>
        <w:ind w:left="499"/>
        <w:jc w:val="both"/>
        <w:outlineLvl w:val="1"/>
        <w:rPr>
          <w:rFonts w:ascii="Arial" w:eastAsia="Times New Roman" w:hAnsi="Arial" w:cs="Arial"/>
          <w:b/>
          <w:sz w:val="20"/>
          <w:szCs w:val="20"/>
          <w:lang w:eastAsia="zh-CN"/>
        </w:rPr>
      </w:pPr>
      <w:r w:rsidRPr="009811B1">
        <w:rPr>
          <w:rFonts w:ascii="Arial" w:eastAsia="Times New Roman" w:hAnsi="Arial" w:cs="Arial"/>
          <w:b/>
          <w:sz w:val="20"/>
          <w:szCs w:val="20"/>
          <w:lang w:eastAsia="zh-CN"/>
        </w:rPr>
        <w:t>Podpisniki okvirnega sporazuma</w:t>
      </w:r>
      <w:r w:rsidR="00BC0175" w:rsidRPr="009811B1">
        <w:rPr>
          <w:rFonts w:ascii="Arial" w:eastAsia="Times New Roman" w:hAnsi="Arial" w:cs="Arial"/>
          <w:b/>
          <w:sz w:val="20"/>
          <w:szCs w:val="20"/>
          <w:lang w:eastAsia="zh-CN"/>
        </w:rPr>
        <w:t xml:space="preserve"> z navedbo funkcije ter navedbo ali so samostojni oziroma kolektivni podpisniki</w:t>
      </w:r>
    </w:p>
    <w:tbl>
      <w:tblPr>
        <w:tblW w:w="0" w:type="auto"/>
        <w:tblInd w:w="108" w:type="dxa"/>
        <w:tblLayout w:type="fixed"/>
        <w:tblLook w:val="0000" w:firstRow="0" w:lastRow="0" w:firstColumn="0" w:lastColumn="0" w:noHBand="0" w:noVBand="0"/>
      </w:tblPr>
      <w:tblGrid>
        <w:gridCol w:w="950"/>
        <w:gridCol w:w="3569"/>
        <w:gridCol w:w="2267"/>
        <w:gridCol w:w="2284"/>
      </w:tblGrid>
      <w:tr w:rsidR="00BC0175" w:rsidRPr="009811B1" w14:paraId="12B475D4" w14:textId="77777777" w:rsidTr="005E0A73">
        <w:trPr>
          <w:cantSplit/>
          <w:tblHeader/>
        </w:trPr>
        <w:tc>
          <w:tcPr>
            <w:tcW w:w="950" w:type="dxa"/>
            <w:tcBorders>
              <w:top w:val="dotted" w:sz="4" w:space="0" w:color="000000"/>
              <w:left w:val="dotted" w:sz="4" w:space="0" w:color="000000"/>
              <w:bottom w:val="dotted" w:sz="4" w:space="0" w:color="000000"/>
            </w:tcBorders>
            <w:shd w:val="clear" w:color="auto" w:fill="auto"/>
          </w:tcPr>
          <w:p w14:paraId="1A4A2E36" w14:textId="77777777" w:rsidR="00BC0175" w:rsidRPr="009811B1" w:rsidRDefault="00BC0175" w:rsidP="00D273C9">
            <w:pPr>
              <w:suppressAutoHyphens/>
              <w:spacing w:before="60" w:after="0" w:line="260" w:lineRule="atLeast"/>
              <w:jc w:val="both"/>
              <w:rPr>
                <w:rFonts w:ascii="Arial" w:eastAsia="Times New Roman" w:hAnsi="Arial" w:cs="Arial"/>
                <w:sz w:val="20"/>
                <w:szCs w:val="20"/>
                <w:lang w:eastAsia="zh-CN"/>
              </w:rPr>
            </w:pPr>
            <w:proofErr w:type="spellStart"/>
            <w:r w:rsidRPr="009811B1">
              <w:rPr>
                <w:rFonts w:ascii="Arial" w:eastAsia="Calibri" w:hAnsi="Arial" w:cs="Arial"/>
                <w:b/>
                <w:sz w:val="20"/>
                <w:szCs w:val="20"/>
                <w:lang w:eastAsia="zh-CN"/>
              </w:rPr>
              <w:t>Zap</w:t>
            </w:r>
            <w:proofErr w:type="spellEnd"/>
            <w:r w:rsidRPr="009811B1">
              <w:rPr>
                <w:rFonts w:ascii="Arial" w:eastAsia="Calibri" w:hAnsi="Arial" w:cs="Arial"/>
                <w:b/>
                <w:sz w:val="20"/>
                <w:szCs w:val="20"/>
                <w:lang w:eastAsia="zh-CN"/>
              </w:rPr>
              <w:t>. št.</w:t>
            </w:r>
          </w:p>
        </w:tc>
        <w:tc>
          <w:tcPr>
            <w:tcW w:w="3569" w:type="dxa"/>
            <w:tcBorders>
              <w:top w:val="dotted" w:sz="4" w:space="0" w:color="000000"/>
              <w:left w:val="dotted" w:sz="4" w:space="0" w:color="000000"/>
              <w:bottom w:val="dotted" w:sz="4" w:space="0" w:color="000000"/>
            </w:tcBorders>
            <w:shd w:val="clear" w:color="auto" w:fill="auto"/>
          </w:tcPr>
          <w:p w14:paraId="2ADBA06A" w14:textId="77777777" w:rsidR="00BC0175" w:rsidRPr="009811B1" w:rsidRDefault="00BC0175" w:rsidP="00D273C9">
            <w:pPr>
              <w:suppressAutoHyphens/>
              <w:spacing w:before="60" w:after="0" w:line="260" w:lineRule="atLeast"/>
              <w:jc w:val="both"/>
              <w:rPr>
                <w:rFonts w:ascii="Arial" w:eastAsia="Times New Roman" w:hAnsi="Arial" w:cs="Arial"/>
                <w:sz w:val="20"/>
                <w:szCs w:val="20"/>
                <w:lang w:eastAsia="zh-CN"/>
              </w:rPr>
            </w:pPr>
            <w:r w:rsidRPr="009811B1">
              <w:rPr>
                <w:rFonts w:ascii="Arial" w:eastAsia="Calibri" w:hAnsi="Arial" w:cs="Arial"/>
                <w:b/>
                <w:sz w:val="20"/>
                <w:szCs w:val="20"/>
                <w:lang w:eastAsia="zh-CN"/>
              </w:rPr>
              <w:t>Ime in priimek</w:t>
            </w:r>
          </w:p>
        </w:tc>
        <w:tc>
          <w:tcPr>
            <w:tcW w:w="2267" w:type="dxa"/>
            <w:tcBorders>
              <w:top w:val="dotted" w:sz="4" w:space="0" w:color="000000"/>
              <w:left w:val="dotted" w:sz="4" w:space="0" w:color="000000"/>
              <w:bottom w:val="dotted" w:sz="4" w:space="0" w:color="000000"/>
            </w:tcBorders>
            <w:shd w:val="clear" w:color="auto" w:fill="auto"/>
          </w:tcPr>
          <w:p w14:paraId="46A5D155" w14:textId="77777777" w:rsidR="00BC0175" w:rsidRPr="009811B1" w:rsidRDefault="00BC0175" w:rsidP="00D273C9">
            <w:pPr>
              <w:suppressAutoHyphens/>
              <w:spacing w:before="60" w:after="0" w:line="260" w:lineRule="atLeast"/>
              <w:jc w:val="both"/>
              <w:rPr>
                <w:rFonts w:ascii="Arial" w:eastAsia="Times New Roman" w:hAnsi="Arial" w:cs="Arial"/>
                <w:sz w:val="20"/>
                <w:szCs w:val="20"/>
                <w:lang w:eastAsia="zh-CN"/>
              </w:rPr>
            </w:pPr>
            <w:r w:rsidRPr="009811B1">
              <w:rPr>
                <w:rFonts w:ascii="Arial" w:eastAsia="Calibri" w:hAnsi="Arial" w:cs="Arial"/>
                <w:b/>
                <w:sz w:val="20"/>
                <w:szCs w:val="20"/>
                <w:lang w:eastAsia="zh-CN"/>
              </w:rPr>
              <w:t>Funkcija</w:t>
            </w: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625C8703" w14:textId="77777777" w:rsidR="00BC0175" w:rsidRPr="009811B1" w:rsidRDefault="00BC0175" w:rsidP="00D273C9">
            <w:pPr>
              <w:suppressAutoHyphens/>
              <w:spacing w:before="60" w:after="0" w:line="260" w:lineRule="atLeast"/>
              <w:jc w:val="both"/>
              <w:rPr>
                <w:rFonts w:ascii="Arial" w:eastAsia="Times New Roman" w:hAnsi="Arial" w:cs="Arial"/>
                <w:sz w:val="20"/>
                <w:szCs w:val="20"/>
                <w:lang w:eastAsia="zh-CN"/>
              </w:rPr>
            </w:pPr>
            <w:r w:rsidRPr="009811B1">
              <w:rPr>
                <w:rFonts w:ascii="Arial" w:eastAsia="Calibri" w:hAnsi="Arial" w:cs="Arial"/>
                <w:b/>
                <w:sz w:val="20"/>
                <w:szCs w:val="20"/>
                <w:lang w:eastAsia="zh-CN"/>
              </w:rPr>
              <w:t>Vrsta podpisnika</w:t>
            </w:r>
          </w:p>
        </w:tc>
      </w:tr>
      <w:tr w:rsidR="00BC0175" w:rsidRPr="009811B1" w14:paraId="280A6C03" w14:textId="77777777" w:rsidTr="005E0A73">
        <w:trPr>
          <w:cantSplit/>
        </w:trPr>
        <w:tc>
          <w:tcPr>
            <w:tcW w:w="950" w:type="dxa"/>
            <w:tcBorders>
              <w:top w:val="dotted" w:sz="4" w:space="0" w:color="000000"/>
              <w:left w:val="dotted" w:sz="4" w:space="0" w:color="000000"/>
              <w:bottom w:val="dotted" w:sz="4" w:space="0" w:color="000000"/>
            </w:tcBorders>
            <w:shd w:val="clear" w:color="auto" w:fill="auto"/>
          </w:tcPr>
          <w:p w14:paraId="30190388" w14:textId="77777777" w:rsidR="00BC0175" w:rsidRPr="009811B1" w:rsidRDefault="00BC0175" w:rsidP="00D273C9">
            <w:pPr>
              <w:suppressAutoHyphens/>
              <w:spacing w:before="60" w:after="0" w:line="260" w:lineRule="atLeast"/>
              <w:jc w:val="center"/>
              <w:rPr>
                <w:rFonts w:ascii="Arial" w:eastAsia="Times New Roman" w:hAnsi="Arial" w:cs="Arial"/>
                <w:sz w:val="20"/>
                <w:szCs w:val="20"/>
                <w:lang w:eastAsia="zh-CN"/>
              </w:rPr>
            </w:pPr>
            <w:r w:rsidRPr="009811B1">
              <w:rPr>
                <w:rFonts w:ascii="Arial" w:eastAsia="Calibri" w:hAnsi="Arial" w:cs="Arial"/>
                <w:sz w:val="20"/>
                <w:szCs w:val="20"/>
                <w:lang w:eastAsia="zh-CN"/>
              </w:rPr>
              <w:t>1.</w:t>
            </w:r>
          </w:p>
        </w:tc>
        <w:tc>
          <w:tcPr>
            <w:tcW w:w="3569" w:type="dxa"/>
            <w:tcBorders>
              <w:top w:val="dotted" w:sz="4" w:space="0" w:color="000000"/>
              <w:left w:val="dotted" w:sz="4" w:space="0" w:color="000000"/>
              <w:bottom w:val="dotted" w:sz="4" w:space="0" w:color="000000"/>
            </w:tcBorders>
            <w:shd w:val="clear" w:color="auto" w:fill="auto"/>
          </w:tcPr>
          <w:p w14:paraId="4AA9571E" w14:textId="77777777" w:rsidR="00BC0175" w:rsidRPr="009811B1" w:rsidRDefault="00BC0175" w:rsidP="00D273C9">
            <w:pPr>
              <w:suppressAutoHyphens/>
              <w:snapToGrid w:val="0"/>
              <w:spacing w:before="60" w:after="0" w:line="260" w:lineRule="atLeast"/>
              <w:jc w:val="both"/>
              <w:rPr>
                <w:rFonts w:ascii="Arial" w:eastAsia="Calibri" w:hAnsi="Arial" w:cs="Arial"/>
                <w:sz w:val="20"/>
                <w:szCs w:val="20"/>
                <w:lang w:eastAsia="zh-CN"/>
              </w:rPr>
            </w:pPr>
          </w:p>
        </w:tc>
        <w:tc>
          <w:tcPr>
            <w:tcW w:w="2267" w:type="dxa"/>
            <w:tcBorders>
              <w:top w:val="dotted" w:sz="4" w:space="0" w:color="000000"/>
              <w:left w:val="dotted" w:sz="4" w:space="0" w:color="000000"/>
              <w:bottom w:val="dotted" w:sz="4" w:space="0" w:color="000000"/>
            </w:tcBorders>
            <w:shd w:val="clear" w:color="auto" w:fill="auto"/>
          </w:tcPr>
          <w:p w14:paraId="5D7FE427" w14:textId="77777777" w:rsidR="00BC0175" w:rsidRPr="009811B1" w:rsidRDefault="00BC0175" w:rsidP="00D273C9">
            <w:pPr>
              <w:suppressAutoHyphens/>
              <w:snapToGrid w:val="0"/>
              <w:spacing w:before="60" w:after="0" w:line="260" w:lineRule="atLeast"/>
              <w:jc w:val="both"/>
              <w:rPr>
                <w:rFonts w:ascii="Arial" w:eastAsia="Calibri" w:hAnsi="Arial" w:cs="Arial"/>
                <w:sz w:val="20"/>
                <w:szCs w:val="20"/>
                <w:lang w:eastAsia="zh-CN"/>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0E60863C" w14:textId="77777777" w:rsidR="00BC0175" w:rsidRPr="009811B1" w:rsidRDefault="00BC0175" w:rsidP="00D273C9">
            <w:pPr>
              <w:suppressAutoHyphens/>
              <w:snapToGrid w:val="0"/>
              <w:spacing w:before="60" w:after="0" w:line="260" w:lineRule="atLeast"/>
              <w:jc w:val="both"/>
              <w:rPr>
                <w:rFonts w:ascii="Arial" w:eastAsia="Calibri" w:hAnsi="Arial" w:cs="Arial"/>
                <w:sz w:val="20"/>
                <w:szCs w:val="20"/>
                <w:lang w:eastAsia="zh-CN"/>
              </w:rPr>
            </w:pPr>
          </w:p>
        </w:tc>
      </w:tr>
      <w:tr w:rsidR="00BC0175" w:rsidRPr="009811B1" w14:paraId="2869FEE8" w14:textId="77777777" w:rsidTr="005E0A73">
        <w:trPr>
          <w:cantSplit/>
        </w:trPr>
        <w:tc>
          <w:tcPr>
            <w:tcW w:w="950" w:type="dxa"/>
            <w:tcBorders>
              <w:top w:val="dotted" w:sz="4" w:space="0" w:color="000000"/>
              <w:left w:val="dotted" w:sz="4" w:space="0" w:color="000000"/>
              <w:bottom w:val="dotted" w:sz="4" w:space="0" w:color="000000"/>
            </w:tcBorders>
            <w:shd w:val="clear" w:color="auto" w:fill="auto"/>
          </w:tcPr>
          <w:p w14:paraId="32DE7C1E" w14:textId="77777777" w:rsidR="00BC0175" w:rsidRPr="009811B1" w:rsidRDefault="00BC0175" w:rsidP="00D273C9">
            <w:pPr>
              <w:suppressAutoHyphens/>
              <w:spacing w:before="60" w:after="0" w:line="260" w:lineRule="atLeast"/>
              <w:jc w:val="center"/>
              <w:rPr>
                <w:rFonts w:ascii="Arial" w:eastAsia="Times New Roman" w:hAnsi="Arial" w:cs="Arial"/>
                <w:sz w:val="20"/>
                <w:szCs w:val="20"/>
                <w:lang w:eastAsia="zh-CN"/>
              </w:rPr>
            </w:pPr>
            <w:r w:rsidRPr="009811B1">
              <w:rPr>
                <w:rFonts w:ascii="Arial" w:eastAsia="Calibri" w:hAnsi="Arial" w:cs="Arial"/>
                <w:sz w:val="20"/>
                <w:szCs w:val="20"/>
                <w:lang w:eastAsia="zh-CN"/>
              </w:rPr>
              <w:t>2.</w:t>
            </w:r>
          </w:p>
        </w:tc>
        <w:tc>
          <w:tcPr>
            <w:tcW w:w="3569" w:type="dxa"/>
            <w:tcBorders>
              <w:top w:val="dotted" w:sz="4" w:space="0" w:color="000000"/>
              <w:left w:val="dotted" w:sz="4" w:space="0" w:color="000000"/>
              <w:bottom w:val="dotted" w:sz="4" w:space="0" w:color="000000"/>
            </w:tcBorders>
            <w:shd w:val="clear" w:color="auto" w:fill="auto"/>
          </w:tcPr>
          <w:p w14:paraId="1C4C5A40" w14:textId="77777777" w:rsidR="00BC0175" w:rsidRPr="009811B1" w:rsidRDefault="00BC0175" w:rsidP="00D273C9">
            <w:pPr>
              <w:suppressAutoHyphens/>
              <w:snapToGrid w:val="0"/>
              <w:spacing w:before="60" w:after="0" w:line="260" w:lineRule="atLeast"/>
              <w:jc w:val="both"/>
              <w:rPr>
                <w:rFonts w:ascii="Arial" w:eastAsia="Calibri" w:hAnsi="Arial" w:cs="Arial"/>
                <w:sz w:val="20"/>
                <w:szCs w:val="20"/>
                <w:lang w:eastAsia="zh-CN"/>
              </w:rPr>
            </w:pPr>
          </w:p>
        </w:tc>
        <w:tc>
          <w:tcPr>
            <w:tcW w:w="2267" w:type="dxa"/>
            <w:tcBorders>
              <w:top w:val="dotted" w:sz="4" w:space="0" w:color="000000"/>
              <w:left w:val="dotted" w:sz="4" w:space="0" w:color="000000"/>
              <w:bottom w:val="dotted" w:sz="4" w:space="0" w:color="000000"/>
            </w:tcBorders>
            <w:shd w:val="clear" w:color="auto" w:fill="auto"/>
          </w:tcPr>
          <w:p w14:paraId="382F0A70" w14:textId="77777777" w:rsidR="00BC0175" w:rsidRPr="009811B1" w:rsidRDefault="00BC0175" w:rsidP="00D273C9">
            <w:pPr>
              <w:suppressAutoHyphens/>
              <w:snapToGrid w:val="0"/>
              <w:spacing w:before="60" w:after="0" w:line="260" w:lineRule="atLeast"/>
              <w:jc w:val="both"/>
              <w:rPr>
                <w:rFonts w:ascii="Arial" w:eastAsia="Calibri" w:hAnsi="Arial" w:cs="Arial"/>
                <w:sz w:val="20"/>
                <w:szCs w:val="20"/>
                <w:lang w:eastAsia="zh-CN"/>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7FB04592" w14:textId="77777777" w:rsidR="00BC0175" w:rsidRPr="009811B1" w:rsidRDefault="00BC0175" w:rsidP="00D273C9">
            <w:pPr>
              <w:suppressAutoHyphens/>
              <w:snapToGrid w:val="0"/>
              <w:spacing w:before="60" w:after="0" w:line="260" w:lineRule="atLeast"/>
              <w:jc w:val="both"/>
              <w:rPr>
                <w:rFonts w:ascii="Arial" w:eastAsia="Calibri" w:hAnsi="Arial" w:cs="Arial"/>
                <w:sz w:val="20"/>
                <w:szCs w:val="20"/>
                <w:lang w:eastAsia="zh-CN"/>
              </w:rPr>
            </w:pPr>
          </w:p>
        </w:tc>
      </w:tr>
      <w:tr w:rsidR="00BC0175" w:rsidRPr="009811B1" w14:paraId="44FCEB97" w14:textId="77777777" w:rsidTr="005E0A73">
        <w:trPr>
          <w:cantSplit/>
        </w:trPr>
        <w:tc>
          <w:tcPr>
            <w:tcW w:w="950" w:type="dxa"/>
            <w:tcBorders>
              <w:top w:val="dotted" w:sz="4" w:space="0" w:color="000000"/>
              <w:left w:val="dotted" w:sz="4" w:space="0" w:color="000000"/>
              <w:bottom w:val="dotted" w:sz="4" w:space="0" w:color="000000"/>
            </w:tcBorders>
            <w:shd w:val="clear" w:color="auto" w:fill="auto"/>
          </w:tcPr>
          <w:p w14:paraId="0564D058" w14:textId="77777777" w:rsidR="00BC0175" w:rsidRPr="009811B1" w:rsidRDefault="00BC0175" w:rsidP="00D273C9">
            <w:pPr>
              <w:suppressAutoHyphens/>
              <w:spacing w:before="60" w:after="0" w:line="260" w:lineRule="atLeast"/>
              <w:jc w:val="center"/>
              <w:rPr>
                <w:rFonts w:ascii="Arial" w:eastAsia="Times New Roman" w:hAnsi="Arial" w:cs="Arial"/>
                <w:sz w:val="20"/>
                <w:szCs w:val="20"/>
                <w:lang w:eastAsia="zh-CN"/>
              </w:rPr>
            </w:pPr>
            <w:r w:rsidRPr="009811B1">
              <w:rPr>
                <w:rFonts w:ascii="Arial" w:eastAsia="Calibri" w:hAnsi="Arial" w:cs="Arial"/>
                <w:sz w:val="20"/>
                <w:szCs w:val="20"/>
                <w:lang w:eastAsia="zh-CN"/>
              </w:rPr>
              <w:t>3.</w:t>
            </w:r>
          </w:p>
        </w:tc>
        <w:tc>
          <w:tcPr>
            <w:tcW w:w="3569" w:type="dxa"/>
            <w:tcBorders>
              <w:top w:val="dotted" w:sz="4" w:space="0" w:color="000000"/>
              <w:left w:val="dotted" w:sz="4" w:space="0" w:color="000000"/>
              <w:bottom w:val="dotted" w:sz="4" w:space="0" w:color="000000"/>
            </w:tcBorders>
            <w:shd w:val="clear" w:color="auto" w:fill="auto"/>
          </w:tcPr>
          <w:p w14:paraId="07996D14" w14:textId="77777777" w:rsidR="00BC0175" w:rsidRPr="009811B1" w:rsidRDefault="00BC0175" w:rsidP="00D273C9">
            <w:pPr>
              <w:suppressAutoHyphens/>
              <w:snapToGrid w:val="0"/>
              <w:spacing w:before="60" w:after="0" w:line="260" w:lineRule="atLeast"/>
              <w:jc w:val="both"/>
              <w:rPr>
                <w:rFonts w:ascii="Arial" w:eastAsia="Calibri" w:hAnsi="Arial" w:cs="Arial"/>
                <w:sz w:val="20"/>
                <w:szCs w:val="20"/>
                <w:lang w:eastAsia="zh-CN"/>
              </w:rPr>
            </w:pPr>
          </w:p>
        </w:tc>
        <w:tc>
          <w:tcPr>
            <w:tcW w:w="2267" w:type="dxa"/>
            <w:tcBorders>
              <w:top w:val="dotted" w:sz="4" w:space="0" w:color="000000"/>
              <w:left w:val="dotted" w:sz="4" w:space="0" w:color="000000"/>
              <w:bottom w:val="dotted" w:sz="4" w:space="0" w:color="000000"/>
            </w:tcBorders>
            <w:shd w:val="clear" w:color="auto" w:fill="auto"/>
          </w:tcPr>
          <w:p w14:paraId="23FA5915" w14:textId="77777777" w:rsidR="00BC0175" w:rsidRPr="009811B1" w:rsidRDefault="00BC0175" w:rsidP="00D273C9">
            <w:pPr>
              <w:suppressAutoHyphens/>
              <w:snapToGrid w:val="0"/>
              <w:spacing w:before="60" w:after="0" w:line="260" w:lineRule="atLeast"/>
              <w:jc w:val="both"/>
              <w:rPr>
                <w:rFonts w:ascii="Arial" w:eastAsia="Calibri" w:hAnsi="Arial" w:cs="Arial"/>
                <w:sz w:val="20"/>
                <w:szCs w:val="20"/>
                <w:lang w:eastAsia="zh-CN"/>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563832AD" w14:textId="77777777" w:rsidR="00BC0175" w:rsidRPr="009811B1" w:rsidRDefault="00BC0175" w:rsidP="00D273C9">
            <w:pPr>
              <w:suppressAutoHyphens/>
              <w:snapToGrid w:val="0"/>
              <w:spacing w:before="60" w:after="0" w:line="260" w:lineRule="atLeast"/>
              <w:jc w:val="both"/>
              <w:rPr>
                <w:rFonts w:ascii="Arial" w:eastAsia="Calibri" w:hAnsi="Arial" w:cs="Arial"/>
                <w:sz w:val="20"/>
                <w:szCs w:val="20"/>
                <w:lang w:eastAsia="zh-CN"/>
              </w:rPr>
            </w:pPr>
          </w:p>
        </w:tc>
      </w:tr>
      <w:tr w:rsidR="00BC0175" w:rsidRPr="009811B1" w14:paraId="08BE424F" w14:textId="77777777" w:rsidTr="005E0A73">
        <w:trPr>
          <w:cantSplit/>
        </w:trPr>
        <w:tc>
          <w:tcPr>
            <w:tcW w:w="950" w:type="dxa"/>
            <w:tcBorders>
              <w:top w:val="dotted" w:sz="4" w:space="0" w:color="000000"/>
              <w:left w:val="dotted" w:sz="4" w:space="0" w:color="000000"/>
              <w:bottom w:val="dotted" w:sz="4" w:space="0" w:color="000000"/>
            </w:tcBorders>
            <w:shd w:val="clear" w:color="auto" w:fill="auto"/>
          </w:tcPr>
          <w:p w14:paraId="35E6EA68" w14:textId="77777777" w:rsidR="00BC0175" w:rsidRPr="009811B1" w:rsidRDefault="00BC0175" w:rsidP="00D273C9">
            <w:pPr>
              <w:suppressAutoHyphens/>
              <w:spacing w:before="60" w:after="0" w:line="260" w:lineRule="atLeast"/>
              <w:jc w:val="center"/>
              <w:rPr>
                <w:rFonts w:ascii="Arial" w:eastAsia="Times New Roman" w:hAnsi="Arial" w:cs="Arial"/>
                <w:sz w:val="20"/>
                <w:szCs w:val="20"/>
                <w:lang w:eastAsia="zh-CN"/>
              </w:rPr>
            </w:pPr>
            <w:r w:rsidRPr="009811B1">
              <w:rPr>
                <w:rFonts w:ascii="Arial" w:eastAsia="Calibri" w:hAnsi="Arial" w:cs="Arial"/>
                <w:sz w:val="20"/>
                <w:szCs w:val="20"/>
                <w:lang w:eastAsia="zh-CN"/>
              </w:rPr>
              <w:t>4.</w:t>
            </w:r>
          </w:p>
        </w:tc>
        <w:tc>
          <w:tcPr>
            <w:tcW w:w="3569" w:type="dxa"/>
            <w:tcBorders>
              <w:top w:val="dotted" w:sz="4" w:space="0" w:color="000000"/>
              <w:left w:val="dotted" w:sz="4" w:space="0" w:color="000000"/>
              <w:bottom w:val="dotted" w:sz="4" w:space="0" w:color="000000"/>
            </w:tcBorders>
            <w:shd w:val="clear" w:color="auto" w:fill="auto"/>
          </w:tcPr>
          <w:p w14:paraId="76BB567E" w14:textId="77777777" w:rsidR="00BC0175" w:rsidRPr="009811B1" w:rsidRDefault="00BC0175" w:rsidP="00D273C9">
            <w:pPr>
              <w:suppressAutoHyphens/>
              <w:snapToGrid w:val="0"/>
              <w:spacing w:before="60" w:after="0" w:line="260" w:lineRule="atLeast"/>
              <w:jc w:val="both"/>
              <w:rPr>
                <w:rFonts w:ascii="Arial" w:eastAsia="Calibri" w:hAnsi="Arial" w:cs="Arial"/>
                <w:sz w:val="20"/>
                <w:szCs w:val="20"/>
                <w:lang w:eastAsia="zh-CN"/>
              </w:rPr>
            </w:pPr>
          </w:p>
        </w:tc>
        <w:tc>
          <w:tcPr>
            <w:tcW w:w="2267" w:type="dxa"/>
            <w:tcBorders>
              <w:top w:val="dotted" w:sz="4" w:space="0" w:color="000000"/>
              <w:left w:val="dotted" w:sz="4" w:space="0" w:color="000000"/>
              <w:bottom w:val="dotted" w:sz="4" w:space="0" w:color="000000"/>
            </w:tcBorders>
            <w:shd w:val="clear" w:color="auto" w:fill="auto"/>
          </w:tcPr>
          <w:p w14:paraId="0BF22141" w14:textId="77777777" w:rsidR="00BC0175" w:rsidRPr="009811B1" w:rsidRDefault="00BC0175" w:rsidP="00D273C9">
            <w:pPr>
              <w:suppressAutoHyphens/>
              <w:snapToGrid w:val="0"/>
              <w:spacing w:before="60" w:after="0" w:line="260" w:lineRule="atLeast"/>
              <w:jc w:val="both"/>
              <w:rPr>
                <w:rFonts w:ascii="Arial" w:eastAsia="Calibri" w:hAnsi="Arial" w:cs="Arial"/>
                <w:sz w:val="20"/>
                <w:szCs w:val="20"/>
                <w:lang w:eastAsia="zh-CN"/>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14:paraId="62F2694B" w14:textId="77777777" w:rsidR="00BC0175" w:rsidRPr="009811B1" w:rsidRDefault="00BC0175" w:rsidP="00D273C9">
            <w:pPr>
              <w:suppressAutoHyphens/>
              <w:snapToGrid w:val="0"/>
              <w:spacing w:before="60" w:after="0" w:line="260" w:lineRule="atLeast"/>
              <w:jc w:val="both"/>
              <w:rPr>
                <w:rFonts w:ascii="Arial" w:eastAsia="Calibri" w:hAnsi="Arial" w:cs="Arial"/>
                <w:sz w:val="20"/>
                <w:szCs w:val="20"/>
                <w:lang w:eastAsia="zh-CN"/>
              </w:rPr>
            </w:pPr>
          </w:p>
        </w:tc>
      </w:tr>
    </w:tbl>
    <w:p w14:paraId="06027EEF" w14:textId="77777777" w:rsidR="00BC0175" w:rsidRPr="009811B1" w:rsidRDefault="00BC0175" w:rsidP="00D273C9">
      <w:pPr>
        <w:keepNext/>
        <w:keepLines/>
        <w:tabs>
          <w:tab w:val="num" w:pos="0"/>
        </w:tabs>
        <w:suppressAutoHyphens/>
        <w:spacing w:before="280" w:after="0" w:line="260" w:lineRule="atLeast"/>
        <w:ind w:left="357" w:hanging="357"/>
        <w:jc w:val="both"/>
        <w:outlineLvl w:val="0"/>
        <w:rPr>
          <w:rFonts w:ascii="Arial" w:eastAsia="Times New Roman" w:hAnsi="Arial" w:cs="Arial"/>
          <w:b/>
          <w:bCs/>
          <w:caps/>
          <w:sz w:val="20"/>
          <w:szCs w:val="20"/>
          <w:lang w:eastAsia="zh-CN"/>
        </w:rPr>
      </w:pPr>
      <w:r w:rsidRPr="009811B1">
        <w:rPr>
          <w:rFonts w:ascii="Arial" w:eastAsia="Times New Roman" w:hAnsi="Arial" w:cs="Arial"/>
          <w:b/>
          <w:bCs/>
          <w:caps/>
          <w:sz w:val="20"/>
          <w:szCs w:val="20"/>
          <w:lang w:eastAsia="zh-CN"/>
        </w:rPr>
        <w:t>udeležba podizvajalcev</w:t>
      </w:r>
    </w:p>
    <w:p w14:paraId="28CC4D13"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Gospodarski subjekti točko 4 izpolnijo v primeru, da bodo pri izvedbi javnega naročila sodelovali s podizvajalci.</w:t>
      </w:r>
    </w:p>
    <w:p w14:paraId="40B598DC"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11B60A4A"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Pri javnem naročilu z oznako JN______________ bomo sodelovali z naslednjimi podizvajalci:</w:t>
      </w:r>
    </w:p>
    <w:p w14:paraId="0FB56E9C"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tbl>
      <w:tblPr>
        <w:tblW w:w="0" w:type="auto"/>
        <w:tblInd w:w="108" w:type="dxa"/>
        <w:tblLayout w:type="fixed"/>
        <w:tblCellMar>
          <w:top w:w="108" w:type="dxa"/>
          <w:bottom w:w="108" w:type="dxa"/>
        </w:tblCellMar>
        <w:tblLook w:val="0000" w:firstRow="0" w:lastRow="0" w:firstColumn="0" w:lastColumn="0" w:noHBand="0" w:noVBand="0"/>
      </w:tblPr>
      <w:tblGrid>
        <w:gridCol w:w="567"/>
        <w:gridCol w:w="8545"/>
      </w:tblGrid>
      <w:tr w:rsidR="00BC0175" w:rsidRPr="009811B1" w14:paraId="64259F7A" w14:textId="77777777" w:rsidTr="005E0A73">
        <w:tc>
          <w:tcPr>
            <w:tcW w:w="567" w:type="dxa"/>
            <w:tcBorders>
              <w:top w:val="dotted" w:sz="4" w:space="0" w:color="000000"/>
              <w:left w:val="dotted" w:sz="4" w:space="0" w:color="000000"/>
              <w:bottom w:val="dotted" w:sz="4" w:space="0" w:color="000000"/>
            </w:tcBorders>
            <w:shd w:val="clear" w:color="auto" w:fill="auto"/>
          </w:tcPr>
          <w:p w14:paraId="3E611337" w14:textId="77777777" w:rsidR="00BC0175" w:rsidRPr="009811B1" w:rsidRDefault="00BC0175" w:rsidP="00D273C9">
            <w:pPr>
              <w:keepNext/>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lastRenderedPageBreak/>
              <w:t>Št.</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2D2AF5D4" w14:textId="77777777" w:rsidR="00BC0175" w:rsidRPr="009811B1" w:rsidRDefault="00BC0175" w:rsidP="00D273C9">
            <w:pPr>
              <w:keepNext/>
              <w:suppressAutoHyphens/>
              <w:spacing w:after="0" w:line="260" w:lineRule="atLeast"/>
              <w:jc w:val="center"/>
              <w:rPr>
                <w:rFonts w:ascii="Arial" w:eastAsia="Times New Roman" w:hAnsi="Arial" w:cs="Arial"/>
                <w:sz w:val="20"/>
                <w:szCs w:val="20"/>
                <w:lang w:eastAsia="zh-CN"/>
              </w:rPr>
            </w:pPr>
            <w:r w:rsidRPr="009811B1">
              <w:rPr>
                <w:rFonts w:ascii="Arial" w:eastAsia="Times New Roman" w:hAnsi="Arial" w:cs="Arial"/>
                <w:sz w:val="20"/>
                <w:szCs w:val="20"/>
                <w:lang w:eastAsia="zh-CN"/>
              </w:rPr>
              <w:t>Naziv podizvajalca</w:t>
            </w:r>
          </w:p>
        </w:tc>
      </w:tr>
      <w:tr w:rsidR="00BC0175" w:rsidRPr="009811B1" w14:paraId="24CFE1DE" w14:textId="77777777" w:rsidTr="005E0A73">
        <w:tc>
          <w:tcPr>
            <w:tcW w:w="567" w:type="dxa"/>
            <w:tcBorders>
              <w:top w:val="dotted" w:sz="4" w:space="0" w:color="000000"/>
              <w:left w:val="dotted" w:sz="4" w:space="0" w:color="000000"/>
              <w:bottom w:val="dotted" w:sz="4" w:space="0" w:color="000000"/>
            </w:tcBorders>
            <w:shd w:val="clear" w:color="auto" w:fill="auto"/>
          </w:tcPr>
          <w:p w14:paraId="126406E1" w14:textId="77777777" w:rsidR="00BC0175" w:rsidRPr="009811B1" w:rsidRDefault="00BC0175" w:rsidP="00D273C9">
            <w:pPr>
              <w:keepNext/>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1.</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2268AD5F" w14:textId="77777777" w:rsidR="00BC0175" w:rsidRPr="009811B1" w:rsidRDefault="00BC0175" w:rsidP="00D273C9">
            <w:pPr>
              <w:keepNext/>
              <w:suppressAutoHyphens/>
              <w:snapToGrid w:val="0"/>
              <w:spacing w:after="0" w:line="260" w:lineRule="atLeast"/>
              <w:jc w:val="both"/>
              <w:rPr>
                <w:rFonts w:ascii="Arial" w:eastAsia="Times New Roman" w:hAnsi="Arial" w:cs="Arial"/>
                <w:sz w:val="20"/>
                <w:szCs w:val="20"/>
                <w:lang w:eastAsia="zh-CN"/>
              </w:rPr>
            </w:pPr>
          </w:p>
        </w:tc>
      </w:tr>
      <w:tr w:rsidR="00BC0175" w:rsidRPr="009811B1" w14:paraId="2EC0D3DD" w14:textId="77777777" w:rsidTr="005E0A73">
        <w:tc>
          <w:tcPr>
            <w:tcW w:w="567" w:type="dxa"/>
            <w:tcBorders>
              <w:top w:val="dotted" w:sz="4" w:space="0" w:color="000000"/>
              <w:left w:val="dotted" w:sz="4" w:space="0" w:color="000000"/>
              <w:bottom w:val="dotted" w:sz="4" w:space="0" w:color="000000"/>
            </w:tcBorders>
            <w:shd w:val="clear" w:color="auto" w:fill="auto"/>
          </w:tcPr>
          <w:p w14:paraId="5618B8A5" w14:textId="77777777" w:rsidR="00BC0175" w:rsidRPr="009811B1" w:rsidRDefault="00BC0175" w:rsidP="00D273C9">
            <w:pPr>
              <w:keepNext/>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2.</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0D707839" w14:textId="77777777" w:rsidR="00BC0175" w:rsidRPr="009811B1" w:rsidRDefault="00BC0175" w:rsidP="00D273C9">
            <w:pPr>
              <w:keepNext/>
              <w:suppressAutoHyphens/>
              <w:snapToGrid w:val="0"/>
              <w:spacing w:after="0" w:line="260" w:lineRule="atLeast"/>
              <w:jc w:val="both"/>
              <w:rPr>
                <w:rFonts w:ascii="Arial" w:eastAsia="Times New Roman" w:hAnsi="Arial" w:cs="Arial"/>
                <w:sz w:val="20"/>
                <w:szCs w:val="20"/>
                <w:lang w:eastAsia="zh-CN"/>
              </w:rPr>
            </w:pPr>
          </w:p>
        </w:tc>
      </w:tr>
      <w:tr w:rsidR="00BC0175" w:rsidRPr="009811B1" w14:paraId="3DC56C3C" w14:textId="77777777" w:rsidTr="005E0A73">
        <w:tc>
          <w:tcPr>
            <w:tcW w:w="567" w:type="dxa"/>
            <w:tcBorders>
              <w:top w:val="dotted" w:sz="4" w:space="0" w:color="000000"/>
              <w:left w:val="dotted" w:sz="4" w:space="0" w:color="000000"/>
              <w:bottom w:val="dotted" w:sz="4" w:space="0" w:color="000000"/>
            </w:tcBorders>
            <w:shd w:val="clear" w:color="auto" w:fill="auto"/>
          </w:tcPr>
          <w:p w14:paraId="368C7EC2" w14:textId="77777777" w:rsidR="00BC0175" w:rsidRPr="009811B1" w:rsidRDefault="00BC0175" w:rsidP="00D273C9">
            <w:pPr>
              <w:keepNext/>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3.</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46E7982A" w14:textId="77777777" w:rsidR="00BC0175" w:rsidRPr="009811B1" w:rsidRDefault="00BC0175" w:rsidP="00D273C9">
            <w:pPr>
              <w:keepNext/>
              <w:suppressAutoHyphens/>
              <w:snapToGrid w:val="0"/>
              <w:spacing w:after="0" w:line="260" w:lineRule="atLeast"/>
              <w:jc w:val="both"/>
              <w:rPr>
                <w:rFonts w:ascii="Arial" w:eastAsia="Times New Roman" w:hAnsi="Arial" w:cs="Arial"/>
                <w:sz w:val="20"/>
                <w:szCs w:val="20"/>
                <w:lang w:eastAsia="zh-CN"/>
              </w:rPr>
            </w:pPr>
          </w:p>
        </w:tc>
      </w:tr>
      <w:tr w:rsidR="00BC0175" w:rsidRPr="009811B1" w14:paraId="3D95DE0C" w14:textId="77777777" w:rsidTr="005E0A73">
        <w:tc>
          <w:tcPr>
            <w:tcW w:w="567" w:type="dxa"/>
            <w:tcBorders>
              <w:top w:val="dotted" w:sz="4" w:space="0" w:color="000000"/>
              <w:left w:val="dotted" w:sz="4" w:space="0" w:color="000000"/>
              <w:bottom w:val="dotted" w:sz="4" w:space="0" w:color="000000"/>
            </w:tcBorders>
            <w:shd w:val="clear" w:color="auto" w:fill="auto"/>
          </w:tcPr>
          <w:p w14:paraId="59D5FFA1" w14:textId="77777777" w:rsidR="00BC0175" w:rsidRPr="009811B1" w:rsidRDefault="00BC0175" w:rsidP="00D273C9">
            <w:pPr>
              <w:keepNext/>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4.</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01BCA86C" w14:textId="77777777" w:rsidR="00BC0175" w:rsidRPr="009811B1" w:rsidRDefault="00BC0175" w:rsidP="00D273C9">
            <w:pPr>
              <w:keepNext/>
              <w:suppressAutoHyphens/>
              <w:snapToGrid w:val="0"/>
              <w:spacing w:after="0" w:line="260" w:lineRule="atLeast"/>
              <w:jc w:val="both"/>
              <w:rPr>
                <w:rFonts w:ascii="Arial" w:eastAsia="Times New Roman" w:hAnsi="Arial" w:cs="Arial"/>
                <w:sz w:val="20"/>
                <w:szCs w:val="20"/>
                <w:lang w:eastAsia="zh-CN"/>
              </w:rPr>
            </w:pPr>
          </w:p>
        </w:tc>
      </w:tr>
      <w:tr w:rsidR="00BC0175" w:rsidRPr="009811B1" w14:paraId="7B8C872E" w14:textId="77777777" w:rsidTr="005E0A73">
        <w:tc>
          <w:tcPr>
            <w:tcW w:w="567" w:type="dxa"/>
            <w:tcBorders>
              <w:top w:val="dotted" w:sz="4" w:space="0" w:color="000000"/>
              <w:left w:val="dotted" w:sz="4" w:space="0" w:color="000000"/>
              <w:bottom w:val="dotted" w:sz="4" w:space="0" w:color="000000"/>
            </w:tcBorders>
            <w:shd w:val="clear" w:color="auto" w:fill="auto"/>
          </w:tcPr>
          <w:p w14:paraId="39744FA6" w14:textId="77777777" w:rsidR="00BC0175" w:rsidRPr="009811B1" w:rsidRDefault="00BC0175" w:rsidP="00D273C9">
            <w:pPr>
              <w:keepNext/>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5.</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14:paraId="3E206341" w14:textId="77777777" w:rsidR="00BC0175" w:rsidRPr="009811B1" w:rsidRDefault="00BC0175" w:rsidP="00D273C9">
            <w:pPr>
              <w:keepNext/>
              <w:suppressAutoHyphens/>
              <w:snapToGrid w:val="0"/>
              <w:spacing w:after="0" w:line="260" w:lineRule="atLeast"/>
              <w:jc w:val="both"/>
              <w:rPr>
                <w:rFonts w:ascii="Arial" w:eastAsia="Times New Roman" w:hAnsi="Arial" w:cs="Arial"/>
                <w:sz w:val="20"/>
                <w:szCs w:val="20"/>
                <w:lang w:eastAsia="zh-CN"/>
              </w:rPr>
            </w:pPr>
          </w:p>
        </w:tc>
      </w:tr>
    </w:tbl>
    <w:p w14:paraId="592AF65B" w14:textId="77777777" w:rsidR="00BC0175" w:rsidRPr="009811B1" w:rsidRDefault="00BC0175" w:rsidP="00D273C9">
      <w:pPr>
        <w:suppressAutoHyphens/>
        <w:spacing w:after="0" w:line="260" w:lineRule="atLeast"/>
        <w:jc w:val="both"/>
        <w:rPr>
          <w:rFonts w:ascii="Arial" w:eastAsia="Times New Roman" w:hAnsi="Arial" w:cs="Arial"/>
          <w:i/>
          <w:sz w:val="20"/>
          <w:szCs w:val="20"/>
          <w:lang w:eastAsia="zh-CN"/>
        </w:rPr>
      </w:pPr>
    </w:p>
    <w:p w14:paraId="6039EAA2" w14:textId="77777777" w:rsidR="00BC0175" w:rsidRPr="009811B1" w:rsidRDefault="00BC0175" w:rsidP="00D273C9">
      <w:pPr>
        <w:keepNext/>
        <w:keepLines/>
        <w:numPr>
          <w:ilvl w:val="1"/>
          <w:numId w:val="19"/>
        </w:numPr>
        <w:suppressAutoHyphens/>
        <w:spacing w:before="240" w:after="0" w:line="260" w:lineRule="atLeast"/>
        <w:jc w:val="both"/>
        <w:outlineLvl w:val="1"/>
        <w:rPr>
          <w:rFonts w:ascii="Arial" w:eastAsia="Times New Roman" w:hAnsi="Arial" w:cs="Arial"/>
          <w:b/>
          <w:sz w:val="20"/>
          <w:szCs w:val="20"/>
          <w:lang w:eastAsia="zh-CN"/>
        </w:rPr>
      </w:pPr>
      <w:r w:rsidRPr="009811B1">
        <w:rPr>
          <w:rFonts w:ascii="Arial" w:eastAsia="Times New Roman" w:hAnsi="Arial" w:cs="Arial"/>
          <w:b/>
          <w:sz w:val="20"/>
          <w:szCs w:val="20"/>
          <w:lang w:eastAsia="zh-CN"/>
        </w:rPr>
        <w:t>POSLOVNI PODATKI O PODIZVAJALCU</w:t>
      </w:r>
      <w:r w:rsidRPr="009811B1">
        <w:rPr>
          <w:rFonts w:ascii="Arial" w:eastAsia="Times New Roman" w:hAnsi="Arial" w:cs="Arial"/>
          <w:b/>
          <w:i/>
          <w:sz w:val="20"/>
          <w:szCs w:val="20"/>
          <w:vertAlign w:val="superscript"/>
          <w:lang w:eastAsia="zh-CN"/>
        </w:rPr>
        <w:footnoteReference w:id="3"/>
      </w:r>
    </w:p>
    <w:p w14:paraId="28EB2012" w14:textId="77777777" w:rsidR="00BC0175" w:rsidRPr="009811B1" w:rsidRDefault="00BC0175" w:rsidP="00D273C9">
      <w:pPr>
        <w:keepNext/>
        <w:keepLines/>
        <w:numPr>
          <w:ilvl w:val="2"/>
          <w:numId w:val="19"/>
        </w:numPr>
        <w:suppressAutoHyphens/>
        <w:spacing w:before="240" w:after="0" w:line="260" w:lineRule="atLeast"/>
        <w:ind w:left="641" w:hanging="641"/>
        <w:jc w:val="both"/>
        <w:outlineLvl w:val="2"/>
        <w:rPr>
          <w:rFonts w:ascii="Arial" w:eastAsia="Times New Roman" w:hAnsi="Arial" w:cs="Arial"/>
          <w:b/>
          <w:bCs/>
          <w:i/>
          <w:sz w:val="20"/>
          <w:szCs w:val="20"/>
          <w:lang w:eastAsia="zh-CN"/>
        </w:rPr>
      </w:pPr>
      <w:r w:rsidRPr="009811B1">
        <w:rPr>
          <w:rFonts w:ascii="Arial" w:eastAsia="Times New Roman" w:hAnsi="Arial" w:cs="Arial"/>
          <w:b/>
          <w:bCs/>
          <w:i/>
          <w:sz w:val="20"/>
          <w:szCs w:val="20"/>
          <w:lang w:eastAsia="zh-CN"/>
        </w:rPr>
        <w:t>Osnovni podatki o podizvajalcu</w:t>
      </w:r>
    </w:p>
    <w:tbl>
      <w:tblPr>
        <w:tblW w:w="0" w:type="auto"/>
        <w:tblInd w:w="108" w:type="dxa"/>
        <w:tblLayout w:type="fixed"/>
        <w:tblCellMar>
          <w:top w:w="108" w:type="dxa"/>
          <w:bottom w:w="108" w:type="dxa"/>
        </w:tblCellMar>
        <w:tblLook w:val="0000" w:firstRow="0" w:lastRow="0" w:firstColumn="0" w:lastColumn="0" w:noHBand="0" w:noVBand="0"/>
      </w:tblPr>
      <w:tblGrid>
        <w:gridCol w:w="4497"/>
        <w:gridCol w:w="4615"/>
      </w:tblGrid>
      <w:tr w:rsidR="00BC0175" w:rsidRPr="009811B1" w14:paraId="465339F6" w14:textId="77777777" w:rsidTr="005E0A73">
        <w:trPr>
          <w:trHeight w:val="170"/>
        </w:trPr>
        <w:tc>
          <w:tcPr>
            <w:tcW w:w="4497" w:type="dxa"/>
            <w:tcBorders>
              <w:top w:val="dotted" w:sz="4" w:space="0" w:color="000000"/>
              <w:left w:val="dotted" w:sz="4" w:space="0" w:color="000000"/>
              <w:bottom w:val="dotted" w:sz="4" w:space="0" w:color="000000"/>
            </w:tcBorders>
            <w:shd w:val="clear" w:color="auto" w:fill="B8CCE4"/>
          </w:tcPr>
          <w:p w14:paraId="5F3A167F" w14:textId="77777777" w:rsidR="00BC0175" w:rsidRPr="009811B1" w:rsidRDefault="00BC0175" w:rsidP="00D273C9">
            <w:pPr>
              <w:keepNext/>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Popoln naziv podizvajalca: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527DFCAC" w14:textId="77777777" w:rsidR="00BC0175" w:rsidRPr="009811B1" w:rsidRDefault="00BC0175" w:rsidP="00D273C9">
            <w:pPr>
              <w:keepNext/>
              <w:suppressAutoHyphens/>
              <w:snapToGrid w:val="0"/>
              <w:spacing w:after="0" w:line="260" w:lineRule="atLeast"/>
              <w:jc w:val="both"/>
              <w:rPr>
                <w:rFonts w:ascii="Arial" w:eastAsia="Times New Roman" w:hAnsi="Arial" w:cs="Arial"/>
                <w:sz w:val="20"/>
                <w:szCs w:val="20"/>
                <w:lang w:eastAsia="zh-CN"/>
              </w:rPr>
            </w:pPr>
          </w:p>
        </w:tc>
      </w:tr>
      <w:tr w:rsidR="00BC0175" w:rsidRPr="009811B1" w14:paraId="7517F620" w14:textId="77777777" w:rsidTr="005E0A73">
        <w:trPr>
          <w:trHeight w:val="170"/>
        </w:trPr>
        <w:tc>
          <w:tcPr>
            <w:tcW w:w="4497" w:type="dxa"/>
            <w:tcBorders>
              <w:top w:val="dotted" w:sz="4" w:space="0" w:color="000000"/>
              <w:left w:val="dotted" w:sz="4" w:space="0" w:color="000000"/>
              <w:bottom w:val="dotted" w:sz="4" w:space="0" w:color="000000"/>
            </w:tcBorders>
            <w:shd w:val="clear" w:color="auto" w:fill="B8CCE4"/>
          </w:tcPr>
          <w:p w14:paraId="01E3664A" w14:textId="77777777" w:rsidR="00BC0175" w:rsidRPr="009811B1" w:rsidRDefault="00BC0175" w:rsidP="00D273C9">
            <w:pPr>
              <w:keepNext/>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Naslov:</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0BD7E925" w14:textId="77777777" w:rsidR="00BC0175" w:rsidRPr="009811B1" w:rsidRDefault="00BC0175" w:rsidP="00D273C9">
            <w:pPr>
              <w:keepNext/>
              <w:suppressAutoHyphens/>
              <w:snapToGrid w:val="0"/>
              <w:spacing w:after="0" w:line="260" w:lineRule="atLeast"/>
              <w:jc w:val="both"/>
              <w:rPr>
                <w:rFonts w:ascii="Arial" w:eastAsia="Times New Roman" w:hAnsi="Arial" w:cs="Arial"/>
                <w:sz w:val="20"/>
                <w:szCs w:val="20"/>
                <w:lang w:eastAsia="zh-CN"/>
              </w:rPr>
            </w:pPr>
          </w:p>
        </w:tc>
      </w:tr>
      <w:tr w:rsidR="00BC0175" w:rsidRPr="009811B1" w14:paraId="7A824372" w14:textId="77777777" w:rsidTr="005E0A73">
        <w:trPr>
          <w:trHeight w:val="170"/>
        </w:trPr>
        <w:tc>
          <w:tcPr>
            <w:tcW w:w="4497" w:type="dxa"/>
            <w:tcBorders>
              <w:top w:val="dotted" w:sz="4" w:space="0" w:color="000000"/>
              <w:left w:val="dotted" w:sz="4" w:space="0" w:color="000000"/>
              <w:bottom w:val="dotted" w:sz="4" w:space="0" w:color="000000"/>
            </w:tcBorders>
            <w:shd w:val="clear" w:color="auto" w:fill="B8CCE4"/>
          </w:tcPr>
          <w:p w14:paraId="334A179D" w14:textId="77777777" w:rsidR="00BC0175" w:rsidRPr="009811B1" w:rsidRDefault="00BC0175" w:rsidP="00D273C9">
            <w:pPr>
              <w:keepNext/>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Matična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3C789F41" w14:textId="77777777" w:rsidR="00BC0175" w:rsidRPr="009811B1" w:rsidRDefault="00BC0175" w:rsidP="00D273C9">
            <w:pPr>
              <w:keepNext/>
              <w:suppressAutoHyphens/>
              <w:snapToGrid w:val="0"/>
              <w:spacing w:after="0" w:line="260" w:lineRule="atLeast"/>
              <w:jc w:val="both"/>
              <w:rPr>
                <w:rFonts w:ascii="Arial" w:eastAsia="Times New Roman" w:hAnsi="Arial" w:cs="Arial"/>
                <w:sz w:val="20"/>
                <w:szCs w:val="20"/>
                <w:lang w:eastAsia="zh-CN"/>
              </w:rPr>
            </w:pPr>
          </w:p>
        </w:tc>
      </w:tr>
      <w:tr w:rsidR="00BC0175" w:rsidRPr="009811B1" w14:paraId="1A7E5191" w14:textId="77777777" w:rsidTr="005E0A73">
        <w:trPr>
          <w:trHeight w:val="170"/>
        </w:trPr>
        <w:tc>
          <w:tcPr>
            <w:tcW w:w="4497" w:type="dxa"/>
            <w:tcBorders>
              <w:top w:val="dotted" w:sz="4" w:space="0" w:color="000000"/>
              <w:left w:val="dotted" w:sz="4" w:space="0" w:color="000000"/>
              <w:bottom w:val="dotted" w:sz="4" w:space="0" w:color="000000"/>
            </w:tcBorders>
            <w:shd w:val="clear" w:color="auto" w:fill="B8CCE4"/>
          </w:tcPr>
          <w:p w14:paraId="72626D83" w14:textId="77777777" w:rsidR="00BC0175" w:rsidRPr="009811B1" w:rsidRDefault="00BC0175" w:rsidP="00D273C9">
            <w:pPr>
              <w:keepNext/>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Identifikacijska številka za DDV:</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45103998" w14:textId="77777777" w:rsidR="00BC0175" w:rsidRPr="009811B1" w:rsidRDefault="00BC0175" w:rsidP="00D273C9">
            <w:pPr>
              <w:keepNext/>
              <w:suppressAutoHyphens/>
              <w:snapToGrid w:val="0"/>
              <w:spacing w:after="0" w:line="260" w:lineRule="atLeast"/>
              <w:jc w:val="both"/>
              <w:rPr>
                <w:rFonts w:ascii="Arial" w:eastAsia="Times New Roman" w:hAnsi="Arial" w:cs="Arial"/>
                <w:sz w:val="20"/>
                <w:szCs w:val="20"/>
                <w:lang w:eastAsia="zh-CN"/>
              </w:rPr>
            </w:pPr>
          </w:p>
        </w:tc>
      </w:tr>
      <w:tr w:rsidR="00BC0175" w:rsidRPr="009811B1" w14:paraId="6A5AD5CD" w14:textId="77777777" w:rsidTr="005E0A73">
        <w:trPr>
          <w:trHeight w:val="170"/>
        </w:trPr>
        <w:tc>
          <w:tcPr>
            <w:tcW w:w="4497" w:type="dxa"/>
            <w:tcBorders>
              <w:top w:val="dotted" w:sz="4" w:space="0" w:color="000000"/>
              <w:left w:val="dotted" w:sz="4" w:space="0" w:color="000000"/>
              <w:bottom w:val="dotted" w:sz="4" w:space="0" w:color="000000"/>
            </w:tcBorders>
            <w:shd w:val="clear" w:color="auto" w:fill="B8CCE4"/>
          </w:tcPr>
          <w:p w14:paraId="7B0BD6E1" w14:textId="77777777" w:rsidR="00BC0175" w:rsidRPr="009811B1" w:rsidRDefault="00BC0175" w:rsidP="00D273C9">
            <w:pPr>
              <w:keepNext/>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Pristojen davčni urad:</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103F6037" w14:textId="77777777" w:rsidR="00BC0175" w:rsidRPr="009811B1" w:rsidRDefault="00BC0175" w:rsidP="00D273C9">
            <w:pPr>
              <w:keepNext/>
              <w:suppressAutoHyphens/>
              <w:snapToGrid w:val="0"/>
              <w:spacing w:after="0" w:line="260" w:lineRule="atLeast"/>
              <w:jc w:val="both"/>
              <w:rPr>
                <w:rFonts w:ascii="Arial" w:eastAsia="Times New Roman" w:hAnsi="Arial" w:cs="Arial"/>
                <w:sz w:val="20"/>
                <w:szCs w:val="20"/>
                <w:lang w:eastAsia="zh-CN"/>
              </w:rPr>
            </w:pPr>
          </w:p>
        </w:tc>
      </w:tr>
      <w:tr w:rsidR="00BC0175" w:rsidRPr="009811B1" w14:paraId="3C4FE6A5" w14:textId="77777777" w:rsidTr="005E0A73">
        <w:trPr>
          <w:trHeight w:val="170"/>
        </w:trPr>
        <w:tc>
          <w:tcPr>
            <w:tcW w:w="4497" w:type="dxa"/>
            <w:tcBorders>
              <w:top w:val="dotted" w:sz="4" w:space="0" w:color="000000"/>
              <w:left w:val="dotted" w:sz="4" w:space="0" w:color="000000"/>
              <w:bottom w:val="dotted" w:sz="4" w:space="0" w:color="000000"/>
            </w:tcBorders>
            <w:shd w:val="clear" w:color="auto" w:fill="B8CCE4"/>
          </w:tcPr>
          <w:p w14:paraId="39C8FFAD" w14:textId="77777777" w:rsidR="00BC0175" w:rsidRPr="009811B1" w:rsidRDefault="00BC0175" w:rsidP="00D273C9">
            <w:pPr>
              <w:keepNext/>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6F056065" w14:textId="77777777" w:rsidR="00BC0175" w:rsidRPr="009811B1" w:rsidRDefault="00BC0175" w:rsidP="00D273C9">
            <w:pPr>
              <w:keepNext/>
              <w:suppressAutoHyphens/>
              <w:snapToGrid w:val="0"/>
              <w:spacing w:after="0" w:line="260" w:lineRule="atLeast"/>
              <w:jc w:val="both"/>
              <w:rPr>
                <w:rFonts w:ascii="Arial" w:eastAsia="Times New Roman" w:hAnsi="Arial" w:cs="Arial"/>
                <w:sz w:val="20"/>
                <w:szCs w:val="20"/>
                <w:lang w:eastAsia="zh-CN"/>
              </w:rPr>
            </w:pPr>
          </w:p>
        </w:tc>
      </w:tr>
      <w:tr w:rsidR="00BC0175" w:rsidRPr="009811B1" w14:paraId="25E9E96A" w14:textId="77777777" w:rsidTr="005E0A73">
        <w:trPr>
          <w:trHeight w:val="170"/>
        </w:trPr>
        <w:tc>
          <w:tcPr>
            <w:tcW w:w="4497" w:type="dxa"/>
            <w:tcBorders>
              <w:top w:val="dotted" w:sz="4" w:space="0" w:color="000000"/>
              <w:left w:val="dotted" w:sz="4" w:space="0" w:color="000000"/>
              <w:bottom w:val="dotted" w:sz="4" w:space="0" w:color="000000"/>
            </w:tcBorders>
            <w:shd w:val="clear" w:color="auto" w:fill="B8CCE4"/>
          </w:tcPr>
          <w:p w14:paraId="60502DC4" w14:textId="77777777" w:rsidR="00BC0175" w:rsidRPr="009811B1" w:rsidRDefault="00BC0175" w:rsidP="00D273C9">
            <w:pPr>
              <w:keepNext/>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Telefonska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7EF8B2A2" w14:textId="77777777" w:rsidR="00BC0175" w:rsidRPr="009811B1" w:rsidRDefault="00BC0175" w:rsidP="00D273C9">
            <w:pPr>
              <w:keepNext/>
              <w:suppressAutoHyphens/>
              <w:snapToGrid w:val="0"/>
              <w:spacing w:after="0" w:line="260" w:lineRule="atLeast"/>
              <w:jc w:val="both"/>
              <w:rPr>
                <w:rFonts w:ascii="Arial" w:eastAsia="Times New Roman" w:hAnsi="Arial" w:cs="Arial"/>
                <w:sz w:val="20"/>
                <w:szCs w:val="20"/>
                <w:lang w:eastAsia="zh-CN"/>
              </w:rPr>
            </w:pPr>
          </w:p>
        </w:tc>
      </w:tr>
      <w:tr w:rsidR="00BC0175" w:rsidRPr="009811B1" w14:paraId="4C7A5615" w14:textId="77777777" w:rsidTr="005E0A73">
        <w:trPr>
          <w:trHeight w:val="170"/>
        </w:trPr>
        <w:tc>
          <w:tcPr>
            <w:tcW w:w="4497" w:type="dxa"/>
            <w:tcBorders>
              <w:top w:val="dotted" w:sz="4" w:space="0" w:color="000000"/>
              <w:left w:val="dotted" w:sz="4" w:space="0" w:color="000000"/>
              <w:bottom w:val="dotted" w:sz="4" w:space="0" w:color="000000"/>
            </w:tcBorders>
            <w:shd w:val="clear" w:color="auto" w:fill="B8CCE4"/>
          </w:tcPr>
          <w:p w14:paraId="19AC4507" w14:textId="77777777" w:rsidR="00BC0175" w:rsidRPr="009811B1" w:rsidRDefault="00BC0175" w:rsidP="00D273C9">
            <w:pPr>
              <w:keepNext/>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Telefaks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00E0D5E5" w14:textId="77777777" w:rsidR="00BC0175" w:rsidRPr="009811B1" w:rsidRDefault="00BC0175" w:rsidP="00D273C9">
            <w:pPr>
              <w:keepNext/>
              <w:suppressAutoHyphens/>
              <w:snapToGrid w:val="0"/>
              <w:spacing w:after="0" w:line="260" w:lineRule="atLeast"/>
              <w:jc w:val="both"/>
              <w:rPr>
                <w:rFonts w:ascii="Arial" w:eastAsia="Times New Roman" w:hAnsi="Arial" w:cs="Arial"/>
                <w:sz w:val="20"/>
                <w:szCs w:val="20"/>
                <w:lang w:eastAsia="zh-CN"/>
              </w:rPr>
            </w:pPr>
          </w:p>
        </w:tc>
      </w:tr>
      <w:tr w:rsidR="00BC0175" w:rsidRPr="009811B1" w14:paraId="17A671FB" w14:textId="77777777" w:rsidTr="005E0A73">
        <w:trPr>
          <w:trHeight w:val="170"/>
        </w:trPr>
        <w:tc>
          <w:tcPr>
            <w:tcW w:w="4497" w:type="dxa"/>
            <w:tcBorders>
              <w:top w:val="dotted" w:sz="4" w:space="0" w:color="000000"/>
              <w:left w:val="dotted" w:sz="4" w:space="0" w:color="000000"/>
              <w:bottom w:val="dotted" w:sz="4" w:space="0" w:color="000000"/>
            </w:tcBorders>
            <w:shd w:val="clear" w:color="auto" w:fill="B8CCE4"/>
          </w:tcPr>
          <w:p w14:paraId="0C453DB3" w14:textId="77777777" w:rsidR="00BC0175" w:rsidRPr="009811B1" w:rsidRDefault="00BC0175" w:rsidP="00D273C9">
            <w:pPr>
              <w:keepNext/>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E-pošta: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575CA157" w14:textId="77777777" w:rsidR="00BC0175" w:rsidRPr="009811B1" w:rsidRDefault="00BC0175" w:rsidP="00D273C9">
            <w:pPr>
              <w:keepNext/>
              <w:suppressAutoHyphens/>
              <w:snapToGrid w:val="0"/>
              <w:spacing w:after="0" w:line="260" w:lineRule="atLeast"/>
              <w:jc w:val="both"/>
              <w:rPr>
                <w:rFonts w:ascii="Arial" w:eastAsia="Times New Roman" w:hAnsi="Arial" w:cs="Arial"/>
                <w:sz w:val="20"/>
                <w:szCs w:val="20"/>
                <w:lang w:eastAsia="zh-CN"/>
              </w:rPr>
            </w:pPr>
          </w:p>
        </w:tc>
      </w:tr>
      <w:tr w:rsidR="00BC0175" w:rsidRPr="009811B1" w14:paraId="217D7D47" w14:textId="77777777" w:rsidTr="005E0A73">
        <w:trPr>
          <w:trHeight w:val="170"/>
        </w:trPr>
        <w:tc>
          <w:tcPr>
            <w:tcW w:w="4497" w:type="dxa"/>
            <w:tcBorders>
              <w:top w:val="dotted" w:sz="4" w:space="0" w:color="000000"/>
              <w:left w:val="dotted" w:sz="4" w:space="0" w:color="000000"/>
              <w:bottom w:val="dotted" w:sz="4" w:space="0" w:color="000000"/>
            </w:tcBorders>
            <w:shd w:val="clear" w:color="auto" w:fill="B8CCE4"/>
          </w:tcPr>
          <w:p w14:paraId="676F68D2" w14:textId="77777777" w:rsidR="00BC0175" w:rsidRPr="009811B1" w:rsidRDefault="00BC0175" w:rsidP="00D273C9">
            <w:pPr>
              <w:keepNext/>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Kontaktna oseba: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14:paraId="38153ACC" w14:textId="77777777" w:rsidR="00BC0175" w:rsidRPr="009811B1" w:rsidRDefault="00BC0175" w:rsidP="00D273C9">
            <w:pPr>
              <w:keepNext/>
              <w:suppressAutoHyphens/>
              <w:snapToGrid w:val="0"/>
              <w:spacing w:after="0" w:line="260" w:lineRule="atLeast"/>
              <w:jc w:val="both"/>
              <w:rPr>
                <w:rFonts w:ascii="Arial" w:eastAsia="Times New Roman" w:hAnsi="Arial" w:cs="Arial"/>
                <w:sz w:val="20"/>
                <w:szCs w:val="20"/>
                <w:lang w:eastAsia="zh-CN"/>
              </w:rPr>
            </w:pPr>
          </w:p>
        </w:tc>
      </w:tr>
    </w:tbl>
    <w:p w14:paraId="663BC61C" w14:textId="77777777" w:rsidR="00BC0175" w:rsidRPr="009811B1" w:rsidRDefault="00BC0175" w:rsidP="00D273C9">
      <w:pPr>
        <w:keepNext/>
        <w:keepLines/>
        <w:numPr>
          <w:ilvl w:val="2"/>
          <w:numId w:val="19"/>
        </w:numPr>
        <w:suppressAutoHyphens/>
        <w:spacing w:before="240" w:after="0" w:line="260" w:lineRule="atLeast"/>
        <w:ind w:left="641" w:hanging="641"/>
        <w:jc w:val="both"/>
        <w:outlineLvl w:val="2"/>
        <w:rPr>
          <w:rFonts w:ascii="Arial" w:eastAsia="Times New Roman" w:hAnsi="Arial" w:cs="Arial"/>
          <w:b/>
          <w:bCs/>
          <w:i/>
          <w:sz w:val="20"/>
          <w:szCs w:val="20"/>
          <w:lang w:eastAsia="zh-CN"/>
        </w:rPr>
      </w:pPr>
      <w:r w:rsidRPr="009811B1">
        <w:rPr>
          <w:rFonts w:ascii="Arial" w:eastAsia="Times New Roman" w:hAnsi="Arial" w:cs="Arial"/>
          <w:b/>
          <w:bCs/>
          <w:i/>
          <w:sz w:val="20"/>
          <w:szCs w:val="20"/>
          <w:lang w:eastAsia="zh-CN"/>
        </w:rPr>
        <w:t>Osebe, ki so članice upravnega, vodstvenega ali nadzornega organa gospodarskega subjekta ali ki imajo pooblastila za njegovo zastopanje ali odločanje ali nadzor v njem</w:t>
      </w:r>
    </w:p>
    <w:tbl>
      <w:tblPr>
        <w:tblW w:w="0" w:type="auto"/>
        <w:tblInd w:w="108" w:type="dxa"/>
        <w:tblLayout w:type="fixed"/>
        <w:tblLook w:val="0000" w:firstRow="0" w:lastRow="0" w:firstColumn="0" w:lastColumn="0" w:noHBand="0" w:noVBand="0"/>
      </w:tblPr>
      <w:tblGrid>
        <w:gridCol w:w="988"/>
        <w:gridCol w:w="1706"/>
        <w:gridCol w:w="1701"/>
        <w:gridCol w:w="1559"/>
        <w:gridCol w:w="2693"/>
      </w:tblGrid>
      <w:tr w:rsidR="00667A10" w:rsidRPr="009811B1" w14:paraId="140C6B09" w14:textId="77777777" w:rsidTr="00A617B2">
        <w:tc>
          <w:tcPr>
            <w:tcW w:w="988" w:type="dxa"/>
            <w:tcBorders>
              <w:top w:val="dotted" w:sz="4" w:space="0" w:color="000000"/>
              <w:left w:val="dotted" w:sz="4" w:space="0" w:color="000000"/>
              <w:bottom w:val="dotted" w:sz="4" w:space="0" w:color="000000"/>
            </w:tcBorders>
            <w:shd w:val="clear" w:color="auto" w:fill="auto"/>
            <w:vAlign w:val="center"/>
          </w:tcPr>
          <w:p w14:paraId="1E2C1EA7" w14:textId="77777777" w:rsidR="00667A10" w:rsidRPr="009811B1" w:rsidRDefault="00667A10" w:rsidP="00D273C9">
            <w:pPr>
              <w:widowControl w:val="0"/>
              <w:suppressAutoHyphens/>
              <w:autoSpaceDE w:val="0"/>
              <w:spacing w:before="60" w:after="0" w:line="260" w:lineRule="atLeast"/>
              <w:jc w:val="center"/>
              <w:rPr>
                <w:rFonts w:ascii="Arial" w:eastAsia="Times New Roman" w:hAnsi="Arial" w:cs="Arial"/>
                <w:sz w:val="20"/>
                <w:szCs w:val="20"/>
                <w:lang w:eastAsia="zh-CN"/>
              </w:rPr>
            </w:pPr>
            <w:proofErr w:type="spellStart"/>
            <w:r w:rsidRPr="009811B1">
              <w:rPr>
                <w:rFonts w:ascii="Arial" w:eastAsia="Calibri" w:hAnsi="Arial" w:cs="Arial"/>
                <w:b/>
                <w:sz w:val="20"/>
                <w:szCs w:val="20"/>
                <w:lang w:eastAsia="zh-CN"/>
              </w:rPr>
              <w:t>Zap</w:t>
            </w:r>
            <w:proofErr w:type="spellEnd"/>
            <w:r w:rsidRPr="009811B1">
              <w:rPr>
                <w:rFonts w:ascii="Arial" w:eastAsia="Calibri" w:hAnsi="Arial" w:cs="Arial"/>
                <w:b/>
                <w:sz w:val="20"/>
                <w:szCs w:val="20"/>
                <w:lang w:eastAsia="zh-CN"/>
              </w:rPr>
              <w:t>. št.</w:t>
            </w:r>
          </w:p>
        </w:tc>
        <w:tc>
          <w:tcPr>
            <w:tcW w:w="1706" w:type="dxa"/>
            <w:tcBorders>
              <w:top w:val="dotted" w:sz="4" w:space="0" w:color="000000"/>
              <w:left w:val="dotted" w:sz="4" w:space="0" w:color="000000"/>
              <w:bottom w:val="dotted" w:sz="4" w:space="0" w:color="000000"/>
            </w:tcBorders>
            <w:shd w:val="clear" w:color="auto" w:fill="auto"/>
            <w:vAlign w:val="center"/>
          </w:tcPr>
          <w:p w14:paraId="1DA0B786" w14:textId="77777777" w:rsidR="00667A10" w:rsidRPr="009811B1" w:rsidRDefault="00667A10" w:rsidP="00D273C9">
            <w:pPr>
              <w:widowControl w:val="0"/>
              <w:suppressAutoHyphens/>
              <w:autoSpaceDE w:val="0"/>
              <w:spacing w:before="60" w:after="0" w:line="260" w:lineRule="atLeast"/>
              <w:jc w:val="both"/>
              <w:rPr>
                <w:rFonts w:ascii="Arial" w:eastAsia="Times New Roman" w:hAnsi="Arial" w:cs="Arial"/>
                <w:sz w:val="20"/>
                <w:szCs w:val="20"/>
                <w:lang w:eastAsia="zh-CN"/>
              </w:rPr>
            </w:pPr>
            <w:r w:rsidRPr="009811B1">
              <w:rPr>
                <w:rFonts w:ascii="Arial" w:eastAsia="Calibri" w:hAnsi="Arial" w:cs="Arial"/>
                <w:b/>
                <w:sz w:val="20"/>
                <w:szCs w:val="20"/>
                <w:lang w:eastAsia="zh-CN"/>
              </w:rPr>
              <w:t>Ime in priimek</w:t>
            </w:r>
          </w:p>
        </w:tc>
        <w:tc>
          <w:tcPr>
            <w:tcW w:w="1701" w:type="dxa"/>
            <w:tcBorders>
              <w:top w:val="dotted" w:sz="4" w:space="0" w:color="000000"/>
              <w:left w:val="dotted" w:sz="4" w:space="0" w:color="000000"/>
              <w:bottom w:val="dotted" w:sz="4" w:space="0" w:color="000000"/>
            </w:tcBorders>
            <w:shd w:val="clear" w:color="auto" w:fill="auto"/>
            <w:vAlign w:val="center"/>
          </w:tcPr>
          <w:p w14:paraId="39AD54C4" w14:textId="77777777" w:rsidR="00667A10" w:rsidRPr="009811B1" w:rsidRDefault="00667A10" w:rsidP="00D273C9">
            <w:pPr>
              <w:widowControl w:val="0"/>
              <w:suppressAutoHyphens/>
              <w:autoSpaceDE w:val="0"/>
              <w:spacing w:before="60" w:after="0" w:line="260" w:lineRule="atLeast"/>
              <w:jc w:val="both"/>
              <w:rPr>
                <w:rFonts w:ascii="Arial" w:eastAsia="Times New Roman" w:hAnsi="Arial" w:cs="Arial"/>
                <w:sz w:val="20"/>
                <w:szCs w:val="20"/>
                <w:lang w:eastAsia="zh-CN"/>
              </w:rPr>
            </w:pPr>
            <w:r w:rsidRPr="009811B1">
              <w:rPr>
                <w:rFonts w:ascii="Arial" w:eastAsia="Calibri" w:hAnsi="Arial" w:cs="Arial"/>
                <w:b/>
                <w:sz w:val="20"/>
                <w:szCs w:val="20"/>
                <w:lang w:eastAsia="zh-CN"/>
              </w:rPr>
              <w:t>Naslov</w:t>
            </w:r>
          </w:p>
        </w:tc>
        <w:tc>
          <w:tcPr>
            <w:tcW w:w="1559"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999A8D0" w14:textId="77777777" w:rsidR="00667A10" w:rsidRPr="009811B1" w:rsidRDefault="00667A10" w:rsidP="00D273C9">
            <w:pPr>
              <w:widowControl w:val="0"/>
              <w:suppressAutoHyphens/>
              <w:autoSpaceDE w:val="0"/>
              <w:spacing w:before="60" w:after="0" w:line="260" w:lineRule="atLeast"/>
              <w:jc w:val="both"/>
              <w:rPr>
                <w:rFonts w:ascii="Arial" w:eastAsia="Times New Roman" w:hAnsi="Arial" w:cs="Arial"/>
                <w:sz w:val="20"/>
                <w:szCs w:val="20"/>
                <w:lang w:eastAsia="zh-CN"/>
              </w:rPr>
            </w:pPr>
            <w:r w:rsidRPr="009811B1">
              <w:rPr>
                <w:rFonts w:ascii="Arial" w:eastAsia="Calibri" w:hAnsi="Arial" w:cs="Arial"/>
                <w:b/>
                <w:sz w:val="20"/>
                <w:szCs w:val="20"/>
                <w:lang w:eastAsia="zh-CN"/>
              </w:rPr>
              <w:t>Funkcija</w:t>
            </w:r>
          </w:p>
        </w:tc>
        <w:tc>
          <w:tcPr>
            <w:tcW w:w="2693" w:type="dxa"/>
            <w:tcBorders>
              <w:top w:val="dotted" w:sz="4" w:space="0" w:color="000000"/>
              <w:left w:val="dotted" w:sz="4" w:space="0" w:color="000000"/>
              <w:bottom w:val="dotted" w:sz="4" w:space="0" w:color="000000"/>
              <w:right w:val="dotted" w:sz="4" w:space="0" w:color="000000"/>
            </w:tcBorders>
          </w:tcPr>
          <w:p w14:paraId="26EE0396" w14:textId="77777777" w:rsidR="00667A10" w:rsidRPr="009811B1" w:rsidRDefault="00667A10" w:rsidP="00D273C9">
            <w:pPr>
              <w:widowControl w:val="0"/>
              <w:suppressAutoHyphens/>
              <w:autoSpaceDE w:val="0"/>
              <w:spacing w:before="60" w:after="0" w:line="260" w:lineRule="atLeast"/>
              <w:jc w:val="center"/>
              <w:rPr>
                <w:rFonts w:ascii="Arial" w:eastAsia="Calibri" w:hAnsi="Arial" w:cs="Arial"/>
                <w:b/>
                <w:sz w:val="20"/>
                <w:szCs w:val="20"/>
                <w:lang w:eastAsia="zh-CN"/>
              </w:rPr>
            </w:pPr>
            <w:r w:rsidRPr="009811B1">
              <w:rPr>
                <w:rFonts w:ascii="Arial" w:eastAsia="Calibri" w:hAnsi="Arial" w:cs="Arial"/>
                <w:b/>
                <w:sz w:val="20"/>
                <w:szCs w:val="20"/>
                <w:lang w:eastAsia="zh-CN"/>
              </w:rPr>
              <w:t>EMŠO</w:t>
            </w:r>
          </w:p>
        </w:tc>
      </w:tr>
      <w:tr w:rsidR="00667A10" w:rsidRPr="009811B1" w14:paraId="4B149314" w14:textId="77777777" w:rsidTr="00A617B2">
        <w:tc>
          <w:tcPr>
            <w:tcW w:w="988" w:type="dxa"/>
            <w:tcBorders>
              <w:top w:val="dotted" w:sz="4" w:space="0" w:color="000000"/>
              <w:left w:val="dotted" w:sz="4" w:space="0" w:color="000000"/>
              <w:bottom w:val="dotted" w:sz="4" w:space="0" w:color="000000"/>
            </w:tcBorders>
            <w:shd w:val="clear" w:color="auto" w:fill="auto"/>
            <w:vAlign w:val="center"/>
          </w:tcPr>
          <w:p w14:paraId="3B72EE12" w14:textId="77777777" w:rsidR="00667A10" w:rsidRPr="009811B1" w:rsidRDefault="00667A10" w:rsidP="00D273C9">
            <w:pPr>
              <w:widowControl w:val="0"/>
              <w:suppressAutoHyphens/>
              <w:autoSpaceDE w:val="0"/>
              <w:spacing w:before="60" w:after="0" w:line="260" w:lineRule="atLeast"/>
              <w:rPr>
                <w:rFonts w:ascii="Arial" w:eastAsia="Times New Roman" w:hAnsi="Arial" w:cs="Arial"/>
                <w:sz w:val="20"/>
                <w:szCs w:val="20"/>
                <w:lang w:eastAsia="zh-CN"/>
              </w:rPr>
            </w:pPr>
            <w:r w:rsidRPr="009811B1">
              <w:rPr>
                <w:rFonts w:ascii="Arial" w:eastAsia="Calibri" w:hAnsi="Arial" w:cs="Arial"/>
                <w:sz w:val="20"/>
                <w:szCs w:val="20"/>
                <w:lang w:eastAsia="zh-CN"/>
              </w:rPr>
              <w:t>1.</w:t>
            </w:r>
          </w:p>
        </w:tc>
        <w:tc>
          <w:tcPr>
            <w:tcW w:w="1706" w:type="dxa"/>
            <w:tcBorders>
              <w:top w:val="dotted" w:sz="4" w:space="0" w:color="000000"/>
              <w:left w:val="dotted" w:sz="4" w:space="0" w:color="000000"/>
              <w:bottom w:val="dotted" w:sz="4" w:space="0" w:color="000000"/>
            </w:tcBorders>
            <w:shd w:val="clear" w:color="auto" w:fill="auto"/>
            <w:vAlign w:val="center"/>
          </w:tcPr>
          <w:p w14:paraId="4323EC0D" w14:textId="77777777" w:rsidR="00667A10" w:rsidRPr="009811B1" w:rsidRDefault="00667A10"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tcBorders>
            <w:shd w:val="clear" w:color="auto" w:fill="auto"/>
            <w:vAlign w:val="center"/>
          </w:tcPr>
          <w:p w14:paraId="54237B73" w14:textId="77777777" w:rsidR="00667A10" w:rsidRPr="009811B1" w:rsidRDefault="00667A10"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c>
          <w:tcPr>
            <w:tcW w:w="1559"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043C49D" w14:textId="77777777" w:rsidR="00667A10" w:rsidRPr="009811B1" w:rsidRDefault="00667A10"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c>
          <w:tcPr>
            <w:tcW w:w="2693" w:type="dxa"/>
            <w:tcBorders>
              <w:top w:val="dotted" w:sz="4" w:space="0" w:color="000000"/>
              <w:left w:val="dotted" w:sz="4" w:space="0" w:color="000000"/>
              <w:bottom w:val="dotted" w:sz="4" w:space="0" w:color="000000"/>
              <w:right w:val="dotted" w:sz="4" w:space="0" w:color="000000"/>
            </w:tcBorders>
          </w:tcPr>
          <w:p w14:paraId="72DAB311" w14:textId="77777777" w:rsidR="00667A10" w:rsidRPr="009811B1" w:rsidRDefault="00667A10"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r>
      <w:tr w:rsidR="00667A10" w:rsidRPr="009811B1" w14:paraId="78A51F69" w14:textId="77777777" w:rsidTr="00A617B2">
        <w:tc>
          <w:tcPr>
            <w:tcW w:w="988" w:type="dxa"/>
            <w:tcBorders>
              <w:top w:val="dotted" w:sz="4" w:space="0" w:color="000000"/>
              <w:left w:val="dotted" w:sz="4" w:space="0" w:color="000000"/>
              <w:bottom w:val="dotted" w:sz="4" w:space="0" w:color="000000"/>
            </w:tcBorders>
            <w:shd w:val="clear" w:color="auto" w:fill="auto"/>
            <w:vAlign w:val="center"/>
          </w:tcPr>
          <w:p w14:paraId="6F5B4280" w14:textId="77777777" w:rsidR="00667A10" w:rsidRPr="009811B1" w:rsidRDefault="00667A10" w:rsidP="00D273C9">
            <w:pPr>
              <w:widowControl w:val="0"/>
              <w:suppressAutoHyphens/>
              <w:autoSpaceDE w:val="0"/>
              <w:spacing w:before="60" w:after="0" w:line="260" w:lineRule="atLeast"/>
              <w:jc w:val="center"/>
              <w:rPr>
                <w:rFonts w:ascii="Arial" w:eastAsia="Times New Roman" w:hAnsi="Arial" w:cs="Arial"/>
                <w:sz w:val="20"/>
                <w:szCs w:val="20"/>
                <w:lang w:eastAsia="zh-CN"/>
              </w:rPr>
            </w:pPr>
            <w:r w:rsidRPr="009811B1">
              <w:rPr>
                <w:rFonts w:ascii="Arial" w:eastAsia="Calibri" w:hAnsi="Arial" w:cs="Arial"/>
                <w:sz w:val="20"/>
                <w:szCs w:val="20"/>
                <w:lang w:eastAsia="zh-CN"/>
              </w:rPr>
              <w:t>2.</w:t>
            </w:r>
          </w:p>
        </w:tc>
        <w:tc>
          <w:tcPr>
            <w:tcW w:w="1706" w:type="dxa"/>
            <w:tcBorders>
              <w:top w:val="dotted" w:sz="4" w:space="0" w:color="000000"/>
              <w:left w:val="dotted" w:sz="4" w:space="0" w:color="000000"/>
              <w:bottom w:val="dotted" w:sz="4" w:space="0" w:color="000000"/>
            </w:tcBorders>
            <w:shd w:val="clear" w:color="auto" w:fill="auto"/>
            <w:vAlign w:val="center"/>
          </w:tcPr>
          <w:p w14:paraId="1B131958" w14:textId="77777777" w:rsidR="00667A10" w:rsidRPr="009811B1" w:rsidRDefault="00667A10"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tcBorders>
            <w:shd w:val="clear" w:color="auto" w:fill="auto"/>
            <w:vAlign w:val="center"/>
          </w:tcPr>
          <w:p w14:paraId="46C00DB9" w14:textId="77777777" w:rsidR="00667A10" w:rsidRPr="009811B1" w:rsidRDefault="00667A10"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c>
          <w:tcPr>
            <w:tcW w:w="1559" w:type="dxa"/>
            <w:tcBorders>
              <w:top w:val="dotted" w:sz="4" w:space="0" w:color="000000"/>
              <w:left w:val="dotted" w:sz="4" w:space="0" w:color="000000"/>
              <w:bottom w:val="dotted" w:sz="4" w:space="0" w:color="000000"/>
              <w:right w:val="dotted" w:sz="4" w:space="0" w:color="000000"/>
            </w:tcBorders>
            <w:shd w:val="clear" w:color="auto" w:fill="auto"/>
            <w:vAlign w:val="center"/>
          </w:tcPr>
          <w:p w14:paraId="50DB5A5B" w14:textId="77777777" w:rsidR="00667A10" w:rsidRPr="009811B1" w:rsidRDefault="00667A10"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c>
          <w:tcPr>
            <w:tcW w:w="2693" w:type="dxa"/>
            <w:tcBorders>
              <w:top w:val="dotted" w:sz="4" w:space="0" w:color="000000"/>
              <w:left w:val="dotted" w:sz="4" w:space="0" w:color="000000"/>
              <w:bottom w:val="dotted" w:sz="4" w:space="0" w:color="000000"/>
              <w:right w:val="dotted" w:sz="4" w:space="0" w:color="000000"/>
            </w:tcBorders>
          </w:tcPr>
          <w:p w14:paraId="0A264155" w14:textId="77777777" w:rsidR="00667A10" w:rsidRPr="009811B1" w:rsidRDefault="00667A10"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r>
      <w:tr w:rsidR="00667A10" w:rsidRPr="009811B1" w14:paraId="59CEBCD1" w14:textId="77777777" w:rsidTr="00A617B2">
        <w:tc>
          <w:tcPr>
            <w:tcW w:w="988" w:type="dxa"/>
            <w:tcBorders>
              <w:top w:val="dotted" w:sz="4" w:space="0" w:color="000000"/>
              <w:left w:val="dotted" w:sz="4" w:space="0" w:color="000000"/>
              <w:bottom w:val="dotted" w:sz="4" w:space="0" w:color="000000"/>
            </w:tcBorders>
            <w:shd w:val="clear" w:color="auto" w:fill="auto"/>
            <w:vAlign w:val="center"/>
          </w:tcPr>
          <w:p w14:paraId="71B2EE8F" w14:textId="77777777" w:rsidR="00667A10" w:rsidRPr="009811B1" w:rsidRDefault="00667A10" w:rsidP="00D273C9">
            <w:pPr>
              <w:widowControl w:val="0"/>
              <w:suppressAutoHyphens/>
              <w:autoSpaceDE w:val="0"/>
              <w:spacing w:before="60" w:after="0" w:line="260" w:lineRule="atLeast"/>
              <w:jc w:val="center"/>
              <w:rPr>
                <w:rFonts w:ascii="Arial" w:eastAsia="Times New Roman" w:hAnsi="Arial" w:cs="Arial"/>
                <w:sz w:val="20"/>
                <w:szCs w:val="20"/>
                <w:lang w:eastAsia="zh-CN"/>
              </w:rPr>
            </w:pPr>
            <w:r w:rsidRPr="009811B1">
              <w:rPr>
                <w:rFonts w:ascii="Arial" w:eastAsia="Calibri" w:hAnsi="Arial" w:cs="Arial"/>
                <w:sz w:val="20"/>
                <w:szCs w:val="20"/>
                <w:lang w:eastAsia="zh-CN"/>
              </w:rPr>
              <w:t>3.</w:t>
            </w:r>
          </w:p>
        </w:tc>
        <w:tc>
          <w:tcPr>
            <w:tcW w:w="1706" w:type="dxa"/>
            <w:tcBorders>
              <w:top w:val="dotted" w:sz="4" w:space="0" w:color="000000"/>
              <w:left w:val="dotted" w:sz="4" w:space="0" w:color="000000"/>
              <w:bottom w:val="dotted" w:sz="4" w:space="0" w:color="000000"/>
            </w:tcBorders>
            <w:shd w:val="clear" w:color="auto" w:fill="auto"/>
            <w:vAlign w:val="center"/>
          </w:tcPr>
          <w:p w14:paraId="7876E80B" w14:textId="77777777" w:rsidR="00667A10" w:rsidRPr="009811B1" w:rsidRDefault="00667A10"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tcBorders>
            <w:shd w:val="clear" w:color="auto" w:fill="auto"/>
            <w:vAlign w:val="center"/>
          </w:tcPr>
          <w:p w14:paraId="04B0F732" w14:textId="77777777" w:rsidR="00667A10" w:rsidRPr="009811B1" w:rsidRDefault="00667A10"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c>
          <w:tcPr>
            <w:tcW w:w="1559" w:type="dxa"/>
            <w:tcBorders>
              <w:top w:val="dotted" w:sz="4" w:space="0" w:color="000000"/>
              <w:left w:val="dotted" w:sz="4" w:space="0" w:color="000000"/>
              <w:bottom w:val="dotted" w:sz="4" w:space="0" w:color="000000"/>
              <w:right w:val="dotted" w:sz="4" w:space="0" w:color="000000"/>
            </w:tcBorders>
            <w:shd w:val="clear" w:color="auto" w:fill="auto"/>
            <w:vAlign w:val="center"/>
          </w:tcPr>
          <w:p w14:paraId="1407DCC2" w14:textId="77777777" w:rsidR="00667A10" w:rsidRPr="009811B1" w:rsidRDefault="00667A10"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c>
          <w:tcPr>
            <w:tcW w:w="2693" w:type="dxa"/>
            <w:tcBorders>
              <w:top w:val="dotted" w:sz="4" w:space="0" w:color="000000"/>
              <w:left w:val="dotted" w:sz="4" w:space="0" w:color="000000"/>
              <w:bottom w:val="dotted" w:sz="4" w:space="0" w:color="000000"/>
              <w:right w:val="dotted" w:sz="4" w:space="0" w:color="000000"/>
            </w:tcBorders>
          </w:tcPr>
          <w:p w14:paraId="0CACBCAC" w14:textId="77777777" w:rsidR="00667A10" w:rsidRPr="009811B1" w:rsidRDefault="00667A10"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r>
      <w:tr w:rsidR="00667A10" w:rsidRPr="009811B1" w14:paraId="1C596485" w14:textId="77777777" w:rsidTr="00A617B2">
        <w:tc>
          <w:tcPr>
            <w:tcW w:w="988" w:type="dxa"/>
            <w:tcBorders>
              <w:top w:val="dotted" w:sz="4" w:space="0" w:color="000000"/>
              <w:left w:val="dotted" w:sz="4" w:space="0" w:color="000000"/>
              <w:bottom w:val="dotted" w:sz="4" w:space="0" w:color="000000"/>
            </w:tcBorders>
            <w:shd w:val="clear" w:color="auto" w:fill="auto"/>
            <w:vAlign w:val="center"/>
          </w:tcPr>
          <w:p w14:paraId="6B2E8FD1" w14:textId="77777777" w:rsidR="00667A10" w:rsidRPr="009811B1" w:rsidRDefault="00667A10" w:rsidP="00D273C9">
            <w:pPr>
              <w:widowControl w:val="0"/>
              <w:suppressAutoHyphens/>
              <w:autoSpaceDE w:val="0"/>
              <w:spacing w:before="60" w:after="0" w:line="260" w:lineRule="atLeast"/>
              <w:jc w:val="center"/>
              <w:rPr>
                <w:rFonts w:ascii="Arial" w:eastAsia="Times New Roman" w:hAnsi="Arial" w:cs="Arial"/>
                <w:sz w:val="20"/>
                <w:szCs w:val="20"/>
                <w:lang w:eastAsia="zh-CN"/>
              </w:rPr>
            </w:pPr>
            <w:r w:rsidRPr="009811B1">
              <w:rPr>
                <w:rFonts w:ascii="Arial" w:eastAsia="Calibri" w:hAnsi="Arial" w:cs="Arial"/>
                <w:sz w:val="20"/>
                <w:szCs w:val="20"/>
                <w:lang w:eastAsia="zh-CN"/>
              </w:rPr>
              <w:t>4.</w:t>
            </w:r>
          </w:p>
        </w:tc>
        <w:tc>
          <w:tcPr>
            <w:tcW w:w="1706" w:type="dxa"/>
            <w:tcBorders>
              <w:top w:val="dotted" w:sz="4" w:space="0" w:color="000000"/>
              <w:left w:val="dotted" w:sz="4" w:space="0" w:color="000000"/>
              <w:bottom w:val="dotted" w:sz="4" w:space="0" w:color="000000"/>
            </w:tcBorders>
            <w:shd w:val="clear" w:color="auto" w:fill="auto"/>
            <w:vAlign w:val="center"/>
          </w:tcPr>
          <w:p w14:paraId="7450225C" w14:textId="77777777" w:rsidR="00667A10" w:rsidRPr="009811B1" w:rsidRDefault="00667A10"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tcBorders>
            <w:shd w:val="clear" w:color="auto" w:fill="auto"/>
            <w:vAlign w:val="center"/>
          </w:tcPr>
          <w:p w14:paraId="414310BE" w14:textId="77777777" w:rsidR="00667A10" w:rsidRPr="009811B1" w:rsidRDefault="00667A10"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c>
          <w:tcPr>
            <w:tcW w:w="1559" w:type="dxa"/>
            <w:tcBorders>
              <w:top w:val="dotted" w:sz="4" w:space="0" w:color="000000"/>
              <w:left w:val="dotted" w:sz="4" w:space="0" w:color="000000"/>
              <w:bottom w:val="dotted" w:sz="4" w:space="0" w:color="000000"/>
              <w:right w:val="dotted" w:sz="4" w:space="0" w:color="000000"/>
            </w:tcBorders>
            <w:shd w:val="clear" w:color="auto" w:fill="auto"/>
            <w:vAlign w:val="center"/>
          </w:tcPr>
          <w:p w14:paraId="44E62376" w14:textId="77777777" w:rsidR="00667A10" w:rsidRPr="009811B1" w:rsidRDefault="00667A10"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c>
          <w:tcPr>
            <w:tcW w:w="2693" w:type="dxa"/>
            <w:tcBorders>
              <w:top w:val="dotted" w:sz="4" w:space="0" w:color="000000"/>
              <w:left w:val="dotted" w:sz="4" w:space="0" w:color="000000"/>
              <w:bottom w:val="dotted" w:sz="4" w:space="0" w:color="000000"/>
              <w:right w:val="dotted" w:sz="4" w:space="0" w:color="000000"/>
            </w:tcBorders>
          </w:tcPr>
          <w:p w14:paraId="4BEB48EC" w14:textId="77777777" w:rsidR="00667A10" w:rsidRPr="009811B1" w:rsidRDefault="00667A10"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r>
      <w:tr w:rsidR="00667A10" w:rsidRPr="009811B1" w14:paraId="14ED57CC" w14:textId="77777777" w:rsidTr="00A617B2">
        <w:tc>
          <w:tcPr>
            <w:tcW w:w="988" w:type="dxa"/>
            <w:tcBorders>
              <w:top w:val="dotted" w:sz="4" w:space="0" w:color="000000"/>
              <w:left w:val="dotted" w:sz="4" w:space="0" w:color="000000"/>
              <w:bottom w:val="dotted" w:sz="4" w:space="0" w:color="000000"/>
            </w:tcBorders>
            <w:shd w:val="clear" w:color="auto" w:fill="auto"/>
            <w:vAlign w:val="center"/>
          </w:tcPr>
          <w:p w14:paraId="2C72138A" w14:textId="77777777" w:rsidR="00667A10" w:rsidRPr="009811B1" w:rsidRDefault="00667A10" w:rsidP="00D273C9">
            <w:pPr>
              <w:widowControl w:val="0"/>
              <w:suppressAutoHyphens/>
              <w:autoSpaceDE w:val="0"/>
              <w:spacing w:before="60" w:after="0" w:line="260" w:lineRule="atLeast"/>
              <w:jc w:val="center"/>
              <w:rPr>
                <w:rFonts w:ascii="Arial" w:eastAsia="Times New Roman" w:hAnsi="Arial" w:cs="Arial"/>
                <w:sz w:val="20"/>
                <w:szCs w:val="20"/>
                <w:lang w:eastAsia="zh-CN"/>
              </w:rPr>
            </w:pPr>
            <w:r w:rsidRPr="009811B1">
              <w:rPr>
                <w:rFonts w:ascii="Arial" w:eastAsia="Calibri" w:hAnsi="Arial" w:cs="Arial"/>
                <w:sz w:val="20"/>
                <w:szCs w:val="20"/>
                <w:lang w:eastAsia="zh-CN"/>
              </w:rPr>
              <w:t>5.</w:t>
            </w:r>
          </w:p>
        </w:tc>
        <w:tc>
          <w:tcPr>
            <w:tcW w:w="1706" w:type="dxa"/>
            <w:tcBorders>
              <w:top w:val="dotted" w:sz="4" w:space="0" w:color="000000"/>
              <w:left w:val="dotted" w:sz="4" w:space="0" w:color="000000"/>
              <w:bottom w:val="dotted" w:sz="4" w:space="0" w:color="000000"/>
            </w:tcBorders>
            <w:shd w:val="clear" w:color="auto" w:fill="auto"/>
            <w:vAlign w:val="center"/>
          </w:tcPr>
          <w:p w14:paraId="2F646B14" w14:textId="77777777" w:rsidR="00667A10" w:rsidRPr="009811B1" w:rsidRDefault="00667A10"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c>
          <w:tcPr>
            <w:tcW w:w="1701" w:type="dxa"/>
            <w:tcBorders>
              <w:top w:val="dotted" w:sz="4" w:space="0" w:color="000000"/>
              <w:left w:val="dotted" w:sz="4" w:space="0" w:color="000000"/>
              <w:bottom w:val="dotted" w:sz="4" w:space="0" w:color="000000"/>
            </w:tcBorders>
            <w:shd w:val="clear" w:color="auto" w:fill="auto"/>
            <w:vAlign w:val="center"/>
          </w:tcPr>
          <w:p w14:paraId="3A6C9EDB" w14:textId="77777777" w:rsidR="00667A10" w:rsidRPr="009811B1" w:rsidRDefault="00667A10"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c>
          <w:tcPr>
            <w:tcW w:w="1559"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417010F" w14:textId="77777777" w:rsidR="00667A10" w:rsidRPr="009811B1" w:rsidRDefault="00667A10"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c>
          <w:tcPr>
            <w:tcW w:w="2693" w:type="dxa"/>
            <w:tcBorders>
              <w:top w:val="dotted" w:sz="4" w:space="0" w:color="000000"/>
              <w:left w:val="dotted" w:sz="4" w:space="0" w:color="000000"/>
              <w:bottom w:val="dotted" w:sz="4" w:space="0" w:color="000000"/>
              <w:right w:val="dotted" w:sz="4" w:space="0" w:color="000000"/>
            </w:tcBorders>
          </w:tcPr>
          <w:p w14:paraId="3190A3EC" w14:textId="77777777" w:rsidR="00667A10" w:rsidRPr="009811B1" w:rsidRDefault="00667A10" w:rsidP="00D273C9">
            <w:pPr>
              <w:widowControl w:val="0"/>
              <w:suppressAutoHyphens/>
              <w:autoSpaceDE w:val="0"/>
              <w:snapToGrid w:val="0"/>
              <w:spacing w:before="60" w:after="0" w:line="260" w:lineRule="atLeast"/>
              <w:jc w:val="both"/>
              <w:rPr>
                <w:rFonts w:ascii="Arial" w:eastAsia="Calibri" w:hAnsi="Arial" w:cs="Arial"/>
                <w:sz w:val="20"/>
                <w:szCs w:val="20"/>
                <w:lang w:eastAsia="zh-CN"/>
              </w:rPr>
            </w:pPr>
          </w:p>
        </w:tc>
      </w:tr>
    </w:tbl>
    <w:p w14:paraId="704DF663" w14:textId="77777777" w:rsidR="00BC0175" w:rsidRPr="009811B1" w:rsidRDefault="00BC0175" w:rsidP="00D273C9">
      <w:pPr>
        <w:keepNext/>
        <w:keepLines/>
        <w:numPr>
          <w:ilvl w:val="2"/>
          <w:numId w:val="19"/>
        </w:numPr>
        <w:suppressAutoHyphens/>
        <w:spacing w:before="240" w:after="0" w:line="260" w:lineRule="atLeast"/>
        <w:jc w:val="both"/>
        <w:outlineLvl w:val="2"/>
        <w:rPr>
          <w:rFonts w:ascii="Arial" w:eastAsia="Times New Roman" w:hAnsi="Arial" w:cs="Arial"/>
          <w:b/>
          <w:bCs/>
          <w:i/>
          <w:sz w:val="20"/>
          <w:szCs w:val="20"/>
          <w:lang w:eastAsia="zh-CN"/>
        </w:rPr>
      </w:pPr>
      <w:r w:rsidRPr="009811B1">
        <w:rPr>
          <w:rFonts w:ascii="Arial" w:eastAsia="Times New Roman" w:hAnsi="Arial" w:cs="Arial"/>
          <w:b/>
          <w:bCs/>
          <w:i/>
          <w:sz w:val="20"/>
          <w:szCs w:val="20"/>
          <w:lang w:eastAsia="zh-CN"/>
        </w:rPr>
        <w:t>Podatki o delih podizvajalca</w:t>
      </w:r>
    </w:p>
    <w:p w14:paraId="79F22687"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Podatki iz drugega odstavka 94. člena ZJN-3, ki jih gospodarski subjekt za podizvajalca navede v nadaljevanju te točke, so obvezna sestavina pogodbe o izvedbi predmetnega javnega naročila.</w:t>
      </w:r>
    </w:p>
    <w:p w14:paraId="59BCFEE7"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428BD97B"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VSAKA VRSTA STORITVE PODIZVAJALCA, KI JIH BO OPRAVLJAL:</w:t>
      </w:r>
    </w:p>
    <w:p w14:paraId="0A231D4D"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0027CFBE" w14:textId="77777777" w:rsidR="00BC0175" w:rsidRPr="009811B1" w:rsidRDefault="00BC0175" w:rsidP="00D273C9">
      <w:pPr>
        <w:numPr>
          <w:ilvl w:val="0"/>
          <w:numId w:val="20"/>
        </w:numPr>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PREDMET:________________________________________________;  DELEŽ  V %_______; VREDNOST TEH DEL: ____________v EUR brez DDV; VREDNOST TEH DEL: ____________ v EUR z DDV,  KRAJ OZ. OBMOČJE IZVEDBE TEH DEL: _______________________;</w:t>
      </w:r>
    </w:p>
    <w:p w14:paraId="12596B6A"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0B7A8E9D" w14:textId="77777777" w:rsidR="00BC0175" w:rsidRPr="009811B1" w:rsidRDefault="00BC0175" w:rsidP="00D273C9">
      <w:pPr>
        <w:numPr>
          <w:ilvl w:val="0"/>
          <w:numId w:val="20"/>
        </w:numPr>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PREDMET:________________________________________________;  DELEŽ  V %_______; VREDNOST TEH DEL: ____________v EUR brez DDV; VREDNOST TEH DEL: ____________ v EUR z DDV,  KRAJ OZ. OBMOČJE IZVEDBE TEH DEL: _______________________;</w:t>
      </w:r>
    </w:p>
    <w:p w14:paraId="77BDDB5B" w14:textId="77777777" w:rsidR="00BC0175" w:rsidRPr="009811B1" w:rsidRDefault="00BC0175" w:rsidP="00D273C9">
      <w:pPr>
        <w:suppressAutoHyphens/>
        <w:spacing w:after="0" w:line="240" w:lineRule="auto"/>
        <w:rPr>
          <w:rFonts w:ascii="Arial" w:eastAsia="Times New Roman" w:hAnsi="Arial" w:cs="Arial"/>
          <w:sz w:val="20"/>
          <w:szCs w:val="20"/>
          <w:lang w:eastAsia="zh-CN"/>
        </w:rPr>
      </w:pPr>
    </w:p>
    <w:p w14:paraId="4995188B" w14:textId="77777777" w:rsidR="00BC0175" w:rsidRPr="009811B1" w:rsidRDefault="00BC0175" w:rsidP="00D273C9">
      <w:pPr>
        <w:numPr>
          <w:ilvl w:val="0"/>
          <w:numId w:val="20"/>
        </w:numPr>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PREDMET:________________________________________________;  DELEŽ  V %_______; VREDNOST TEH DEL: ____________v EUR brez DDV; VREDNOST TEH DEL: ____________ v EUR z DDV,  KRAJ OZ. OBMOČJE IZVEDBE TEH DEL: _______________________;</w:t>
      </w:r>
    </w:p>
    <w:p w14:paraId="77DB5A7E" w14:textId="77777777" w:rsidR="00BC0175" w:rsidRPr="009811B1" w:rsidRDefault="00BC0175" w:rsidP="00D273C9">
      <w:pPr>
        <w:suppressAutoHyphens/>
        <w:spacing w:after="0" w:line="240" w:lineRule="auto"/>
        <w:ind w:left="510"/>
        <w:rPr>
          <w:rFonts w:ascii="Arial" w:eastAsia="Times New Roman" w:hAnsi="Arial" w:cs="Arial"/>
          <w:sz w:val="20"/>
          <w:szCs w:val="20"/>
          <w:lang w:eastAsia="zh-CN"/>
        </w:rPr>
      </w:pPr>
    </w:p>
    <w:p w14:paraId="352B9759" w14:textId="77777777" w:rsidR="00BC0175" w:rsidRPr="009811B1" w:rsidRDefault="00BC0175" w:rsidP="00D273C9">
      <w:pPr>
        <w:suppressAutoHyphens/>
        <w:spacing w:after="0" w:line="260" w:lineRule="atLeast"/>
        <w:ind w:left="720"/>
        <w:contextualSpacing/>
        <w:jc w:val="both"/>
        <w:rPr>
          <w:rFonts w:ascii="Arial" w:eastAsia="Times New Roman" w:hAnsi="Arial" w:cs="Arial"/>
          <w:sz w:val="20"/>
          <w:szCs w:val="20"/>
          <w:lang w:eastAsia="zh-CN"/>
        </w:rPr>
      </w:pPr>
    </w:p>
    <w:p w14:paraId="645A09AC" w14:textId="77777777" w:rsidR="00BC0175" w:rsidRPr="009811B1" w:rsidRDefault="00BC0175" w:rsidP="00D273C9">
      <w:pPr>
        <w:numPr>
          <w:ilvl w:val="0"/>
          <w:numId w:val="20"/>
        </w:numPr>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PREDMET:________________________________________________;  DELEŽ  V %_______; VREDNOST TEH DEL: ____________v EUR brez DDV; VREDNOST TEH DEL: ____________ v EUR z DDV,  KRAJ OZ. OBMOČJE IZVEDBE TEH DEL: _______________________;</w:t>
      </w:r>
    </w:p>
    <w:p w14:paraId="6D31EB3E" w14:textId="77777777" w:rsidR="00BC0175" w:rsidRPr="009811B1" w:rsidRDefault="00BC0175" w:rsidP="00D273C9">
      <w:pPr>
        <w:suppressAutoHyphens/>
        <w:spacing w:after="0" w:line="240" w:lineRule="auto"/>
        <w:rPr>
          <w:rFonts w:ascii="Arial" w:eastAsia="Times New Roman" w:hAnsi="Arial" w:cs="Arial"/>
          <w:sz w:val="20"/>
          <w:szCs w:val="20"/>
          <w:lang w:eastAsia="zh-CN"/>
        </w:rPr>
      </w:pPr>
    </w:p>
    <w:p w14:paraId="2F1A889C" w14:textId="77777777" w:rsidR="00BC0175" w:rsidRPr="009811B1" w:rsidRDefault="00BC0175" w:rsidP="00D273C9">
      <w:pPr>
        <w:numPr>
          <w:ilvl w:val="0"/>
          <w:numId w:val="20"/>
        </w:numPr>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PREDMET:________________________________________________;  DELEŽ  V %_______; VREDNOST TEH DEL: ____________v EUR brez DDV; VREDNOST TEH DEL: ____________ v EUR z DDV,  KRAJ OZ. OBMOČJE IZVEDBE TEH DEL: _______________________;</w:t>
      </w:r>
    </w:p>
    <w:p w14:paraId="27F78F7B" w14:textId="77777777" w:rsidR="00BC0175" w:rsidRPr="009811B1" w:rsidRDefault="00BC0175" w:rsidP="00D273C9">
      <w:pPr>
        <w:suppressAutoHyphens/>
        <w:spacing w:after="0" w:line="240" w:lineRule="auto"/>
        <w:rPr>
          <w:rFonts w:ascii="Arial" w:eastAsia="Times New Roman" w:hAnsi="Arial" w:cs="Arial"/>
          <w:sz w:val="20"/>
          <w:szCs w:val="20"/>
          <w:lang w:eastAsia="zh-CN"/>
        </w:rPr>
      </w:pPr>
    </w:p>
    <w:p w14:paraId="5F482E1C"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6F1DCC80"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653B2CA7"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tbl>
      <w:tblPr>
        <w:tblW w:w="0" w:type="auto"/>
        <w:tblLayout w:type="fixed"/>
        <w:tblLook w:val="0000" w:firstRow="0" w:lastRow="0" w:firstColumn="0" w:lastColumn="0" w:noHBand="0" w:noVBand="0"/>
      </w:tblPr>
      <w:tblGrid>
        <w:gridCol w:w="3070"/>
        <w:gridCol w:w="3070"/>
        <w:gridCol w:w="3070"/>
      </w:tblGrid>
      <w:tr w:rsidR="00BC0175" w:rsidRPr="009811B1" w14:paraId="508C048B" w14:textId="77777777" w:rsidTr="005E0A73">
        <w:tc>
          <w:tcPr>
            <w:tcW w:w="3070" w:type="dxa"/>
            <w:shd w:val="clear" w:color="auto" w:fill="auto"/>
          </w:tcPr>
          <w:p w14:paraId="2A2D0113"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Kraj: _______________</w:t>
            </w:r>
          </w:p>
          <w:p w14:paraId="1B8EF9CA"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Datum: _______________</w:t>
            </w:r>
          </w:p>
        </w:tc>
        <w:tc>
          <w:tcPr>
            <w:tcW w:w="3070" w:type="dxa"/>
            <w:shd w:val="clear" w:color="auto" w:fill="auto"/>
          </w:tcPr>
          <w:p w14:paraId="57118396" w14:textId="77777777" w:rsidR="00BC0175" w:rsidRPr="009811B1" w:rsidRDefault="00BC0175" w:rsidP="00D273C9">
            <w:pPr>
              <w:suppressAutoHyphens/>
              <w:spacing w:after="0" w:line="260" w:lineRule="atLeast"/>
              <w:jc w:val="center"/>
              <w:rPr>
                <w:rFonts w:ascii="Arial" w:eastAsia="Times New Roman" w:hAnsi="Arial" w:cs="Arial"/>
                <w:sz w:val="20"/>
                <w:szCs w:val="20"/>
                <w:lang w:eastAsia="zh-CN"/>
              </w:rPr>
            </w:pPr>
            <w:r w:rsidRPr="009811B1">
              <w:rPr>
                <w:rFonts w:ascii="Arial" w:eastAsia="Times New Roman" w:hAnsi="Arial" w:cs="Arial"/>
                <w:sz w:val="20"/>
                <w:szCs w:val="20"/>
                <w:lang w:eastAsia="zh-CN"/>
              </w:rPr>
              <w:t>žig</w:t>
            </w:r>
          </w:p>
        </w:tc>
        <w:tc>
          <w:tcPr>
            <w:tcW w:w="3070" w:type="dxa"/>
            <w:shd w:val="clear" w:color="auto" w:fill="auto"/>
          </w:tcPr>
          <w:p w14:paraId="55F1FD17"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Podpisnik: _______________</w:t>
            </w:r>
          </w:p>
          <w:p w14:paraId="3F872EE7"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401F1BB3" w14:textId="77777777" w:rsidR="00BC0175" w:rsidRPr="009811B1" w:rsidRDefault="00BC0175" w:rsidP="00D273C9">
            <w:pPr>
              <w:suppressAutoHyphens/>
              <w:spacing w:after="0" w:line="260" w:lineRule="atLeast"/>
              <w:rPr>
                <w:rFonts w:ascii="Arial" w:eastAsia="Times New Roman" w:hAnsi="Arial" w:cs="Arial"/>
                <w:sz w:val="20"/>
                <w:szCs w:val="20"/>
                <w:lang w:eastAsia="zh-CN"/>
              </w:rPr>
            </w:pPr>
            <w:r w:rsidRPr="009811B1">
              <w:rPr>
                <w:rFonts w:ascii="Arial" w:eastAsia="Times New Roman" w:hAnsi="Arial" w:cs="Arial"/>
                <w:sz w:val="20"/>
                <w:szCs w:val="20"/>
                <w:lang w:eastAsia="zh-CN"/>
              </w:rPr>
              <w:t>_________________</w:t>
            </w:r>
          </w:p>
          <w:p w14:paraId="04767C52"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Podpis:</w:t>
            </w:r>
          </w:p>
        </w:tc>
      </w:tr>
    </w:tbl>
    <w:p w14:paraId="26972F86"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1106F828"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536ACD27"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434D3AF8"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04DC01DB"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 xml:space="preserve">Opomba: </w:t>
      </w:r>
    </w:p>
    <w:p w14:paraId="073FE629"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Ponudnik v sistemu e-JN obrazec ponudbe (razpisni obrazec 1) naloži v razdelek »Drugi dokumenti« v .</w:t>
      </w:r>
      <w:proofErr w:type="spellStart"/>
      <w:r w:rsidRPr="009811B1">
        <w:rPr>
          <w:rFonts w:ascii="Arial" w:eastAsia="Times New Roman" w:hAnsi="Arial" w:cs="Arial"/>
          <w:sz w:val="20"/>
          <w:szCs w:val="20"/>
          <w:lang w:eastAsia="zh-CN"/>
        </w:rPr>
        <w:t>pdf</w:t>
      </w:r>
      <w:proofErr w:type="spellEnd"/>
      <w:r w:rsidRPr="009811B1">
        <w:rPr>
          <w:rFonts w:ascii="Arial" w:eastAsia="Times New Roman" w:hAnsi="Arial" w:cs="Arial"/>
          <w:sz w:val="20"/>
          <w:szCs w:val="20"/>
          <w:lang w:eastAsia="zh-CN"/>
        </w:rPr>
        <w:t xml:space="preserve"> datoteki (ni vidno na elektronskem javnem odpiranju ponudb). </w:t>
      </w:r>
    </w:p>
    <w:p w14:paraId="396D5DD4"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33B56AEE" w14:textId="77777777" w:rsidR="001B51FE" w:rsidRPr="009811B1" w:rsidRDefault="001B51FE" w:rsidP="00D273C9">
      <w:pPr>
        <w:spacing w:after="0"/>
        <w:rPr>
          <w:rFonts w:ascii="Arial" w:eastAsia="Times New Roman" w:hAnsi="Arial" w:cs="Arial"/>
          <w:b/>
          <w:caps/>
          <w:spacing w:val="5"/>
          <w:kern w:val="2"/>
          <w:sz w:val="20"/>
          <w:szCs w:val="20"/>
          <w:u w:val="single"/>
          <w:lang w:eastAsia="zh-CN"/>
        </w:rPr>
      </w:pPr>
    </w:p>
    <w:p w14:paraId="51D3E8ED" w14:textId="77777777" w:rsidR="00520F59" w:rsidRPr="009811B1" w:rsidRDefault="00520F59" w:rsidP="00D273C9">
      <w:pPr>
        <w:suppressAutoHyphens/>
        <w:spacing w:before="120" w:after="0" w:line="240" w:lineRule="auto"/>
        <w:contextualSpacing/>
        <w:jc w:val="right"/>
        <w:rPr>
          <w:rFonts w:ascii="Arial" w:eastAsia="Times New Roman" w:hAnsi="Arial" w:cs="Arial"/>
          <w:b/>
          <w:caps/>
          <w:spacing w:val="5"/>
          <w:kern w:val="2"/>
          <w:sz w:val="20"/>
          <w:szCs w:val="20"/>
          <w:u w:val="single"/>
          <w:lang w:eastAsia="zh-CN"/>
        </w:rPr>
        <w:sectPr w:rsidR="00520F59" w:rsidRPr="009811B1" w:rsidSect="005E0A73">
          <w:footerReference w:type="even" r:id="rId8"/>
          <w:footerReference w:type="default" r:id="rId9"/>
          <w:headerReference w:type="first" r:id="rId10"/>
          <w:pgSz w:w="11907" w:h="16840" w:code="9"/>
          <w:pgMar w:top="1417" w:right="1417" w:bottom="1417" w:left="1417" w:header="709" w:footer="709" w:gutter="0"/>
          <w:cols w:space="708"/>
          <w:titlePg/>
          <w:rtlGutter/>
          <w:docGrid w:linePitch="326"/>
        </w:sectPr>
      </w:pPr>
    </w:p>
    <w:p w14:paraId="499BBC57" w14:textId="77777777" w:rsidR="00BC0175" w:rsidRPr="009811B1" w:rsidRDefault="00BC0175" w:rsidP="00D273C9">
      <w:pPr>
        <w:suppressAutoHyphens/>
        <w:spacing w:before="120" w:after="0" w:line="240" w:lineRule="auto"/>
        <w:contextualSpacing/>
        <w:jc w:val="right"/>
        <w:rPr>
          <w:rFonts w:ascii="Arial" w:eastAsia="Times New Roman" w:hAnsi="Arial" w:cs="Arial"/>
          <w:b/>
          <w:caps/>
          <w:spacing w:val="5"/>
          <w:kern w:val="2"/>
          <w:sz w:val="20"/>
          <w:szCs w:val="20"/>
          <w:lang w:eastAsia="zh-CN"/>
        </w:rPr>
      </w:pPr>
      <w:r w:rsidRPr="009811B1">
        <w:rPr>
          <w:rFonts w:ascii="Arial" w:eastAsia="Times New Roman" w:hAnsi="Arial" w:cs="Arial"/>
          <w:b/>
          <w:caps/>
          <w:spacing w:val="5"/>
          <w:kern w:val="2"/>
          <w:sz w:val="20"/>
          <w:szCs w:val="20"/>
          <w:u w:val="single"/>
          <w:lang w:eastAsia="zh-CN"/>
        </w:rPr>
        <w:lastRenderedPageBreak/>
        <w:t>RAZPISNI OBRAZEC 2</w:t>
      </w:r>
    </w:p>
    <w:p w14:paraId="76953330" w14:textId="77777777" w:rsidR="00BC0175" w:rsidRPr="009811B1" w:rsidRDefault="00BC0175" w:rsidP="00D273C9">
      <w:pPr>
        <w:spacing w:after="0" w:line="240" w:lineRule="auto"/>
        <w:jc w:val="center"/>
        <w:rPr>
          <w:rFonts w:ascii="Arial" w:eastAsia="Times New Roman" w:hAnsi="Arial" w:cs="Arial"/>
          <w:b/>
          <w:sz w:val="20"/>
          <w:szCs w:val="20"/>
          <w:lang w:eastAsia="sl-SI"/>
        </w:rPr>
      </w:pPr>
      <w:r w:rsidRPr="009811B1">
        <w:rPr>
          <w:rFonts w:ascii="Arial" w:eastAsia="Times New Roman" w:hAnsi="Arial" w:cs="Arial"/>
          <w:b/>
          <w:sz w:val="20"/>
          <w:szCs w:val="20"/>
          <w:lang w:eastAsia="sl-SI"/>
        </w:rPr>
        <w:t>OBRAZEC PONUDBE</w:t>
      </w:r>
    </w:p>
    <w:p w14:paraId="54D9B39E" w14:textId="77777777" w:rsidR="00BC0175" w:rsidRPr="009811B1" w:rsidRDefault="00BC0175" w:rsidP="00D273C9">
      <w:pPr>
        <w:spacing w:after="0" w:line="240" w:lineRule="auto"/>
        <w:jc w:val="center"/>
        <w:rPr>
          <w:rFonts w:ascii="Arial" w:eastAsia="Times New Roman" w:hAnsi="Arial" w:cs="Arial"/>
          <w:b/>
          <w:sz w:val="20"/>
          <w:szCs w:val="20"/>
          <w:lang w:eastAsia="sl-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3858"/>
      </w:tblGrid>
      <w:tr w:rsidR="00BC0175" w:rsidRPr="009811B1" w14:paraId="7F38D219" w14:textId="77777777" w:rsidTr="00520F59">
        <w:tc>
          <w:tcPr>
            <w:tcW w:w="13858" w:type="dxa"/>
          </w:tcPr>
          <w:p w14:paraId="3ECCA5EA" w14:textId="77777777" w:rsidR="00BC0175" w:rsidRPr="009811B1" w:rsidRDefault="00BC0175" w:rsidP="00D273C9">
            <w:pPr>
              <w:numPr>
                <w:ilvl w:val="12"/>
                <w:numId w:val="0"/>
              </w:numPr>
              <w:spacing w:after="0" w:line="240" w:lineRule="auto"/>
              <w:jc w:val="both"/>
              <w:rPr>
                <w:rFonts w:ascii="Arial" w:eastAsia="Times New Roman" w:hAnsi="Arial" w:cs="Arial"/>
                <w:b/>
                <w:sz w:val="20"/>
                <w:szCs w:val="20"/>
                <w:lang w:eastAsia="sl-SI"/>
              </w:rPr>
            </w:pPr>
          </w:p>
          <w:p w14:paraId="4C05E2F7" w14:textId="77777777" w:rsidR="00BC0175" w:rsidRPr="009811B1" w:rsidRDefault="00BC0175" w:rsidP="00D273C9">
            <w:pPr>
              <w:numPr>
                <w:ilvl w:val="12"/>
                <w:numId w:val="0"/>
              </w:numPr>
              <w:spacing w:after="0" w:line="240" w:lineRule="auto"/>
              <w:jc w:val="both"/>
              <w:rPr>
                <w:rFonts w:ascii="Arial" w:eastAsia="Times New Roman" w:hAnsi="Arial" w:cs="Arial"/>
                <w:sz w:val="20"/>
                <w:szCs w:val="20"/>
                <w:lang w:eastAsia="sl-SI"/>
              </w:rPr>
            </w:pPr>
            <w:r w:rsidRPr="009811B1">
              <w:rPr>
                <w:rFonts w:ascii="Arial" w:eastAsia="Times New Roman" w:hAnsi="Arial" w:cs="Arial"/>
                <w:b/>
                <w:sz w:val="20"/>
                <w:szCs w:val="20"/>
                <w:lang w:eastAsia="sl-SI"/>
              </w:rPr>
              <w:t xml:space="preserve">Opis predmeta javnega naročila </w:t>
            </w:r>
            <w:r w:rsidR="001B51FE" w:rsidRPr="009811B1">
              <w:rPr>
                <w:rFonts w:ascii="Arial" w:eastAsia="Times New Roman" w:hAnsi="Arial" w:cs="Arial"/>
                <w:b/>
                <w:sz w:val="20"/>
                <w:szCs w:val="20"/>
                <w:lang w:eastAsia="sl-SI"/>
              </w:rPr>
              <w:t xml:space="preserve">“Storitve čiščenja z okolju prijaznimi čistili za obdobje od </w:t>
            </w:r>
            <w:r w:rsidR="006E0080" w:rsidRPr="009811B1">
              <w:rPr>
                <w:rFonts w:ascii="Arial" w:eastAsia="Times New Roman" w:hAnsi="Arial" w:cs="Arial"/>
                <w:b/>
                <w:sz w:val="20"/>
                <w:szCs w:val="20"/>
                <w:lang w:eastAsia="sl-SI"/>
              </w:rPr>
              <w:t>05. 05. 2024 do 04. 05. 2027</w:t>
            </w:r>
            <w:r w:rsidR="001B51FE" w:rsidRPr="009811B1">
              <w:rPr>
                <w:rFonts w:ascii="Arial" w:eastAsia="Times New Roman" w:hAnsi="Arial" w:cs="Arial"/>
                <w:b/>
                <w:sz w:val="20"/>
                <w:szCs w:val="20"/>
                <w:lang w:eastAsia="sl-SI"/>
              </w:rPr>
              <w:t>”</w:t>
            </w:r>
            <w:r w:rsidRPr="009811B1">
              <w:rPr>
                <w:rFonts w:ascii="Arial" w:eastAsia="Times New Roman" w:hAnsi="Arial" w:cs="Arial"/>
                <w:sz w:val="20"/>
                <w:szCs w:val="20"/>
                <w:lang w:eastAsia="sl-SI"/>
              </w:rPr>
              <w:t xml:space="preserve">, ki je bil objavljen na Portalu javnih naročil pri Uradnem listu RS, </w:t>
            </w:r>
            <w:r w:rsidR="00B32FFA" w:rsidRPr="009811B1">
              <w:rPr>
                <w:rFonts w:ascii="Arial" w:eastAsia="Times New Roman" w:hAnsi="Arial" w:cs="Arial"/>
                <w:sz w:val="20"/>
                <w:szCs w:val="20"/>
                <w:lang w:eastAsia="sl-SI"/>
              </w:rPr>
              <w:t xml:space="preserve">pod št. objave </w:t>
            </w:r>
            <w:r w:rsidR="00520F59" w:rsidRPr="009811B1">
              <w:rPr>
                <w:rFonts w:ascii="Arial" w:eastAsia="Times New Roman" w:hAnsi="Arial" w:cs="Arial"/>
                <w:sz w:val="20"/>
                <w:szCs w:val="20"/>
                <w:lang w:eastAsia="sl-SI"/>
              </w:rPr>
              <w:t>……</w:t>
            </w:r>
            <w:r w:rsidRPr="009811B1">
              <w:rPr>
                <w:rFonts w:ascii="Arial" w:eastAsia="Times New Roman" w:hAnsi="Arial" w:cs="Arial"/>
                <w:sz w:val="20"/>
                <w:szCs w:val="20"/>
                <w:lang w:eastAsia="sl-SI"/>
              </w:rPr>
              <w:t>..........</w:t>
            </w:r>
            <w:r w:rsidR="00B32FFA" w:rsidRPr="009811B1">
              <w:rPr>
                <w:rFonts w:ascii="Arial" w:eastAsia="Times New Roman" w:hAnsi="Arial" w:cs="Arial"/>
                <w:sz w:val="20"/>
                <w:szCs w:val="20"/>
                <w:lang w:eastAsia="sl-SI"/>
              </w:rPr>
              <w:t>.........</w:t>
            </w:r>
            <w:r w:rsidRPr="009811B1">
              <w:rPr>
                <w:rFonts w:ascii="Arial" w:eastAsia="Times New Roman" w:hAnsi="Arial" w:cs="Arial"/>
                <w:sz w:val="20"/>
                <w:szCs w:val="20"/>
                <w:lang w:eastAsia="sl-SI"/>
              </w:rPr>
              <w:t xml:space="preserve"> z dne ................</w:t>
            </w:r>
            <w:r w:rsidR="00DA6187" w:rsidRPr="009811B1">
              <w:rPr>
                <w:rFonts w:ascii="Arial" w:eastAsia="Times New Roman" w:hAnsi="Arial" w:cs="Arial"/>
                <w:sz w:val="20"/>
                <w:szCs w:val="20"/>
                <w:lang w:eastAsia="sl-SI"/>
              </w:rPr>
              <w:t>202</w:t>
            </w:r>
            <w:r w:rsidR="001B51FE" w:rsidRPr="009811B1">
              <w:rPr>
                <w:rFonts w:ascii="Arial" w:eastAsia="Times New Roman" w:hAnsi="Arial" w:cs="Arial"/>
                <w:sz w:val="20"/>
                <w:szCs w:val="20"/>
                <w:lang w:eastAsia="sl-SI"/>
              </w:rPr>
              <w:t>4</w:t>
            </w:r>
            <w:r w:rsidR="00B32FFA" w:rsidRPr="009811B1">
              <w:rPr>
                <w:rFonts w:ascii="Arial" w:eastAsia="Times New Roman" w:hAnsi="Arial" w:cs="Arial"/>
                <w:sz w:val="20"/>
                <w:szCs w:val="20"/>
                <w:lang w:eastAsia="sl-SI"/>
              </w:rPr>
              <w:t xml:space="preserve"> in v Dopolnilu k Uradnemu listu Evropske unije pod št. objave ……………………….</w:t>
            </w:r>
            <w:r w:rsidR="00DA6187" w:rsidRPr="009811B1">
              <w:rPr>
                <w:rFonts w:ascii="Arial" w:eastAsia="Times New Roman" w:hAnsi="Arial" w:cs="Arial"/>
                <w:sz w:val="20"/>
                <w:szCs w:val="20"/>
                <w:lang w:eastAsia="sl-SI"/>
              </w:rPr>
              <w:t xml:space="preserve">. </w:t>
            </w:r>
            <w:r w:rsidR="00520F59" w:rsidRPr="009811B1">
              <w:rPr>
                <w:rFonts w:ascii="Arial" w:eastAsia="Times New Roman" w:hAnsi="Arial" w:cs="Arial"/>
                <w:sz w:val="20"/>
                <w:szCs w:val="20"/>
                <w:lang w:eastAsia="sl-SI"/>
              </w:rPr>
              <w:t xml:space="preserve">ter v sistemu e-JN pod št. objave </w:t>
            </w:r>
            <w:r w:rsidR="00BC3F2E" w:rsidRPr="009811B1">
              <w:rPr>
                <w:rFonts w:ascii="Arial" w:eastAsia="Times New Roman" w:hAnsi="Arial" w:cs="Arial"/>
                <w:sz w:val="20"/>
                <w:szCs w:val="20"/>
                <w:lang w:eastAsia="sl-SI"/>
              </w:rPr>
              <w:t>JN-37266</w:t>
            </w:r>
          </w:p>
          <w:p w14:paraId="18E0F938" w14:textId="77777777" w:rsidR="00BC0175" w:rsidRPr="009811B1" w:rsidRDefault="00BC0175" w:rsidP="00D273C9">
            <w:pPr>
              <w:numPr>
                <w:ilvl w:val="12"/>
                <w:numId w:val="0"/>
              </w:numPr>
              <w:spacing w:after="0" w:line="240" w:lineRule="auto"/>
              <w:jc w:val="both"/>
              <w:rPr>
                <w:rFonts w:ascii="Arial" w:eastAsia="Times New Roman" w:hAnsi="Arial" w:cs="Arial"/>
                <w:b/>
                <w:sz w:val="20"/>
                <w:szCs w:val="20"/>
                <w:lang w:eastAsia="sl-SI"/>
              </w:rPr>
            </w:pPr>
            <w:r w:rsidRPr="009811B1">
              <w:rPr>
                <w:rFonts w:ascii="Arial" w:eastAsia="Times New Roman" w:hAnsi="Arial" w:cs="Arial"/>
                <w:b/>
                <w:sz w:val="20"/>
                <w:szCs w:val="20"/>
                <w:lang w:eastAsia="sl-SI"/>
              </w:rPr>
              <w:t>Veljavnost ponudbe</w:t>
            </w:r>
            <w:r w:rsidRPr="009811B1">
              <w:rPr>
                <w:rFonts w:ascii="Arial" w:eastAsia="Times New Roman" w:hAnsi="Arial" w:cs="Arial"/>
                <w:sz w:val="20"/>
                <w:szCs w:val="20"/>
                <w:lang w:eastAsia="sl-SI"/>
              </w:rPr>
              <w:t xml:space="preserve">: </w:t>
            </w:r>
            <w:r w:rsidR="001B51FE" w:rsidRPr="009811B1">
              <w:rPr>
                <w:rFonts w:ascii="Arial" w:eastAsia="Times New Roman" w:hAnsi="Arial" w:cs="Arial"/>
                <w:b/>
                <w:sz w:val="20"/>
                <w:szCs w:val="20"/>
                <w:lang w:eastAsia="sl-SI"/>
              </w:rPr>
              <w:t xml:space="preserve">90 dni </w:t>
            </w:r>
            <w:r w:rsidR="003650E8" w:rsidRPr="009811B1">
              <w:rPr>
                <w:rFonts w:ascii="Arial" w:eastAsia="Times New Roman" w:hAnsi="Arial" w:cs="Arial"/>
                <w:b/>
                <w:sz w:val="20"/>
                <w:szCs w:val="20"/>
                <w:lang w:eastAsia="sl-SI"/>
              </w:rPr>
              <w:t>od roka za oddajo ponudbe</w:t>
            </w:r>
          </w:p>
          <w:p w14:paraId="09C5AADF" w14:textId="77777777" w:rsidR="00382642" w:rsidRPr="009811B1" w:rsidRDefault="00382642" w:rsidP="00D273C9">
            <w:pPr>
              <w:numPr>
                <w:ilvl w:val="12"/>
                <w:numId w:val="0"/>
              </w:numPr>
              <w:spacing w:after="0" w:line="240" w:lineRule="auto"/>
              <w:jc w:val="both"/>
              <w:rPr>
                <w:rFonts w:ascii="Arial" w:eastAsia="Times New Roman" w:hAnsi="Arial" w:cs="Arial"/>
                <w:sz w:val="20"/>
                <w:szCs w:val="20"/>
                <w:lang w:eastAsia="sl-SI"/>
              </w:rPr>
            </w:pPr>
          </w:p>
        </w:tc>
      </w:tr>
    </w:tbl>
    <w:p w14:paraId="41E105EA"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2B7BDEDA" w14:textId="2808F8F8" w:rsidR="00520F59" w:rsidRPr="009811B1" w:rsidRDefault="001B51FE" w:rsidP="009811B1">
      <w:pPr>
        <w:spacing w:after="0" w:line="240" w:lineRule="auto"/>
        <w:rPr>
          <w:rFonts w:ascii="Arial" w:hAnsi="Arial" w:cs="Arial"/>
          <w:sz w:val="20"/>
          <w:szCs w:val="20"/>
        </w:rPr>
      </w:pPr>
      <w:bookmarkStart w:id="1" w:name="_Toc509846840"/>
      <w:r w:rsidRPr="009811B1">
        <w:rPr>
          <w:rFonts w:ascii="Arial" w:hAnsi="Arial" w:cs="Arial"/>
          <w:sz w:val="20"/>
          <w:szCs w:val="20"/>
        </w:rPr>
        <w:t>Ponudnik _________________________________________</w:t>
      </w:r>
      <w:r w:rsidR="00520F59" w:rsidRPr="009811B1">
        <w:rPr>
          <w:rFonts w:ascii="Arial" w:hAnsi="Arial" w:cs="Arial"/>
          <w:sz w:val="20"/>
          <w:szCs w:val="20"/>
        </w:rPr>
        <w:t>_______________________________</w:t>
      </w:r>
      <w:r w:rsidRPr="009811B1">
        <w:rPr>
          <w:rFonts w:ascii="Arial" w:hAnsi="Arial" w:cs="Arial"/>
          <w:sz w:val="20"/>
          <w:szCs w:val="20"/>
        </w:rPr>
        <w:t>________________, ki ga zastopa ________________________________________ z žigom in podpisom potrjujem, da bodo storitve, ki so predmet predmetnega javnega naročila izvedena po spodaj navedenih cenah:</w:t>
      </w:r>
      <w:bookmarkStart w:id="2" w:name="_Hlk62823512"/>
    </w:p>
    <w:tbl>
      <w:tblPr>
        <w:tblpPr w:leftFromText="141" w:rightFromText="141" w:vertAnchor="text" w:tblpY="1"/>
        <w:tblOverlap w:val="never"/>
        <w:tblW w:w="1459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30" w:type="dxa"/>
          <w:right w:w="30" w:type="dxa"/>
        </w:tblCellMar>
        <w:tblLook w:val="0000" w:firstRow="0" w:lastRow="0" w:firstColumn="0" w:lastColumn="0" w:noHBand="0" w:noVBand="0"/>
      </w:tblPr>
      <w:tblGrid>
        <w:gridCol w:w="1980"/>
        <w:gridCol w:w="1417"/>
        <w:gridCol w:w="1418"/>
        <w:gridCol w:w="1417"/>
        <w:gridCol w:w="1276"/>
        <w:gridCol w:w="1701"/>
        <w:gridCol w:w="1985"/>
        <w:gridCol w:w="1417"/>
        <w:gridCol w:w="1985"/>
      </w:tblGrid>
      <w:tr w:rsidR="00520F59" w:rsidRPr="009811B1" w14:paraId="70F2E008" w14:textId="77777777" w:rsidTr="00546103">
        <w:trPr>
          <w:trHeight w:val="1107"/>
        </w:trPr>
        <w:tc>
          <w:tcPr>
            <w:tcW w:w="4815" w:type="dxa"/>
            <w:gridSpan w:val="3"/>
            <w:shd w:val="clear" w:color="auto" w:fill="EEECE1"/>
          </w:tcPr>
          <w:p w14:paraId="4A212CD5" w14:textId="77777777" w:rsidR="00520F59" w:rsidRPr="009811B1" w:rsidRDefault="00520F59" w:rsidP="00D273C9">
            <w:pPr>
              <w:spacing w:after="0"/>
              <w:jc w:val="center"/>
              <w:rPr>
                <w:rFonts w:ascii="Arial" w:hAnsi="Arial" w:cs="Arial"/>
                <w:b/>
                <w:bCs/>
                <w:sz w:val="20"/>
                <w:szCs w:val="20"/>
              </w:rPr>
            </w:pPr>
            <w:bookmarkStart w:id="3" w:name="_Hlk62824934"/>
          </w:p>
        </w:tc>
        <w:tc>
          <w:tcPr>
            <w:tcW w:w="4394" w:type="dxa"/>
            <w:gridSpan w:val="3"/>
            <w:shd w:val="clear" w:color="auto" w:fill="EEECE1"/>
          </w:tcPr>
          <w:p w14:paraId="75C1C6D6" w14:textId="77777777" w:rsidR="00520F59" w:rsidRPr="009811B1" w:rsidRDefault="00520F59" w:rsidP="00D273C9">
            <w:pPr>
              <w:spacing w:after="0"/>
              <w:jc w:val="center"/>
              <w:rPr>
                <w:rFonts w:ascii="Arial" w:hAnsi="Arial" w:cs="Arial"/>
                <w:b/>
                <w:bCs/>
                <w:sz w:val="20"/>
                <w:szCs w:val="20"/>
              </w:rPr>
            </w:pPr>
          </w:p>
          <w:p w14:paraId="25F5E951" w14:textId="77777777" w:rsidR="00520F59" w:rsidRPr="009811B1" w:rsidRDefault="00520F59" w:rsidP="00D273C9">
            <w:pPr>
              <w:spacing w:after="0"/>
              <w:jc w:val="center"/>
              <w:rPr>
                <w:rFonts w:ascii="Arial" w:hAnsi="Arial" w:cs="Arial"/>
                <w:b/>
                <w:bCs/>
                <w:sz w:val="20"/>
                <w:szCs w:val="20"/>
              </w:rPr>
            </w:pPr>
            <w:r w:rsidRPr="009811B1">
              <w:rPr>
                <w:rFonts w:ascii="Arial" w:hAnsi="Arial" w:cs="Arial"/>
                <w:b/>
                <w:bCs/>
                <w:sz w:val="20"/>
                <w:szCs w:val="20"/>
              </w:rPr>
              <w:t>Ponudbena mesečna cena za celotno notranjo in zunanjo čistilno površino</w:t>
            </w:r>
          </w:p>
          <w:p w14:paraId="66049FB7" w14:textId="77777777" w:rsidR="00520F59" w:rsidRPr="009811B1" w:rsidRDefault="00520F59" w:rsidP="00D273C9">
            <w:pPr>
              <w:spacing w:after="0"/>
              <w:rPr>
                <w:rFonts w:ascii="Arial" w:hAnsi="Arial" w:cs="Arial"/>
                <w:b/>
                <w:bCs/>
                <w:sz w:val="20"/>
                <w:szCs w:val="20"/>
              </w:rPr>
            </w:pPr>
          </w:p>
        </w:tc>
        <w:tc>
          <w:tcPr>
            <w:tcW w:w="5387" w:type="dxa"/>
            <w:gridSpan w:val="3"/>
            <w:shd w:val="clear" w:color="auto" w:fill="EEECE1"/>
          </w:tcPr>
          <w:p w14:paraId="5A7020C5" w14:textId="77777777" w:rsidR="00520F59" w:rsidRPr="009811B1" w:rsidRDefault="00520F59" w:rsidP="00D273C9">
            <w:pPr>
              <w:spacing w:after="0"/>
              <w:jc w:val="center"/>
              <w:rPr>
                <w:rFonts w:ascii="Arial" w:hAnsi="Arial" w:cs="Arial"/>
                <w:b/>
                <w:bCs/>
                <w:sz w:val="20"/>
                <w:szCs w:val="20"/>
              </w:rPr>
            </w:pPr>
          </w:p>
          <w:p w14:paraId="1AA617FC" w14:textId="77777777" w:rsidR="00520F59" w:rsidRPr="009811B1" w:rsidRDefault="00520F59" w:rsidP="00D273C9">
            <w:pPr>
              <w:spacing w:after="0"/>
              <w:jc w:val="center"/>
              <w:rPr>
                <w:rFonts w:ascii="Arial" w:hAnsi="Arial" w:cs="Arial"/>
                <w:b/>
                <w:bCs/>
                <w:sz w:val="20"/>
                <w:szCs w:val="20"/>
              </w:rPr>
            </w:pPr>
            <w:r w:rsidRPr="009811B1">
              <w:rPr>
                <w:rFonts w:ascii="Arial" w:hAnsi="Arial" w:cs="Arial"/>
                <w:b/>
                <w:bCs/>
                <w:sz w:val="20"/>
                <w:szCs w:val="20"/>
              </w:rPr>
              <w:t xml:space="preserve">Skupna ponudbena cena (za obdobje treh let) za celotno notranjo in zunanjo čistilno površino </w:t>
            </w:r>
          </w:p>
        </w:tc>
      </w:tr>
      <w:tr w:rsidR="00520F59" w:rsidRPr="009811B1" w14:paraId="1BE78CCA" w14:textId="77777777" w:rsidTr="00546103">
        <w:trPr>
          <w:trHeight w:val="1728"/>
        </w:trPr>
        <w:tc>
          <w:tcPr>
            <w:tcW w:w="1980" w:type="dxa"/>
            <w:shd w:val="clear" w:color="auto" w:fill="B4C6E7" w:themeFill="accent1" w:themeFillTint="66"/>
          </w:tcPr>
          <w:p w14:paraId="308989AB" w14:textId="77777777" w:rsidR="00520F59" w:rsidRPr="009811B1" w:rsidRDefault="00520F59" w:rsidP="00D273C9">
            <w:pPr>
              <w:spacing w:after="0"/>
              <w:jc w:val="center"/>
              <w:rPr>
                <w:rFonts w:ascii="Arial" w:hAnsi="Arial" w:cs="Arial"/>
                <w:b/>
                <w:bCs/>
                <w:sz w:val="20"/>
                <w:szCs w:val="20"/>
              </w:rPr>
            </w:pPr>
          </w:p>
        </w:tc>
        <w:tc>
          <w:tcPr>
            <w:tcW w:w="1417" w:type="dxa"/>
            <w:shd w:val="clear" w:color="auto" w:fill="B4C6E7" w:themeFill="accent1" w:themeFillTint="66"/>
          </w:tcPr>
          <w:p w14:paraId="27733B37" w14:textId="77777777" w:rsidR="00520F59" w:rsidRPr="009811B1" w:rsidRDefault="00520F59" w:rsidP="00D273C9">
            <w:pPr>
              <w:spacing w:after="0"/>
              <w:jc w:val="center"/>
              <w:rPr>
                <w:rFonts w:ascii="Arial" w:hAnsi="Arial" w:cs="Arial"/>
                <w:b/>
                <w:bCs/>
                <w:sz w:val="20"/>
                <w:szCs w:val="20"/>
              </w:rPr>
            </w:pPr>
            <w:r w:rsidRPr="009811B1">
              <w:rPr>
                <w:rFonts w:ascii="Arial" w:hAnsi="Arial" w:cs="Arial"/>
                <w:b/>
                <w:bCs/>
                <w:sz w:val="20"/>
                <w:szCs w:val="20"/>
              </w:rPr>
              <w:t>Ponudbena cena za NOTRANJO čistilno površino</w:t>
            </w:r>
          </w:p>
          <w:p w14:paraId="0AB37B82" w14:textId="77777777" w:rsidR="00520F59" w:rsidRPr="009811B1" w:rsidRDefault="004872BC" w:rsidP="00D273C9">
            <w:pPr>
              <w:spacing w:after="0"/>
              <w:jc w:val="center"/>
              <w:rPr>
                <w:rFonts w:ascii="Arial" w:hAnsi="Arial" w:cs="Arial"/>
                <w:b/>
                <w:bCs/>
                <w:sz w:val="20"/>
                <w:szCs w:val="20"/>
                <w:vertAlign w:val="superscript"/>
              </w:rPr>
            </w:pPr>
            <w:r w:rsidRPr="009811B1">
              <w:rPr>
                <w:rFonts w:ascii="Arial" w:hAnsi="Arial" w:cs="Arial"/>
                <w:b/>
                <w:bCs/>
                <w:sz w:val="20"/>
                <w:szCs w:val="20"/>
              </w:rPr>
              <w:t>v EUR/m</w:t>
            </w:r>
            <w:r w:rsidRPr="009811B1">
              <w:rPr>
                <w:rFonts w:ascii="Arial" w:hAnsi="Arial" w:cs="Arial"/>
                <w:b/>
                <w:bCs/>
                <w:sz w:val="20"/>
                <w:szCs w:val="20"/>
                <w:vertAlign w:val="superscript"/>
              </w:rPr>
              <w:t>2</w:t>
            </w:r>
          </w:p>
          <w:p w14:paraId="2295EB7E" w14:textId="77777777" w:rsidR="00520F59" w:rsidRPr="009811B1" w:rsidRDefault="00520F59" w:rsidP="00D273C9">
            <w:pPr>
              <w:spacing w:after="0"/>
              <w:jc w:val="center"/>
              <w:rPr>
                <w:rFonts w:ascii="Arial" w:hAnsi="Arial" w:cs="Arial"/>
                <w:b/>
                <w:bCs/>
                <w:sz w:val="20"/>
                <w:szCs w:val="20"/>
              </w:rPr>
            </w:pPr>
            <w:r w:rsidRPr="009811B1">
              <w:rPr>
                <w:rFonts w:ascii="Arial" w:hAnsi="Arial" w:cs="Arial"/>
                <w:b/>
                <w:bCs/>
                <w:sz w:val="20"/>
                <w:szCs w:val="20"/>
              </w:rPr>
              <w:t>(brez DDV)</w:t>
            </w:r>
          </w:p>
        </w:tc>
        <w:tc>
          <w:tcPr>
            <w:tcW w:w="1418" w:type="dxa"/>
            <w:shd w:val="clear" w:color="auto" w:fill="B4C6E7" w:themeFill="accent1" w:themeFillTint="66"/>
          </w:tcPr>
          <w:p w14:paraId="6C77FC44" w14:textId="77777777" w:rsidR="00520F59" w:rsidRPr="009811B1" w:rsidRDefault="00520F59" w:rsidP="00D273C9">
            <w:pPr>
              <w:spacing w:after="0"/>
              <w:jc w:val="center"/>
              <w:rPr>
                <w:rFonts w:ascii="Arial" w:hAnsi="Arial" w:cs="Arial"/>
                <w:b/>
                <w:bCs/>
                <w:sz w:val="20"/>
                <w:szCs w:val="20"/>
              </w:rPr>
            </w:pPr>
            <w:r w:rsidRPr="009811B1">
              <w:rPr>
                <w:rFonts w:ascii="Arial" w:hAnsi="Arial" w:cs="Arial"/>
                <w:b/>
                <w:bCs/>
                <w:sz w:val="20"/>
                <w:szCs w:val="20"/>
              </w:rPr>
              <w:t>Ponudbena cena za ZUNANJO čistilno površino</w:t>
            </w:r>
          </w:p>
          <w:p w14:paraId="52159F15" w14:textId="77777777" w:rsidR="00520F59" w:rsidRPr="009811B1" w:rsidRDefault="00520F59" w:rsidP="00D273C9">
            <w:pPr>
              <w:spacing w:after="0"/>
              <w:jc w:val="center"/>
              <w:rPr>
                <w:rFonts w:ascii="Arial" w:hAnsi="Arial" w:cs="Arial"/>
                <w:b/>
                <w:bCs/>
                <w:sz w:val="20"/>
                <w:szCs w:val="20"/>
              </w:rPr>
            </w:pPr>
            <w:r w:rsidRPr="009811B1">
              <w:rPr>
                <w:rFonts w:ascii="Arial" w:hAnsi="Arial" w:cs="Arial"/>
                <w:b/>
                <w:bCs/>
                <w:sz w:val="20"/>
                <w:szCs w:val="20"/>
              </w:rPr>
              <w:t>v EUR/</w:t>
            </w:r>
            <w:r w:rsidR="004872BC" w:rsidRPr="009811B1">
              <w:rPr>
                <w:rFonts w:ascii="Arial" w:hAnsi="Arial" w:cs="Arial"/>
                <w:b/>
                <w:bCs/>
                <w:sz w:val="20"/>
                <w:szCs w:val="20"/>
              </w:rPr>
              <w:t xml:space="preserve"> m</w:t>
            </w:r>
            <w:r w:rsidR="004872BC" w:rsidRPr="009811B1">
              <w:rPr>
                <w:rFonts w:ascii="Arial" w:hAnsi="Arial" w:cs="Arial"/>
                <w:b/>
                <w:bCs/>
                <w:sz w:val="20"/>
                <w:szCs w:val="20"/>
                <w:vertAlign w:val="superscript"/>
              </w:rPr>
              <w:t>2</w:t>
            </w:r>
          </w:p>
          <w:p w14:paraId="2284D580" w14:textId="77777777" w:rsidR="00520F59" w:rsidRPr="009811B1" w:rsidRDefault="00520F59" w:rsidP="00D273C9">
            <w:pPr>
              <w:spacing w:after="0"/>
              <w:jc w:val="center"/>
              <w:rPr>
                <w:rFonts w:ascii="Arial" w:hAnsi="Arial" w:cs="Arial"/>
                <w:b/>
                <w:bCs/>
                <w:sz w:val="20"/>
                <w:szCs w:val="20"/>
              </w:rPr>
            </w:pPr>
            <w:r w:rsidRPr="009811B1">
              <w:rPr>
                <w:rFonts w:ascii="Arial" w:hAnsi="Arial" w:cs="Arial"/>
                <w:b/>
                <w:bCs/>
                <w:sz w:val="20"/>
                <w:szCs w:val="20"/>
              </w:rPr>
              <w:t>(brez DDV)</w:t>
            </w:r>
          </w:p>
        </w:tc>
        <w:tc>
          <w:tcPr>
            <w:tcW w:w="1417" w:type="dxa"/>
            <w:shd w:val="clear" w:color="auto" w:fill="B4C6E7" w:themeFill="accent1" w:themeFillTint="66"/>
            <w:vAlign w:val="center"/>
          </w:tcPr>
          <w:p w14:paraId="5CFF666A" w14:textId="77777777" w:rsidR="00520F59" w:rsidRPr="009811B1" w:rsidRDefault="00520F59" w:rsidP="00D273C9">
            <w:pPr>
              <w:spacing w:after="0"/>
              <w:jc w:val="center"/>
              <w:rPr>
                <w:rFonts w:ascii="Arial" w:hAnsi="Arial" w:cs="Arial"/>
                <w:b/>
                <w:bCs/>
                <w:sz w:val="20"/>
                <w:szCs w:val="20"/>
              </w:rPr>
            </w:pPr>
            <w:r w:rsidRPr="009811B1">
              <w:rPr>
                <w:rFonts w:ascii="Arial" w:hAnsi="Arial" w:cs="Arial"/>
                <w:b/>
                <w:bCs/>
                <w:sz w:val="20"/>
                <w:szCs w:val="20"/>
              </w:rPr>
              <w:t>Mesečna cena v EUR</w:t>
            </w:r>
          </w:p>
          <w:p w14:paraId="4D08E552" w14:textId="77777777" w:rsidR="00520F59" w:rsidRPr="009811B1" w:rsidRDefault="00520F59" w:rsidP="00D273C9">
            <w:pPr>
              <w:spacing w:after="0"/>
              <w:jc w:val="center"/>
              <w:rPr>
                <w:rFonts w:ascii="Arial" w:hAnsi="Arial" w:cs="Arial"/>
                <w:b/>
                <w:bCs/>
                <w:sz w:val="20"/>
                <w:szCs w:val="20"/>
              </w:rPr>
            </w:pPr>
            <w:r w:rsidRPr="009811B1">
              <w:rPr>
                <w:rFonts w:ascii="Arial" w:hAnsi="Arial" w:cs="Arial"/>
                <w:b/>
                <w:bCs/>
                <w:sz w:val="20"/>
                <w:szCs w:val="20"/>
              </w:rPr>
              <w:t>(brez DDV)</w:t>
            </w:r>
          </w:p>
        </w:tc>
        <w:tc>
          <w:tcPr>
            <w:tcW w:w="1276" w:type="dxa"/>
            <w:shd w:val="clear" w:color="auto" w:fill="B4C6E7" w:themeFill="accent1" w:themeFillTint="66"/>
          </w:tcPr>
          <w:p w14:paraId="69525B72" w14:textId="77777777" w:rsidR="00520F59" w:rsidRPr="009811B1" w:rsidRDefault="00520F59" w:rsidP="00D273C9">
            <w:pPr>
              <w:spacing w:after="0"/>
              <w:jc w:val="center"/>
              <w:rPr>
                <w:rFonts w:ascii="Arial" w:hAnsi="Arial" w:cs="Arial"/>
                <w:b/>
                <w:bCs/>
                <w:sz w:val="20"/>
                <w:szCs w:val="20"/>
              </w:rPr>
            </w:pPr>
          </w:p>
          <w:p w14:paraId="178B0A65" w14:textId="77777777" w:rsidR="00520F59" w:rsidRPr="009811B1" w:rsidRDefault="00520F59" w:rsidP="00D273C9">
            <w:pPr>
              <w:spacing w:after="0"/>
              <w:jc w:val="center"/>
              <w:rPr>
                <w:rFonts w:ascii="Arial" w:hAnsi="Arial" w:cs="Arial"/>
                <w:b/>
                <w:bCs/>
                <w:sz w:val="20"/>
                <w:szCs w:val="20"/>
              </w:rPr>
            </w:pPr>
            <w:r w:rsidRPr="009811B1">
              <w:rPr>
                <w:rFonts w:ascii="Arial" w:hAnsi="Arial" w:cs="Arial"/>
                <w:b/>
                <w:bCs/>
                <w:sz w:val="20"/>
                <w:szCs w:val="20"/>
              </w:rPr>
              <w:t>Vrednost</w:t>
            </w:r>
          </w:p>
          <w:p w14:paraId="4C1A8055" w14:textId="77777777" w:rsidR="00520F59" w:rsidRPr="009811B1" w:rsidRDefault="00520F59" w:rsidP="00D273C9">
            <w:pPr>
              <w:spacing w:after="0"/>
              <w:jc w:val="center"/>
              <w:rPr>
                <w:rFonts w:ascii="Arial" w:hAnsi="Arial" w:cs="Arial"/>
                <w:b/>
                <w:bCs/>
                <w:sz w:val="20"/>
                <w:szCs w:val="20"/>
              </w:rPr>
            </w:pPr>
            <w:r w:rsidRPr="009811B1">
              <w:rPr>
                <w:rFonts w:ascii="Arial" w:hAnsi="Arial" w:cs="Arial"/>
                <w:b/>
                <w:bCs/>
                <w:sz w:val="20"/>
                <w:szCs w:val="20"/>
              </w:rPr>
              <w:t>DDV</w:t>
            </w:r>
          </w:p>
          <w:p w14:paraId="2FBA2D33" w14:textId="77777777" w:rsidR="00520F59" w:rsidRPr="009811B1" w:rsidRDefault="00520F59" w:rsidP="00D273C9">
            <w:pPr>
              <w:spacing w:after="0"/>
              <w:jc w:val="center"/>
              <w:rPr>
                <w:rFonts w:ascii="Arial" w:hAnsi="Arial" w:cs="Arial"/>
                <w:b/>
                <w:bCs/>
                <w:sz w:val="20"/>
                <w:szCs w:val="20"/>
              </w:rPr>
            </w:pPr>
            <w:r w:rsidRPr="009811B1">
              <w:rPr>
                <w:rFonts w:ascii="Arial" w:hAnsi="Arial" w:cs="Arial"/>
                <w:b/>
                <w:bCs/>
                <w:sz w:val="20"/>
                <w:szCs w:val="20"/>
              </w:rPr>
              <w:t>mesečno</w:t>
            </w:r>
          </w:p>
        </w:tc>
        <w:tc>
          <w:tcPr>
            <w:tcW w:w="1701" w:type="dxa"/>
            <w:shd w:val="clear" w:color="auto" w:fill="B4C6E7" w:themeFill="accent1" w:themeFillTint="66"/>
          </w:tcPr>
          <w:p w14:paraId="1464BBB9" w14:textId="77777777" w:rsidR="00520F59" w:rsidRPr="009811B1" w:rsidRDefault="00520F59" w:rsidP="00D273C9">
            <w:pPr>
              <w:spacing w:after="0"/>
              <w:jc w:val="center"/>
              <w:rPr>
                <w:rFonts w:ascii="Arial" w:hAnsi="Arial" w:cs="Arial"/>
                <w:b/>
                <w:bCs/>
                <w:sz w:val="20"/>
                <w:szCs w:val="20"/>
              </w:rPr>
            </w:pPr>
          </w:p>
          <w:p w14:paraId="7782528A" w14:textId="77777777" w:rsidR="00520F59" w:rsidRPr="009811B1" w:rsidRDefault="00520F59" w:rsidP="00D273C9">
            <w:pPr>
              <w:spacing w:after="0"/>
              <w:jc w:val="center"/>
              <w:rPr>
                <w:rFonts w:ascii="Arial" w:hAnsi="Arial" w:cs="Arial"/>
                <w:b/>
                <w:bCs/>
                <w:sz w:val="20"/>
                <w:szCs w:val="20"/>
              </w:rPr>
            </w:pPr>
            <w:r w:rsidRPr="009811B1">
              <w:rPr>
                <w:rFonts w:ascii="Arial" w:hAnsi="Arial" w:cs="Arial"/>
                <w:b/>
                <w:bCs/>
                <w:sz w:val="20"/>
                <w:szCs w:val="20"/>
              </w:rPr>
              <w:t>Mesečna cena v EUR</w:t>
            </w:r>
          </w:p>
          <w:p w14:paraId="5DA56A06" w14:textId="77777777" w:rsidR="00520F59" w:rsidRPr="009811B1" w:rsidRDefault="00520F59" w:rsidP="00D273C9">
            <w:pPr>
              <w:spacing w:after="0"/>
              <w:jc w:val="center"/>
              <w:rPr>
                <w:rFonts w:ascii="Arial" w:hAnsi="Arial" w:cs="Arial"/>
                <w:b/>
                <w:bCs/>
                <w:sz w:val="20"/>
                <w:szCs w:val="20"/>
              </w:rPr>
            </w:pPr>
            <w:r w:rsidRPr="009811B1">
              <w:rPr>
                <w:rFonts w:ascii="Arial" w:hAnsi="Arial" w:cs="Arial"/>
                <w:b/>
                <w:bCs/>
                <w:sz w:val="20"/>
                <w:szCs w:val="20"/>
              </w:rPr>
              <w:t>(z vključenim DDV)</w:t>
            </w:r>
          </w:p>
          <w:p w14:paraId="2DE1459E" w14:textId="77777777" w:rsidR="00520F59" w:rsidRPr="009811B1" w:rsidRDefault="00520F59" w:rsidP="00D273C9">
            <w:pPr>
              <w:spacing w:after="0"/>
              <w:jc w:val="center"/>
              <w:rPr>
                <w:rFonts w:ascii="Arial" w:hAnsi="Arial" w:cs="Arial"/>
                <w:b/>
                <w:bCs/>
                <w:sz w:val="20"/>
                <w:szCs w:val="20"/>
              </w:rPr>
            </w:pPr>
          </w:p>
        </w:tc>
        <w:tc>
          <w:tcPr>
            <w:tcW w:w="1985" w:type="dxa"/>
            <w:shd w:val="clear" w:color="auto" w:fill="B4C6E7" w:themeFill="accent1" w:themeFillTint="66"/>
          </w:tcPr>
          <w:p w14:paraId="36388548" w14:textId="77777777" w:rsidR="00520F59" w:rsidRPr="009811B1" w:rsidRDefault="00520F59" w:rsidP="00D273C9">
            <w:pPr>
              <w:spacing w:after="0"/>
              <w:jc w:val="center"/>
              <w:rPr>
                <w:rFonts w:ascii="Arial" w:hAnsi="Arial" w:cs="Arial"/>
                <w:b/>
                <w:bCs/>
                <w:sz w:val="20"/>
                <w:szCs w:val="20"/>
              </w:rPr>
            </w:pPr>
            <w:r w:rsidRPr="009811B1">
              <w:rPr>
                <w:rFonts w:ascii="Arial" w:hAnsi="Arial" w:cs="Arial"/>
                <w:b/>
                <w:bCs/>
                <w:sz w:val="20"/>
                <w:szCs w:val="20"/>
              </w:rPr>
              <w:t xml:space="preserve">Skupna ponudbena cena za obdobje trajanja javnega naročila </w:t>
            </w:r>
          </w:p>
          <w:p w14:paraId="315DEE8D" w14:textId="77777777" w:rsidR="00520F59" w:rsidRPr="009811B1" w:rsidRDefault="00520F59" w:rsidP="00D273C9">
            <w:pPr>
              <w:spacing w:after="0"/>
              <w:jc w:val="center"/>
              <w:rPr>
                <w:rFonts w:ascii="Arial" w:hAnsi="Arial" w:cs="Arial"/>
                <w:b/>
                <w:bCs/>
                <w:sz w:val="20"/>
                <w:szCs w:val="20"/>
              </w:rPr>
            </w:pPr>
            <w:r w:rsidRPr="009811B1">
              <w:rPr>
                <w:rFonts w:ascii="Arial" w:hAnsi="Arial" w:cs="Arial"/>
                <w:b/>
                <w:bCs/>
                <w:sz w:val="20"/>
                <w:szCs w:val="20"/>
              </w:rPr>
              <w:t>(za obdobje treh let)</w:t>
            </w:r>
          </w:p>
          <w:p w14:paraId="7B95776D" w14:textId="77777777" w:rsidR="00520F59" w:rsidRPr="009811B1" w:rsidRDefault="00520F59" w:rsidP="00D273C9">
            <w:pPr>
              <w:spacing w:after="0"/>
              <w:jc w:val="center"/>
              <w:rPr>
                <w:rFonts w:ascii="Arial" w:hAnsi="Arial" w:cs="Arial"/>
                <w:b/>
                <w:bCs/>
                <w:sz w:val="20"/>
                <w:szCs w:val="20"/>
              </w:rPr>
            </w:pPr>
            <w:r w:rsidRPr="009811B1">
              <w:rPr>
                <w:rFonts w:ascii="Arial" w:hAnsi="Arial" w:cs="Arial"/>
                <w:b/>
                <w:bCs/>
                <w:sz w:val="20"/>
                <w:szCs w:val="20"/>
              </w:rPr>
              <w:t>v EUR</w:t>
            </w:r>
          </w:p>
          <w:p w14:paraId="3013997E" w14:textId="77777777" w:rsidR="00520F59" w:rsidRPr="009811B1" w:rsidRDefault="00520F59" w:rsidP="00D273C9">
            <w:pPr>
              <w:spacing w:after="0"/>
              <w:jc w:val="center"/>
              <w:rPr>
                <w:rFonts w:ascii="Arial" w:hAnsi="Arial" w:cs="Arial"/>
                <w:b/>
                <w:bCs/>
                <w:sz w:val="20"/>
                <w:szCs w:val="20"/>
              </w:rPr>
            </w:pPr>
            <w:r w:rsidRPr="009811B1">
              <w:rPr>
                <w:rFonts w:ascii="Arial" w:hAnsi="Arial" w:cs="Arial"/>
                <w:b/>
                <w:bCs/>
                <w:sz w:val="20"/>
                <w:szCs w:val="20"/>
              </w:rPr>
              <w:t>(brez DDV)</w:t>
            </w:r>
          </w:p>
        </w:tc>
        <w:tc>
          <w:tcPr>
            <w:tcW w:w="1417" w:type="dxa"/>
            <w:shd w:val="clear" w:color="auto" w:fill="B4C6E7" w:themeFill="accent1" w:themeFillTint="66"/>
          </w:tcPr>
          <w:p w14:paraId="7AF44B37" w14:textId="77777777" w:rsidR="00520F59" w:rsidRPr="009811B1" w:rsidRDefault="00520F59" w:rsidP="00D273C9">
            <w:pPr>
              <w:spacing w:after="0"/>
              <w:jc w:val="center"/>
              <w:rPr>
                <w:rFonts w:ascii="Arial" w:hAnsi="Arial" w:cs="Arial"/>
                <w:b/>
                <w:bCs/>
                <w:sz w:val="20"/>
                <w:szCs w:val="20"/>
              </w:rPr>
            </w:pPr>
          </w:p>
          <w:p w14:paraId="08F67206" w14:textId="77777777" w:rsidR="00520F59" w:rsidRPr="009811B1" w:rsidRDefault="00520F59" w:rsidP="00D273C9">
            <w:pPr>
              <w:spacing w:after="0"/>
              <w:jc w:val="center"/>
              <w:rPr>
                <w:rFonts w:ascii="Arial" w:hAnsi="Arial" w:cs="Arial"/>
                <w:b/>
                <w:bCs/>
                <w:sz w:val="20"/>
                <w:szCs w:val="20"/>
              </w:rPr>
            </w:pPr>
            <w:r w:rsidRPr="009811B1">
              <w:rPr>
                <w:rFonts w:ascii="Arial" w:hAnsi="Arial" w:cs="Arial"/>
                <w:b/>
                <w:bCs/>
                <w:sz w:val="20"/>
                <w:szCs w:val="20"/>
              </w:rPr>
              <w:t>Vrednost</w:t>
            </w:r>
          </w:p>
          <w:p w14:paraId="7180F92A" w14:textId="77777777" w:rsidR="00520F59" w:rsidRPr="009811B1" w:rsidRDefault="00520F59" w:rsidP="00D273C9">
            <w:pPr>
              <w:spacing w:after="0"/>
              <w:jc w:val="center"/>
              <w:rPr>
                <w:rFonts w:ascii="Arial" w:hAnsi="Arial" w:cs="Arial"/>
                <w:b/>
                <w:bCs/>
                <w:sz w:val="20"/>
                <w:szCs w:val="20"/>
              </w:rPr>
            </w:pPr>
            <w:r w:rsidRPr="009811B1">
              <w:rPr>
                <w:rFonts w:ascii="Arial" w:hAnsi="Arial" w:cs="Arial"/>
                <w:b/>
                <w:bCs/>
                <w:sz w:val="20"/>
                <w:szCs w:val="20"/>
              </w:rPr>
              <w:t>DDV</w:t>
            </w:r>
          </w:p>
          <w:p w14:paraId="7BE3A7CE" w14:textId="77777777" w:rsidR="00520F59" w:rsidRPr="009811B1" w:rsidRDefault="00520F59" w:rsidP="00D273C9">
            <w:pPr>
              <w:spacing w:after="0"/>
              <w:jc w:val="center"/>
              <w:rPr>
                <w:rFonts w:ascii="Arial" w:hAnsi="Arial" w:cs="Arial"/>
                <w:b/>
                <w:bCs/>
                <w:sz w:val="20"/>
                <w:szCs w:val="20"/>
              </w:rPr>
            </w:pPr>
            <w:r w:rsidRPr="009811B1">
              <w:rPr>
                <w:rFonts w:ascii="Arial" w:hAnsi="Arial" w:cs="Arial"/>
                <w:b/>
                <w:bCs/>
                <w:sz w:val="20"/>
                <w:szCs w:val="20"/>
              </w:rPr>
              <w:t>za celotno trajanje javnega naročila</w:t>
            </w:r>
          </w:p>
        </w:tc>
        <w:tc>
          <w:tcPr>
            <w:tcW w:w="1985" w:type="dxa"/>
            <w:shd w:val="clear" w:color="auto" w:fill="B4C6E7" w:themeFill="accent1" w:themeFillTint="66"/>
          </w:tcPr>
          <w:p w14:paraId="67A98B3C" w14:textId="77777777" w:rsidR="00520F59" w:rsidRPr="009811B1" w:rsidRDefault="00520F59" w:rsidP="00D273C9">
            <w:pPr>
              <w:spacing w:after="0"/>
              <w:jc w:val="center"/>
              <w:rPr>
                <w:rFonts w:ascii="Arial" w:hAnsi="Arial" w:cs="Arial"/>
                <w:b/>
                <w:bCs/>
                <w:sz w:val="20"/>
                <w:szCs w:val="20"/>
              </w:rPr>
            </w:pPr>
          </w:p>
          <w:p w14:paraId="6E4F714F" w14:textId="77777777" w:rsidR="00520F59" w:rsidRPr="009811B1" w:rsidRDefault="00520F59" w:rsidP="00D273C9">
            <w:pPr>
              <w:spacing w:after="0"/>
              <w:jc w:val="center"/>
              <w:rPr>
                <w:rFonts w:ascii="Arial" w:hAnsi="Arial" w:cs="Arial"/>
                <w:b/>
                <w:bCs/>
                <w:sz w:val="20"/>
                <w:szCs w:val="20"/>
              </w:rPr>
            </w:pPr>
            <w:r w:rsidRPr="009811B1">
              <w:rPr>
                <w:rFonts w:ascii="Arial" w:hAnsi="Arial" w:cs="Arial"/>
                <w:b/>
                <w:bCs/>
                <w:sz w:val="20"/>
                <w:szCs w:val="20"/>
              </w:rPr>
              <w:t xml:space="preserve">Skupna ponudbena cena za obdobje trajanja javnega naročila </w:t>
            </w:r>
          </w:p>
          <w:p w14:paraId="78BACED8" w14:textId="77777777" w:rsidR="00520F59" w:rsidRPr="009811B1" w:rsidRDefault="00520F59" w:rsidP="00D273C9">
            <w:pPr>
              <w:spacing w:after="0"/>
              <w:jc w:val="center"/>
              <w:rPr>
                <w:rFonts w:ascii="Arial" w:hAnsi="Arial" w:cs="Arial"/>
                <w:b/>
                <w:bCs/>
                <w:sz w:val="20"/>
                <w:szCs w:val="20"/>
              </w:rPr>
            </w:pPr>
            <w:r w:rsidRPr="009811B1">
              <w:rPr>
                <w:rFonts w:ascii="Arial" w:hAnsi="Arial" w:cs="Arial"/>
                <w:b/>
                <w:bCs/>
                <w:sz w:val="20"/>
                <w:szCs w:val="20"/>
              </w:rPr>
              <w:t>(za obdobje treh let)</w:t>
            </w:r>
          </w:p>
          <w:p w14:paraId="319E2B15" w14:textId="77777777" w:rsidR="00520F59" w:rsidRPr="009811B1" w:rsidRDefault="00520F59" w:rsidP="00D273C9">
            <w:pPr>
              <w:spacing w:after="0"/>
              <w:jc w:val="center"/>
              <w:rPr>
                <w:rFonts w:ascii="Arial" w:hAnsi="Arial" w:cs="Arial"/>
                <w:b/>
                <w:bCs/>
                <w:sz w:val="20"/>
                <w:szCs w:val="20"/>
              </w:rPr>
            </w:pPr>
            <w:r w:rsidRPr="009811B1">
              <w:rPr>
                <w:rFonts w:ascii="Arial" w:hAnsi="Arial" w:cs="Arial"/>
                <w:b/>
                <w:bCs/>
                <w:sz w:val="20"/>
                <w:szCs w:val="20"/>
              </w:rPr>
              <w:t>(z vključenim DDV)</w:t>
            </w:r>
          </w:p>
        </w:tc>
      </w:tr>
      <w:tr w:rsidR="00520F59" w:rsidRPr="009811B1" w14:paraId="581552D2" w14:textId="77777777" w:rsidTr="00546103">
        <w:trPr>
          <w:trHeight w:val="120"/>
        </w:trPr>
        <w:tc>
          <w:tcPr>
            <w:tcW w:w="1980" w:type="dxa"/>
            <w:shd w:val="clear" w:color="auto" w:fill="B4C6E7" w:themeFill="accent1" w:themeFillTint="66"/>
            <w:vAlign w:val="center"/>
          </w:tcPr>
          <w:p w14:paraId="1D10D1CA" w14:textId="77777777" w:rsidR="00520F59" w:rsidRPr="009811B1" w:rsidRDefault="00520F59" w:rsidP="00D273C9">
            <w:pPr>
              <w:spacing w:after="0" w:line="360" w:lineRule="auto"/>
              <w:jc w:val="center"/>
              <w:rPr>
                <w:rFonts w:ascii="Arial" w:hAnsi="Arial" w:cs="Arial"/>
                <w:b/>
                <w:bCs/>
                <w:sz w:val="20"/>
                <w:szCs w:val="20"/>
              </w:rPr>
            </w:pPr>
            <w:bookmarkStart w:id="4" w:name="_Hlk63061270"/>
            <w:r w:rsidRPr="009811B1">
              <w:rPr>
                <w:rFonts w:ascii="Arial" w:hAnsi="Arial" w:cs="Arial"/>
                <w:b/>
                <w:bCs/>
                <w:sz w:val="20"/>
                <w:szCs w:val="20"/>
              </w:rPr>
              <w:t xml:space="preserve"> enota ŽIVALSKI VRT LJUBLJANA</w:t>
            </w:r>
          </w:p>
        </w:tc>
        <w:tc>
          <w:tcPr>
            <w:tcW w:w="1417" w:type="dxa"/>
          </w:tcPr>
          <w:p w14:paraId="294CF2E6" w14:textId="77777777" w:rsidR="00520F59" w:rsidRPr="009811B1" w:rsidRDefault="004872BC" w:rsidP="00D273C9">
            <w:pPr>
              <w:spacing w:after="0" w:line="360" w:lineRule="auto"/>
              <w:jc w:val="center"/>
              <w:rPr>
                <w:rFonts w:ascii="Arial" w:hAnsi="Arial" w:cs="Arial"/>
                <w:b/>
                <w:bCs/>
                <w:sz w:val="20"/>
                <w:szCs w:val="20"/>
                <w:vertAlign w:val="superscript"/>
              </w:rPr>
            </w:pPr>
            <w:r w:rsidRPr="009811B1">
              <w:rPr>
                <w:rFonts w:ascii="Arial" w:hAnsi="Arial" w:cs="Arial"/>
                <w:b/>
                <w:bCs/>
                <w:sz w:val="20"/>
                <w:szCs w:val="20"/>
              </w:rPr>
              <w:t xml:space="preserve">500 </w:t>
            </w:r>
            <w:r w:rsidRPr="009811B1">
              <w:rPr>
                <w:rFonts w:ascii="Arial" w:hAnsi="Arial" w:cs="Arial"/>
                <w:sz w:val="20"/>
                <w:szCs w:val="20"/>
              </w:rPr>
              <w:t xml:space="preserve"> </w:t>
            </w:r>
            <w:r w:rsidRPr="009811B1">
              <w:rPr>
                <w:rFonts w:ascii="Arial" w:hAnsi="Arial" w:cs="Arial"/>
                <w:b/>
                <w:bCs/>
                <w:sz w:val="20"/>
                <w:szCs w:val="20"/>
              </w:rPr>
              <w:t>m</w:t>
            </w:r>
            <w:r w:rsidRPr="009811B1">
              <w:rPr>
                <w:rFonts w:ascii="Arial" w:hAnsi="Arial" w:cs="Arial"/>
                <w:b/>
                <w:bCs/>
                <w:sz w:val="20"/>
                <w:szCs w:val="20"/>
                <w:vertAlign w:val="superscript"/>
              </w:rPr>
              <w:t>2</w:t>
            </w:r>
          </w:p>
          <w:p w14:paraId="080F2418" w14:textId="77777777" w:rsidR="004872BC" w:rsidRPr="009811B1" w:rsidRDefault="004872BC" w:rsidP="00D273C9">
            <w:pPr>
              <w:spacing w:after="0" w:line="360" w:lineRule="auto"/>
              <w:jc w:val="center"/>
              <w:rPr>
                <w:rFonts w:ascii="Arial" w:hAnsi="Arial" w:cs="Arial"/>
                <w:b/>
                <w:bCs/>
                <w:sz w:val="20"/>
                <w:szCs w:val="20"/>
              </w:rPr>
            </w:pPr>
          </w:p>
          <w:p w14:paraId="47E86B95" w14:textId="77777777" w:rsidR="004872BC" w:rsidRPr="009811B1" w:rsidRDefault="004872BC" w:rsidP="00D273C9">
            <w:pPr>
              <w:spacing w:after="0" w:line="360" w:lineRule="auto"/>
              <w:jc w:val="center"/>
              <w:rPr>
                <w:rFonts w:ascii="Arial" w:hAnsi="Arial" w:cs="Arial"/>
                <w:b/>
                <w:bCs/>
                <w:sz w:val="20"/>
                <w:szCs w:val="20"/>
              </w:rPr>
            </w:pPr>
          </w:p>
          <w:p w14:paraId="3A741C2E" w14:textId="77777777" w:rsidR="00520F59" w:rsidRPr="009811B1" w:rsidRDefault="00BC3F2E" w:rsidP="00D273C9">
            <w:pPr>
              <w:spacing w:after="0" w:line="360" w:lineRule="auto"/>
              <w:jc w:val="center"/>
              <w:rPr>
                <w:rFonts w:ascii="Arial" w:hAnsi="Arial" w:cs="Arial"/>
                <w:b/>
                <w:bCs/>
                <w:sz w:val="20"/>
                <w:szCs w:val="20"/>
              </w:rPr>
            </w:pPr>
            <w:r w:rsidRPr="009811B1">
              <w:rPr>
                <w:rFonts w:ascii="Arial" w:hAnsi="Arial" w:cs="Arial"/>
                <w:b/>
                <w:bCs/>
                <w:sz w:val="20"/>
                <w:szCs w:val="20"/>
              </w:rPr>
              <w:t>__________</w:t>
            </w:r>
          </w:p>
          <w:p w14:paraId="1369DD84" w14:textId="77777777" w:rsidR="00520F59" w:rsidRPr="009811B1" w:rsidRDefault="00520F59" w:rsidP="00D273C9">
            <w:pPr>
              <w:spacing w:after="0" w:line="360" w:lineRule="auto"/>
              <w:jc w:val="center"/>
              <w:rPr>
                <w:rFonts w:ascii="Arial" w:hAnsi="Arial" w:cs="Arial"/>
                <w:b/>
                <w:bCs/>
                <w:sz w:val="20"/>
                <w:szCs w:val="20"/>
              </w:rPr>
            </w:pPr>
            <w:r w:rsidRPr="009811B1">
              <w:rPr>
                <w:rFonts w:ascii="Arial" w:hAnsi="Arial" w:cs="Arial"/>
                <w:b/>
                <w:bCs/>
                <w:sz w:val="20"/>
                <w:szCs w:val="20"/>
              </w:rPr>
              <w:t>EUR/m</w:t>
            </w:r>
            <w:r w:rsidRPr="009811B1">
              <w:rPr>
                <w:rFonts w:ascii="Arial" w:hAnsi="Arial" w:cs="Arial"/>
                <w:b/>
                <w:bCs/>
                <w:sz w:val="20"/>
                <w:szCs w:val="20"/>
                <w:vertAlign w:val="superscript"/>
              </w:rPr>
              <w:t>2</w:t>
            </w:r>
          </w:p>
        </w:tc>
        <w:tc>
          <w:tcPr>
            <w:tcW w:w="1418" w:type="dxa"/>
          </w:tcPr>
          <w:p w14:paraId="5F63CB65" w14:textId="77777777" w:rsidR="004872BC" w:rsidRPr="009811B1" w:rsidRDefault="004872BC" w:rsidP="004872BC">
            <w:pPr>
              <w:spacing w:after="0" w:line="360" w:lineRule="auto"/>
              <w:jc w:val="center"/>
              <w:rPr>
                <w:rFonts w:ascii="Arial" w:hAnsi="Arial" w:cs="Arial"/>
                <w:b/>
                <w:bCs/>
                <w:sz w:val="20"/>
                <w:szCs w:val="20"/>
                <w:vertAlign w:val="superscript"/>
              </w:rPr>
            </w:pPr>
            <w:r w:rsidRPr="009811B1">
              <w:rPr>
                <w:rFonts w:ascii="Arial" w:hAnsi="Arial" w:cs="Arial"/>
                <w:b/>
                <w:bCs/>
                <w:sz w:val="20"/>
                <w:szCs w:val="20"/>
              </w:rPr>
              <w:t xml:space="preserve">24.964 </w:t>
            </w:r>
            <w:r w:rsidRPr="009811B1">
              <w:rPr>
                <w:rFonts w:ascii="Arial" w:hAnsi="Arial" w:cs="Arial"/>
                <w:sz w:val="20"/>
                <w:szCs w:val="20"/>
              </w:rPr>
              <w:t xml:space="preserve"> </w:t>
            </w:r>
            <w:r w:rsidRPr="009811B1">
              <w:rPr>
                <w:rFonts w:ascii="Arial" w:hAnsi="Arial" w:cs="Arial"/>
                <w:b/>
                <w:bCs/>
                <w:sz w:val="20"/>
                <w:szCs w:val="20"/>
              </w:rPr>
              <w:t>m</w:t>
            </w:r>
            <w:r w:rsidRPr="009811B1">
              <w:rPr>
                <w:rFonts w:ascii="Arial" w:hAnsi="Arial" w:cs="Arial"/>
                <w:b/>
                <w:bCs/>
                <w:sz w:val="20"/>
                <w:szCs w:val="20"/>
                <w:vertAlign w:val="superscript"/>
              </w:rPr>
              <w:t>2</w:t>
            </w:r>
          </w:p>
          <w:p w14:paraId="127ED59C" w14:textId="77777777" w:rsidR="004872BC" w:rsidRPr="009811B1" w:rsidRDefault="004872BC" w:rsidP="00D273C9">
            <w:pPr>
              <w:spacing w:after="0" w:line="360" w:lineRule="auto"/>
              <w:jc w:val="center"/>
              <w:rPr>
                <w:rFonts w:ascii="Arial" w:hAnsi="Arial" w:cs="Arial"/>
                <w:b/>
                <w:bCs/>
                <w:sz w:val="20"/>
                <w:szCs w:val="20"/>
              </w:rPr>
            </w:pPr>
            <w:r w:rsidRPr="009811B1">
              <w:rPr>
                <w:rFonts w:ascii="Arial" w:hAnsi="Arial" w:cs="Arial"/>
                <w:b/>
                <w:bCs/>
                <w:sz w:val="20"/>
                <w:szCs w:val="20"/>
              </w:rPr>
              <w:t xml:space="preserve">(z vključeno </w:t>
            </w:r>
            <w:proofErr w:type="spellStart"/>
            <w:r w:rsidRPr="009811B1">
              <w:rPr>
                <w:rFonts w:ascii="Arial" w:hAnsi="Arial" w:cs="Arial"/>
                <w:b/>
                <w:bCs/>
                <w:sz w:val="20"/>
                <w:szCs w:val="20"/>
              </w:rPr>
              <w:t>dolžnino</w:t>
            </w:r>
            <w:proofErr w:type="spellEnd"/>
            <w:r w:rsidRPr="009811B1">
              <w:rPr>
                <w:rFonts w:ascii="Arial" w:hAnsi="Arial" w:cs="Arial"/>
                <w:b/>
                <w:bCs/>
                <w:sz w:val="20"/>
                <w:szCs w:val="20"/>
              </w:rPr>
              <w:t xml:space="preserve"> poti 3308 m)</w:t>
            </w:r>
          </w:p>
          <w:p w14:paraId="26D57513" w14:textId="77777777" w:rsidR="00520F59" w:rsidRPr="009811B1" w:rsidRDefault="00BC3F2E" w:rsidP="00D273C9">
            <w:pPr>
              <w:spacing w:after="0" w:line="360" w:lineRule="auto"/>
              <w:jc w:val="center"/>
              <w:rPr>
                <w:rFonts w:ascii="Arial" w:hAnsi="Arial" w:cs="Arial"/>
                <w:b/>
                <w:bCs/>
                <w:sz w:val="20"/>
                <w:szCs w:val="20"/>
              </w:rPr>
            </w:pPr>
            <w:r w:rsidRPr="009811B1">
              <w:rPr>
                <w:rFonts w:ascii="Arial" w:hAnsi="Arial" w:cs="Arial"/>
                <w:b/>
                <w:bCs/>
                <w:sz w:val="20"/>
                <w:szCs w:val="20"/>
              </w:rPr>
              <w:t>__________</w:t>
            </w:r>
          </w:p>
          <w:p w14:paraId="65F9249B" w14:textId="77777777" w:rsidR="00520F59" w:rsidRPr="009811B1" w:rsidRDefault="00520F59" w:rsidP="00D273C9">
            <w:pPr>
              <w:spacing w:after="0" w:line="360" w:lineRule="auto"/>
              <w:jc w:val="center"/>
              <w:rPr>
                <w:rFonts w:ascii="Arial" w:hAnsi="Arial" w:cs="Arial"/>
                <w:b/>
                <w:bCs/>
                <w:sz w:val="20"/>
                <w:szCs w:val="20"/>
              </w:rPr>
            </w:pPr>
            <w:r w:rsidRPr="009811B1">
              <w:rPr>
                <w:rFonts w:ascii="Arial" w:hAnsi="Arial" w:cs="Arial"/>
                <w:b/>
                <w:bCs/>
                <w:sz w:val="20"/>
                <w:szCs w:val="20"/>
              </w:rPr>
              <w:t>EUR/m</w:t>
            </w:r>
            <w:r w:rsidRPr="009811B1">
              <w:rPr>
                <w:rFonts w:ascii="Arial" w:hAnsi="Arial" w:cs="Arial"/>
                <w:b/>
                <w:bCs/>
                <w:sz w:val="20"/>
                <w:szCs w:val="20"/>
                <w:vertAlign w:val="superscript"/>
              </w:rPr>
              <w:t>2</w:t>
            </w:r>
          </w:p>
        </w:tc>
        <w:tc>
          <w:tcPr>
            <w:tcW w:w="1417" w:type="dxa"/>
          </w:tcPr>
          <w:p w14:paraId="21FE2BD2" w14:textId="77777777" w:rsidR="00520F59" w:rsidRPr="009811B1" w:rsidRDefault="00520F59" w:rsidP="00D273C9">
            <w:pPr>
              <w:spacing w:after="0" w:line="360" w:lineRule="auto"/>
              <w:rPr>
                <w:rFonts w:ascii="Arial" w:hAnsi="Arial" w:cs="Arial"/>
                <w:b/>
                <w:bCs/>
                <w:sz w:val="20"/>
                <w:szCs w:val="20"/>
              </w:rPr>
            </w:pPr>
          </w:p>
          <w:p w14:paraId="2EE3E524" w14:textId="77777777" w:rsidR="00520F59" w:rsidRPr="009811B1" w:rsidRDefault="00BC3F2E" w:rsidP="00D273C9">
            <w:pPr>
              <w:spacing w:after="0" w:line="360" w:lineRule="auto"/>
              <w:rPr>
                <w:rFonts w:ascii="Arial" w:hAnsi="Arial" w:cs="Arial"/>
                <w:b/>
                <w:bCs/>
                <w:sz w:val="20"/>
                <w:szCs w:val="20"/>
              </w:rPr>
            </w:pPr>
            <w:r w:rsidRPr="009811B1">
              <w:rPr>
                <w:rFonts w:ascii="Arial" w:hAnsi="Arial" w:cs="Arial"/>
                <w:b/>
                <w:bCs/>
                <w:sz w:val="20"/>
                <w:szCs w:val="20"/>
              </w:rPr>
              <w:t>__________</w:t>
            </w:r>
          </w:p>
          <w:p w14:paraId="77DA6559" w14:textId="77777777" w:rsidR="00520F59" w:rsidRPr="009811B1" w:rsidRDefault="00520F59" w:rsidP="00D273C9">
            <w:pPr>
              <w:spacing w:after="0" w:line="360" w:lineRule="auto"/>
              <w:jc w:val="center"/>
              <w:rPr>
                <w:rFonts w:ascii="Arial" w:hAnsi="Arial" w:cs="Arial"/>
                <w:b/>
                <w:bCs/>
                <w:sz w:val="20"/>
                <w:szCs w:val="20"/>
              </w:rPr>
            </w:pPr>
            <w:r w:rsidRPr="009811B1">
              <w:rPr>
                <w:rFonts w:ascii="Arial" w:hAnsi="Arial" w:cs="Arial"/>
                <w:b/>
                <w:bCs/>
                <w:sz w:val="20"/>
                <w:szCs w:val="20"/>
              </w:rPr>
              <w:t>EUR</w:t>
            </w:r>
          </w:p>
        </w:tc>
        <w:tc>
          <w:tcPr>
            <w:tcW w:w="1276" w:type="dxa"/>
          </w:tcPr>
          <w:p w14:paraId="106F0E48" w14:textId="77777777" w:rsidR="00520F59" w:rsidRPr="009811B1" w:rsidRDefault="00520F59" w:rsidP="00D273C9">
            <w:pPr>
              <w:spacing w:after="0" w:line="360" w:lineRule="auto"/>
              <w:jc w:val="center"/>
              <w:rPr>
                <w:rFonts w:ascii="Arial" w:hAnsi="Arial" w:cs="Arial"/>
                <w:b/>
                <w:bCs/>
                <w:sz w:val="20"/>
                <w:szCs w:val="20"/>
              </w:rPr>
            </w:pPr>
          </w:p>
          <w:p w14:paraId="0F8398E1" w14:textId="03C04E5A" w:rsidR="00520F59" w:rsidRPr="009811B1" w:rsidRDefault="009811B1" w:rsidP="00D273C9">
            <w:pPr>
              <w:spacing w:after="0" w:line="360" w:lineRule="auto"/>
              <w:jc w:val="center"/>
              <w:rPr>
                <w:rFonts w:ascii="Arial" w:hAnsi="Arial" w:cs="Arial"/>
                <w:b/>
                <w:bCs/>
                <w:sz w:val="20"/>
                <w:szCs w:val="20"/>
              </w:rPr>
            </w:pPr>
            <w:r>
              <w:rPr>
                <w:rFonts w:ascii="Arial" w:hAnsi="Arial" w:cs="Arial"/>
                <w:b/>
                <w:bCs/>
                <w:sz w:val="20"/>
                <w:szCs w:val="20"/>
              </w:rPr>
              <w:t>______</w:t>
            </w:r>
            <w:r w:rsidR="00BC3F2E" w:rsidRPr="009811B1">
              <w:rPr>
                <w:rFonts w:ascii="Arial" w:hAnsi="Arial" w:cs="Arial"/>
                <w:b/>
                <w:bCs/>
                <w:sz w:val="20"/>
                <w:szCs w:val="20"/>
              </w:rPr>
              <w:t>_</w:t>
            </w:r>
            <w:r w:rsidR="00520F59" w:rsidRPr="009811B1">
              <w:rPr>
                <w:rFonts w:ascii="Arial" w:hAnsi="Arial" w:cs="Arial"/>
                <w:b/>
                <w:bCs/>
                <w:sz w:val="20"/>
                <w:szCs w:val="20"/>
              </w:rPr>
              <w:t>EUR</w:t>
            </w:r>
          </w:p>
        </w:tc>
        <w:tc>
          <w:tcPr>
            <w:tcW w:w="1701" w:type="dxa"/>
          </w:tcPr>
          <w:p w14:paraId="468CB678" w14:textId="77777777" w:rsidR="00520F59" w:rsidRPr="009811B1" w:rsidRDefault="00520F59" w:rsidP="00D273C9">
            <w:pPr>
              <w:spacing w:after="0" w:line="360" w:lineRule="auto"/>
              <w:jc w:val="center"/>
              <w:rPr>
                <w:rFonts w:ascii="Arial" w:hAnsi="Arial" w:cs="Arial"/>
                <w:b/>
                <w:bCs/>
                <w:sz w:val="20"/>
                <w:szCs w:val="20"/>
                <w:vertAlign w:val="superscript"/>
              </w:rPr>
            </w:pPr>
          </w:p>
          <w:p w14:paraId="1F41056B" w14:textId="77777777" w:rsidR="00520F59" w:rsidRPr="009811B1" w:rsidRDefault="00BC3F2E" w:rsidP="00D273C9">
            <w:pPr>
              <w:spacing w:after="0" w:line="360" w:lineRule="auto"/>
              <w:jc w:val="center"/>
              <w:rPr>
                <w:rFonts w:ascii="Arial" w:hAnsi="Arial" w:cs="Arial"/>
                <w:b/>
                <w:bCs/>
                <w:sz w:val="20"/>
                <w:szCs w:val="20"/>
              </w:rPr>
            </w:pPr>
            <w:r w:rsidRPr="009811B1">
              <w:rPr>
                <w:rFonts w:ascii="Arial" w:hAnsi="Arial" w:cs="Arial"/>
                <w:b/>
                <w:bCs/>
                <w:sz w:val="20"/>
                <w:szCs w:val="20"/>
              </w:rPr>
              <w:t>____________</w:t>
            </w:r>
          </w:p>
          <w:p w14:paraId="1C799BF6" w14:textId="77777777" w:rsidR="00520F59" w:rsidRPr="009811B1" w:rsidRDefault="00520F59" w:rsidP="00D273C9">
            <w:pPr>
              <w:spacing w:after="0" w:line="360" w:lineRule="auto"/>
              <w:jc w:val="center"/>
              <w:rPr>
                <w:rFonts w:ascii="Arial" w:hAnsi="Arial" w:cs="Arial"/>
                <w:b/>
                <w:bCs/>
                <w:sz w:val="20"/>
                <w:szCs w:val="20"/>
              </w:rPr>
            </w:pPr>
            <w:r w:rsidRPr="009811B1">
              <w:rPr>
                <w:rFonts w:ascii="Arial" w:hAnsi="Arial" w:cs="Arial"/>
                <w:b/>
                <w:bCs/>
                <w:sz w:val="20"/>
                <w:szCs w:val="20"/>
              </w:rPr>
              <w:t>EUR</w:t>
            </w:r>
          </w:p>
        </w:tc>
        <w:tc>
          <w:tcPr>
            <w:tcW w:w="1985" w:type="dxa"/>
          </w:tcPr>
          <w:p w14:paraId="0060E7CA" w14:textId="77777777" w:rsidR="00520F59" w:rsidRPr="009811B1" w:rsidRDefault="00520F59" w:rsidP="00D273C9">
            <w:pPr>
              <w:spacing w:after="0" w:line="360" w:lineRule="auto"/>
              <w:jc w:val="center"/>
              <w:rPr>
                <w:rFonts w:ascii="Arial" w:hAnsi="Arial" w:cs="Arial"/>
                <w:b/>
                <w:bCs/>
                <w:sz w:val="20"/>
                <w:szCs w:val="20"/>
              </w:rPr>
            </w:pPr>
          </w:p>
          <w:p w14:paraId="20A8E56F" w14:textId="77777777" w:rsidR="00520F59" w:rsidRPr="009811B1" w:rsidRDefault="00BC3F2E" w:rsidP="00D273C9">
            <w:pPr>
              <w:spacing w:after="0" w:line="360" w:lineRule="auto"/>
              <w:jc w:val="center"/>
              <w:rPr>
                <w:rFonts w:ascii="Arial" w:hAnsi="Arial" w:cs="Arial"/>
                <w:b/>
                <w:bCs/>
                <w:sz w:val="20"/>
                <w:szCs w:val="20"/>
              </w:rPr>
            </w:pPr>
            <w:r w:rsidRPr="009811B1">
              <w:rPr>
                <w:rFonts w:ascii="Arial" w:hAnsi="Arial" w:cs="Arial"/>
                <w:b/>
                <w:bCs/>
                <w:sz w:val="20"/>
                <w:szCs w:val="20"/>
              </w:rPr>
              <w:t>_______________</w:t>
            </w:r>
          </w:p>
          <w:p w14:paraId="0A769DE2" w14:textId="77777777" w:rsidR="00520F59" w:rsidRPr="009811B1" w:rsidRDefault="00520F59" w:rsidP="00D273C9">
            <w:pPr>
              <w:spacing w:after="0" w:line="360" w:lineRule="auto"/>
              <w:jc w:val="center"/>
              <w:rPr>
                <w:rFonts w:ascii="Arial" w:hAnsi="Arial" w:cs="Arial"/>
                <w:b/>
                <w:bCs/>
                <w:sz w:val="20"/>
                <w:szCs w:val="20"/>
              </w:rPr>
            </w:pPr>
            <w:r w:rsidRPr="009811B1">
              <w:rPr>
                <w:rFonts w:ascii="Arial" w:hAnsi="Arial" w:cs="Arial"/>
                <w:b/>
                <w:bCs/>
                <w:sz w:val="20"/>
                <w:szCs w:val="20"/>
              </w:rPr>
              <w:t>EUR</w:t>
            </w:r>
          </w:p>
        </w:tc>
        <w:tc>
          <w:tcPr>
            <w:tcW w:w="1417" w:type="dxa"/>
          </w:tcPr>
          <w:p w14:paraId="03939EB4" w14:textId="77777777" w:rsidR="00520F59" w:rsidRPr="009811B1" w:rsidRDefault="00520F59" w:rsidP="00D273C9">
            <w:pPr>
              <w:spacing w:after="0" w:line="360" w:lineRule="auto"/>
              <w:jc w:val="center"/>
              <w:rPr>
                <w:rFonts w:ascii="Arial" w:hAnsi="Arial" w:cs="Arial"/>
                <w:b/>
                <w:bCs/>
                <w:sz w:val="20"/>
                <w:szCs w:val="20"/>
              </w:rPr>
            </w:pPr>
          </w:p>
          <w:p w14:paraId="513C0A53" w14:textId="3A859199" w:rsidR="00520F59" w:rsidRPr="009811B1" w:rsidRDefault="009811B1" w:rsidP="00D273C9">
            <w:pPr>
              <w:spacing w:after="0" w:line="360" w:lineRule="auto"/>
              <w:jc w:val="center"/>
              <w:rPr>
                <w:rFonts w:ascii="Arial" w:hAnsi="Arial" w:cs="Arial"/>
                <w:b/>
                <w:bCs/>
                <w:sz w:val="20"/>
                <w:szCs w:val="20"/>
              </w:rPr>
            </w:pPr>
            <w:r>
              <w:rPr>
                <w:rFonts w:ascii="Arial" w:hAnsi="Arial" w:cs="Arial"/>
                <w:b/>
                <w:bCs/>
                <w:sz w:val="20"/>
                <w:szCs w:val="20"/>
              </w:rPr>
              <w:t>___</w:t>
            </w:r>
            <w:r w:rsidR="00BC3F2E" w:rsidRPr="009811B1">
              <w:rPr>
                <w:rFonts w:ascii="Arial" w:hAnsi="Arial" w:cs="Arial"/>
                <w:b/>
                <w:bCs/>
                <w:sz w:val="20"/>
                <w:szCs w:val="20"/>
              </w:rPr>
              <w:t>_____</w:t>
            </w:r>
            <w:r w:rsidR="00520F59" w:rsidRPr="009811B1">
              <w:rPr>
                <w:rFonts w:ascii="Arial" w:hAnsi="Arial" w:cs="Arial"/>
                <w:b/>
                <w:bCs/>
                <w:sz w:val="20"/>
                <w:szCs w:val="20"/>
              </w:rPr>
              <w:t>EUR</w:t>
            </w:r>
          </w:p>
        </w:tc>
        <w:tc>
          <w:tcPr>
            <w:tcW w:w="1985" w:type="dxa"/>
          </w:tcPr>
          <w:p w14:paraId="0764EF11" w14:textId="77777777" w:rsidR="00520F59" w:rsidRPr="009811B1" w:rsidRDefault="00520F59" w:rsidP="00D273C9">
            <w:pPr>
              <w:spacing w:after="0" w:line="360" w:lineRule="auto"/>
              <w:jc w:val="center"/>
              <w:rPr>
                <w:rFonts w:ascii="Arial" w:hAnsi="Arial" w:cs="Arial"/>
                <w:b/>
                <w:bCs/>
                <w:sz w:val="20"/>
                <w:szCs w:val="20"/>
              </w:rPr>
            </w:pPr>
          </w:p>
          <w:p w14:paraId="46341BA5" w14:textId="77777777" w:rsidR="00520F59" w:rsidRPr="009811B1" w:rsidRDefault="00BC3F2E" w:rsidP="00D273C9">
            <w:pPr>
              <w:spacing w:after="0" w:line="360" w:lineRule="auto"/>
              <w:jc w:val="center"/>
              <w:rPr>
                <w:rFonts w:ascii="Arial" w:hAnsi="Arial" w:cs="Arial"/>
                <w:b/>
                <w:bCs/>
                <w:sz w:val="20"/>
                <w:szCs w:val="20"/>
              </w:rPr>
            </w:pPr>
            <w:r w:rsidRPr="009811B1">
              <w:rPr>
                <w:rFonts w:ascii="Arial" w:hAnsi="Arial" w:cs="Arial"/>
                <w:b/>
                <w:bCs/>
                <w:sz w:val="20"/>
                <w:szCs w:val="20"/>
              </w:rPr>
              <w:t>_______________</w:t>
            </w:r>
            <w:r w:rsidR="00520F59" w:rsidRPr="009811B1">
              <w:rPr>
                <w:rFonts w:ascii="Arial" w:hAnsi="Arial" w:cs="Arial"/>
                <w:b/>
                <w:bCs/>
                <w:sz w:val="20"/>
                <w:szCs w:val="20"/>
              </w:rPr>
              <w:t xml:space="preserve"> EUR</w:t>
            </w:r>
          </w:p>
        </w:tc>
      </w:tr>
      <w:bookmarkEnd w:id="3"/>
      <w:bookmarkEnd w:id="4"/>
      <w:tr w:rsidR="00520F59" w:rsidRPr="009811B1" w14:paraId="6AFA8749" w14:textId="77777777" w:rsidTr="00546103">
        <w:trPr>
          <w:trHeight w:val="120"/>
        </w:trPr>
        <w:tc>
          <w:tcPr>
            <w:tcW w:w="1980" w:type="dxa"/>
            <w:shd w:val="clear" w:color="auto" w:fill="B4C6E7" w:themeFill="accent1" w:themeFillTint="66"/>
            <w:vAlign w:val="center"/>
          </w:tcPr>
          <w:p w14:paraId="45171FE0" w14:textId="77777777" w:rsidR="00520F59" w:rsidRPr="009811B1" w:rsidRDefault="00520F59" w:rsidP="00D273C9">
            <w:pPr>
              <w:pStyle w:val="Glava"/>
              <w:rPr>
                <w:rFonts w:cs="Arial"/>
                <w:b/>
                <w:bCs/>
                <w:sz w:val="20"/>
                <w:szCs w:val="20"/>
              </w:rPr>
            </w:pPr>
            <w:r w:rsidRPr="009811B1">
              <w:rPr>
                <w:rFonts w:cs="Arial"/>
                <w:b/>
                <w:bCs/>
                <w:sz w:val="20"/>
                <w:szCs w:val="20"/>
              </w:rPr>
              <w:t>enota ZAVETIŠČE LJUBLJANA</w:t>
            </w:r>
          </w:p>
        </w:tc>
        <w:tc>
          <w:tcPr>
            <w:tcW w:w="1417" w:type="dxa"/>
          </w:tcPr>
          <w:p w14:paraId="232EA932" w14:textId="77777777" w:rsidR="0012507C" w:rsidRPr="009811B1" w:rsidRDefault="0012507C" w:rsidP="0012507C">
            <w:pPr>
              <w:spacing w:after="0" w:line="360" w:lineRule="auto"/>
              <w:jc w:val="center"/>
              <w:rPr>
                <w:rFonts w:ascii="Arial" w:hAnsi="Arial" w:cs="Arial"/>
                <w:b/>
                <w:bCs/>
                <w:sz w:val="20"/>
                <w:szCs w:val="20"/>
                <w:vertAlign w:val="superscript"/>
              </w:rPr>
            </w:pPr>
            <w:r w:rsidRPr="009811B1">
              <w:rPr>
                <w:rFonts w:ascii="Arial" w:hAnsi="Arial" w:cs="Arial"/>
                <w:b/>
                <w:bCs/>
                <w:sz w:val="20"/>
                <w:szCs w:val="20"/>
              </w:rPr>
              <w:t xml:space="preserve">1.137,88 </w:t>
            </w:r>
            <w:r w:rsidRPr="009811B1">
              <w:rPr>
                <w:rFonts w:ascii="Arial" w:hAnsi="Arial" w:cs="Arial"/>
                <w:sz w:val="20"/>
                <w:szCs w:val="20"/>
              </w:rPr>
              <w:t xml:space="preserve"> </w:t>
            </w:r>
            <w:r w:rsidRPr="009811B1">
              <w:rPr>
                <w:rFonts w:ascii="Arial" w:hAnsi="Arial" w:cs="Arial"/>
                <w:b/>
                <w:bCs/>
                <w:sz w:val="20"/>
                <w:szCs w:val="20"/>
              </w:rPr>
              <w:t>m</w:t>
            </w:r>
            <w:r w:rsidRPr="009811B1">
              <w:rPr>
                <w:rFonts w:ascii="Arial" w:hAnsi="Arial" w:cs="Arial"/>
                <w:b/>
                <w:bCs/>
                <w:sz w:val="20"/>
                <w:szCs w:val="20"/>
                <w:vertAlign w:val="superscript"/>
              </w:rPr>
              <w:t>2</w:t>
            </w:r>
          </w:p>
          <w:p w14:paraId="501DAE51" w14:textId="77777777" w:rsidR="00520F59" w:rsidRPr="009811B1" w:rsidRDefault="00BC3F2E" w:rsidP="00D273C9">
            <w:pPr>
              <w:spacing w:after="0" w:line="360" w:lineRule="auto"/>
              <w:jc w:val="center"/>
              <w:rPr>
                <w:rFonts w:ascii="Arial" w:hAnsi="Arial" w:cs="Arial"/>
                <w:b/>
                <w:bCs/>
                <w:sz w:val="20"/>
                <w:szCs w:val="20"/>
              </w:rPr>
            </w:pPr>
            <w:r w:rsidRPr="009811B1">
              <w:rPr>
                <w:rFonts w:ascii="Arial" w:hAnsi="Arial" w:cs="Arial"/>
                <w:b/>
                <w:bCs/>
                <w:sz w:val="20"/>
                <w:szCs w:val="20"/>
              </w:rPr>
              <w:t>___________</w:t>
            </w:r>
          </w:p>
          <w:p w14:paraId="1DB53A63" w14:textId="77777777" w:rsidR="00520F59" w:rsidRPr="009811B1" w:rsidRDefault="00520F59" w:rsidP="00D273C9">
            <w:pPr>
              <w:pStyle w:val="Glava"/>
              <w:jc w:val="center"/>
              <w:rPr>
                <w:rFonts w:cs="Arial"/>
                <w:b/>
                <w:bCs/>
                <w:sz w:val="20"/>
                <w:szCs w:val="20"/>
              </w:rPr>
            </w:pPr>
            <w:r w:rsidRPr="009811B1">
              <w:rPr>
                <w:rFonts w:cs="Arial"/>
                <w:b/>
                <w:bCs/>
                <w:sz w:val="20"/>
                <w:szCs w:val="20"/>
              </w:rPr>
              <w:t>EUR/m</w:t>
            </w:r>
            <w:r w:rsidRPr="009811B1">
              <w:rPr>
                <w:rFonts w:cs="Arial"/>
                <w:b/>
                <w:bCs/>
                <w:sz w:val="20"/>
                <w:szCs w:val="20"/>
                <w:vertAlign w:val="superscript"/>
              </w:rPr>
              <w:t>2</w:t>
            </w:r>
          </w:p>
        </w:tc>
        <w:tc>
          <w:tcPr>
            <w:tcW w:w="1418" w:type="dxa"/>
          </w:tcPr>
          <w:p w14:paraId="4C8D9D17" w14:textId="77777777" w:rsidR="00520F59" w:rsidRPr="009811B1" w:rsidRDefault="00520F59" w:rsidP="00D273C9">
            <w:pPr>
              <w:spacing w:after="0" w:line="360" w:lineRule="auto"/>
              <w:jc w:val="center"/>
              <w:rPr>
                <w:rFonts w:ascii="Arial" w:hAnsi="Arial" w:cs="Arial"/>
                <w:b/>
                <w:bCs/>
                <w:sz w:val="20"/>
                <w:szCs w:val="20"/>
              </w:rPr>
            </w:pPr>
          </w:p>
          <w:p w14:paraId="6FD04CE0" w14:textId="77777777" w:rsidR="00520F59" w:rsidRPr="009811B1" w:rsidRDefault="00520F59" w:rsidP="00D273C9">
            <w:pPr>
              <w:pStyle w:val="Glava"/>
              <w:jc w:val="center"/>
              <w:rPr>
                <w:rFonts w:cs="Arial"/>
                <w:b/>
                <w:bCs/>
                <w:sz w:val="20"/>
                <w:szCs w:val="20"/>
              </w:rPr>
            </w:pPr>
          </w:p>
        </w:tc>
        <w:tc>
          <w:tcPr>
            <w:tcW w:w="1417" w:type="dxa"/>
          </w:tcPr>
          <w:p w14:paraId="25221F31" w14:textId="77777777" w:rsidR="00520F59" w:rsidRPr="009811B1" w:rsidRDefault="00520F59" w:rsidP="00D273C9">
            <w:pPr>
              <w:spacing w:after="0" w:line="360" w:lineRule="auto"/>
              <w:jc w:val="center"/>
              <w:rPr>
                <w:rFonts w:ascii="Arial" w:hAnsi="Arial" w:cs="Arial"/>
                <w:b/>
                <w:bCs/>
                <w:sz w:val="20"/>
                <w:szCs w:val="20"/>
              </w:rPr>
            </w:pPr>
          </w:p>
          <w:p w14:paraId="29137158" w14:textId="77777777" w:rsidR="00520F59" w:rsidRPr="009811B1" w:rsidRDefault="00BC3F2E" w:rsidP="00D273C9">
            <w:pPr>
              <w:spacing w:after="0" w:line="360" w:lineRule="auto"/>
              <w:jc w:val="center"/>
              <w:rPr>
                <w:rFonts w:ascii="Arial" w:hAnsi="Arial" w:cs="Arial"/>
                <w:b/>
                <w:bCs/>
                <w:sz w:val="20"/>
                <w:szCs w:val="20"/>
              </w:rPr>
            </w:pPr>
            <w:r w:rsidRPr="009811B1">
              <w:rPr>
                <w:rFonts w:ascii="Arial" w:hAnsi="Arial" w:cs="Arial"/>
                <w:b/>
                <w:bCs/>
                <w:sz w:val="20"/>
                <w:szCs w:val="20"/>
              </w:rPr>
              <w:t>__________</w:t>
            </w:r>
          </w:p>
          <w:p w14:paraId="69F00EF0" w14:textId="77777777" w:rsidR="00520F59" w:rsidRPr="009811B1" w:rsidRDefault="00520F59" w:rsidP="00D273C9">
            <w:pPr>
              <w:pStyle w:val="Glava"/>
              <w:jc w:val="center"/>
              <w:rPr>
                <w:rFonts w:cs="Arial"/>
                <w:b/>
                <w:bCs/>
                <w:sz w:val="20"/>
                <w:szCs w:val="20"/>
              </w:rPr>
            </w:pPr>
            <w:r w:rsidRPr="009811B1">
              <w:rPr>
                <w:rFonts w:cs="Arial"/>
                <w:b/>
                <w:bCs/>
                <w:sz w:val="20"/>
                <w:szCs w:val="20"/>
              </w:rPr>
              <w:t>EUR</w:t>
            </w:r>
          </w:p>
        </w:tc>
        <w:tc>
          <w:tcPr>
            <w:tcW w:w="1276" w:type="dxa"/>
          </w:tcPr>
          <w:p w14:paraId="397A0273" w14:textId="77777777" w:rsidR="00520F59" w:rsidRPr="009811B1" w:rsidRDefault="00520F59" w:rsidP="00D273C9">
            <w:pPr>
              <w:spacing w:after="0" w:line="360" w:lineRule="auto"/>
              <w:jc w:val="center"/>
              <w:rPr>
                <w:rFonts w:ascii="Arial" w:hAnsi="Arial" w:cs="Arial"/>
                <w:b/>
                <w:bCs/>
                <w:sz w:val="20"/>
                <w:szCs w:val="20"/>
              </w:rPr>
            </w:pPr>
          </w:p>
          <w:p w14:paraId="18BCD9E2" w14:textId="77777777" w:rsidR="00520F59" w:rsidRPr="009811B1" w:rsidRDefault="00BC3F2E" w:rsidP="00D273C9">
            <w:pPr>
              <w:spacing w:after="0" w:line="360" w:lineRule="auto"/>
              <w:jc w:val="center"/>
              <w:rPr>
                <w:rFonts w:ascii="Arial" w:hAnsi="Arial" w:cs="Arial"/>
                <w:b/>
                <w:bCs/>
                <w:sz w:val="20"/>
                <w:szCs w:val="20"/>
              </w:rPr>
            </w:pPr>
            <w:r w:rsidRPr="009811B1">
              <w:rPr>
                <w:rFonts w:ascii="Arial" w:hAnsi="Arial" w:cs="Arial"/>
                <w:b/>
                <w:bCs/>
                <w:sz w:val="20"/>
                <w:szCs w:val="20"/>
              </w:rPr>
              <w:t>________</w:t>
            </w:r>
          </w:p>
          <w:p w14:paraId="1FFF805B" w14:textId="77777777" w:rsidR="00520F59" w:rsidRPr="009811B1" w:rsidRDefault="00520F59" w:rsidP="00D273C9">
            <w:pPr>
              <w:pStyle w:val="Glava"/>
              <w:jc w:val="center"/>
              <w:rPr>
                <w:rFonts w:cs="Arial"/>
                <w:b/>
                <w:bCs/>
                <w:sz w:val="20"/>
                <w:szCs w:val="20"/>
              </w:rPr>
            </w:pPr>
            <w:r w:rsidRPr="009811B1">
              <w:rPr>
                <w:rFonts w:cs="Arial"/>
                <w:b/>
                <w:bCs/>
                <w:sz w:val="20"/>
                <w:szCs w:val="20"/>
              </w:rPr>
              <w:t>EUR</w:t>
            </w:r>
          </w:p>
        </w:tc>
        <w:tc>
          <w:tcPr>
            <w:tcW w:w="1701" w:type="dxa"/>
          </w:tcPr>
          <w:p w14:paraId="27EBE0F3" w14:textId="77777777" w:rsidR="00520F59" w:rsidRPr="009811B1" w:rsidRDefault="00520F59" w:rsidP="00D273C9">
            <w:pPr>
              <w:spacing w:after="0" w:line="360" w:lineRule="auto"/>
              <w:jc w:val="center"/>
              <w:rPr>
                <w:rFonts w:ascii="Arial" w:hAnsi="Arial" w:cs="Arial"/>
                <w:b/>
                <w:bCs/>
                <w:sz w:val="20"/>
                <w:szCs w:val="20"/>
              </w:rPr>
            </w:pPr>
          </w:p>
          <w:p w14:paraId="1F21A578" w14:textId="77777777" w:rsidR="00520F59" w:rsidRPr="009811B1" w:rsidRDefault="00BC3F2E" w:rsidP="00D273C9">
            <w:pPr>
              <w:spacing w:after="0" w:line="360" w:lineRule="auto"/>
              <w:jc w:val="center"/>
              <w:rPr>
                <w:rFonts w:ascii="Arial" w:hAnsi="Arial" w:cs="Arial"/>
                <w:b/>
                <w:bCs/>
                <w:sz w:val="20"/>
                <w:szCs w:val="20"/>
              </w:rPr>
            </w:pPr>
            <w:r w:rsidRPr="009811B1">
              <w:rPr>
                <w:rFonts w:ascii="Arial" w:hAnsi="Arial" w:cs="Arial"/>
                <w:b/>
                <w:bCs/>
                <w:sz w:val="20"/>
                <w:szCs w:val="20"/>
              </w:rPr>
              <w:t>_____________</w:t>
            </w:r>
          </w:p>
          <w:p w14:paraId="68D5A23E" w14:textId="77777777" w:rsidR="00520F59" w:rsidRPr="009811B1" w:rsidRDefault="00520F59" w:rsidP="00D273C9">
            <w:pPr>
              <w:pStyle w:val="Glava"/>
              <w:jc w:val="center"/>
              <w:rPr>
                <w:rFonts w:cs="Arial"/>
                <w:b/>
                <w:bCs/>
                <w:sz w:val="20"/>
                <w:szCs w:val="20"/>
              </w:rPr>
            </w:pPr>
            <w:r w:rsidRPr="009811B1">
              <w:rPr>
                <w:rFonts w:cs="Arial"/>
                <w:b/>
                <w:bCs/>
                <w:sz w:val="20"/>
                <w:szCs w:val="20"/>
              </w:rPr>
              <w:t>EUR</w:t>
            </w:r>
          </w:p>
        </w:tc>
        <w:tc>
          <w:tcPr>
            <w:tcW w:w="1985" w:type="dxa"/>
          </w:tcPr>
          <w:p w14:paraId="66BE0075" w14:textId="77777777" w:rsidR="00520F59" w:rsidRPr="009811B1" w:rsidRDefault="00520F59" w:rsidP="00D273C9">
            <w:pPr>
              <w:spacing w:after="0" w:line="360" w:lineRule="auto"/>
              <w:jc w:val="center"/>
              <w:rPr>
                <w:rFonts w:ascii="Arial" w:hAnsi="Arial" w:cs="Arial"/>
                <w:b/>
                <w:bCs/>
                <w:sz w:val="20"/>
                <w:szCs w:val="20"/>
              </w:rPr>
            </w:pPr>
          </w:p>
          <w:p w14:paraId="222483D7" w14:textId="77777777" w:rsidR="00520F59" w:rsidRPr="009811B1" w:rsidRDefault="00BC3F2E" w:rsidP="00D273C9">
            <w:pPr>
              <w:spacing w:after="0" w:line="360" w:lineRule="auto"/>
              <w:jc w:val="center"/>
              <w:rPr>
                <w:rFonts w:ascii="Arial" w:hAnsi="Arial" w:cs="Arial"/>
                <w:b/>
                <w:bCs/>
                <w:sz w:val="20"/>
                <w:szCs w:val="20"/>
              </w:rPr>
            </w:pPr>
            <w:r w:rsidRPr="009811B1">
              <w:rPr>
                <w:rFonts w:ascii="Arial" w:hAnsi="Arial" w:cs="Arial"/>
                <w:b/>
                <w:bCs/>
                <w:sz w:val="20"/>
                <w:szCs w:val="20"/>
              </w:rPr>
              <w:t>_______________</w:t>
            </w:r>
          </w:p>
          <w:p w14:paraId="6DE281D4" w14:textId="77777777" w:rsidR="00520F59" w:rsidRPr="009811B1" w:rsidRDefault="00520F59" w:rsidP="00D273C9">
            <w:pPr>
              <w:pStyle w:val="Glava"/>
              <w:jc w:val="center"/>
              <w:rPr>
                <w:rFonts w:cs="Arial"/>
                <w:b/>
                <w:bCs/>
                <w:sz w:val="20"/>
                <w:szCs w:val="20"/>
              </w:rPr>
            </w:pPr>
            <w:r w:rsidRPr="009811B1">
              <w:rPr>
                <w:rFonts w:cs="Arial"/>
                <w:b/>
                <w:bCs/>
                <w:sz w:val="20"/>
                <w:szCs w:val="20"/>
              </w:rPr>
              <w:t>EUR</w:t>
            </w:r>
          </w:p>
        </w:tc>
        <w:tc>
          <w:tcPr>
            <w:tcW w:w="1417" w:type="dxa"/>
          </w:tcPr>
          <w:p w14:paraId="259BA119" w14:textId="77777777" w:rsidR="00520F59" w:rsidRPr="009811B1" w:rsidRDefault="00520F59" w:rsidP="00D273C9">
            <w:pPr>
              <w:spacing w:after="0" w:line="360" w:lineRule="auto"/>
              <w:jc w:val="center"/>
              <w:rPr>
                <w:rFonts w:ascii="Arial" w:hAnsi="Arial" w:cs="Arial"/>
                <w:b/>
                <w:bCs/>
                <w:sz w:val="20"/>
                <w:szCs w:val="20"/>
              </w:rPr>
            </w:pPr>
          </w:p>
          <w:p w14:paraId="5E7FF1F4" w14:textId="77777777" w:rsidR="00520F59" w:rsidRPr="009811B1" w:rsidRDefault="00BC3F2E" w:rsidP="00D273C9">
            <w:pPr>
              <w:spacing w:after="0" w:line="360" w:lineRule="auto"/>
              <w:jc w:val="center"/>
              <w:rPr>
                <w:rFonts w:ascii="Arial" w:hAnsi="Arial" w:cs="Arial"/>
                <w:b/>
                <w:bCs/>
                <w:sz w:val="20"/>
                <w:szCs w:val="20"/>
              </w:rPr>
            </w:pPr>
            <w:r w:rsidRPr="009811B1">
              <w:rPr>
                <w:rFonts w:ascii="Arial" w:hAnsi="Arial" w:cs="Arial"/>
                <w:b/>
                <w:bCs/>
                <w:sz w:val="20"/>
                <w:szCs w:val="20"/>
              </w:rPr>
              <w:t>__________</w:t>
            </w:r>
          </w:p>
          <w:p w14:paraId="6D720E7B" w14:textId="77777777" w:rsidR="00520F59" w:rsidRPr="009811B1" w:rsidRDefault="00520F59" w:rsidP="00D273C9">
            <w:pPr>
              <w:pStyle w:val="Glava"/>
              <w:jc w:val="center"/>
              <w:rPr>
                <w:rFonts w:cs="Arial"/>
                <w:b/>
                <w:bCs/>
                <w:sz w:val="20"/>
                <w:szCs w:val="20"/>
              </w:rPr>
            </w:pPr>
            <w:r w:rsidRPr="009811B1">
              <w:rPr>
                <w:rFonts w:cs="Arial"/>
                <w:b/>
                <w:bCs/>
                <w:sz w:val="20"/>
                <w:szCs w:val="20"/>
              </w:rPr>
              <w:t>EUR</w:t>
            </w:r>
          </w:p>
        </w:tc>
        <w:tc>
          <w:tcPr>
            <w:tcW w:w="1985" w:type="dxa"/>
          </w:tcPr>
          <w:p w14:paraId="4BA273A7" w14:textId="77777777" w:rsidR="00520F59" w:rsidRPr="009811B1" w:rsidRDefault="00520F59" w:rsidP="00D273C9">
            <w:pPr>
              <w:spacing w:after="0" w:line="360" w:lineRule="auto"/>
              <w:jc w:val="center"/>
              <w:rPr>
                <w:rFonts w:ascii="Arial" w:hAnsi="Arial" w:cs="Arial"/>
                <w:b/>
                <w:bCs/>
                <w:sz w:val="20"/>
                <w:szCs w:val="20"/>
              </w:rPr>
            </w:pPr>
          </w:p>
          <w:p w14:paraId="323BA7F5" w14:textId="77777777" w:rsidR="00520F59" w:rsidRPr="009811B1" w:rsidRDefault="00BC3F2E" w:rsidP="00D273C9">
            <w:pPr>
              <w:spacing w:after="0" w:line="360" w:lineRule="auto"/>
              <w:jc w:val="center"/>
              <w:rPr>
                <w:rFonts w:ascii="Arial" w:hAnsi="Arial" w:cs="Arial"/>
                <w:b/>
                <w:bCs/>
                <w:sz w:val="20"/>
                <w:szCs w:val="20"/>
              </w:rPr>
            </w:pPr>
            <w:r w:rsidRPr="009811B1">
              <w:rPr>
                <w:rFonts w:ascii="Arial" w:hAnsi="Arial" w:cs="Arial"/>
                <w:b/>
                <w:bCs/>
                <w:sz w:val="20"/>
                <w:szCs w:val="20"/>
              </w:rPr>
              <w:t>_______________</w:t>
            </w:r>
          </w:p>
          <w:p w14:paraId="35A73720" w14:textId="77777777" w:rsidR="00520F59" w:rsidRPr="009811B1" w:rsidRDefault="00520F59" w:rsidP="00D273C9">
            <w:pPr>
              <w:pStyle w:val="Glava"/>
              <w:jc w:val="center"/>
              <w:rPr>
                <w:rFonts w:cs="Arial"/>
                <w:b/>
                <w:bCs/>
                <w:sz w:val="20"/>
                <w:szCs w:val="20"/>
              </w:rPr>
            </w:pPr>
            <w:r w:rsidRPr="009811B1">
              <w:rPr>
                <w:rFonts w:cs="Arial"/>
                <w:b/>
                <w:bCs/>
                <w:sz w:val="20"/>
                <w:szCs w:val="20"/>
              </w:rPr>
              <w:t>EUR</w:t>
            </w:r>
          </w:p>
        </w:tc>
      </w:tr>
      <w:bookmarkEnd w:id="2"/>
    </w:tbl>
    <w:p w14:paraId="2824F25C" w14:textId="77777777" w:rsidR="00520F59" w:rsidRPr="009811B1" w:rsidRDefault="00520F59" w:rsidP="00D273C9">
      <w:pPr>
        <w:spacing w:after="0"/>
        <w:rPr>
          <w:rFonts w:ascii="Arial" w:hAnsi="Arial" w:cs="Arial"/>
          <w:sz w:val="20"/>
          <w:szCs w:val="20"/>
        </w:rPr>
      </w:pPr>
    </w:p>
    <w:tbl>
      <w:tblPr>
        <w:tblW w:w="1459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30" w:type="dxa"/>
          <w:right w:w="30" w:type="dxa"/>
        </w:tblCellMar>
        <w:tblLook w:val="0000" w:firstRow="0" w:lastRow="0" w:firstColumn="0" w:lastColumn="0" w:noHBand="0" w:noVBand="0"/>
      </w:tblPr>
      <w:tblGrid>
        <w:gridCol w:w="1980"/>
        <w:gridCol w:w="1984"/>
        <w:gridCol w:w="1985"/>
        <w:gridCol w:w="1701"/>
        <w:gridCol w:w="2126"/>
        <w:gridCol w:w="2268"/>
        <w:gridCol w:w="2552"/>
      </w:tblGrid>
      <w:tr w:rsidR="00520F59" w:rsidRPr="009811B1" w14:paraId="5BA8FBA7" w14:textId="77777777" w:rsidTr="00546103">
        <w:trPr>
          <w:trHeight w:val="1107"/>
          <w:jc w:val="center"/>
        </w:trPr>
        <w:tc>
          <w:tcPr>
            <w:tcW w:w="1980" w:type="dxa"/>
            <w:shd w:val="clear" w:color="auto" w:fill="EEECE1"/>
          </w:tcPr>
          <w:p w14:paraId="2C726A32" w14:textId="77777777" w:rsidR="00520F59" w:rsidRPr="009811B1" w:rsidRDefault="00520F59" w:rsidP="00D273C9">
            <w:pPr>
              <w:spacing w:after="0"/>
              <w:jc w:val="center"/>
              <w:rPr>
                <w:rFonts w:ascii="Arial" w:hAnsi="Arial" w:cs="Arial"/>
                <w:b/>
                <w:bCs/>
                <w:sz w:val="20"/>
                <w:szCs w:val="20"/>
              </w:rPr>
            </w:pPr>
          </w:p>
        </w:tc>
        <w:tc>
          <w:tcPr>
            <w:tcW w:w="5670" w:type="dxa"/>
            <w:gridSpan w:val="3"/>
            <w:shd w:val="clear" w:color="auto" w:fill="EEECE1"/>
          </w:tcPr>
          <w:p w14:paraId="3C60D189" w14:textId="77777777" w:rsidR="00520F59" w:rsidRPr="009811B1" w:rsidRDefault="00520F59" w:rsidP="00D273C9">
            <w:pPr>
              <w:spacing w:after="0"/>
              <w:jc w:val="center"/>
              <w:rPr>
                <w:rFonts w:ascii="Arial" w:hAnsi="Arial" w:cs="Arial"/>
                <w:b/>
                <w:bCs/>
                <w:sz w:val="20"/>
                <w:szCs w:val="20"/>
              </w:rPr>
            </w:pPr>
          </w:p>
          <w:p w14:paraId="695358A6" w14:textId="77777777" w:rsidR="00520F59" w:rsidRPr="009811B1" w:rsidRDefault="00520F59" w:rsidP="00D273C9">
            <w:pPr>
              <w:spacing w:after="0"/>
              <w:jc w:val="center"/>
              <w:rPr>
                <w:rFonts w:ascii="Arial" w:hAnsi="Arial" w:cs="Arial"/>
                <w:b/>
                <w:bCs/>
                <w:sz w:val="20"/>
                <w:szCs w:val="20"/>
              </w:rPr>
            </w:pPr>
            <w:r w:rsidRPr="009811B1">
              <w:rPr>
                <w:rFonts w:ascii="Arial" w:hAnsi="Arial" w:cs="Arial"/>
                <w:b/>
                <w:bCs/>
                <w:sz w:val="20"/>
                <w:szCs w:val="20"/>
              </w:rPr>
              <w:t>Ponudbena mesečna cena za celotno notranjo in zunanjo čistilno površino</w:t>
            </w:r>
          </w:p>
          <w:p w14:paraId="3D7CB704" w14:textId="77777777" w:rsidR="00520F59" w:rsidRPr="009811B1" w:rsidRDefault="00520F59" w:rsidP="00D273C9">
            <w:pPr>
              <w:spacing w:after="0"/>
              <w:rPr>
                <w:rFonts w:ascii="Arial" w:hAnsi="Arial" w:cs="Arial"/>
                <w:b/>
                <w:bCs/>
                <w:sz w:val="20"/>
                <w:szCs w:val="20"/>
              </w:rPr>
            </w:pPr>
          </w:p>
        </w:tc>
        <w:tc>
          <w:tcPr>
            <w:tcW w:w="6946" w:type="dxa"/>
            <w:gridSpan w:val="3"/>
            <w:shd w:val="clear" w:color="auto" w:fill="EEECE1"/>
          </w:tcPr>
          <w:p w14:paraId="7485DEB4" w14:textId="77777777" w:rsidR="00520F59" w:rsidRPr="009811B1" w:rsidRDefault="00520F59" w:rsidP="00D273C9">
            <w:pPr>
              <w:spacing w:after="0"/>
              <w:jc w:val="center"/>
              <w:rPr>
                <w:rFonts w:ascii="Arial" w:hAnsi="Arial" w:cs="Arial"/>
                <w:b/>
                <w:bCs/>
                <w:sz w:val="20"/>
                <w:szCs w:val="20"/>
              </w:rPr>
            </w:pPr>
          </w:p>
          <w:p w14:paraId="4EBD9FD1" w14:textId="77777777" w:rsidR="00520F59" w:rsidRPr="009811B1" w:rsidRDefault="00520F59" w:rsidP="00D273C9">
            <w:pPr>
              <w:spacing w:after="0"/>
              <w:jc w:val="center"/>
              <w:rPr>
                <w:rFonts w:ascii="Arial" w:hAnsi="Arial" w:cs="Arial"/>
                <w:b/>
                <w:bCs/>
                <w:sz w:val="20"/>
                <w:szCs w:val="20"/>
              </w:rPr>
            </w:pPr>
            <w:r w:rsidRPr="009811B1">
              <w:rPr>
                <w:rFonts w:ascii="Arial" w:hAnsi="Arial" w:cs="Arial"/>
                <w:b/>
                <w:bCs/>
                <w:sz w:val="20"/>
                <w:szCs w:val="20"/>
              </w:rPr>
              <w:t xml:space="preserve">Skupna ponudbena cena (za obdobje treh let) za celotno notranjo in zunanjo čistilno površino </w:t>
            </w:r>
          </w:p>
        </w:tc>
      </w:tr>
      <w:tr w:rsidR="00520F59" w:rsidRPr="009811B1" w14:paraId="13733F6C" w14:textId="77777777" w:rsidTr="00546103">
        <w:trPr>
          <w:trHeight w:val="1229"/>
          <w:jc w:val="center"/>
        </w:trPr>
        <w:tc>
          <w:tcPr>
            <w:tcW w:w="1980" w:type="dxa"/>
            <w:shd w:val="clear" w:color="auto" w:fill="B4C6E7" w:themeFill="accent1" w:themeFillTint="66"/>
          </w:tcPr>
          <w:p w14:paraId="7CCB10A1" w14:textId="77777777" w:rsidR="00520F59" w:rsidRPr="009811B1" w:rsidRDefault="00520F59" w:rsidP="00D273C9">
            <w:pPr>
              <w:spacing w:after="0"/>
              <w:jc w:val="center"/>
              <w:rPr>
                <w:rFonts w:ascii="Arial" w:hAnsi="Arial" w:cs="Arial"/>
                <w:b/>
                <w:bCs/>
                <w:sz w:val="20"/>
                <w:szCs w:val="20"/>
              </w:rPr>
            </w:pPr>
          </w:p>
        </w:tc>
        <w:tc>
          <w:tcPr>
            <w:tcW w:w="1984" w:type="dxa"/>
            <w:shd w:val="clear" w:color="auto" w:fill="B4C6E7" w:themeFill="accent1" w:themeFillTint="66"/>
            <w:vAlign w:val="center"/>
          </w:tcPr>
          <w:p w14:paraId="1549DDF6" w14:textId="77777777" w:rsidR="00520F59" w:rsidRPr="009811B1" w:rsidRDefault="00520F59" w:rsidP="00D273C9">
            <w:pPr>
              <w:spacing w:after="0"/>
              <w:jc w:val="center"/>
              <w:rPr>
                <w:rFonts w:ascii="Arial" w:hAnsi="Arial" w:cs="Arial"/>
                <w:b/>
                <w:bCs/>
                <w:sz w:val="20"/>
                <w:szCs w:val="20"/>
              </w:rPr>
            </w:pPr>
            <w:r w:rsidRPr="009811B1">
              <w:rPr>
                <w:rFonts w:ascii="Arial" w:hAnsi="Arial" w:cs="Arial"/>
                <w:b/>
                <w:bCs/>
                <w:sz w:val="20"/>
                <w:szCs w:val="20"/>
              </w:rPr>
              <w:t>Mesečna cena v EUR</w:t>
            </w:r>
          </w:p>
          <w:p w14:paraId="4DD4E861" w14:textId="77777777" w:rsidR="00520F59" w:rsidRPr="009811B1" w:rsidRDefault="00520F59" w:rsidP="00D273C9">
            <w:pPr>
              <w:spacing w:after="0"/>
              <w:jc w:val="center"/>
              <w:rPr>
                <w:rFonts w:ascii="Arial" w:hAnsi="Arial" w:cs="Arial"/>
                <w:b/>
                <w:bCs/>
                <w:sz w:val="20"/>
                <w:szCs w:val="20"/>
              </w:rPr>
            </w:pPr>
            <w:r w:rsidRPr="009811B1">
              <w:rPr>
                <w:rFonts w:ascii="Arial" w:hAnsi="Arial" w:cs="Arial"/>
                <w:b/>
                <w:bCs/>
                <w:sz w:val="20"/>
                <w:szCs w:val="20"/>
              </w:rPr>
              <w:t>(brez DDV)</w:t>
            </w:r>
          </w:p>
        </w:tc>
        <w:tc>
          <w:tcPr>
            <w:tcW w:w="1985" w:type="dxa"/>
            <w:shd w:val="clear" w:color="auto" w:fill="B4C6E7" w:themeFill="accent1" w:themeFillTint="66"/>
          </w:tcPr>
          <w:p w14:paraId="7BE3AC0C" w14:textId="77777777" w:rsidR="00520F59" w:rsidRPr="009811B1" w:rsidRDefault="00520F59" w:rsidP="00D273C9">
            <w:pPr>
              <w:spacing w:after="0"/>
              <w:jc w:val="center"/>
              <w:rPr>
                <w:rFonts w:ascii="Arial" w:hAnsi="Arial" w:cs="Arial"/>
                <w:b/>
                <w:bCs/>
                <w:sz w:val="20"/>
                <w:szCs w:val="20"/>
              </w:rPr>
            </w:pPr>
          </w:p>
          <w:p w14:paraId="684C4E41" w14:textId="77777777" w:rsidR="00520F59" w:rsidRPr="009811B1" w:rsidRDefault="00520F59" w:rsidP="00D273C9">
            <w:pPr>
              <w:spacing w:after="0"/>
              <w:jc w:val="center"/>
              <w:rPr>
                <w:rFonts w:ascii="Arial" w:hAnsi="Arial" w:cs="Arial"/>
                <w:b/>
                <w:bCs/>
                <w:sz w:val="20"/>
                <w:szCs w:val="20"/>
              </w:rPr>
            </w:pPr>
            <w:r w:rsidRPr="009811B1">
              <w:rPr>
                <w:rFonts w:ascii="Arial" w:hAnsi="Arial" w:cs="Arial"/>
                <w:b/>
                <w:bCs/>
                <w:sz w:val="20"/>
                <w:szCs w:val="20"/>
              </w:rPr>
              <w:t>Vrednost</w:t>
            </w:r>
          </w:p>
          <w:p w14:paraId="5263043B" w14:textId="77777777" w:rsidR="00520F59" w:rsidRPr="009811B1" w:rsidRDefault="00520F59" w:rsidP="00D273C9">
            <w:pPr>
              <w:spacing w:after="0"/>
              <w:jc w:val="center"/>
              <w:rPr>
                <w:rFonts w:ascii="Arial" w:hAnsi="Arial" w:cs="Arial"/>
                <w:b/>
                <w:bCs/>
                <w:sz w:val="20"/>
                <w:szCs w:val="20"/>
              </w:rPr>
            </w:pPr>
            <w:r w:rsidRPr="009811B1">
              <w:rPr>
                <w:rFonts w:ascii="Arial" w:hAnsi="Arial" w:cs="Arial"/>
                <w:b/>
                <w:bCs/>
                <w:sz w:val="20"/>
                <w:szCs w:val="20"/>
              </w:rPr>
              <w:t>DDV</w:t>
            </w:r>
          </w:p>
          <w:p w14:paraId="3BA6257F" w14:textId="77777777" w:rsidR="00520F59" w:rsidRPr="009811B1" w:rsidRDefault="00520F59" w:rsidP="00D273C9">
            <w:pPr>
              <w:spacing w:after="0"/>
              <w:jc w:val="center"/>
              <w:rPr>
                <w:rFonts w:ascii="Arial" w:hAnsi="Arial" w:cs="Arial"/>
                <w:b/>
                <w:bCs/>
                <w:sz w:val="20"/>
                <w:szCs w:val="20"/>
              </w:rPr>
            </w:pPr>
            <w:r w:rsidRPr="009811B1">
              <w:rPr>
                <w:rFonts w:ascii="Arial" w:hAnsi="Arial" w:cs="Arial"/>
                <w:b/>
                <w:bCs/>
                <w:sz w:val="20"/>
                <w:szCs w:val="20"/>
              </w:rPr>
              <w:t>mesečno</w:t>
            </w:r>
          </w:p>
        </w:tc>
        <w:tc>
          <w:tcPr>
            <w:tcW w:w="1701" w:type="dxa"/>
            <w:shd w:val="clear" w:color="auto" w:fill="B4C6E7" w:themeFill="accent1" w:themeFillTint="66"/>
          </w:tcPr>
          <w:p w14:paraId="6FF95FB6" w14:textId="77777777" w:rsidR="00520F59" w:rsidRPr="009811B1" w:rsidRDefault="00520F59" w:rsidP="00D273C9">
            <w:pPr>
              <w:spacing w:after="0"/>
              <w:jc w:val="center"/>
              <w:rPr>
                <w:rFonts w:ascii="Arial" w:hAnsi="Arial" w:cs="Arial"/>
                <w:b/>
                <w:bCs/>
                <w:sz w:val="20"/>
                <w:szCs w:val="20"/>
              </w:rPr>
            </w:pPr>
          </w:p>
          <w:p w14:paraId="4CD9BC82" w14:textId="77777777" w:rsidR="00520F59" w:rsidRPr="009811B1" w:rsidRDefault="00520F59" w:rsidP="00D273C9">
            <w:pPr>
              <w:spacing w:after="0"/>
              <w:jc w:val="center"/>
              <w:rPr>
                <w:rFonts w:ascii="Arial" w:hAnsi="Arial" w:cs="Arial"/>
                <w:b/>
                <w:bCs/>
                <w:sz w:val="20"/>
                <w:szCs w:val="20"/>
              </w:rPr>
            </w:pPr>
            <w:r w:rsidRPr="009811B1">
              <w:rPr>
                <w:rFonts w:ascii="Arial" w:hAnsi="Arial" w:cs="Arial"/>
                <w:b/>
                <w:bCs/>
                <w:sz w:val="20"/>
                <w:szCs w:val="20"/>
              </w:rPr>
              <w:t>Mesečna cena v EUR</w:t>
            </w:r>
          </w:p>
          <w:p w14:paraId="58219693" w14:textId="77777777" w:rsidR="00520F59" w:rsidRPr="009811B1" w:rsidRDefault="00520F59" w:rsidP="00D273C9">
            <w:pPr>
              <w:spacing w:after="0"/>
              <w:jc w:val="center"/>
              <w:rPr>
                <w:rFonts w:ascii="Arial" w:hAnsi="Arial" w:cs="Arial"/>
                <w:b/>
                <w:bCs/>
                <w:sz w:val="20"/>
                <w:szCs w:val="20"/>
              </w:rPr>
            </w:pPr>
            <w:r w:rsidRPr="009811B1">
              <w:rPr>
                <w:rFonts w:ascii="Arial" w:hAnsi="Arial" w:cs="Arial"/>
                <w:b/>
                <w:bCs/>
                <w:sz w:val="20"/>
                <w:szCs w:val="20"/>
              </w:rPr>
              <w:t>(z vključenim DDV)</w:t>
            </w:r>
          </w:p>
          <w:p w14:paraId="1B9A6CF5" w14:textId="77777777" w:rsidR="00520F59" w:rsidRPr="009811B1" w:rsidRDefault="00520F59" w:rsidP="00D273C9">
            <w:pPr>
              <w:spacing w:after="0"/>
              <w:jc w:val="center"/>
              <w:rPr>
                <w:rFonts w:ascii="Arial" w:hAnsi="Arial" w:cs="Arial"/>
                <w:b/>
                <w:bCs/>
                <w:sz w:val="20"/>
                <w:szCs w:val="20"/>
              </w:rPr>
            </w:pPr>
          </w:p>
        </w:tc>
        <w:tc>
          <w:tcPr>
            <w:tcW w:w="2126" w:type="dxa"/>
            <w:shd w:val="clear" w:color="auto" w:fill="B4C6E7" w:themeFill="accent1" w:themeFillTint="66"/>
          </w:tcPr>
          <w:p w14:paraId="0E52A788" w14:textId="77777777" w:rsidR="00520F59" w:rsidRPr="009811B1" w:rsidRDefault="00520F59" w:rsidP="00D273C9">
            <w:pPr>
              <w:spacing w:after="0"/>
              <w:jc w:val="center"/>
              <w:rPr>
                <w:rFonts w:ascii="Arial" w:hAnsi="Arial" w:cs="Arial"/>
                <w:b/>
                <w:bCs/>
                <w:sz w:val="20"/>
                <w:szCs w:val="20"/>
              </w:rPr>
            </w:pPr>
            <w:r w:rsidRPr="009811B1">
              <w:rPr>
                <w:rFonts w:ascii="Arial" w:hAnsi="Arial" w:cs="Arial"/>
                <w:b/>
                <w:bCs/>
                <w:sz w:val="20"/>
                <w:szCs w:val="20"/>
              </w:rPr>
              <w:t>Skupna ponudbena cena za obdobje trajanja javnega naročila (za obdobje treh let) v EUR</w:t>
            </w:r>
          </w:p>
          <w:p w14:paraId="13F1CC8C" w14:textId="77777777" w:rsidR="00520F59" w:rsidRPr="009811B1" w:rsidRDefault="00520F59" w:rsidP="00D273C9">
            <w:pPr>
              <w:spacing w:after="0"/>
              <w:jc w:val="center"/>
              <w:rPr>
                <w:rFonts w:ascii="Arial" w:hAnsi="Arial" w:cs="Arial"/>
                <w:b/>
                <w:bCs/>
                <w:sz w:val="20"/>
                <w:szCs w:val="20"/>
              </w:rPr>
            </w:pPr>
            <w:r w:rsidRPr="009811B1">
              <w:rPr>
                <w:rFonts w:ascii="Arial" w:hAnsi="Arial" w:cs="Arial"/>
                <w:b/>
                <w:bCs/>
                <w:sz w:val="20"/>
                <w:szCs w:val="20"/>
              </w:rPr>
              <w:t>(brez DDV)</w:t>
            </w:r>
          </w:p>
        </w:tc>
        <w:tc>
          <w:tcPr>
            <w:tcW w:w="2268" w:type="dxa"/>
            <w:shd w:val="clear" w:color="auto" w:fill="B4C6E7" w:themeFill="accent1" w:themeFillTint="66"/>
          </w:tcPr>
          <w:p w14:paraId="3E40DCEB" w14:textId="77777777" w:rsidR="00520F59" w:rsidRPr="009811B1" w:rsidRDefault="00520F59" w:rsidP="00D273C9">
            <w:pPr>
              <w:spacing w:after="0"/>
              <w:jc w:val="center"/>
              <w:rPr>
                <w:rFonts w:ascii="Arial" w:hAnsi="Arial" w:cs="Arial"/>
                <w:b/>
                <w:bCs/>
                <w:sz w:val="20"/>
                <w:szCs w:val="20"/>
              </w:rPr>
            </w:pPr>
            <w:r w:rsidRPr="009811B1">
              <w:rPr>
                <w:rFonts w:ascii="Arial" w:hAnsi="Arial" w:cs="Arial"/>
                <w:b/>
                <w:bCs/>
                <w:sz w:val="20"/>
                <w:szCs w:val="20"/>
              </w:rPr>
              <w:t>Vrednost</w:t>
            </w:r>
          </w:p>
          <w:p w14:paraId="5967F6D7" w14:textId="77777777" w:rsidR="00520F59" w:rsidRPr="009811B1" w:rsidRDefault="00520F59" w:rsidP="00D273C9">
            <w:pPr>
              <w:spacing w:after="0"/>
              <w:jc w:val="center"/>
              <w:rPr>
                <w:rFonts w:ascii="Arial" w:hAnsi="Arial" w:cs="Arial"/>
                <w:b/>
                <w:bCs/>
                <w:sz w:val="20"/>
                <w:szCs w:val="20"/>
              </w:rPr>
            </w:pPr>
            <w:r w:rsidRPr="009811B1">
              <w:rPr>
                <w:rFonts w:ascii="Arial" w:hAnsi="Arial" w:cs="Arial"/>
                <w:b/>
                <w:bCs/>
                <w:sz w:val="20"/>
                <w:szCs w:val="20"/>
              </w:rPr>
              <w:t>DDV</w:t>
            </w:r>
          </w:p>
          <w:p w14:paraId="04757D49" w14:textId="77777777" w:rsidR="00520F59" w:rsidRPr="009811B1" w:rsidRDefault="00520F59" w:rsidP="00D273C9">
            <w:pPr>
              <w:spacing w:after="0"/>
              <w:jc w:val="center"/>
              <w:rPr>
                <w:rFonts w:ascii="Arial" w:hAnsi="Arial" w:cs="Arial"/>
                <w:b/>
                <w:bCs/>
                <w:sz w:val="20"/>
                <w:szCs w:val="20"/>
              </w:rPr>
            </w:pPr>
            <w:r w:rsidRPr="009811B1">
              <w:rPr>
                <w:rFonts w:ascii="Arial" w:hAnsi="Arial" w:cs="Arial"/>
                <w:b/>
                <w:bCs/>
                <w:sz w:val="20"/>
                <w:szCs w:val="20"/>
              </w:rPr>
              <w:t>za celotno trajanje javnega naročila</w:t>
            </w:r>
          </w:p>
        </w:tc>
        <w:tc>
          <w:tcPr>
            <w:tcW w:w="2552" w:type="dxa"/>
            <w:shd w:val="clear" w:color="auto" w:fill="B4C6E7" w:themeFill="accent1" w:themeFillTint="66"/>
          </w:tcPr>
          <w:p w14:paraId="2A541191" w14:textId="77777777" w:rsidR="00520F59" w:rsidRPr="009811B1" w:rsidRDefault="00520F59" w:rsidP="00D273C9">
            <w:pPr>
              <w:spacing w:after="0"/>
              <w:jc w:val="center"/>
              <w:rPr>
                <w:rFonts w:ascii="Arial" w:hAnsi="Arial" w:cs="Arial"/>
                <w:b/>
                <w:bCs/>
                <w:sz w:val="20"/>
                <w:szCs w:val="20"/>
              </w:rPr>
            </w:pPr>
            <w:r w:rsidRPr="009811B1">
              <w:rPr>
                <w:rFonts w:ascii="Arial" w:hAnsi="Arial" w:cs="Arial"/>
                <w:b/>
                <w:bCs/>
                <w:sz w:val="20"/>
                <w:szCs w:val="20"/>
              </w:rPr>
              <w:t>Skupna ponudbena cena za obdobje trajanja javnega naročila (za obdobje treh let)</w:t>
            </w:r>
          </w:p>
          <w:p w14:paraId="7632BC6B" w14:textId="77777777" w:rsidR="00520F59" w:rsidRPr="009811B1" w:rsidRDefault="00520F59" w:rsidP="00D273C9">
            <w:pPr>
              <w:spacing w:after="0"/>
              <w:jc w:val="center"/>
              <w:rPr>
                <w:rFonts w:ascii="Arial" w:hAnsi="Arial" w:cs="Arial"/>
                <w:b/>
                <w:bCs/>
                <w:sz w:val="20"/>
                <w:szCs w:val="20"/>
              </w:rPr>
            </w:pPr>
            <w:r w:rsidRPr="009811B1">
              <w:rPr>
                <w:rFonts w:ascii="Arial" w:hAnsi="Arial" w:cs="Arial"/>
                <w:b/>
                <w:bCs/>
                <w:sz w:val="20"/>
                <w:szCs w:val="20"/>
              </w:rPr>
              <w:t>(z vključenim DDV)</w:t>
            </w:r>
          </w:p>
        </w:tc>
      </w:tr>
      <w:tr w:rsidR="00520F59" w:rsidRPr="009811B1" w14:paraId="3D5F2A36" w14:textId="77777777" w:rsidTr="00546103">
        <w:trPr>
          <w:trHeight w:val="120"/>
          <w:jc w:val="center"/>
        </w:trPr>
        <w:tc>
          <w:tcPr>
            <w:tcW w:w="1980" w:type="dxa"/>
            <w:shd w:val="clear" w:color="auto" w:fill="B4C6E7" w:themeFill="accent1" w:themeFillTint="66"/>
            <w:vAlign w:val="center"/>
          </w:tcPr>
          <w:p w14:paraId="4754D119" w14:textId="77777777" w:rsidR="00520F59" w:rsidRPr="009811B1" w:rsidRDefault="00520F59" w:rsidP="00D273C9">
            <w:pPr>
              <w:spacing w:after="0" w:line="360" w:lineRule="auto"/>
              <w:jc w:val="center"/>
              <w:rPr>
                <w:rFonts w:ascii="Arial" w:hAnsi="Arial" w:cs="Arial"/>
                <w:b/>
                <w:bCs/>
                <w:sz w:val="20"/>
                <w:szCs w:val="20"/>
              </w:rPr>
            </w:pPr>
            <w:r w:rsidRPr="009811B1">
              <w:rPr>
                <w:rFonts w:ascii="Arial" w:hAnsi="Arial" w:cs="Arial"/>
                <w:b/>
                <w:bCs/>
                <w:sz w:val="20"/>
                <w:szCs w:val="20"/>
              </w:rPr>
              <w:t xml:space="preserve"> SKUPAJ obe enoti ŽIVALSKI VRT ter ZAVETIŠČE LJUBLJANA</w:t>
            </w:r>
          </w:p>
        </w:tc>
        <w:tc>
          <w:tcPr>
            <w:tcW w:w="1984" w:type="dxa"/>
          </w:tcPr>
          <w:p w14:paraId="1BE69522" w14:textId="77777777" w:rsidR="00520F59" w:rsidRPr="009811B1" w:rsidRDefault="00520F59" w:rsidP="00D273C9">
            <w:pPr>
              <w:spacing w:after="0" w:line="360" w:lineRule="auto"/>
              <w:rPr>
                <w:rFonts w:ascii="Arial" w:hAnsi="Arial" w:cs="Arial"/>
                <w:b/>
                <w:bCs/>
                <w:sz w:val="20"/>
                <w:szCs w:val="20"/>
              </w:rPr>
            </w:pPr>
          </w:p>
          <w:p w14:paraId="77F40626" w14:textId="77777777" w:rsidR="00520F59" w:rsidRPr="009811B1" w:rsidRDefault="00520F59" w:rsidP="00D273C9">
            <w:pPr>
              <w:spacing w:after="0" w:line="360" w:lineRule="auto"/>
              <w:rPr>
                <w:rFonts w:ascii="Arial" w:hAnsi="Arial" w:cs="Arial"/>
                <w:b/>
                <w:bCs/>
                <w:sz w:val="20"/>
                <w:szCs w:val="20"/>
              </w:rPr>
            </w:pPr>
          </w:p>
          <w:p w14:paraId="679CE6F9" w14:textId="77777777" w:rsidR="00520F59" w:rsidRPr="009811B1" w:rsidRDefault="00BC3F2E" w:rsidP="00D273C9">
            <w:pPr>
              <w:spacing w:after="0" w:line="360" w:lineRule="auto"/>
              <w:rPr>
                <w:rFonts w:ascii="Arial" w:hAnsi="Arial" w:cs="Arial"/>
                <w:b/>
                <w:bCs/>
                <w:sz w:val="20"/>
                <w:szCs w:val="20"/>
              </w:rPr>
            </w:pPr>
            <w:r w:rsidRPr="009811B1">
              <w:rPr>
                <w:rFonts w:ascii="Arial" w:hAnsi="Arial" w:cs="Arial"/>
                <w:b/>
                <w:bCs/>
                <w:sz w:val="20"/>
                <w:szCs w:val="20"/>
              </w:rPr>
              <w:t>_______________</w:t>
            </w:r>
          </w:p>
          <w:p w14:paraId="0955D260" w14:textId="77777777" w:rsidR="00520F59" w:rsidRPr="009811B1" w:rsidRDefault="00520F59" w:rsidP="00D273C9">
            <w:pPr>
              <w:spacing w:after="0" w:line="360" w:lineRule="auto"/>
              <w:jc w:val="center"/>
              <w:rPr>
                <w:rFonts w:ascii="Arial" w:hAnsi="Arial" w:cs="Arial"/>
                <w:b/>
                <w:bCs/>
                <w:sz w:val="20"/>
                <w:szCs w:val="20"/>
              </w:rPr>
            </w:pPr>
            <w:r w:rsidRPr="009811B1">
              <w:rPr>
                <w:rFonts w:ascii="Arial" w:hAnsi="Arial" w:cs="Arial"/>
                <w:b/>
                <w:bCs/>
                <w:sz w:val="20"/>
                <w:szCs w:val="20"/>
              </w:rPr>
              <w:t>EUR</w:t>
            </w:r>
          </w:p>
        </w:tc>
        <w:tc>
          <w:tcPr>
            <w:tcW w:w="1985" w:type="dxa"/>
          </w:tcPr>
          <w:p w14:paraId="3C746047" w14:textId="77777777" w:rsidR="00520F59" w:rsidRPr="009811B1" w:rsidRDefault="00520F59" w:rsidP="00D273C9">
            <w:pPr>
              <w:spacing w:after="0" w:line="360" w:lineRule="auto"/>
              <w:rPr>
                <w:rFonts w:ascii="Arial" w:hAnsi="Arial" w:cs="Arial"/>
                <w:b/>
                <w:bCs/>
                <w:sz w:val="20"/>
                <w:szCs w:val="20"/>
              </w:rPr>
            </w:pPr>
          </w:p>
          <w:p w14:paraId="579E4E7F" w14:textId="77777777" w:rsidR="00520F59" w:rsidRPr="009811B1" w:rsidRDefault="00520F59" w:rsidP="00D273C9">
            <w:pPr>
              <w:spacing w:after="0" w:line="360" w:lineRule="auto"/>
              <w:rPr>
                <w:rFonts w:ascii="Arial" w:hAnsi="Arial" w:cs="Arial"/>
                <w:b/>
                <w:bCs/>
                <w:sz w:val="20"/>
                <w:szCs w:val="20"/>
              </w:rPr>
            </w:pPr>
          </w:p>
          <w:p w14:paraId="6F363BA5" w14:textId="77777777" w:rsidR="00520F59" w:rsidRPr="009811B1" w:rsidRDefault="00BC3F2E" w:rsidP="00D273C9">
            <w:pPr>
              <w:spacing w:after="0" w:line="360" w:lineRule="auto"/>
              <w:jc w:val="center"/>
              <w:rPr>
                <w:rFonts w:ascii="Arial" w:hAnsi="Arial" w:cs="Arial"/>
                <w:b/>
                <w:bCs/>
                <w:sz w:val="20"/>
                <w:szCs w:val="20"/>
              </w:rPr>
            </w:pPr>
            <w:r w:rsidRPr="009811B1">
              <w:rPr>
                <w:rFonts w:ascii="Arial" w:hAnsi="Arial" w:cs="Arial"/>
                <w:b/>
                <w:bCs/>
                <w:sz w:val="20"/>
                <w:szCs w:val="20"/>
              </w:rPr>
              <w:t>______________</w:t>
            </w:r>
            <w:r w:rsidR="00520F59" w:rsidRPr="009811B1">
              <w:rPr>
                <w:rFonts w:ascii="Arial" w:hAnsi="Arial" w:cs="Arial"/>
                <w:b/>
                <w:bCs/>
                <w:sz w:val="20"/>
                <w:szCs w:val="20"/>
              </w:rPr>
              <w:t xml:space="preserve"> EUR</w:t>
            </w:r>
          </w:p>
        </w:tc>
        <w:tc>
          <w:tcPr>
            <w:tcW w:w="1701" w:type="dxa"/>
          </w:tcPr>
          <w:p w14:paraId="0E9B1D29" w14:textId="77777777" w:rsidR="00520F59" w:rsidRPr="009811B1" w:rsidRDefault="00520F59" w:rsidP="00D273C9">
            <w:pPr>
              <w:spacing w:after="0" w:line="360" w:lineRule="auto"/>
              <w:jc w:val="center"/>
              <w:rPr>
                <w:rFonts w:ascii="Arial" w:hAnsi="Arial" w:cs="Arial"/>
                <w:b/>
                <w:bCs/>
                <w:sz w:val="20"/>
                <w:szCs w:val="20"/>
                <w:vertAlign w:val="superscript"/>
              </w:rPr>
            </w:pPr>
          </w:p>
          <w:p w14:paraId="6FBA56E1" w14:textId="77777777" w:rsidR="00520F59" w:rsidRPr="009811B1" w:rsidRDefault="00520F59" w:rsidP="00D273C9">
            <w:pPr>
              <w:spacing w:after="0" w:line="360" w:lineRule="auto"/>
              <w:jc w:val="center"/>
              <w:rPr>
                <w:rFonts w:ascii="Arial" w:hAnsi="Arial" w:cs="Arial"/>
                <w:b/>
                <w:bCs/>
                <w:sz w:val="20"/>
                <w:szCs w:val="20"/>
                <w:vertAlign w:val="superscript"/>
              </w:rPr>
            </w:pPr>
          </w:p>
          <w:p w14:paraId="5AA3DD4A" w14:textId="77777777" w:rsidR="00520F59" w:rsidRPr="009811B1" w:rsidRDefault="00BC3F2E" w:rsidP="00D273C9">
            <w:pPr>
              <w:spacing w:after="0" w:line="360" w:lineRule="auto"/>
              <w:jc w:val="center"/>
              <w:rPr>
                <w:rFonts w:ascii="Arial" w:hAnsi="Arial" w:cs="Arial"/>
                <w:b/>
                <w:bCs/>
                <w:sz w:val="20"/>
                <w:szCs w:val="20"/>
              </w:rPr>
            </w:pPr>
            <w:r w:rsidRPr="009811B1">
              <w:rPr>
                <w:rFonts w:ascii="Arial" w:hAnsi="Arial" w:cs="Arial"/>
                <w:b/>
                <w:bCs/>
                <w:sz w:val="20"/>
                <w:szCs w:val="20"/>
              </w:rPr>
              <w:t>_____________</w:t>
            </w:r>
          </w:p>
          <w:p w14:paraId="5B6D3AEB" w14:textId="77777777" w:rsidR="00520F59" w:rsidRPr="009811B1" w:rsidRDefault="00520F59" w:rsidP="00D273C9">
            <w:pPr>
              <w:spacing w:after="0" w:line="360" w:lineRule="auto"/>
              <w:jc w:val="center"/>
              <w:rPr>
                <w:rFonts w:ascii="Arial" w:hAnsi="Arial" w:cs="Arial"/>
                <w:b/>
                <w:bCs/>
                <w:sz w:val="20"/>
                <w:szCs w:val="20"/>
              </w:rPr>
            </w:pPr>
            <w:r w:rsidRPr="009811B1">
              <w:rPr>
                <w:rFonts w:ascii="Arial" w:hAnsi="Arial" w:cs="Arial"/>
                <w:b/>
                <w:bCs/>
                <w:sz w:val="20"/>
                <w:szCs w:val="20"/>
              </w:rPr>
              <w:t>EUR</w:t>
            </w:r>
          </w:p>
        </w:tc>
        <w:tc>
          <w:tcPr>
            <w:tcW w:w="2126" w:type="dxa"/>
          </w:tcPr>
          <w:p w14:paraId="087A3DD0" w14:textId="77777777" w:rsidR="00520F59" w:rsidRPr="009811B1" w:rsidRDefault="00520F59" w:rsidP="00D273C9">
            <w:pPr>
              <w:spacing w:after="0" w:line="360" w:lineRule="auto"/>
              <w:jc w:val="center"/>
              <w:rPr>
                <w:rFonts w:ascii="Arial" w:hAnsi="Arial" w:cs="Arial"/>
                <w:b/>
                <w:bCs/>
                <w:sz w:val="20"/>
                <w:szCs w:val="20"/>
              </w:rPr>
            </w:pPr>
          </w:p>
          <w:p w14:paraId="54A21261" w14:textId="77777777" w:rsidR="00520F59" w:rsidRPr="009811B1" w:rsidRDefault="00520F59" w:rsidP="00D273C9">
            <w:pPr>
              <w:spacing w:after="0" w:line="360" w:lineRule="auto"/>
              <w:jc w:val="center"/>
              <w:rPr>
                <w:rFonts w:ascii="Arial" w:hAnsi="Arial" w:cs="Arial"/>
                <w:b/>
                <w:bCs/>
                <w:sz w:val="20"/>
                <w:szCs w:val="20"/>
              </w:rPr>
            </w:pPr>
          </w:p>
          <w:p w14:paraId="68A7E775" w14:textId="77777777" w:rsidR="00520F59" w:rsidRPr="009811B1" w:rsidRDefault="00BC3F2E" w:rsidP="00D273C9">
            <w:pPr>
              <w:spacing w:after="0" w:line="360" w:lineRule="auto"/>
              <w:jc w:val="center"/>
              <w:rPr>
                <w:rFonts w:ascii="Arial" w:hAnsi="Arial" w:cs="Arial"/>
                <w:b/>
                <w:bCs/>
                <w:sz w:val="20"/>
                <w:szCs w:val="20"/>
              </w:rPr>
            </w:pPr>
            <w:r w:rsidRPr="009811B1">
              <w:rPr>
                <w:rFonts w:ascii="Arial" w:hAnsi="Arial" w:cs="Arial"/>
                <w:b/>
                <w:bCs/>
                <w:sz w:val="20"/>
                <w:szCs w:val="20"/>
              </w:rPr>
              <w:t>________________</w:t>
            </w:r>
          </w:p>
          <w:p w14:paraId="0C6753A4" w14:textId="77777777" w:rsidR="00520F59" w:rsidRPr="009811B1" w:rsidRDefault="00520F59" w:rsidP="00D273C9">
            <w:pPr>
              <w:spacing w:after="0" w:line="360" w:lineRule="auto"/>
              <w:jc w:val="center"/>
              <w:rPr>
                <w:rFonts w:ascii="Arial" w:hAnsi="Arial" w:cs="Arial"/>
                <w:b/>
                <w:bCs/>
                <w:sz w:val="20"/>
                <w:szCs w:val="20"/>
              </w:rPr>
            </w:pPr>
            <w:r w:rsidRPr="009811B1">
              <w:rPr>
                <w:rFonts w:ascii="Arial" w:hAnsi="Arial" w:cs="Arial"/>
                <w:b/>
                <w:bCs/>
                <w:sz w:val="20"/>
                <w:szCs w:val="20"/>
              </w:rPr>
              <w:t>EUR</w:t>
            </w:r>
          </w:p>
        </w:tc>
        <w:tc>
          <w:tcPr>
            <w:tcW w:w="2268" w:type="dxa"/>
          </w:tcPr>
          <w:p w14:paraId="73006FC6" w14:textId="77777777" w:rsidR="00520F59" w:rsidRPr="009811B1" w:rsidRDefault="00520F59" w:rsidP="00D273C9">
            <w:pPr>
              <w:spacing w:after="0" w:line="360" w:lineRule="auto"/>
              <w:jc w:val="center"/>
              <w:rPr>
                <w:rFonts w:ascii="Arial" w:hAnsi="Arial" w:cs="Arial"/>
                <w:b/>
                <w:bCs/>
                <w:sz w:val="20"/>
                <w:szCs w:val="20"/>
              </w:rPr>
            </w:pPr>
          </w:p>
          <w:p w14:paraId="72CCFDC8" w14:textId="77777777" w:rsidR="00520F59" w:rsidRPr="009811B1" w:rsidRDefault="00520F59" w:rsidP="00D273C9">
            <w:pPr>
              <w:spacing w:after="0" w:line="360" w:lineRule="auto"/>
              <w:jc w:val="center"/>
              <w:rPr>
                <w:rFonts w:ascii="Arial" w:hAnsi="Arial" w:cs="Arial"/>
                <w:b/>
                <w:bCs/>
                <w:sz w:val="20"/>
                <w:szCs w:val="20"/>
              </w:rPr>
            </w:pPr>
          </w:p>
          <w:p w14:paraId="3D30CF6D" w14:textId="77777777" w:rsidR="00520F59" w:rsidRPr="009811B1" w:rsidRDefault="00520F59" w:rsidP="00D273C9">
            <w:pPr>
              <w:spacing w:after="0" w:line="360" w:lineRule="auto"/>
              <w:jc w:val="center"/>
              <w:rPr>
                <w:rFonts w:ascii="Arial" w:hAnsi="Arial" w:cs="Arial"/>
                <w:b/>
                <w:bCs/>
                <w:sz w:val="20"/>
                <w:szCs w:val="20"/>
              </w:rPr>
            </w:pPr>
            <w:r w:rsidRPr="009811B1">
              <w:rPr>
                <w:rFonts w:ascii="Arial" w:hAnsi="Arial" w:cs="Arial"/>
                <w:b/>
                <w:bCs/>
                <w:sz w:val="20"/>
                <w:szCs w:val="20"/>
              </w:rPr>
              <w:t>_________________</w:t>
            </w:r>
          </w:p>
          <w:p w14:paraId="1492667C" w14:textId="77777777" w:rsidR="00520F59" w:rsidRPr="009811B1" w:rsidRDefault="00520F59" w:rsidP="00D273C9">
            <w:pPr>
              <w:spacing w:after="0" w:line="360" w:lineRule="auto"/>
              <w:jc w:val="center"/>
              <w:rPr>
                <w:rFonts w:ascii="Arial" w:hAnsi="Arial" w:cs="Arial"/>
                <w:b/>
                <w:bCs/>
                <w:sz w:val="20"/>
                <w:szCs w:val="20"/>
              </w:rPr>
            </w:pPr>
            <w:r w:rsidRPr="009811B1">
              <w:rPr>
                <w:rFonts w:ascii="Arial" w:hAnsi="Arial" w:cs="Arial"/>
                <w:b/>
                <w:bCs/>
                <w:sz w:val="20"/>
                <w:szCs w:val="20"/>
              </w:rPr>
              <w:t>EUR</w:t>
            </w:r>
          </w:p>
        </w:tc>
        <w:tc>
          <w:tcPr>
            <w:tcW w:w="2552" w:type="dxa"/>
          </w:tcPr>
          <w:p w14:paraId="4F726D60" w14:textId="77777777" w:rsidR="00520F59" w:rsidRPr="009811B1" w:rsidRDefault="00520F59" w:rsidP="00D273C9">
            <w:pPr>
              <w:spacing w:after="0" w:line="360" w:lineRule="auto"/>
              <w:jc w:val="center"/>
              <w:rPr>
                <w:rFonts w:ascii="Arial" w:hAnsi="Arial" w:cs="Arial"/>
                <w:b/>
                <w:bCs/>
                <w:sz w:val="20"/>
                <w:szCs w:val="20"/>
              </w:rPr>
            </w:pPr>
          </w:p>
          <w:p w14:paraId="73DADCE8" w14:textId="77777777" w:rsidR="00520F59" w:rsidRPr="009811B1" w:rsidRDefault="00520F59" w:rsidP="00D273C9">
            <w:pPr>
              <w:spacing w:after="0" w:line="360" w:lineRule="auto"/>
              <w:jc w:val="center"/>
              <w:rPr>
                <w:rFonts w:ascii="Arial" w:hAnsi="Arial" w:cs="Arial"/>
                <w:b/>
                <w:bCs/>
                <w:sz w:val="20"/>
                <w:szCs w:val="20"/>
              </w:rPr>
            </w:pPr>
          </w:p>
          <w:p w14:paraId="2E5992BD" w14:textId="77777777" w:rsidR="00520F59" w:rsidRPr="009811B1" w:rsidRDefault="00520F59" w:rsidP="00D273C9">
            <w:pPr>
              <w:spacing w:after="0" w:line="360" w:lineRule="auto"/>
              <w:jc w:val="center"/>
              <w:rPr>
                <w:rFonts w:ascii="Arial" w:hAnsi="Arial" w:cs="Arial"/>
                <w:b/>
                <w:bCs/>
                <w:sz w:val="20"/>
                <w:szCs w:val="20"/>
              </w:rPr>
            </w:pPr>
            <w:r w:rsidRPr="009811B1">
              <w:rPr>
                <w:rFonts w:ascii="Arial" w:hAnsi="Arial" w:cs="Arial"/>
                <w:b/>
                <w:bCs/>
                <w:sz w:val="20"/>
                <w:szCs w:val="20"/>
              </w:rPr>
              <w:t>___________________ EUR</w:t>
            </w:r>
          </w:p>
        </w:tc>
      </w:tr>
    </w:tbl>
    <w:p w14:paraId="06E33363" w14:textId="77777777" w:rsidR="00520F59" w:rsidRPr="009811B1" w:rsidRDefault="00520F59" w:rsidP="00D273C9">
      <w:pPr>
        <w:spacing w:after="0"/>
        <w:rPr>
          <w:rFonts w:ascii="Arial" w:hAnsi="Arial" w:cs="Arial"/>
          <w:sz w:val="20"/>
          <w:szCs w:val="20"/>
        </w:rPr>
      </w:pPr>
    </w:p>
    <w:p w14:paraId="5537014E" w14:textId="77777777" w:rsidR="00520F59" w:rsidRPr="009811B1" w:rsidRDefault="00520F59" w:rsidP="00D273C9">
      <w:pPr>
        <w:spacing w:after="0"/>
        <w:rPr>
          <w:rFonts w:ascii="Arial" w:hAnsi="Arial" w:cs="Arial"/>
          <w:sz w:val="20"/>
          <w:szCs w:val="20"/>
        </w:rPr>
      </w:pPr>
    </w:p>
    <w:tbl>
      <w:tblPr>
        <w:tblpPr w:leftFromText="141" w:rightFromText="141" w:vertAnchor="text" w:horzAnchor="margin" w:tblpY="161"/>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3994"/>
      </w:tblGrid>
      <w:tr w:rsidR="00520F59" w:rsidRPr="009811B1" w14:paraId="5AF354AE" w14:textId="77777777" w:rsidTr="00546103">
        <w:tc>
          <w:tcPr>
            <w:tcW w:w="5000" w:type="pct"/>
            <w:shd w:val="clear" w:color="auto" w:fill="B4C6E7" w:themeFill="accent1" w:themeFillTint="66"/>
          </w:tcPr>
          <w:p w14:paraId="3A39EAD9" w14:textId="77777777" w:rsidR="00520F59" w:rsidRPr="009811B1" w:rsidRDefault="00520F59" w:rsidP="00D273C9">
            <w:pPr>
              <w:spacing w:after="0"/>
              <w:jc w:val="center"/>
              <w:rPr>
                <w:rFonts w:ascii="Arial" w:hAnsi="Arial" w:cs="Arial"/>
                <w:b/>
                <w:bCs/>
                <w:sz w:val="20"/>
                <w:szCs w:val="20"/>
              </w:rPr>
            </w:pPr>
            <w:r w:rsidRPr="009811B1">
              <w:rPr>
                <w:rFonts w:ascii="Arial" w:hAnsi="Arial" w:cs="Arial"/>
                <w:b/>
                <w:bCs/>
                <w:sz w:val="20"/>
                <w:szCs w:val="20"/>
              </w:rPr>
              <w:t>Cena dodatne ure v EUR, enotna za obe enoti</w:t>
            </w:r>
          </w:p>
        </w:tc>
      </w:tr>
      <w:tr w:rsidR="00520F59" w:rsidRPr="009811B1" w14:paraId="288A0034" w14:textId="77777777" w:rsidTr="00546103">
        <w:tc>
          <w:tcPr>
            <w:tcW w:w="5000" w:type="pct"/>
          </w:tcPr>
          <w:p w14:paraId="44048CD9" w14:textId="77777777" w:rsidR="00520F59" w:rsidRPr="009811B1" w:rsidRDefault="00520F59" w:rsidP="00D273C9">
            <w:pPr>
              <w:spacing w:after="0"/>
              <w:jc w:val="right"/>
              <w:rPr>
                <w:rFonts w:ascii="Arial" w:hAnsi="Arial" w:cs="Arial"/>
                <w:b/>
                <w:bCs/>
                <w:sz w:val="20"/>
                <w:szCs w:val="20"/>
              </w:rPr>
            </w:pPr>
          </w:p>
          <w:p w14:paraId="7D9C4169" w14:textId="77777777" w:rsidR="00520F59" w:rsidRPr="009811B1" w:rsidRDefault="00520F59" w:rsidP="00D273C9">
            <w:pPr>
              <w:spacing w:after="0"/>
              <w:jc w:val="center"/>
              <w:rPr>
                <w:rFonts w:ascii="Arial" w:hAnsi="Arial" w:cs="Arial"/>
                <w:b/>
                <w:bCs/>
                <w:sz w:val="20"/>
                <w:szCs w:val="20"/>
              </w:rPr>
            </w:pPr>
            <w:r w:rsidRPr="009811B1">
              <w:rPr>
                <w:rFonts w:ascii="Arial" w:hAnsi="Arial" w:cs="Arial"/>
                <w:b/>
                <w:bCs/>
                <w:sz w:val="20"/>
                <w:szCs w:val="20"/>
              </w:rPr>
              <w:t>__________ EUR/uro brez DDV</w:t>
            </w:r>
          </w:p>
          <w:p w14:paraId="6E865E84" w14:textId="77777777" w:rsidR="00520F59" w:rsidRPr="009811B1" w:rsidRDefault="00520F59" w:rsidP="00D273C9">
            <w:pPr>
              <w:spacing w:after="0"/>
              <w:jc w:val="center"/>
              <w:rPr>
                <w:rFonts w:ascii="Arial" w:hAnsi="Arial" w:cs="Arial"/>
                <w:b/>
                <w:bCs/>
                <w:sz w:val="20"/>
                <w:szCs w:val="20"/>
              </w:rPr>
            </w:pPr>
          </w:p>
          <w:p w14:paraId="33E4D415" w14:textId="77777777" w:rsidR="00520F59" w:rsidRPr="009811B1" w:rsidRDefault="00520F59" w:rsidP="00D273C9">
            <w:pPr>
              <w:spacing w:after="0"/>
              <w:rPr>
                <w:rFonts w:ascii="Arial" w:hAnsi="Arial" w:cs="Arial"/>
                <w:b/>
                <w:bCs/>
                <w:sz w:val="20"/>
                <w:szCs w:val="20"/>
              </w:rPr>
            </w:pPr>
            <w:r w:rsidRPr="009811B1">
              <w:rPr>
                <w:rFonts w:ascii="Arial" w:hAnsi="Arial" w:cs="Arial"/>
                <w:b/>
                <w:bCs/>
                <w:sz w:val="20"/>
                <w:szCs w:val="20"/>
              </w:rPr>
              <w:t xml:space="preserve">                                                                                                      __________ EUR/uro z DDV</w:t>
            </w:r>
          </w:p>
          <w:p w14:paraId="6CA8F348" w14:textId="77777777" w:rsidR="00520F59" w:rsidRPr="009811B1" w:rsidRDefault="00520F59" w:rsidP="00D273C9">
            <w:pPr>
              <w:spacing w:after="0"/>
              <w:jc w:val="right"/>
              <w:rPr>
                <w:rFonts w:ascii="Arial" w:hAnsi="Arial" w:cs="Arial"/>
                <w:b/>
                <w:bCs/>
                <w:sz w:val="20"/>
                <w:szCs w:val="20"/>
              </w:rPr>
            </w:pPr>
          </w:p>
        </w:tc>
      </w:tr>
    </w:tbl>
    <w:p w14:paraId="513685DC" w14:textId="77777777" w:rsidR="00520F59" w:rsidRPr="009811B1" w:rsidRDefault="00520F59" w:rsidP="00D273C9">
      <w:pPr>
        <w:pStyle w:val="Glava"/>
        <w:rPr>
          <w:rFonts w:cs="Arial"/>
          <w:sz w:val="20"/>
          <w:szCs w:val="20"/>
        </w:rPr>
      </w:pPr>
    </w:p>
    <w:p w14:paraId="33BA20E4" w14:textId="77777777" w:rsidR="00520F59" w:rsidRPr="009811B1" w:rsidRDefault="00520F59" w:rsidP="00D273C9">
      <w:pPr>
        <w:pStyle w:val="Glava"/>
        <w:rPr>
          <w:rFonts w:cs="Arial"/>
          <w:sz w:val="20"/>
          <w:szCs w:val="20"/>
        </w:rPr>
      </w:pPr>
    </w:p>
    <w:p w14:paraId="068C87C0" w14:textId="77777777" w:rsidR="001B51FE" w:rsidRPr="009811B1" w:rsidRDefault="001B51FE" w:rsidP="00D273C9">
      <w:pPr>
        <w:pStyle w:val="Glava"/>
        <w:rPr>
          <w:rFonts w:cs="Arial"/>
          <w:sz w:val="20"/>
          <w:szCs w:val="20"/>
        </w:rPr>
      </w:pPr>
    </w:p>
    <w:p w14:paraId="584077B6" w14:textId="77777777" w:rsidR="001B51FE" w:rsidRPr="009811B1" w:rsidRDefault="001B51FE" w:rsidP="00D273C9">
      <w:pPr>
        <w:pStyle w:val="Glava"/>
        <w:rPr>
          <w:rFonts w:cs="Arial"/>
          <w:sz w:val="20"/>
          <w:szCs w:val="20"/>
        </w:rPr>
      </w:pPr>
    </w:p>
    <w:tbl>
      <w:tblPr>
        <w:tblpPr w:leftFromText="141" w:rightFromText="141" w:vertAnchor="text" w:horzAnchor="margin" w:tblpY="83"/>
        <w:tblW w:w="2363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5402"/>
        <w:gridCol w:w="18237"/>
      </w:tblGrid>
      <w:tr w:rsidR="001B51FE" w:rsidRPr="009811B1" w14:paraId="6387196D" w14:textId="77777777" w:rsidTr="006E0080">
        <w:trPr>
          <w:trHeight w:val="453"/>
        </w:trPr>
        <w:tc>
          <w:tcPr>
            <w:tcW w:w="5402" w:type="dxa"/>
            <w:vAlign w:val="center"/>
          </w:tcPr>
          <w:p w14:paraId="3C3D6C57" w14:textId="77777777" w:rsidR="001B51FE" w:rsidRPr="009811B1" w:rsidRDefault="001B51FE" w:rsidP="00D273C9">
            <w:pPr>
              <w:pStyle w:val="Seznam2"/>
              <w:ind w:left="0" w:firstLine="0"/>
              <w:rPr>
                <w:rFonts w:cs="Arial"/>
                <w:b/>
                <w:bCs/>
                <w:sz w:val="20"/>
                <w:szCs w:val="20"/>
              </w:rPr>
            </w:pPr>
            <w:r w:rsidRPr="009811B1">
              <w:rPr>
                <w:rFonts w:cs="Arial"/>
                <w:b/>
                <w:bCs/>
                <w:sz w:val="20"/>
                <w:szCs w:val="20"/>
              </w:rPr>
              <w:t>FIKSNOST CEN – za celotno obdobje trajanja naročila (za obdobje treh let) razen v primeru določen v razpisni dokumentaciji</w:t>
            </w:r>
          </w:p>
          <w:p w14:paraId="1B721CAD" w14:textId="77777777" w:rsidR="001B51FE" w:rsidRPr="009811B1" w:rsidRDefault="001B51FE" w:rsidP="00D273C9">
            <w:pPr>
              <w:pStyle w:val="Seznam2"/>
              <w:ind w:left="0" w:firstLine="0"/>
              <w:jc w:val="center"/>
              <w:rPr>
                <w:rFonts w:cs="Arial"/>
                <w:bCs/>
                <w:sz w:val="20"/>
                <w:szCs w:val="20"/>
              </w:rPr>
            </w:pPr>
            <w:r w:rsidRPr="009811B1">
              <w:rPr>
                <w:rFonts w:cs="Arial"/>
                <w:bCs/>
                <w:sz w:val="20"/>
                <w:szCs w:val="20"/>
              </w:rPr>
              <w:lastRenderedPageBreak/>
              <w:t>(obkroži ustrezno)</w:t>
            </w:r>
          </w:p>
        </w:tc>
        <w:tc>
          <w:tcPr>
            <w:tcW w:w="18237" w:type="dxa"/>
          </w:tcPr>
          <w:p w14:paraId="03C2CEE0" w14:textId="77777777" w:rsidR="001B51FE" w:rsidRPr="009811B1" w:rsidRDefault="001B51FE" w:rsidP="00D273C9">
            <w:pPr>
              <w:pStyle w:val="Seznam2"/>
              <w:ind w:left="0" w:firstLine="0"/>
              <w:rPr>
                <w:rFonts w:cs="Arial"/>
                <w:b/>
                <w:sz w:val="20"/>
                <w:szCs w:val="20"/>
              </w:rPr>
            </w:pPr>
            <w:r w:rsidRPr="009811B1">
              <w:rPr>
                <w:rFonts w:cs="Arial"/>
                <w:b/>
                <w:sz w:val="20"/>
                <w:szCs w:val="20"/>
              </w:rPr>
              <w:lastRenderedPageBreak/>
              <w:t>DA                                         NE</w:t>
            </w:r>
          </w:p>
        </w:tc>
      </w:tr>
      <w:tr w:rsidR="001B51FE" w:rsidRPr="009811B1" w14:paraId="73BCF19A" w14:textId="77777777" w:rsidTr="006E0080">
        <w:trPr>
          <w:trHeight w:val="453"/>
        </w:trPr>
        <w:tc>
          <w:tcPr>
            <w:tcW w:w="5402" w:type="dxa"/>
            <w:vAlign w:val="center"/>
          </w:tcPr>
          <w:p w14:paraId="50E75153" w14:textId="77777777" w:rsidR="001B51FE" w:rsidRPr="009811B1" w:rsidRDefault="001B51FE" w:rsidP="00D273C9">
            <w:pPr>
              <w:pStyle w:val="Seznam2"/>
              <w:ind w:left="0" w:firstLine="0"/>
              <w:rPr>
                <w:rFonts w:cs="Arial"/>
                <w:b/>
                <w:bCs/>
                <w:sz w:val="20"/>
                <w:szCs w:val="20"/>
              </w:rPr>
            </w:pPr>
            <w:r w:rsidRPr="009811B1">
              <w:rPr>
                <w:rFonts w:cs="Arial"/>
                <w:b/>
                <w:bCs/>
                <w:sz w:val="20"/>
                <w:szCs w:val="20"/>
              </w:rPr>
              <w:t>ODZIVNI ČAS – 1 ura</w:t>
            </w:r>
          </w:p>
          <w:p w14:paraId="5527B81D" w14:textId="77777777" w:rsidR="001B51FE" w:rsidRPr="009811B1" w:rsidRDefault="001B51FE" w:rsidP="00D273C9">
            <w:pPr>
              <w:pStyle w:val="Seznam2"/>
              <w:ind w:left="0" w:firstLine="0"/>
              <w:jc w:val="center"/>
              <w:rPr>
                <w:rFonts w:cs="Arial"/>
                <w:bCs/>
                <w:sz w:val="20"/>
                <w:szCs w:val="20"/>
              </w:rPr>
            </w:pPr>
            <w:r w:rsidRPr="009811B1">
              <w:rPr>
                <w:rFonts w:cs="Arial"/>
                <w:bCs/>
                <w:sz w:val="20"/>
                <w:szCs w:val="20"/>
              </w:rPr>
              <w:t>(obkroži ustrezno)</w:t>
            </w:r>
          </w:p>
        </w:tc>
        <w:tc>
          <w:tcPr>
            <w:tcW w:w="18237" w:type="dxa"/>
          </w:tcPr>
          <w:p w14:paraId="6FCF1E01" w14:textId="77777777" w:rsidR="001B51FE" w:rsidRPr="009811B1" w:rsidRDefault="001B51FE" w:rsidP="00D273C9">
            <w:pPr>
              <w:pStyle w:val="Seznam2"/>
              <w:ind w:left="0" w:firstLine="0"/>
              <w:rPr>
                <w:rFonts w:cs="Arial"/>
                <w:b/>
                <w:sz w:val="20"/>
                <w:szCs w:val="20"/>
              </w:rPr>
            </w:pPr>
            <w:r w:rsidRPr="009811B1">
              <w:rPr>
                <w:rFonts w:cs="Arial"/>
                <w:b/>
                <w:sz w:val="20"/>
                <w:szCs w:val="20"/>
              </w:rPr>
              <w:t>DA                                         NE</w:t>
            </w:r>
          </w:p>
          <w:p w14:paraId="77BEF4A9" w14:textId="77777777" w:rsidR="001B51FE" w:rsidRPr="009811B1" w:rsidRDefault="001B51FE" w:rsidP="00D273C9">
            <w:pPr>
              <w:pStyle w:val="Seznam2"/>
              <w:ind w:left="0" w:firstLine="0"/>
              <w:rPr>
                <w:rFonts w:cs="Arial"/>
                <w:b/>
                <w:sz w:val="20"/>
                <w:szCs w:val="20"/>
              </w:rPr>
            </w:pPr>
          </w:p>
        </w:tc>
      </w:tr>
    </w:tbl>
    <w:p w14:paraId="328D84AD" w14:textId="77777777" w:rsidR="001B51FE" w:rsidRPr="009811B1" w:rsidRDefault="001B51FE" w:rsidP="00D273C9">
      <w:pPr>
        <w:pStyle w:val="Glava"/>
        <w:ind w:left="1080"/>
        <w:rPr>
          <w:rFonts w:cs="Arial"/>
          <w:sz w:val="20"/>
          <w:szCs w:val="20"/>
        </w:rPr>
      </w:pPr>
    </w:p>
    <w:p w14:paraId="7A27B1B1" w14:textId="77777777" w:rsidR="001B51FE" w:rsidRPr="009811B1" w:rsidRDefault="001B51FE" w:rsidP="00D273C9">
      <w:pPr>
        <w:pStyle w:val="Glava"/>
        <w:ind w:left="1080"/>
        <w:rPr>
          <w:rFonts w:cs="Arial"/>
          <w:sz w:val="20"/>
          <w:szCs w:val="20"/>
        </w:rPr>
      </w:pPr>
    </w:p>
    <w:p w14:paraId="5FD8D320" w14:textId="77777777" w:rsidR="001B51FE" w:rsidRPr="009811B1" w:rsidRDefault="001B51FE" w:rsidP="00D273C9">
      <w:pPr>
        <w:spacing w:after="0" w:line="240" w:lineRule="auto"/>
        <w:rPr>
          <w:rFonts w:ascii="Arial" w:hAnsi="Arial" w:cs="Arial"/>
          <w:vanish/>
          <w:sz w:val="20"/>
          <w:szCs w:val="20"/>
        </w:rPr>
      </w:pPr>
    </w:p>
    <w:tbl>
      <w:tblPr>
        <w:tblW w:w="135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575"/>
      </w:tblGrid>
      <w:tr w:rsidR="001B51FE" w:rsidRPr="009811B1" w14:paraId="460867E3" w14:textId="77777777" w:rsidTr="00BC3F2E">
        <w:tc>
          <w:tcPr>
            <w:tcW w:w="13575" w:type="dxa"/>
          </w:tcPr>
          <w:p w14:paraId="1C286E56" w14:textId="77777777" w:rsidR="001B51FE" w:rsidRPr="009811B1" w:rsidRDefault="001B51FE" w:rsidP="00D273C9">
            <w:pPr>
              <w:numPr>
                <w:ilvl w:val="12"/>
                <w:numId w:val="0"/>
              </w:numPr>
              <w:spacing w:after="0" w:line="240" w:lineRule="auto"/>
              <w:jc w:val="center"/>
              <w:rPr>
                <w:rFonts w:ascii="Arial" w:hAnsi="Arial" w:cs="Arial"/>
                <w:sz w:val="20"/>
                <w:szCs w:val="20"/>
              </w:rPr>
            </w:pPr>
            <w:r w:rsidRPr="009811B1">
              <w:rPr>
                <w:rFonts w:ascii="Arial" w:hAnsi="Arial" w:cs="Arial"/>
                <w:b/>
                <w:sz w:val="20"/>
                <w:szCs w:val="20"/>
              </w:rPr>
              <w:t xml:space="preserve">Rok izvedbe </w:t>
            </w:r>
            <w:r w:rsidRPr="009811B1">
              <w:rPr>
                <w:rFonts w:ascii="Arial" w:hAnsi="Arial" w:cs="Arial"/>
                <w:sz w:val="20"/>
                <w:szCs w:val="20"/>
              </w:rPr>
              <w:t>(navedite datum,</w:t>
            </w:r>
            <w:r w:rsidRPr="009811B1">
              <w:rPr>
                <w:rFonts w:ascii="Arial" w:hAnsi="Arial" w:cs="Arial"/>
                <w:b/>
                <w:sz w:val="20"/>
                <w:szCs w:val="20"/>
              </w:rPr>
              <w:t xml:space="preserve"> od za obdobje treh let</w:t>
            </w:r>
            <w:r w:rsidR="00546103" w:rsidRPr="009811B1">
              <w:rPr>
                <w:rFonts w:ascii="Arial" w:hAnsi="Arial" w:cs="Arial"/>
                <w:b/>
                <w:sz w:val="20"/>
                <w:szCs w:val="20"/>
              </w:rPr>
              <w:t xml:space="preserve"> od 05.05.2024 do 04.05.2027</w:t>
            </w:r>
            <w:r w:rsidRPr="009811B1">
              <w:rPr>
                <w:rFonts w:ascii="Arial" w:hAnsi="Arial" w:cs="Arial"/>
                <w:sz w:val="20"/>
                <w:szCs w:val="20"/>
              </w:rPr>
              <w:t>)</w:t>
            </w:r>
          </w:p>
          <w:p w14:paraId="561D8872" w14:textId="77777777" w:rsidR="001B51FE" w:rsidRPr="009811B1" w:rsidRDefault="001B51FE" w:rsidP="00D273C9">
            <w:pPr>
              <w:numPr>
                <w:ilvl w:val="12"/>
                <w:numId w:val="0"/>
              </w:numPr>
              <w:spacing w:after="0" w:line="240" w:lineRule="auto"/>
              <w:jc w:val="center"/>
              <w:rPr>
                <w:rFonts w:ascii="Arial" w:hAnsi="Arial" w:cs="Arial"/>
                <w:sz w:val="20"/>
                <w:szCs w:val="20"/>
              </w:rPr>
            </w:pPr>
          </w:p>
        </w:tc>
      </w:tr>
      <w:tr w:rsidR="001B51FE" w:rsidRPr="009811B1" w14:paraId="02D8D3AB" w14:textId="77777777" w:rsidTr="00BC3F2E">
        <w:tc>
          <w:tcPr>
            <w:tcW w:w="13575" w:type="dxa"/>
          </w:tcPr>
          <w:p w14:paraId="4B864D93" w14:textId="77777777" w:rsidR="001B51FE" w:rsidRPr="009811B1" w:rsidRDefault="001B51FE" w:rsidP="00D273C9">
            <w:pPr>
              <w:numPr>
                <w:ilvl w:val="12"/>
                <w:numId w:val="0"/>
              </w:numPr>
              <w:spacing w:after="0" w:line="240" w:lineRule="auto"/>
              <w:rPr>
                <w:rFonts w:ascii="Arial" w:hAnsi="Arial" w:cs="Arial"/>
                <w:b/>
                <w:sz w:val="20"/>
                <w:szCs w:val="20"/>
              </w:rPr>
            </w:pPr>
          </w:p>
          <w:p w14:paraId="7A5ADFA2" w14:textId="77777777" w:rsidR="001B51FE" w:rsidRPr="009811B1" w:rsidRDefault="001B51FE" w:rsidP="00D273C9">
            <w:pPr>
              <w:numPr>
                <w:ilvl w:val="12"/>
                <w:numId w:val="0"/>
              </w:numPr>
              <w:spacing w:after="0" w:line="240" w:lineRule="auto"/>
              <w:jc w:val="center"/>
              <w:rPr>
                <w:rFonts w:ascii="Arial" w:hAnsi="Arial" w:cs="Arial"/>
                <w:b/>
                <w:sz w:val="20"/>
                <w:szCs w:val="20"/>
              </w:rPr>
            </w:pPr>
            <w:r w:rsidRPr="009811B1">
              <w:rPr>
                <w:rFonts w:ascii="Arial" w:hAnsi="Arial" w:cs="Arial"/>
                <w:b/>
                <w:sz w:val="20"/>
                <w:szCs w:val="20"/>
              </w:rPr>
              <w:t>Plačilni rok</w:t>
            </w:r>
          </w:p>
          <w:p w14:paraId="0B4244E3" w14:textId="77777777" w:rsidR="001B51FE" w:rsidRPr="009811B1" w:rsidRDefault="001B51FE" w:rsidP="00D273C9">
            <w:pPr>
              <w:numPr>
                <w:ilvl w:val="12"/>
                <w:numId w:val="0"/>
              </w:numPr>
              <w:spacing w:after="0" w:line="240" w:lineRule="auto"/>
              <w:jc w:val="center"/>
              <w:rPr>
                <w:rFonts w:ascii="Arial" w:hAnsi="Arial" w:cs="Arial"/>
                <w:sz w:val="20"/>
                <w:szCs w:val="20"/>
              </w:rPr>
            </w:pPr>
            <w:r w:rsidRPr="009811B1">
              <w:rPr>
                <w:rFonts w:ascii="Arial" w:hAnsi="Arial" w:cs="Arial"/>
                <w:sz w:val="20"/>
                <w:szCs w:val="20"/>
              </w:rPr>
              <w:t>____________</w:t>
            </w:r>
          </w:p>
          <w:p w14:paraId="085975D6" w14:textId="77777777" w:rsidR="001B51FE" w:rsidRPr="009811B1" w:rsidRDefault="001B51FE" w:rsidP="00D273C9">
            <w:pPr>
              <w:numPr>
                <w:ilvl w:val="12"/>
                <w:numId w:val="0"/>
              </w:numPr>
              <w:spacing w:after="0" w:line="240" w:lineRule="auto"/>
              <w:jc w:val="center"/>
              <w:rPr>
                <w:rFonts w:ascii="Arial" w:hAnsi="Arial" w:cs="Arial"/>
                <w:sz w:val="20"/>
                <w:szCs w:val="20"/>
                <w:u w:val="single"/>
              </w:rPr>
            </w:pPr>
            <w:r w:rsidRPr="009811B1">
              <w:rPr>
                <w:rFonts w:ascii="Arial" w:hAnsi="Arial" w:cs="Arial"/>
                <w:sz w:val="20"/>
                <w:szCs w:val="20"/>
              </w:rPr>
              <w:t>(</w:t>
            </w:r>
            <w:r w:rsidRPr="009811B1">
              <w:rPr>
                <w:rFonts w:ascii="Arial" w:hAnsi="Arial" w:cs="Arial"/>
                <w:sz w:val="20"/>
                <w:szCs w:val="20"/>
                <w:u w:val="single"/>
              </w:rPr>
              <w:t>rok plačila je 30 dni od prejema e-računa).</w:t>
            </w:r>
          </w:p>
          <w:p w14:paraId="6B0A3D26" w14:textId="77777777" w:rsidR="001B51FE" w:rsidRPr="009811B1" w:rsidRDefault="001B51FE" w:rsidP="00D273C9">
            <w:pPr>
              <w:numPr>
                <w:ilvl w:val="12"/>
                <w:numId w:val="0"/>
              </w:numPr>
              <w:spacing w:after="0" w:line="240" w:lineRule="auto"/>
              <w:rPr>
                <w:rFonts w:ascii="Arial" w:hAnsi="Arial" w:cs="Arial"/>
                <w:i/>
                <w:sz w:val="20"/>
                <w:szCs w:val="20"/>
              </w:rPr>
            </w:pPr>
            <w:r w:rsidRPr="009811B1">
              <w:rPr>
                <w:rFonts w:ascii="Arial" w:hAnsi="Arial" w:cs="Arial"/>
                <w:b/>
                <w:bCs/>
                <w:i/>
                <w:sz w:val="20"/>
                <w:szCs w:val="20"/>
              </w:rPr>
              <w:t xml:space="preserve">opomba: </w:t>
            </w:r>
            <w:r w:rsidRPr="009811B1">
              <w:rPr>
                <w:rFonts w:ascii="Arial" w:hAnsi="Arial" w:cs="Arial"/>
                <w:i/>
                <w:sz w:val="20"/>
                <w:szCs w:val="20"/>
              </w:rPr>
              <w:t>Skladno  z Zakonom o opravljanju plačilnih storitev za proračunske uporabnike (Uradni list RS, št. 77/16) mora naročnik, kot proračunski uporabnik prejemati račune in spremljajoče dokumente izključno v elektronski obliki (e-računi). Glede na navedeno mora izvajalec za izvedene storitve pošiljati naročniku e-račune. V nasprotnem primeru bo naročnik moral prejeti račun zavrniti.</w:t>
            </w:r>
          </w:p>
        </w:tc>
      </w:tr>
    </w:tbl>
    <w:p w14:paraId="533CFA25" w14:textId="77777777" w:rsidR="001B51FE" w:rsidRPr="009811B1" w:rsidRDefault="001B51FE" w:rsidP="00D273C9">
      <w:pPr>
        <w:numPr>
          <w:ilvl w:val="12"/>
          <w:numId w:val="0"/>
        </w:numPr>
        <w:spacing w:after="0" w:line="240" w:lineRule="auto"/>
        <w:rPr>
          <w:rFonts w:ascii="Arial" w:hAnsi="Arial" w:cs="Arial"/>
          <w:sz w:val="20"/>
          <w:szCs w:val="20"/>
        </w:rPr>
      </w:pPr>
    </w:p>
    <w:p w14:paraId="65555208" w14:textId="77777777" w:rsidR="00546103" w:rsidRPr="009811B1" w:rsidRDefault="00546103" w:rsidP="00BC3F2E">
      <w:pPr>
        <w:spacing w:after="0" w:line="240" w:lineRule="auto"/>
        <w:rPr>
          <w:rFonts w:ascii="Arial" w:hAnsi="Arial" w:cs="Arial"/>
          <w:sz w:val="20"/>
          <w:szCs w:val="20"/>
        </w:rPr>
      </w:pPr>
    </w:p>
    <w:p w14:paraId="1538DFAA" w14:textId="77777777" w:rsidR="00546103" w:rsidRPr="009811B1" w:rsidRDefault="00546103" w:rsidP="00D273C9">
      <w:pPr>
        <w:tabs>
          <w:tab w:val="left" w:pos="7936"/>
        </w:tabs>
        <w:suppressAutoHyphens/>
        <w:spacing w:after="0" w:line="260" w:lineRule="atLeast"/>
        <w:jc w:val="both"/>
        <w:rPr>
          <w:rFonts w:ascii="Arial" w:eastAsia="Times New Roman" w:hAnsi="Arial" w:cs="Arial"/>
          <w:b/>
          <w:sz w:val="20"/>
          <w:szCs w:val="20"/>
          <w:lang w:eastAsia="zh-CN"/>
        </w:rPr>
      </w:pPr>
      <w:r w:rsidRPr="009811B1">
        <w:rPr>
          <w:rFonts w:ascii="Arial" w:eastAsia="Times New Roman" w:hAnsi="Arial" w:cs="Arial"/>
          <w:b/>
          <w:sz w:val="20"/>
          <w:szCs w:val="20"/>
          <w:lang w:eastAsia="zh-CN"/>
        </w:rPr>
        <w:t xml:space="preserve">OPOMBA: </w:t>
      </w:r>
    </w:p>
    <w:p w14:paraId="41E93FAB" w14:textId="77777777" w:rsidR="00546103" w:rsidRPr="009811B1" w:rsidRDefault="00546103" w:rsidP="00D273C9">
      <w:pPr>
        <w:keepNext/>
        <w:keepLines/>
        <w:suppressAutoHyphens/>
        <w:spacing w:before="240" w:after="0" w:line="260" w:lineRule="atLeast"/>
        <w:jc w:val="both"/>
        <w:outlineLvl w:val="2"/>
        <w:rPr>
          <w:rFonts w:ascii="Arial" w:eastAsia="Times New Roman" w:hAnsi="Arial" w:cs="Arial"/>
          <w:b/>
          <w:bCs/>
          <w:i/>
          <w:sz w:val="20"/>
          <w:szCs w:val="20"/>
          <w:lang w:eastAsia="zh-CN"/>
        </w:rPr>
      </w:pPr>
      <w:r w:rsidRPr="009811B1">
        <w:rPr>
          <w:rFonts w:ascii="Arial" w:eastAsia="Times New Roman" w:hAnsi="Arial" w:cs="Arial"/>
          <w:b/>
          <w:bCs/>
          <w:i/>
          <w:sz w:val="20"/>
          <w:szCs w:val="20"/>
          <w:lang w:eastAsia="zh-CN"/>
        </w:rPr>
        <w:t>Obrazec »Predračun«</w:t>
      </w:r>
    </w:p>
    <w:p w14:paraId="2C3C64D4" w14:textId="77777777" w:rsidR="00546103" w:rsidRPr="009811B1" w:rsidRDefault="00546103" w:rsidP="00D273C9">
      <w:pPr>
        <w:suppressAutoHyphens/>
        <w:spacing w:after="0" w:line="260" w:lineRule="atLeast"/>
        <w:jc w:val="both"/>
        <w:rPr>
          <w:rFonts w:ascii="Arial" w:eastAsia="Times New Roman" w:hAnsi="Arial" w:cs="Arial"/>
          <w:sz w:val="20"/>
          <w:szCs w:val="20"/>
          <w:lang w:eastAsia="zh-CN"/>
        </w:rPr>
      </w:pPr>
    </w:p>
    <w:p w14:paraId="23F4ED76" w14:textId="77777777" w:rsidR="00546103" w:rsidRPr="009811B1" w:rsidRDefault="00546103" w:rsidP="00D273C9">
      <w:pPr>
        <w:suppressAutoHyphens/>
        <w:spacing w:after="0" w:line="260" w:lineRule="atLeast"/>
        <w:jc w:val="both"/>
        <w:rPr>
          <w:rFonts w:ascii="Arial" w:eastAsia="Times New Roman" w:hAnsi="Arial" w:cs="Arial"/>
          <w:b/>
          <w:sz w:val="20"/>
          <w:szCs w:val="20"/>
          <w:lang w:eastAsia="zh-CN"/>
        </w:rPr>
      </w:pPr>
      <w:r w:rsidRPr="009811B1">
        <w:rPr>
          <w:rFonts w:ascii="Arial" w:eastAsia="Times New Roman" w:hAnsi="Arial" w:cs="Arial"/>
          <w:b/>
          <w:sz w:val="20"/>
          <w:szCs w:val="20"/>
          <w:lang w:eastAsia="zh-CN"/>
        </w:rPr>
        <w:t>Ponudnik v sistemu e-JN obrazec predračuna (razpisni obrazec 2 brez prilog) naloži v razdelek »Predračun« v .</w:t>
      </w:r>
      <w:proofErr w:type="spellStart"/>
      <w:r w:rsidRPr="009811B1">
        <w:rPr>
          <w:rFonts w:ascii="Arial" w:eastAsia="Times New Roman" w:hAnsi="Arial" w:cs="Arial"/>
          <w:b/>
          <w:sz w:val="20"/>
          <w:szCs w:val="20"/>
          <w:lang w:eastAsia="zh-CN"/>
        </w:rPr>
        <w:t>pdf</w:t>
      </w:r>
      <w:proofErr w:type="spellEnd"/>
      <w:r w:rsidRPr="009811B1">
        <w:rPr>
          <w:rFonts w:ascii="Arial" w:eastAsia="Times New Roman" w:hAnsi="Arial" w:cs="Arial"/>
          <w:b/>
          <w:sz w:val="20"/>
          <w:szCs w:val="20"/>
          <w:lang w:eastAsia="zh-CN"/>
        </w:rPr>
        <w:t xml:space="preserve"> datoteki </w:t>
      </w:r>
      <w:r w:rsidRPr="009811B1">
        <w:rPr>
          <w:rFonts w:ascii="Arial" w:eastAsia="Times New Roman" w:hAnsi="Arial" w:cs="Arial"/>
          <w:sz w:val="20"/>
          <w:szCs w:val="20"/>
          <w:lang w:eastAsia="zh-CN"/>
        </w:rPr>
        <w:t>(vidno na elektronskem javnem odpiranju ponudb).</w:t>
      </w:r>
      <w:r w:rsidRPr="009811B1">
        <w:rPr>
          <w:rFonts w:ascii="Arial" w:eastAsia="Times New Roman" w:hAnsi="Arial" w:cs="Arial"/>
          <w:b/>
          <w:sz w:val="20"/>
          <w:szCs w:val="20"/>
          <w:lang w:eastAsia="zh-CN"/>
        </w:rPr>
        <w:t xml:space="preserve"> </w:t>
      </w:r>
    </w:p>
    <w:p w14:paraId="0646968C" w14:textId="77777777" w:rsidR="00546103" w:rsidRPr="009811B1" w:rsidRDefault="00546103" w:rsidP="00D273C9">
      <w:pPr>
        <w:suppressAutoHyphens/>
        <w:spacing w:after="0" w:line="260" w:lineRule="atLeast"/>
        <w:jc w:val="both"/>
        <w:rPr>
          <w:rFonts w:ascii="Arial" w:eastAsia="Times New Roman" w:hAnsi="Arial" w:cs="Arial"/>
          <w:b/>
          <w:sz w:val="20"/>
          <w:szCs w:val="20"/>
          <w:lang w:eastAsia="zh-CN"/>
        </w:rPr>
      </w:pPr>
    </w:p>
    <w:p w14:paraId="5D0A21B2" w14:textId="77777777" w:rsidR="00546103" w:rsidRPr="009811B1" w:rsidRDefault="00546103" w:rsidP="00D273C9">
      <w:pPr>
        <w:suppressAutoHyphens/>
        <w:spacing w:after="0" w:line="260" w:lineRule="atLeast"/>
        <w:jc w:val="both"/>
        <w:rPr>
          <w:rFonts w:ascii="Arial" w:eastAsia="Times New Roman" w:hAnsi="Arial" w:cs="Arial"/>
          <w:i/>
          <w:sz w:val="20"/>
          <w:szCs w:val="20"/>
          <w:lang w:eastAsia="zh-CN"/>
        </w:rPr>
      </w:pPr>
    </w:p>
    <w:p w14:paraId="68BB8347" w14:textId="77777777" w:rsidR="00546103" w:rsidRPr="009811B1" w:rsidRDefault="00546103" w:rsidP="00D273C9">
      <w:pPr>
        <w:suppressAutoHyphens/>
        <w:spacing w:after="0" w:line="260" w:lineRule="atLeast"/>
        <w:jc w:val="both"/>
        <w:rPr>
          <w:rFonts w:ascii="Arial" w:eastAsia="Times New Roman" w:hAnsi="Arial" w:cs="Arial"/>
          <w:i/>
          <w:sz w:val="20"/>
          <w:szCs w:val="20"/>
          <w:lang w:eastAsia="zh-CN"/>
        </w:rPr>
      </w:pPr>
      <w:r w:rsidRPr="009811B1">
        <w:rPr>
          <w:rFonts w:ascii="Arial" w:eastAsia="Times New Roman" w:hAnsi="Arial" w:cs="Arial"/>
          <w:i/>
          <w:sz w:val="20"/>
          <w:szCs w:val="20"/>
          <w:lang w:eastAsia="zh-CN"/>
        </w:rPr>
        <w:t xml:space="preserve">V primeru razhajanj med podatki navedenimi v razdelku »Skupna ponudbena vrednost« in dokument, ki je predložen v delu »Predračun«, kot veljavni štejejo podatki v dokumentu, ki je predložen v delu »Predračun«. </w:t>
      </w:r>
    </w:p>
    <w:p w14:paraId="7CA81DEB" w14:textId="77777777" w:rsidR="00546103" w:rsidRPr="009811B1" w:rsidRDefault="00546103" w:rsidP="00D273C9">
      <w:pPr>
        <w:suppressAutoHyphens/>
        <w:spacing w:after="0" w:line="260" w:lineRule="atLeast"/>
        <w:jc w:val="both"/>
        <w:rPr>
          <w:rFonts w:ascii="Arial" w:eastAsia="Times New Roman" w:hAnsi="Arial" w:cs="Arial"/>
          <w:b/>
          <w:sz w:val="20"/>
          <w:szCs w:val="20"/>
          <w:lang w:eastAsia="zh-CN"/>
        </w:rPr>
      </w:pPr>
    </w:p>
    <w:tbl>
      <w:tblPr>
        <w:tblW w:w="9490" w:type="dxa"/>
        <w:tblLayout w:type="fixed"/>
        <w:tblLook w:val="0000" w:firstRow="0" w:lastRow="0" w:firstColumn="0" w:lastColumn="0" w:noHBand="0" w:noVBand="0"/>
      </w:tblPr>
      <w:tblGrid>
        <w:gridCol w:w="3348"/>
        <w:gridCol w:w="1818"/>
        <w:gridCol w:w="4324"/>
      </w:tblGrid>
      <w:tr w:rsidR="00546103" w:rsidRPr="009811B1" w14:paraId="29C36678" w14:textId="77777777" w:rsidTr="00546103">
        <w:trPr>
          <w:trHeight w:val="241"/>
        </w:trPr>
        <w:tc>
          <w:tcPr>
            <w:tcW w:w="3348" w:type="dxa"/>
          </w:tcPr>
          <w:p w14:paraId="5890CC7C" w14:textId="77777777" w:rsidR="00546103" w:rsidRPr="009811B1" w:rsidRDefault="00546103" w:rsidP="00D273C9">
            <w:pPr>
              <w:suppressAutoHyphens/>
              <w:spacing w:after="0" w:line="260" w:lineRule="atLeast"/>
              <w:jc w:val="both"/>
              <w:rPr>
                <w:rFonts w:ascii="Arial" w:eastAsia="Times New Roman" w:hAnsi="Arial" w:cs="Arial"/>
                <w:sz w:val="20"/>
                <w:szCs w:val="20"/>
                <w:lang w:eastAsia="zh-CN"/>
              </w:rPr>
            </w:pPr>
          </w:p>
          <w:p w14:paraId="4601A4A9" w14:textId="77777777" w:rsidR="00546103" w:rsidRPr="009811B1" w:rsidRDefault="00546103" w:rsidP="00D273C9">
            <w:pPr>
              <w:suppressAutoHyphens/>
              <w:spacing w:after="0" w:line="260" w:lineRule="atLeast"/>
              <w:jc w:val="both"/>
              <w:rPr>
                <w:rFonts w:ascii="Arial" w:eastAsia="Times New Roman" w:hAnsi="Arial" w:cs="Arial"/>
                <w:sz w:val="20"/>
                <w:szCs w:val="20"/>
                <w:lang w:eastAsia="zh-CN"/>
              </w:rPr>
            </w:pPr>
          </w:p>
          <w:p w14:paraId="4816CBA6" w14:textId="77777777" w:rsidR="00546103" w:rsidRPr="009811B1" w:rsidRDefault="00546103"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Kraj: ___________________</w:t>
            </w:r>
          </w:p>
        </w:tc>
        <w:tc>
          <w:tcPr>
            <w:tcW w:w="1818" w:type="dxa"/>
          </w:tcPr>
          <w:p w14:paraId="2D8F7A7E" w14:textId="77777777" w:rsidR="00546103" w:rsidRPr="009811B1" w:rsidRDefault="00546103" w:rsidP="00D273C9">
            <w:pPr>
              <w:suppressAutoHyphens/>
              <w:spacing w:after="0" w:line="260" w:lineRule="atLeast"/>
              <w:jc w:val="both"/>
              <w:rPr>
                <w:rFonts w:ascii="Arial" w:eastAsia="Times New Roman" w:hAnsi="Arial" w:cs="Arial"/>
                <w:sz w:val="20"/>
                <w:szCs w:val="20"/>
                <w:lang w:eastAsia="zh-CN"/>
              </w:rPr>
            </w:pPr>
          </w:p>
        </w:tc>
        <w:tc>
          <w:tcPr>
            <w:tcW w:w="4324" w:type="dxa"/>
          </w:tcPr>
          <w:p w14:paraId="745B0FC8" w14:textId="77777777" w:rsidR="00546103" w:rsidRPr="009811B1" w:rsidRDefault="00546103" w:rsidP="00D273C9">
            <w:pPr>
              <w:suppressAutoHyphens/>
              <w:spacing w:after="0" w:line="260" w:lineRule="atLeast"/>
              <w:jc w:val="both"/>
              <w:rPr>
                <w:rFonts w:ascii="Arial" w:eastAsia="Times New Roman" w:hAnsi="Arial" w:cs="Arial"/>
                <w:sz w:val="20"/>
                <w:szCs w:val="20"/>
                <w:lang w:eastAsia="zh-CN"/>
              </w:rPr>
            </w:pPr>
          </w:p>
          <w:p w14:paraId="64796DF4" w14:textId="77777777" w:rsidR="00546103" w:rsidRPr="009811B1" w:rsidRDefault="00546103"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Ime in priimek odgovorne osebe:</w:t>
            </w:r>
          </w:p>
          <w:p w14:paraId="217C250D" w14:textId="77777777" w:rsidR="00546103" w:rsidRPr="009811B1" w:rsidRDefault="00546103"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________________________</w:t>
            </w:r>
          </w:p>
          <w:p w14:paraId="32A61D6B" w14:textId="77777777" w:rsidR="00546103" w:rsidRPr="009811B1" w:rsidRDefault="00546103" w:rsidP="00D273C9">
            <w:pPr>
              <w:suppressAutoHyphens/>
              <w:spacing w:after="0" w:line="260" w:lineRule="atLeast"/>
              <w:jc w:val="both"/>
              <w:rPr>
                <w:rFonts w:ascii="Arial" w:eastAsia="Times New Roman" w:hAnsi="Arial" w:cs="Arial"/>
                <w:sz w:val="20"/>
                <w:szCs w:val="20"/>
                <w:lang w:eastAsia="zh-CN"/>
              </w:rPr>
            </w:pPr>
          </w:p>
        </w:tc>
      </w:tr>
      <w:tr w:rsidR="00546103" w:rsidRPr="009811B1" w14:paraId="2A1E090C" w14:textId="77777777" w:rsidTr="00546103">
        <w:trPr>
          <w:trHeight w:val="483"/>
        </w:trPr>
        <w:tc>
          <w:tcPr>
            <w:tcW w:w="3348" w:type="dxa"/>
          </w:tcPr>
          <w:p w14:paraId="483EBFD7" w14:textId="77777777" w:rsidR="00546103" w:rsidRPr="009811B1" w:rsidRDefault="00546103"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Datum</w:t>
            </w:r>
            <w:r w:rsidRPr="009811B1">
              <w:rPr>
                <w:rFonts w:ascii="Arial" w:eastAsia="Times New Roman" w:hAnsi="Arial" w:cs="Arial"/>
                <w:sz w:val="20"/>
                <w:szCs w:val="20"/>
                <w:lang w:eastAsia="zh-CN"/>
              </w:rPr>
              <w:fldChar w:fldCharType="begin">
                <w:ffData>
                  <w:name w:val="Besedilo22"/>
                  <w:enabled/>
                  <w:calcOnExit w:val="0"/>
                  <w:textInput/>
                </w:ffData>
              </w:fldChar>
            </w:r>
            <w:r w:rsidRPr="009811B1">
              <w:rPr>
                <w:rFonts w:ascii="Arial" w:eastAsia="Times New Roman" w:hAnsi="Arial" w:cs="Arial"/>
                <w:sz w:val="20"/>
                <w:szCs w:val="20"/>
                <w:lang w:eastAsia="zh-CN"/>
              </w:rPr>
              <w:instrText xml:space="preserve"> FORMTEXT </w:instrText>
            </w:r>
            <w:r w:rsidR="003E6DA8" w:rsidRPr="009811B1">
              <w:rPr>
                <w:rFonts w:ascii="Arial" w:eastAsia="Times New Roman" w:hAnsi="Arial" w:cs="Arial"/>
                <w:sz w:val="20"/>
                <w:szCs w:val="20"/>
                <w:lang w:eastAsia="zh-CN"/>
              </w:rPr>
            </w:r>
            <w:r w:rsidR="003E6DA8" w:rsidRPr="009811B1">
              <w:rPr>
                <w:rFonts w:ascii="Arial" w:eastAsia="Times New Roman" w:hAnsi="Arial" w:cs="Arial"/>
                <w:sz w:val="20"/>
                <w:szCs w:val="20"/>
                <w:lang w:eastAsia="zh-CN"/>
              </w:rPr>
              <w:fldChar w:fldCharType="separate"/>
            </w:r>
            <w:r w:rsidRPr="009811B1">
              <w:rPr>
                <w:rFonts w:ascii="Arial" w:eastAsia="Times New Roman" w:hAnsi="Arial" w:cs="Arial"/>
                <w:sz w:val="20"/>
                <w:szCs w:val="20"/>
                <w:lang w:eastAsia="zh-CN"/>
              </w:rPr>
              <w:fldChar w:fldCharType="end"/>
            </w:r>
            <w:r w:rsidRPr="009811B1">
              <w:rPr>
                <w:rFonts w:ascii="Arial" w:eastAsia="Times New Roman" w:hAnsi="Arial" w:cs="Arial"/>
                <w:sz w:val="20"/>
                <w:szCs w:val="20"/>
                <w:lang w:eastAsia="zh-CN"/>
              </w:rPr>
              <w:t>: _________________</w:t>
            </w:r>
          </w:p>
        </w:tc>
        <w:tc>
          <w:tcPr>
            <w:tcW w:w="1818" w:type="dxa"/>
          </w:tcPr>
          <w:p w14:paraId="2A52886D" w14:textId="77777777" w:rsidR="00546103" w:rsidRPr="009811B1" w:rsidRDefault="00546103"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Žig</w:t>
            </w:r>
          </w:p>
        </w:tc>
        <w:tc>
          <w:tcPr>
            <w:tcW w:w="4324" w:type="dxa"/>
          </w:tcPr>
          <w:p w14:paraId="3B4897F6" w14:textId="77777777" w:rsidR="00546103" w:rsidRPr="009811B1" w:rsidRDefault="00546103"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________________________</w:t>
            </w:r>
          </w:p>
          <w:p w14:paraId="6AFA9474" w14:textId="77777777" w:rsidR="00546103" w:rsidRPr="009811B1" w:rsidRDefault="00546103"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Podpis odgovorne osebe</w:t>
            </w:r>
          </w:p>
        </w:tc>
      </w:tr>
    </w:tbl>
    <w:p w14:paraId="5D4DE235" w14:textId="77777777" w:rsidR="00546103" w:rsidRPr="009811B1" w:rsidRDefault="00546103" w:rsidP="00D273C9">
      <w:pPr>
        <w:spacing w:after="0" w:line="240" w:lineRule="auto"/>
        <w:jc w:val="center"/>
        <w:rPr>
          <w:rFonts w:ascii="Arial" w:hAnsi="Arial" w:cs="Arial"/>
          <w:sz w:val="20"/>
          <w:szCs w:val="20"/>
        </w:rPr>
        <w:sectPr w:rsidR="00546103" w:rsidRPr="009811B1" w:rsidSect="00520F59">
          <w:pgSz w:w="16840" w:h="11907" w:orient="landscape" w:code="9"/>
          <w:pgMar w:top="1418" w:right="1418" w:bottom="1418" w:left="1418" w:header="709" w:footer="709" w:gutter="0"/>
          <w:cols w:space="708"/>
          <w:titlePg/>
          <w:docGrid w:linePitch="326"/>
        </w:sectPr>
      </w:pPr>
    </w:p>
    <w:tbl>
      <w:tblPr>
        <w:tblW w:w="5000" w:type="pct"/>
        <w:tblLook w:val="01E0" w:firstRow="1" w:lastRow="1" w:firstColumn="1" w:lastColumn="1" w:noHBand="0" w:noVBand="0"/>
      </w:tblPr>
      <w:tblGrid>
        <w:gridCol w:w="3023"/>
        <w:gridCol w:w="3023"/>
        <w:gridCol w:w="3024"/>
      </w:tblGrid>
      <w:tr w:rsidR="001B51FE" w:rsidRPr="009811B1" w14:paraId="530DE40E" w14:textId="77777777" w:rsidTr="006E0080">
        <w:tc>
          <w:tcPr>
            <w:tcW w:w="1666" w:type="pct"/>
          </w:tcPr>
          <w:p w14:paraId="0FEBE4B9" w14:textId="77777777" w:rsidR="001B51FE" w:rsidRPr="009811B1" w:rsidRDefault="001B51FE" w:rsidP="00D273C9">
            <w:pPr>
              <w:spacing w:after="0" w:line="240" w:lineRule="auto"/>
              <w:jc w:val="center"/>
              <w:rPr>
                <w:rFonts w:ascii="Arial" w:hAnsi="Arial" w:cs="Arial"/>
                <w:sz w:val="20"/>
                <w:szCs w:val="20"/>
              </w:rPr>
            </w:pPr>
          </w:p>
        </w:tc>
        <w:tc>
          <w:tcPr>
            <w:tcW w:w="1666" w:type="pct"/>
          </w:tcPr>
          <w:p w14:paraId="67B23C09" w14:textId="77777777" w:rsidR="001B51FE" w:rsidRPr="009811B1" w:rsidRDefault="001B51FE" w:rsidP="00D273C9">
            <w:pPr>
              <w:spacing w:after="0" w:line="240" w:lineRule="auto"/>
              <w:jc w:val="center"/>
              <w:rPr>
                <w:rFonts w:ascii="Arial" w:hAnsi="Arial" w:cs="Arial"/>
                <w:sz w:val="20"/>
                <w:szCs w:val="20"/>
              </w:rPr>
            </w:pPr>
          </w:p>
        </w:tc>
        <w:tc>
          <w:tcPr>
            <w:tcW w:w="1667" w:type="pct"/>
          </w:tcPr>
          <w:p w14:paraId="3BB61344" w14:textId="77777777" w:rsidR="001B51FE" w:rsidRPr="009811B1" w:rsidRDefault="001B51FE" w:rsidP="00D273C9">
            <w:pPr>
              <w:spacing w:after="0" w:line="240" w:lineRule="auto"/>
              <w:jc w:val="center"/>
              <w:rPr>
                <w:rFonts w:ascii="Arial" w:hAnsi="Arial" w:cs="Arial"/>
                <w:sz w:val="20"/>
                <w:szCs w:val="20"/>
              </w:rPr>
            </w:pPr>
          </w:p>
        </w:tc>
      </w:tr>
      <w:bookmarkEnd w:id="1"/>
    </w:tbl>
    <w:p w14:paraId="56F2CA72" w14:textId="77777777" w:rsidR="00FF7349" w:rsidRPr="009811B1" w:rsidRDefault="00FF7349" w:rsidP="00D273C9">
      <w:pPr>
        <w:suppressAutoHyphens/>
        <w:spacing w:after="0" w:line="260" w:lineRule="atLeast"/>
        <w:rPr>
          <w:rFonts w:ascii="Arial" w:eastAsia="Times New Roman" w:hAnsi="Arial" w:cs="Arial"/>
          <w:b/>
          <w:color w:val="000000"/>
          <w:sz w:val="20"/>
          <w:szCs w:val="20"/>
          <w:u w:val="single"/>
          <w:lang w:eastAsia="zh-CN"/>
        </w:rPr>
      </w:pPr>
    </w:p>
    <w:p w14:paraId="3B4D5DB1" w14:textId="77777777" w:rsidR="00C14A1F" w:rsidRPr="009811B1" w:rsidRDefault="00C14A1F" w:rsidP="00D273C9">
      <w:pPr>
        <w:suppressAutoHyphens/>
        <w:spacing w:after="0" w:line="260" w:lineRule="atLeast"/>
        <w:jc w:val="right"/>
        <w:rPr>
          <w:rFonts w:ascii="Arial" w:eastAsia="Times New Roman" w:hAnsi="Arial" w:cs="Arial"/>
          <w:b/>
          <w:bCs/>
          <w:sz w:val="20"/>
          <w:szCs w:val="20"/>
          <w:lang w:eastAsia="zh-CN"/>
        </w:rPr>
      </w:pPr>
      <w:r w:rsidRPr="009811B1">
        <w:rPr>
          <w:rFonts w:ascii="Arial" w:eastAsia="Times New Roman" w:hAnsi="Arial" w:cs="Arial"/>
          <w:b/>
          <w:bCs/>
          <w:sz w:val="20"/>
          <w:szCs w:val="20"/>
          <w:lang w:eastAsia="zh-CN"/>
        </w:rPr>
        <w:t>RAZPISNI OBRAZEC 2a</w:t>
      </w:r>
    </w:p>
    <w:p w14:paraId="221026D2" w14:textId="77777777" w:rsidR="00C14A1F" w:rsidRPr="009811B1" w:rsidRDefault="00C14A1F" w:rsidP="00D273C9">
      <w:pPr>
        <w:suppressAutoHyphens/>
        <w:spacing w:after="0" w:line="260" w:lineRule="atLeast"/>
        <w:jc w:val="right"/>
        <w:rPr>
          <w:rFonts w:ascii="Arial" w:eastAsia="Times New Roman" w:hAnsi="Arial" w:cs="Arial"/>
          <w:b/>
          <w:bCs/>
          <w:sz w:val="20"/>
          <w:szCs w:val="20"/>
          <w:lang w:eastAsia="zh-CN"/>
        </w:rPr>
      </w:pPr>
      <w:r w:rsidRPr="009811B1">
        <w:rPr>
          <w:rFonts w:ascii="Arial" w:eastAsia="Times New Roman" w:hAnsi="Arial" w:cs="Arial"/>
          <w:b/>
          <w:bCs/>
          <w:sz w:val="20"/>
          <w:szCs w:val="20"/>
          <w:lang w:eastAsia="zh-CN"/>
        </w:rPr>
        <w:t>STROGO ZAUPNO-POSLOVNA SKRIVNOST</w:t>
      </w:r>
    </w:p>
    <w:p w14:paraId="60ADFFC2" w14:textId="77777777" w:rsidR="00C14A1F" w:rsidRPr="009811B1" w:rsidRDefault="00C14A1F" w:rsidP="00D273C9">
      <w:pPr>
        <w:suppressAutoHyphens/>
        <w:spacing w:after="0" w:line="260" w:lineRule="atLeast"/>
        <w:jc w:val="both"/>
        <w:rPr>
          <w:rFonts w:ascii="Arial" w:eastAsia="Times New Roman" w:hAnsi="Arial" w:cs="Arial"/>
          <w:sz w:val="20"/>
          <w:szCs w:val="20"/>
          <w:lang w:eastAsia="zh-CN"/>
        </w:rPr>
      </w:pPr>
    </w:p>
    <w:p w14:paraId="0C4D76AE" w14:textId="77777777" w:rsidR="0088651E" w:rsidRDefault="0088651E" w:rsidP="00D273C9">
      <w:pPr>
        <w:tabs>
          <w:tab w:val="left" w:pos="260"/>
        </w:tabs>
        <w:suppressAutoHyphens/>
        <w:spacing w:after="0" w:line="260" w:lineRule="atLeast"/>
        <w:jc w:val="center"/>
        <w:rPr>
          <w:rFonts w:ascii="Arial" w:eastAsia="Times New Roman" w:hAnsi="Arial" w:cs="Arial"/>
          <w:b/>
          <w:bCs/>
          <w:sz w:val="20"/>
          <w:szCs w:val="20"/>
          <w:lang w:eastAsia="zh-CN"/>
        </w:rPr>
      </w:pPr>
    </w:p>
    <w:p w14:paraId="0E399B88" w14:textId="77777777" w:rsidR="00C14A1F" w:rsidRPr="009811B1" w:rsidRDefault="00C14A1F" w:rsidP="00D273C9">
      <w:pPr>
        <w:tabs>
          <w:tab w:val="left" w:pos="260"/>
        </w:tabs>
        <w:suppressAutoHyphens/>
        <w:spacing w:after="0" w:line="260" w:lineRule="atLeast"/>
        <w:jc w:val="center"/>
        <w:rPr>
          <w:rFonts w:ascii="Arial" w:eastAsia="Times New Roman" w:hAnsi="Arial" w:cs="Arial"/>
          <w:b/>
          <w:bCs/>
          <w:sz w:val="20"/>
          <w:szCs w:val="20"/>
          <w:lang w:eastAsia="zh-CN"/>
        </w:rPr>
      </w:pPr>
      <w:r w:rsidRPr="009811B1">
        <w:rPr>
          <w:rFonts w:ascii="Arial" w:eastAsia="Times New Roman" w:hAnsi="Arial" w:cs="Arial"/>
          <w:b/>
          <w:bCs/>
          <w:sz w:val="20"/>
          <w:szCs w:val="20"/>
          <w:lang w:eastAsia="zh-CN"/>
        </w:rPr>
        <w:t>PODROBNA OBRAZLOŽITEV STRUKTURE CENE PO POSAMEZNIH POSTAVKAH</w:t>
      </w:r>
    </w:p>
    <w:p w14:paraId="53107304" w14:textId="77777777" w:rsidR="00C14A1F" w:rsidRDefault="00C14A1F" w:rsidP="00D273C9">
      <w:pPr>
        <w:suppressAutoHyphens/>
        <w:spacing w:after="0" w:line="260" w:lineRule="atLeast"/>
        <w:jc w:val="both"/>
        <w:rPr>
          <w:rFonts w:ascii="Arial" w:eastAsia="Times New Roman" w:hAnsi="Arial" w:cs="Arial"/>
          <w:sz w:val="20"/>
          <w:szCs w:val="20"/>
          <w:lang w:eastAsia="zh-CN"/>
        </w:rPr>
      </w:pPr>
    </w:p>
    <w:p w14:paraId="12CEAF41" w14:textId="77777777" w:rsidR="0088651E" w:rsidRPr="009811B1" w:rsidRDefault="0088651E" w:rsidP="00D273C9">
      <w:pPr>
        <w:suppressAutoHyphens/>
        <w:spacing w:after="0" w:line="260" w:lineRule="atLeast"/>
        <w:jc w:val="both"/>
        <w:rPr>
          <w:rFonts w:ascii="Arial" w:eastAsia="Times New Roman" w:hAnsi="Arial" w:cs="Arial"/>
          <w:sz w:val="20"/>
          <w:szCs w:val="20"/>
          <w:lang w:eastAsia="zh-CN"/>
        </w:rPr>
      </w:pPr>
    </w:p>
    <w:p w14:paraId="39194CA6" w14:textId="77777777" w:rsidR="001B51FE" w:rsidRPr="009811B1" w:rsidRDefault="001B51FE" w:rsidP="00D273C9">
      <w:pPr>
        <w:spacing w:after="0" w:line="240" w:lineRule="auto"/>
        <w:rPr>
          <w:rFonts w:ascii="Arial" w:hAnsi="Arial" w:cs="Arial"/>
          <w:sz w:val="20"/>
          <w:szCs w:val="20"/>
        </w:rPr>
      </w:pPr>
      <w:r w:rsidRPr="009811B1">
        <w:rPr>
          <w:rFonts w:ascii="Arial" w:hAnsi="Arial" w:cs="Arial"/>
          <w:sz w:val="20"/>
          <w:szCs w:val="20"/>
        </w:rPr>
        <w:t>Ponujena mesečna cena za storitev čiščenja je ________________ EUR neto, in sicer so v njej zajeti sledeči stroški:</w:t>
      </w:r>
    </w:p>
    <w:p w14:paraId="1E261360" w14:textId="77777777" w:rsidR="0088651E" w:rsidRDefault="0088651E" w:rsidP="00D273C9">
      <w:pPr>
        <w:spacing w:after="0" w:line="240" w:lineRule="auto"/>
        <w:rPr>
          <w:rFonts w:ascii="Arial" w:hAnsi="Arial" w:cs="Arial"/>
          <w:b/>
          <w:bCs/>
          <w:sz w:val="20"/>
          <w:szCs w:val="20"/>
        </w:rPr>
      </w:pPr>
    </w:p>
    <w:p w14:paraId="1A9E613C" w14:textId="77777777" w:rsidR="001B51FE" w:rsidRPr="009811B1" w:rsidRDefault="001B51FE" w:rsidP="00D273C9">
      <w:pPr>
        <w:spacing w:after="0" w:line="240" w:lineRule="auto"/>
        <w:rPr>
          <w:rFonts w:ascii="Arial" w:hAnsi="Arial" w:cs="Arial"/>
          <w:sz w:val="20"/>
          <w:szCs w:val="20"/>
        </w:rPr>
      </w:pPr>
      <w:r w:rsidRPr="009811B1">
        <w:rPr>
          <w:rFonts w:ascii="Arial" w:hAnsi="Arial" w:cs="Arial"/>
          <w:b/>
          <w:bCs/>
          <w:sz w:val="20"/>
          <w:szCs w:val="20"/>
        </w:rPr>
        <w:t xml:space="preserve">1. stroški </w:t>
      </w:r>
      <w:r w:rsidRPr="009811B1">
        <w:rPr>
          <w:rFonts w:ascii="Arial" w:hAnsi="Arial" w:cs="Arial"/>
          <w:sz w:val="20"/>
          <w:szCs w:val="20"/>
        </w:rPr>
        <w:t xml:space="preserve">___ </w:t>
      </w:r>
      <w:r w:rsidRPr="009811B1">
        <w:rPr>
          <w:rFonts w:ascii="Arial" w:hAnsi="Arial" w:cs="Arial"/>
          <w:b/>
          <w:bCs/>
          <w:sz w:val="20"/>
          <w:szCs w:val="20"/>
        </w:rPr>
        <w:t xml:space="preserve">zaposlenih za redno dnevno čiščenje, dežurstvo in kontrolo znašajo </w:t>
      </w:r>
      <w:r w:rsidRPr="009811B1">
        <w:rPr>
          <w:rFonts w:ascii="Arial" w:hAnsi="Arial" w:cs="Arial"/>
          <w:sz w:val="20"/>
          <w:szCs w:val="20"/>
        </w:rPr>
        <w:t xml:space="preserve">_________ </w:t>
      </w:r>
      <w:r w:rsidRPr="009811B1">
        <w:rPr>
          <w:rFonts w:ascii="Arial" w:hAnsi="Arial" w:cs="Arial"/>
          <w:b/>
          <w:bCs/>
          <w:sz w:val="20"/>
          <w:szCs w:val="20"/>
        </w:rPr>
        <w:t>EUR:</w:t>
      </w:r>
      <w:r w:rsidRPr="009811B1">
        <w:rPr>
          <w:rFonts w:ascii="Arial" w:hAnsi="Arial" w:cs="Arial"/>
          <w:sz w:val="20"/>
          <w:szCs w:val="20"/>
        </w:rPr>
        <w:t xml:space="preserve">    </w:t>
      </w:r>
    </w:p>
    <w:p w14:paraId="490507F9" w14:textId="77777777" w:rsidR="001B51FE" w:rsidRPr="009811B1" w:rsidRDefault="001B51FE" w:rsidP="00D273C9">
      <w:pPr>
        <w:numPr>
          <w:ilvl w:val="0"/>
          <w:numId w:val="42"/>
        </w:numPr>
        <w:tabs>
          <w:tab w:val="left" w:pos="2120"/>
        </w:tabs>
        <w:spacing w:after="0" w:line="240" w:lineRule="auto"/>
        <w:rPr>
          <w:rFonts w:ascii="Arial" w:hAnsi="Arial" w:cs="Arial"/>
          <w:sz w:val="20"/>
          <w:szCs w:val="20"/>
        </w:rPr>
      </w:pPr>
      <w:r w:rsidRPr="009811B1">
        <w:rPr>
          <w:rFonts w:ascii="Arial" w:hAnsi="Arial" w:cs="Arial"/>
          <w:sz w:val="20"/>
          <w:szCs w:val="20"/>
        </w:rPr>
        <w:t>I. BOD ________________</w:t>
      </w:r>
    </w:p>
    <w:p w14:paraId="610FB8BE" w14:textId="77777777" w:rsidR="001B51FE" w:rsidRPr="009811B1" w:rsidRDefault="001B51FE" w:rsidP="00D273C9">
      <w:pPr>
        <w:numPr>
          <w:ilvl w:val="0"/>
          <w:numId w:val="42"/>
        </w:numPr>
        <w:tabs>
          <w:tab w:val="left" w:pos="2120"/>
        </w:tabs>
        <w:spacing w:after="0" w:line="240" w:lineRule="auto"/>
        <w:rPr>
          <w:rFonts w:ascii="Arial" w:hAnsi="Arial" w:cs="Arial"/>
          <w:sz w:val="20"/>
          <w:szCs w:val="20"/>
        </w:rPr>
      </w:pPr>
      <w:r w:rsidRPr="009811B1">
        <w:rPr>
          <w:rFonts w:ascii="Arial" w:hAnsi="Arial" w:cs="Arial"/>
          <w:sz w:val="20"/>
          <w:szCs w:val="20"/>
        </w:rPr>
        <w:t>II. BOD ________________</w:t>
      </w:r>
    </w:p>
    <w:p w14:paraId="332F3055" w14:textId="77777777" w:rsidR="001B51FE" w:rsidRPr="009811B1" w:rsidRDefault="001B51FE" w:rsidP="00D273C9">
      <w:pPr>
        <w:numPr>
          <w:ilvl w:val="0"/>
          <w:numId w:val="42"/>
        </w:numPr>
        <w:tabs>
          <w:tab w:val="left" w:pos="2120"/>
        </w:tabs>
        <w:spacing w:after="0" w:line="240" w:lineRule="auto"/>
        <w:rPr>
          <w:rFonts w:ascii="Arial" w:hAnsi="Arial" w:cs="Arial"/>
          <w:sz w:val="20"/>
          <w:szCs w:val="20"/>
        </w:rPr>
      </w:pPr>
      <w:r w:rsidRPr="009811B1">
        <w:rPr>
          <w:rFonts w:ascii="Arial" w:hAnsi="Arial" w:cs="Arial"/>
          <w:sz w:val="20"/>
          <w:szCs w:val="20"/>
        </w:rPr>
        <w:t>Prevoz ________________</w:t>
      </w:r>
    </w:p>
    <w:p w14:paraId="345E0884" w14:textId="77777777" w:rsidR="001B51FE" w:rsidRPr="009811B1" w:rsidRDefault="001B51FE" w:rsidP="00D273C9">
      <w:pPr>
        <w:numPr>
          <w:ilvl w:val="0"/>
          <w:numId w:val="42"/>
        </w:numPr>
        <w:tabs>
          <w:tab w:val="left" w:pos="2120"/>
        </w:tabs>
        <w:spacing w:after="0" w:line="240" w:lineRule="auto"/>
        <w:rPr>
          <w:rFonts w:ascii="Arial" w:hAnsi="Arial" w:cs="Arial"/>
          <w:sz w:val="20"/>
          <w:szCs w:val="20"/>
        </w:rPr>
      </w:pPr>
      <w:r w:rsidRPr="009811B1">
        <w:rPr>
          <w:rFonts w:ascii="Arial" w:hAnsi="Arial" w:cs="Arial"/>
          <w:sz w:val="20"/>
          <w:szCs w:val="20"/>
        </w:rPr>
        <w:t>Prehrana ________________</w:t>
      </w:r>
    </w:p>
    <w:p w14:paraId="16798F6A" w14:textId="77777777" w:rsidR="001B51FE" w:rsidRPr="009811B1" w:rsidRDefault="001B51FE" w:rsidP="00D273C9">
      <w:pPr>
        <w:numPr>
          <w:ilvl w:val="0"/>
          <w:numId w:val="42"/>
        </w:numPr>
        <w:tabs>
          <w:tab w:val="left" w:pos="2120"/>
        </w:tabs>
        <w:spacing w:after="0" w:line="240" w:lineRule="auto"/>
        <w:rPr>
          <w:rFonts w:ascii="Arial" w:hAnsi="Arial" w:cs="Arial"/>
          <w:sz w:val="20"/>
          <w:szCs w:val="20"/>
        </w:rPr>
      </w:pPr>
      <w:r w:rsidRPr="009811B1">
        <w:rPr>
          <w:rFonts w:ascii="Arial" w:hAnsi="Arial" w:cs="Arial"/>
          <w:sz w:val="20"/>
          <w:szCs w:val="20"/>
        </w:rPr>
        <w:t>Regres ________________</w:t>
      </w:r>
    </w:p>
    <w:p w14:paraId="507F98B8" w14:textId="77777777" w:rsidR="001B51FE" w:rsidRPr="009811B1" w:rsidRDefault="001B51FE" w:rsidP="00D273C9">
      <w:pPr>
        <w:numPr>
          <w:ilvl w:val="0"/>
          <w:numId w:val="42"/>
        </w:numPr>
        <w:tabs>
          <w:tab w:val="left" w:pos="2120"/>
        </w:tabs>
        <w:spacing w:after="0" w:line="240" w:lineRule="auto"/>
        <w:rPr>
          <w:rFonts w:ascii="Arial" w:hAnsi="Arial" w:cs="Arial"/>
          <w:sz w:val="20"/>
          <w:szCs w:val="20"/>
        </w:rPr>
      </w:pPr>
      <w:r w:rsidRPr="009811B1">
        <w:rPr>
          <w:rFonts w:ascii="Arial" w:hAnsi="Arial" w:cs="Arial"/>
          <w:sz w:val="20"/>
          <w:szCs w:val="20"/>
        </w:rPr>
        <w:t>Bolniška ________________</w:t>
      </w:r>
    </w:p>
    <w:p w14:paraId="4A12A20F" w14:textId="77777777" w:rsidR="001B51FE" w:rsidRPr="009811B1" w:rsidRDefault="001B51FE" w:rsidP="00D273C9">
      <w:pPr>
        <w:numPr>
          <w:ilvl w:val="0"/>
          <w:numId w:val="42"/>
        </w:numPr>
        <w:tabs>
          <w:tab w:val="left" w:pos="2120"/>
        </w:tabs>
        <w:spacing w:after="0" w:line="240" w:lineRule="auto"/>
        <w:rPr>
          <w:rFonts w:ascii="Arial" w:hAnsi="Arial" w:cs="Arial"/>
          <w:sz w:val="20"/>
          <w:szCs w:val="20"/>
        </w:rPr>
      </w:pPr>
      <w:r w:rsidRPr="009811B1">
        <w:rPr>
          <w:rFonts w:ascii="Arial" w:hAnsi="Arial" w:cs="Arial"/>
          <w:sz w:val="20"/>
          <w:szCs w:val="20"/>
        </w:rPr>
        <w:t>Obračun OD ________________</w:t>
      </w:r>
    </w:p>
    <w:p w14:paraId="47E003C6" w14:textId="77777777" w:rsidR="001B51FE" w:rsidRPr="009811B1" w:rsidRDefault="001B51FE" w:rsidP="00D273C9">
      <w:pPr>
        <w:numPr>
          <w:ilvl w:val="0"/>
          <w:numId w:val="42"/>
        </w:numPr>
        <w:tabs>
          <w:tab w:val="left" w:pos="2170"/>
        </w:tabs>
        <w:spacing w:after="0" w:line="240" w:lineRule="auto"/>
        <w:rPr>
          <w:rFonts w:ascii="Arial" w:hAnsi="Arial" w:cs="Arial"/>
          <w:sz w:val="20"/>
          <w:szCs w:val="20"/>
        </w:rPr>
      </w:pPr>
      <w:r w:rsidRPr="009811B1">
        <w:rPr>
          <w:rFonts w:ascii="Arial" w:hAnsi="Arial" w:cs="Arial"/>
          <w:sz w:val="20"/>
          <w:szCs w:val="20"/>
        </w:rPr>
        <w:t>Drugo (npr. jubilejne nagrade, solidarnostne pomoči ________________</w:t>
      </w:r>
    </w:p>
    <w:p w14:paraId="77FD931A" w14:textId="77777777" w:rsidR="001B51FE" w:rsidRPr="009811B1" w:rsidRDefault="001B51FE" w:rsidP="00D273C9">
      <w:pPr>
        <w:spacing w:after="0" w:line="240" w:lineRule="auto"/>
        <w:rPr>
          <w:rFonts w:ascii="Arial" w:hAnsi="Arial" w:cs="Arial"/>
          <w:b/>
          <w:bCs/>
          <w:sz w:val="20"/>
          <w:szCs w:val="20"/>
        </w:rPr>
      </w:pPr>
      <w:r w:rsidRPr="009811B1">
        <w:rPr>
          <w:rFonts w:ascii="Arial" w:hAnsi="Arial" w:cs="Arial"/>
          <w:b/>
          <w:bCs/>
          <w:sz w:val="20"/>
          <w:szCs w:val="20"/>
        </w:rPr>
        <w:t>2. drugi stroški zaposlenih:</w:t>
      </w:r>
    </w:p>
    <w:p w14:paraId="560133EC" w14:textId="77777777" w:rsidR="001B51FE" w:rsidRPr="009811B1" w:rsidRDefault="001B51FE" w:rsidP="00D273C9">
      <w:pPr>
        <w:numPr>
          <w:ilvl w:val="0"/>
          <w:numId w:val="41"/>
        </w:numPr>
        <w:spacing w:after="0" w:line="240" w:lineRule="auto"/>
        <w:jc w:val="both"/>
        <w:rPr>
          <w:rFonts w:ascii="Arial" w:hAnsi="Arial" w:cs="Arial"/>
          <w:sz w:val="20"/>
          <w:szCs w:val="20"/>
        </w:rPr>
      </w:pPr>
      <w:r w:rsidRPr="009811B1">
        <w:rPr>
          <w:rFonts w:ascii="Arial" w:hAnsi="Arial" w:cs="Arial"/>
          <w:sz w:val="20"/>
          <w:szCs w:val="20"/>
        </w:rPr>
        <w:t>tečaj varstva pri delu na dve leti, organiziran preko Obrtne zbornice; strošek na    delavca znaša ______; mesečni strošek ______EUR</w:t>
      </w:r>
    </w:p>
    <w:p w14:paraId="0731B8BC" w14:textId="77777777" w:rsidR="001B51FE" w:rsidRPr="009811B1" w:rsidRDefault="001B51FE" w:rsidP="00D273C9">
      <w:pPr>
        <w:numPr>
          <w:ilvl w:val="0"/>
          <w:numId w:val="41"/>
        </w:numPr>
        <w:spacing w:after="0" w:line="240" w:lineRule="auto"/>
        <w:jc w:val="both"/>
        <w:rPr>
          <w:rFonts w:ascii="Arial" w:hAnsi="Arial" w:cs="Arial"/>
          <w:sz w:val="20"/>
          <w:szCs w:val="20"/>
        </w:rPr>
      </w:pPr>
      <w:r w:rsidRPr="009811B1">
        <w:rPr>
          <w:rFonts w:ascii="Arial" w:hAnsi="Arial" w:cs="Arial"/>
          <w:sz w:val="20"/>
          <w:szCs w:val="20"/>
        </w:rPr>
        <w:t>zdravniški pregled na tri leta, opravljen s strani pooblaščenega zdravnika medicine dela, strošek na delavko znaša ______, mesečni strošek ______EUR</w:t>
      </w:r>
    </w:p>
    <w:p w14:paraId="1988A92A" w14:textId="77777777" w:rsidR="001B51FE" w:rsidRPr="009811B1" w:rsidRDefault="001B51FE" w:rsidP="00D273C9">
      <w:pPr>
        <w:numPr>
          <w:ilvl w:val="0"/>
          <w:numId w:val="41"/>
        </w:numPr>
        <w:spacing w:after="0" w:line="240" w:lineRule="auto"/>
        <w:jc w:val="both"/>
        <w:rPr>
          <w:rFonts w:ascii="Arial" w:hAnsi="Arial" w:cs="Arial"/>
          <w:sz w:val="20"/>
          <w:szCs w:val="20"/>
        </w:rPr>
      </w:pPr>
      <w:r w:rsidRPr="009811B1">
        <w:rPr>
          <w:rFonts w:ascii="Arial" w:hAnsi="Arial" w:cs="Arial"/>
          <w:sz w:val="20"/>
          <w:szCs w:val="20"/>
        </w:rPr>
        <w:t>Delovna obleka</w:t>
      </w:r>
      <w:r w:rsidR="00546103" w:rsidRPr="009811B1">
        <w:rPr>
          <w:rFonts w:ascii="Arial" w:hAnsi="Arial" w:cs="Arial"/>
          <w:sz w:val="20"/>
          <w:szCs w:val="20"/>
        </w:rPr>
        <w:t xml:space="preserve"> </w:t>
      </w:r>
      <w:r w:rsidRPr="009811B1">
        <w:rPr>
          <w:rFonts w:ascii="Arial" w:hAnsi="Arial" w:cs="Arial"/>
          <w:sz w:val="20"/>
          <w:szCs w:val="20"/>
        </w:rPr>
        <w:t>(2x halja) in brezrokavnik ______na delavca, mesečni strošek znaša ______EUR</w:t>
      </w:r>
    </w:p>
    <w:p w14:paraId="2ACE71D2" w14:textId="77777777" w:rsidR="001B51FE" w:rsidRPr="009811B1" w:rsidRDefault="001B51FE" w:rsidP="00D273C9">
      <w:pPr>
        <w:numPr>
          <w:ilvl w:val="0"/>
          <w:numId w:val="41"/>
        </w:numPr>
        <w:spacing w:after="0" w:line="240" w:lineRule="auto"/>
        <w:jc w:val="both"/>
        <w:rPr>
          <w:rFonts w:ascii="Arial" w:hAnsi="Arial" w:cs="Arial"/>
          <w:sz w:val="20"/>
          <w:szCs w:val="20"/>
        </w:rPr>
      </w:pPr>
      <w:r w:rsidRPr="009811B1">
        <w:rPr>
          <w:rFonts w:ascii="Arial" w:hAnsi="Arial" w:cs="Arial"/>
          <w:sz w:val="20"/>
          <w:szCs w:val="20"/>
        </w:rPr>
        <w:t>24  parov rokavic: na leto __________EUR</w:t>
      </w:r>
    </w:p>
    <w:p w14:paraId="4CF15CA8" w14:textId="77777777" w:rsidR="001B51FE" w:rsidRPr="009811B1" w:rsidRDefault="001B51FE" w:rsidP="00D273C9">
      <w:pPr>
        <w:numPr>
          <w:ilvl w:val="0"/>
          <w:numId w:val="41"/>
        </w:numPr>
        <w:spacing w:after="0" w:line="240" w:lineRule="auto"/>
        <w:jc w:val="both"/>
        <w:rPr>
          <w:rFonts w:ascii="Arial" w:hAnsi="Arial" w:cs="Arial"/>
          <w:sz w:val="20"/>
          <w:szCs w:val="20"/>
        </w:rPr>
      </w:pPr>
      <w:r w:rsidRPr="009811B1">
        <w:rPr>
          <w:rFonts w:ascii="Arial" w:hAnsi="Arial" w:cs="Arial"/>
          <w:sz w:val="20"/>
          <w:szCs w:val="20"/>
        </w:rPr>
        <w:t>1 par obutve: na leto ____________EUR</w:t>
      </w:r>
    </w:p>
    <w:p w14:paraId="627C6AED" w14:textId="77777777" w:rsidR="001B51FE" w:rsidRPr="009811B1" w:rsidRDefault="001B51FE" w:rsidP="00D273C9">
      <w:pPr>
        <w:numPr>
          <w:ilvl w:val="0"/>
          <w:numId w:val="41"/>
        </w:numPr>
        <w:spacing w:after="0" w:line="240" w:lineRule="auto"/>
        <w:jc w:val="both"/>
        <w:rPr>
          <w:rFonts w:ascii="Arial" w:hAnsi="Arial" w:cs="Arial"/>
          <w:sz w:val="20"/>
          <w:szCs w:val="20"/>
        </w:rPr>
      </w:pPr>
      <w:r w:rsidRPr="009811B1">
        <w:rPr>
          <w:rFonts w:ascii="Arial" w:hAnsi="Arial" w:cs="Arial"/>
          <w:sz w:val="20"/>
          <w:szCs w:val="20"/>
        </w:rPr>
        <w:t>1 krema za roke: ____________EUR</w:t>
      </w:r>
    </w:p>
    <w:p w14:paraId="5A1EF464" w14:textId="77777777" w:rsidR="001B51FE" w:rsidRPr="009811B1" w:rsidRDefault="001B51FE" w:rsidP="00D273C9">
      <w:pPr>
        <w:numPr>
          <w:ilvl w:val="0"/>
          <w:numId w:val="41"/>
        </w:numPr>
        <w:spacing w:after="0" w:line="240" w:lineRule="auto"/>
        <w:jc w:val="both"/>
        <w:rPr>
          <w:rFonts w:ascii="Arial" w:hAnsi="Arial" w:cs="Arial"/>
          <w:sz w:val="20"/>
          <w:szCs w:val="20"/>
        </w:rPr>
      </w:pPr>
      <w:r w:rsidRPr="009811B1">
        <w:rPr>
          <w:rFonts w:ascii="Arial" w:hAnsi="Arial" w:cs="Arial"/>
          <w:sz w:val="20"/>
          <w:szCs w:val="20"/>
        </w:rPr>
        <w:t>drugo: __________________EUR</w:t>
      </w:r>
    </w:p>
    <w:p w14:paraId="7092888D" w14:textId="77777777" w:rsidR="001B51FE" w:rsidRPr="009811B1" w:rsidRDefault="001B51FE" w:rsidP="00D273C9">
      <w:pPr>
        <w:spacing w:after="0" w:line="240" w:lineRule="auto"/>
        <w:rPr>
          <w:rFonts w:ascii="Arial" w:hAnsi="Arial" w:cs="Arial"/>
          <w:b/>
          <w:bCs/>
          <w:sz w:val="20"/>
          <w:szCs w:val="20"/>
        </w:rPr>
      </w:pPr>
      <w:r w:rsidRPr="009811B1">
        <w:rPr>
          <w:rFonts w:ascii="Arial" w:hAnsi="Arial" w:cs="Arial"/>
          <w:b/>
          <w:bCs/>
          <w:sz w:val="20"/>
          <w:szCs w:val="20"/>
        </w:rPr>
        <w:t xml:space="preserve">3. stroški čistil znašajo </w:t>
      </w:r>
      <w:r w:rsidRPr="009811B1">
        <w:rPr>
          <w:rFonts w:ascii="Arial" w:hAnsi="Arial" w:cs="Arial"/>
          <w:sz w:val="20"/>
          <w:szCs w:val="20"/>
        </w:rPr>
        <w:t>__________________</w:t>
      </w:r>
      <w:r w:rsidRPr="009811B1">
        <w:rPr>
          <w:rFonts w:ascii="Arial" w:hAnsi="Arial" w:cs="Arial"/>
          <w:b/>
          <w:bCs/>
          <w:sz w:val="20"/>
          <w:szCs w:val="20"/>
        </w:rPr>
        <w:t xml:space="preserve"> EUR</w:t>
      </w:r>
    </w:p>
    <w:p w14:paraId="408D7C76" w14:textId="77777777" w:rsidR="001B51FE" w:rsidRPr="009811B1" w:rsidRDefault="001B51FE" w:rsidP="00D273C9">
      <w:pPr>
        <w:spacing w:after="0" w:line="240" w:lineRule="auto"/>
        <w:rPr>
          <w:rFonts w:ascii="Arial" w:hAnsi="Arial" w:cs="Arial"/>
          <w:b/>
          <w:bCs/>
          <w:sz w:val="20"/>
          <w:szCs w:val="20"/>
        </w:rPr>
      </w:pPr>
      <w:r w:rsidRPr="009811B1">
        <w:rPr>
          <w:rFonts w:ascii="Arial" w:hAnsi="Arial" w:cs="Arial"/>
          <w:b/>
          <w:bCs/>
          <w:sz w:val="20"/>
          <w:szCs w:val="20"/>
        </w:rPr>
        <w:t>4.</w:t>
      </w:r>
      <w:r w:rsidRPr="009811B1">
        <w:rPr>
          <w:rFonts w:ascii="Arial" w:hAnsi="Arial" w:cs="Arial"/>
          <w:sz w:val="20"/>
          <w:szCs w:val="20"/>
        </w:rPr>
        <w:t xml:space="preserve"> </w:t>
      </w:r>
      <w:r w:rsidRPr="009811B1">
        <w:rPr>
          <w:rFonts w:ascii="Arial" w:hAnsi="Arial" w:cs="Arial"/>
          <w:b/>
          <w:bCs/>
          <w:sz w:val="20"/>
          <w:szCs w:val="20"/>
        </w:rPr>
        <w:t xml:space="preserve">drugi stroški vezani na poslovanje znašajo </w:t>
      </w:r>
      <w:r w:rsidRPr="009811B1">
        <w:rPr>
          <w:rFonts w:ascii="Arial" w:hAnsi="Arial" w:cs="Arial"/>
          <w:sz w:val="20"/>
          <w:szCs w:val="20"/>
        </w:rPr>
        <w:t xml:space="preserve">____________ </w:t>
      </w:r>
      <w:r w:rsidRPr="009811B1">
        <w:rPr>
          <w:rFonts w:ascii="Arial" w:hAnsi="Arial" w:cs="Arial"/>
          <w:b/>
          <w:bCs/>
          <w:sz w:val="20"/>
          <w:szCs w:val="20"/>
        </w:rPr>
        <w:t>EUR</w:t>
      </w:r>
    </w:p>
    <w:p w14:paraId="0EECA2CC" w14:textId="77777777" w:rsidR="001B51FE" w:rsidRPr="009811B1" w:rsidRDefault="001B51FE" w:rsidP="00D273C9">
      <w:pPr>
        <w:tabs>
          <w:tab w:val="left" w:pos="450"/>
        </w:tabs>
        <w:spacing w:after="0" w:line="240" w:lineRule="auto"/>
        <w:rPr>
          <w:rFonts w:ascii="Arial" w:hAnsi="Arial" w:cs="Arial"/>
          <w:b/>
          <w:bCs/>
          <w:sz w:val="20"/>
          <w:szCs w:val="20"/>
        </w:rPr>
      </w:pPr>
      <w:r w:rsidRPr="009811B1">
        <w:rPr>
          <w:rFonts w:ascii="Arial" w:hAnsi="Arial" w:cs="Arial"/>
          <w:b/>
          <w:bCs/>
          <w:sz w:val="20"/>
          <w:szCs w:val="20"/>
        </w:rPr>
        <w:t xml:space="preserve">STROŠEK NA MESEC NA DELAVCA/-KO (postavke 1,2,3 in 4) ZNAŠAJO: </w:t>
      </w:r>
      <w:r w:rsidRPr="009811B1">
        <w:rPr>
          <w:rFonts w:ascii="Arial" w:hAnsi="Arial" w:cs="Arial"/>
          <w:sz w:val="20"/>
          <w:szCs w:val="20"/>
        </w:rPr>
        <w:t xml:space="preserve">__________ </w:t>
      </w:r>
      <w:r w:rsidRPr="009811B1">
        <w:rPr>
          <w:rFonts w:ascii="Arial" w:hAnsi="Arial" w:cs="Arial"/>
          <w:b/>
          <w:bCs/>
          <w:sz w:val="20"/>
          <w:szCs w:val="20"/>
        </w:rPr>
        <w:t>EUR brez DDV</w:t>
      </w:r>
    </w:p>
    <w:p w14:paraId="272E1D1D" w14:textId="77777777" w:rsidR="001B51FE" w:rsidRDefault="001B51FE" w:rsidP="00D273C9">
      <w:pPr>
        <w:tabs>
          <w:tab w:val="left" w:pos="450"/>
        </w:tabs>
        <w:spacing w:after="0" w:line="240" w:lineRule="auto"/>
        <w:rPr>
          <w:rFonts w:ascii="Arial" w:hAnsi="Arial" w:cs="Arial"/>
          <w:b/>
          <w:bCs/>
          <w:i/>
          <w:iCs/>
          <w:sz w:val="20"/>
          <w:szCs w:val="20"/>
          <w:u w:val="single"/>
        </w:rPr>
      </w:pPr>
      <w:r w:rsidRPr="009811B1">
        <w:rPr>
          <w:rFonts w:ascii="Arial" w:hAnsi="Arial" w:cs="Arial"/>
          <w:b/>
          <w:bCs/>
          <w:i/>
          <w:iCs/>
          <w:sz w:val="20"/>
          <w:szCs w:val="20"/>
          <w:u w:val="single"/>
        </w:rPr>
        <w:t xml:space="preserve">Obrazec/seštevek mora izkazovati predračunsko vrednost, ki jo ponuja ponudnik. V nasprotnem primeru lahko naročnik izloči ponudnika iz nadaljnje obravnave. </w:t>
      </w:r>
    </w:p>
    <w:p w14:paraId="35C21DA5" w14:textId="77777777" w:rsidR="0088651E" w:rsidRDefault="0088651E" w:rsidP="00D273C9">
      <w:pPr>
        <w:tabs>
          <w:tab w:val="left" w:pos="450"/>
        </w:tabs>
        <w:spacing w:after="0" w:line="240" w:lineRule="auto"/>
        <w:rPr>
          <w:rFonts w:ascii="Arial" w:hAnsi="Arial" w:cs="Arial"/>
          <w:b/>
          <w:bCs/>
          <w:i/>
          <w:iCs/>
          <w:sz w:val="20"/>
          <w:szCs w:val="20"/>
          <w:u w:val="single"/>
        </w:rPr>
      </w:pPr>
    </w:p>
    <w:p w14:paraId="72F81FA0" w14:textId="77777777" w:rsidR="0088651E" w:rsidRPr="009811B1" w:rsidRDefault="0088651E" w:rsidP="00D273C9">
      <w:pPr>
        <w:tabs>
          <w:tab w:val="left" w:pos="450"/>
        </w:tabs>
        <w:spacing w:after="0" w:line="240" w:lineRule="auto"/>
        <w:rPr>
          <w:rFonts w:ascii="Arial" w:hAnsi="Arial" w:cs="Arial"/>
          <w:b/>
          <w:bCs/>
          <w:i/>
          <w:iCs/>
          <w:sz w:val="20"/>
          <w:szCs w:val="20"/>
          <w:u w:val="single"/>
        </w:rPr>
      </w:pPr>
    </w:p>
    <w:p w14:paraId="2F1FB36F" w14:textId="77777777" w:rsidR="001B51FE" w:rsidRPr="009811B1" w:rsidRDefault="001B51FE" w:rsidP="00D273C9">
      <w:pPr>
        <w:spacing w:after="0" w:line="240" w:lineRule="auto"/>
        <w:jc w:val="right"/>
        <w:rPr>
          <w:rFonts w:ascii="Arial" w:hAnsi="Arial" w:cs="Arial"/>
          <w:sz w:val="20"/>
          <w:szCs w:val="20"/>
        </w:rPr>
      </w:pPr>
    </w:p>
    <w:tbl>
      <w:tblPr>
        <w:tblW w:w="9490" w:type="dxa"/>
        <w:tblLayout w:type="fixed"/>
        <w:tblLook w:val="0000" w:firstRow="0" w:lastRow="0" w:firstColumn="0" w:lastColumn="0" w:noHBand="0" w:noVBand="0"/>
      </w:tblPr>
      <w:tblGrid>
        <w:gridCol w:w="3348"/>
        <w:gridCol w:w="1818"/>
        <w:gridCol w:w="4324"/>
      </w:tblGrid>
      <w:tr w:rsidR="001B51FE" w:rsidRPr="009811B1" w14:paraId="73BF1473" w14:textId="77777777" w:rsidTr="006E0080">
        <w:trPr>
          <w:trHeight w:val="241"/>
        </w:trPr>
        <w:tc>
          <w:tcPr>
            <w:tcW w:w="3348" w:type="dxa"/>
          </w:tcPr>
          <w:p w14:paraId="6E337141" w14:textId="77777777" w:rsidR="001B51FE" w:rsidRPr="009811B1" w:rsidRDefault="001B51FE" w:rsidP="00D273C9">
            <w:pPr>
              <w:spacing w:after="0" w:line="240" w:lineRule="auto"/>
              <w:rPr>
                <w:rFonts w:ascii="Arial" w:hAnsi="Arial" w:cs="Arial"/>
                <w:sz w:val="20"/>
                <w:szCs w:val="20"/>
              </w:rPr>
            </w:pPr>
            <w:r w:rsidRPr="009811B1">
              <w:rPr>
                <w:rFonts w:ascii="Arial" w:hAnsi="Arial" w:cs="Arial"/>
                <w:sz w:val="20"/>
                <w:szCs w:val="20"/>
              </w:rPr>
              <w:t>Kraj: ___________________</w:t>
            </w:r>
          </w:p>
        </w:tc>
        <w:tc>
          <w:tcPr>
            <w:tcW w:w="1818" w:type="dxa"/>
          </w:tcPr>
          <w:p w14:paraId="468CB2D7" w14:textId="77777777" w:rsidR="001B51FE" w:rsidRPr="009811B1" w:rsidRDefault="001B51FE" w:rsidP="00D273C9">
            <w:pPr>
              <w:spacing w:after="0" w:line="240" w:lineRule="auto"/>
              <w:rPr>
                <w:rFonts w:ascii="Arial" w:hAnsi="Arial" w:cs="Arial"/>
                <w:sz w:val="20"/>
                <w:szCs w:val="20"/>
              </w:rPr>
            </w:pPr>
          </w:p>
        </w:tc>
        <w:tc>
          <w:tcPr>
            <w:tcW w:w="4324" w:type="dxa"/>
          </w:tcPr>
          <w:p w14:paraId="1EB5AF0F" w14:textId="77777777" w:rsidR="001B51FE" w:rsidRPr="009811B1" w:rsidRDefault="001B51FE" w:rsidP="00D273C9">
            <w:pPr>
              <w:spacing w:after="0" w:line="240" w:lineRule="auto"/>
              <w:rPr>
                <w:rFonts w:ascii="Arial" w:hAnsi="Arial" w:cs="Arial"/>
                <w:sz w:val="20"/>
                <w:szCs w:val="20"/>
              </w:rPr>
            </w:pPr>
            <w:r w:rsidRPr="009811B1">
              <w:rPr>
                <w:rFonts w:ascii="Arial" w:hAnsi="Arial" w:cs="Arial"/>
                <w:sz w:val="20"/>
                <w:szCs w:val="20"/>
              </w:rPr>
              <w:t>Ime in priimek odgovorne osebe:</w:t>
            </w:r>
          </w:p>
          <w:p w14:paraId="3B099AD5" w14:textId="77777777" w:rsidR="001B51FE" w:rsidRPr="009811B1" w:rsidRDefault="001B51FE" w:rsidP="00D273C9">
            <w:pPr>
              <w:spacing w:after="0" w:line="240" w:lineRule="auto"/>
              <w:rPr>
                <w:rFonts w:ascii="Arial" w:hAnsi="Arial" w:cs="Arial"/>
                <w:sz w:val="20"/>
                <w:szCs w:val="20"/>
              </w:rPr>
            </w:pPr>
            <w:r w:rsidRPr="009811B1">
              <w:rPr>
                <w:rFonts w:ascii="Arial" w:hAnsi="Arial" w:cs="Arial"/>
                <w:sz w:val="20"/>
                <w:szCs w:val="20"/>
              </w:rPr>
              <w:t>________________________</w:t>
            </w:r>
          </w:p>
          <w:p w14:paraId="7A85A2AF" w14:textId="77777777" w:rsidR="001B51FE" w:rsidRPr="009811B1" w:rsidRDefault="001B51FE" w:rsidP="00D273C9">
            <w:pPr>
              <w:spacing w:after="0" w:line="240" w:lineRule="auto"/>
              <w:rPr>
                <w:rFonts w:ascii="Arial" w:hAnsi="Arial" w:cs="Arial"/>
                <w:sz w:val="20"/>
                <w:szCs w:val="20"/>
              </w:rPr>
            </w:pPr>
          </w:p>
        </w:tc>
      </w:tr>
      <w:tr w:rsidR="001B51FE" w:rsidRPr="009811B1" w14:paraId="5EEE1298" w14:textId="77777777" w:rsidTr="006E0080">
        <w:trPr>
          <w:trHeight w:val="483"/>
        </w:trPr>
        <w:tc>
          <w:tcPr>
            <w:tcW w:w="3348" w:type="dxa"/>
          </w:tcPr>
          <w:p w14:paraId="048069CE" w14:textId="77777777" w:rsidR="001B51FE" w:rsidRPr="009811B1" w:rsidRDefault="001B51FE" w:rsidP="00D273C9">
            <w:pPr>
              <w:spacing w:after="0" w:line="240" w:lineRule="auto"/>
              <w:rPr>
                <w:rFonts w:ascii="Arial" w:hAnsi="Arial" w:cs="Arial"/>
                <w:sz w:val="20"/>
                <w:szCs w:val="20"/>
              </w:rPr>
            </w:pPr>
            <w:r w:rsidRPr="009811B1">
              <w:rPr>
                <w:rFonts w:ascii="Arial" w:hAnsi="Arial" w:cs="Arial"/>
                <w:sz w:val="20"/>
                <w:szCs w:val="20"/>
              </w:rPr>
              <w:t>Datum</w:t>
            </w:r>
            <w:r w:rsidRPr="009811B1">
              <w:rPr>
                <w:rFonts w:ascii="Arial" w:hAnsi="Arial" w:cs="Arial"/>
                <w:sz w:val="20"/>
                <w:szCs w:val="20"/>
              </w:rPr>
              <w:fldChar w:fldCharType="begin">
                <w:ffData>
                  <w:name w:val="Besedilo22"/>
                  <w:enabled/>
                  <w:calcOnExit w:val="0"/>
                  <w:textInput/>
                </w:ffData>
              </w:fldChar>
            </w:r>
            <w:r w:rsidRPr="009811B1">
              <w:rPr>
                <w:rFonts w:ascii="Arial" w:hAnsi="Arial" w:cs="Arial"/>
                <w:sz w:val="20"/>
                <w:szCs w:val="20"/>
              </w:rPr>
              <w:instrText xml:space="preserve"> FORMTEXT </w:instrText>
            </w:r>
            <w:r w:rsidR="003E6DA8" w:rsidRPr="009811B1">
              <w:rPr>
                <w:rFonts w:ascii="Arial" w:hAnsi="Arial" w:cs="Arial"/>
                <w:sz w:val="20"/>
                <w:szCs w:val="20"/>
              </w:rPr>
            </w:r>
            <w:r w:rsidR="003E6DA8" w:rsidRPr="009811B1">
              <w:rPr>
                <w:rFonts w:ascii="Arial" w:hAnsi="Arial" w:cs="Arial"/>
                <w:sz w:val="20"/>
                <w:szCs w:val="20"/>
              </w:rPr>
              <w:fldChar w:fldCharType="separate"/>
            </w:r>
            <w:r w:rsidRPr="009811B1">
              <w:rPr>
                <w:rFonts w:ascii="Arial" w:hAnsi="Arial" w:cs="Arial"/>
                <w:sz w:val="20"/>
                <w:szCs w:val="20"/>
              </w:rPr>
              <w:fldChar w:fldCharType="end"/>
            </w:r>
            <w:r w:rsidRPr="009811B1">
              <w:rPr>
                <w:rFonts w:ascii="Arial" w:hAnsi="Arial" w:cs="Arial"/>
                <w:sz w:val="20"/>
                <w:szCs w:val="20"/>
              </w:rPr>
              <w:t>: _________________</w:t>
            </w:r>
          </w:p>
        </w:tc>
        <w:tc>
          <w:tcPr>
            <w:tcW w:w="1818" w:type="dxa"/>
          </w:tcPr>
          <w:p w14:paraId="4D67B836" w14:textId="77777777" w:rsidR="001B51FE" w:rsidRPr="009811B1" w:rsidRDefault="001B51FE" w:rsidP="00D273C9">
            <w:pPr>
              <w:spacing w:after="0" w:line="240" w:lineRule="auto"/>
              <w:rPr>
                <w:rFonts w:ascii="Arial" w:hAnsi="Arial" w:cs="Arial"/>
                <w:sz w:val="20"/>
                <w:szCs w:val="20"/>
              </w:rPr>
            </w:pPr>
            <w:r w:rsidRPr="009811B1">
              <w:rPr>
                <w:rFonts w:ascii="Arial" w:hAnsi="Arial" w:cs="Arial"/>
                <w:sz w:val="20"/>
                <w:szCs w:val="20"/>
              </w:rPr>
              <w:t>Žig</w:t>
            </w:r>
          </w:p>
        </w:tc>
        <w:tc>
          <w:tcPr>
            <w:tcW w:w="4324" w:type="dxa"/>
          </w:tcPr>
          <w:p w14:paraId="1F12C82F" w14:textId="77777777" w:rsidR="001B51FE" w:rsidRPr="009811B1" w:rsidRDefault="001B51FE" w:rsidP="00D273C9">
            <w:pPr>
              <w:spacing w:after="0" w:line="240" w:lineRule="auto"/>
              <w:rPr>
                <w:rFonts w:ascii="Arial" w:hAnsi="Arial" w:cs="Arial"/>
                <w:sz w:val="20"/>
                <w:szCs w:val="20"/>
              </w:rPr>
            </w:pPr>
            <w:r w:rsidRPr="009811B1">
              <w:rPr>
                <w:rFonts w:ascii="Arial" w:hAnsi="Arial" w:cs="Arial"/>
                <w:sz w:val="20"/>
                <w:szCs w:val="20"/>
              </w:rPr>
              <w:t>________________________</w:t>
            </w:r>
          </w:p>
          <w:p w14:paraId="2E968160" w14:textId="77777777" w:rsidR="001B51FE" w:rsidRPr="009811B1" w:rsidRDefault="001B51FE" w:rsidP="00D273C9">
            <w:pPr>
              <w:spacing w:after="0" w:line="240" w:lineRule="auto"/>
              <w:rPr>
                <w:rFonts w:ascii="Arial" w:hAnsi="Arial" w:cs="Arial"/>
                <w:sz w:val="20"/>
                <w:szCs w:val="20"/>
              </w:rPr>
            </w:pPr>
            <w:r w:rsidRPr="009811B1">
              <w:rPr>
                <w:rFonts w:ascii="Arial" w:hAnsi="Arial" w:cs="Arial"/>
                <w:sz w:val="20"/>
                <w:szCs w:val="20"/>
              </w:rPr>
              <w:t>Podpis odgovorne osebe</w:t>
            </w:r>
          </w:p>
        </w:tc>
      </w:tr>
    </w:tbl>
    <w:p w14:paraId="7ABFEC9C" w14:textId="77777777" w:rsidR="0088651E" w:rsidRDefault="0088651E" w:rsidP="00D273C9">
      <w:pPr>
        <w:spacing w:after="0" w:line="240" w:lineRule="auto"/>
        <w:rPr>
          <w:rFonts w:ascii="Arial" w:hAnsi="Arial" w:cs="Arial"/>
          <w:b/>
          <w:bCs/>
          <w:sz w:val="20"/>
          <w:szCs w:val="20"/>
        </w:rPr>
      </w:pPr>
    </w:p>
    <w:p w14:paraId="6E4C3F70" w14:textId="77777777" w:rsidR="001B51FE" w:rsidRPr="009811B1" w:rsidRDefault="001B51FE" w:rsidP="00D273C9">
      <w:pPr>
        <w:spacing w:after="0" w:line="240" w:lineRule="auto"/>
        <w:rPr>
          <w:rFonts w:ascii="Arial" w:hAnsi="Arial" w:cs="Arial"/>
          <w:bCs/>
          <w:sz w:val="20"/>
          <w:szCs w:val="20"/>
        </w:rPr>
      </w:pPr>
      <w:r w:rsidRPr="009811B1">
        <w:rPr>
          <w:rFonts w:ascii="Arial" w:hAnsi="Arial" w:cs="Arial"/>
          <w:b/>
          <w:bCs/>
          <w:sz w:val="20"/>
          <w:szCs w:val="20"/>
        </w:rPr>
        <w:t>OPOMBA:</w:t>
      </w:r>
      <w:r w:rsidRPr="009811B1">
        <w:rPr>
          <w:rFonts w:ascii="Arial" w:hAnsi="Arial" w:cs="Arial"/>
          <w:bCs/>
          <w:sz w:val="20"/>
          <w:szCs w:val="20"/>
        </w:rPr>
        <w:t xml:space="preserve"> Ponudnik predmetni razpisni obrazec v sistem e-JN </w:t>
      </w:r>
      <w:r w:rsidRPr="009811B1">
        <w:rPr>
          <w:rFonts w:ascii="Arial" w:hAnsi="Arial" w:cs="Arial"/>
          <w:bCs/>
          <w:sz w:val="20"/>
          <w:szCs w:val="20"/>
          <w:u w:val="single"/>
        </w:rPr>
        <w:t xml:space="preserve">ne naloži </w:t>
      </w:r>
      <w:r w:rsidRPr="009811B1">
        <w:rPr>
          <w:rFonts w:ascii="Arial" w:hAnsi="Arial" w:cs="Arial"/>
          <w:sz w:val="20"/>
          <w:szCs w:val="20"/>
          <w:u w:val="single"/>
        </w:rPr>
        <w:t>v razdelek »Predračun«, ampak v druge priloge skupaj z ostalo ponudbeno dokumentacijo</w:t>
      </w:r>
      <w:r w:rsidRPr="009811B1">
        <w:rPr>
          <w:rFonts w:ascii="Arial" w:hAnsi="Arial" w:cs="Arial"/>
          <w:bCs/>
          <w:sz w:val="20"/>
          <w:szCs w:val="20"/>
        </w:rPr>
        <w:t>.</w:t>
      </w:r>
    </w:p>
    <w:p w14:paraId="7E2A8CF1" w14:textId="77777777" w:rsidR="001B51FE" w:rsidRPr="009811B1" w:rsidRDefault="001B51FE" w:rsidP="00D273C9">
      <w:pPr>
        <w:pStyle w:val="HTML-oblikovano"/>
        <w:jc w:val="right"/>
        <w:rPr>
          <w:rFonts w:ascii="Arial" w:hAnsi="Arial" w:cs="Arial"/>
          <w:b/>
          <w:sz w:val="20"/>
          <w:szCs w:val="20"/>
          <w:u w:val="single"/>
        </w:rPr>
      </w:pPr>
    </w:p>
    <w:p w14:paraId="416DF110" w14:textId="77777777" w:rsidR="001B51FE" w:rsidRPr="009811B1" w:rsidRDefault="001B51FE" w:rsidP="00D273C9">
      <w:pPr>
        <w:pStyle w:val="HTML-oblikovano"/>
        <w:rPr>
          <w:rFonts w:ascii="Arial" w:hAnsi="Arial" w:cs="Arial"/>
          <w:b/>
          <w:sz w:val="20"/>
          <w:szCs w:val="20"/>
          <w:u w:val="single"/>
        </w:rPr>
      </w:pPr>
    </w:p>
    <w:p w14:paraId="31C5C1DD" w14:textId="77777777" w:rsidR="001B51FE" w:rsidRPr="009811B1" w:rsidRDefault="001B51FE" w:rsidP="00D273C9">
      <w:pPr>
        <w:pStyle w:val="HTML-oblikovano"/>
        <w:rPr>
          <w:rFonts w:ascii="Arial" w:hAnsi="Arial" w:cs="Arial"/>
          <w:b/>
          <w:sz w:val="20"/>
          <w:szCs w:val="20"/>
          <w:u w:val="single"/>
        </w:rPr>
      </w:pPr>
    </w:p>
    <w:p w14:paraId="0AAB06F7" w14:textId="77777777" w:rsidR="00546103" w:rsidRPr="009811B1" w:rsidRDefault="00546103" w:rsidP="00D273C9">
      <w:pPr>
        <w:pStyle w:val="HTML-oblikovano"/>
        <w:rPr>
          <w:rFonts w:ascii="Arial" w:hAnsi="Arial" w:cs="Arial"/>
          <w:b/>
          <w:sz w:val="20"/>
          <w:szCs w:val="20"/>
          <w:u w:val="single"/>
        </w:rPr>
      </w:pPr>
    </w:p>
    <w:p w14:paraId="5E36F6BD" w14:textId="77777777" w:rsidR="00546103" w:rsidRPr="009811B1" w:rsidRDefault="00546103" w:rsidP="00D273C9">
      <w:pPr>
        <w:pStyle w:val="HTML-oblikovano"/>
        <w:rPr>
          <w:rFonts w:ascii="Arial" w:hAnsi="Arial" w:cs="Arial"/>
          <w:b/>
          <w:sz w:val="20"/>
          <w:szCs w:val="20"/>
          <w:u w:val="single"/>
        </w:rPr>
      </w:pPr>
    </w:p>
    <w:p w14:paraId="7DA495A9" w14:textId="77777777" w:rsidR="00546103" w:rsidRPr="009811B1" w:rsidRDefault="00546103" w:rsidP="00D273C9">
      <w:pPr>
        <w:pStyle w:val="HTML-oblikovano"/>
        <w:rPr>
          <w:rFonts w:ascii="Arial" w:hAnsi="Arial" w:cs="Arial"/>
          <w:b/>
          <w:sz w:val="20"/>
          <w:szCs w:val="20"/>
          <w:u w:val="single"/>
        </w:rPr>
      </w:pPr>
    </w:p>
    <w:p w14:paraId="2E0E6EE7" w14:textId="77777777" w:rsidR="00546103" w:rsidRPr="009811B1" w:rsidRDefault="00546103" w:rsidP="00D273C9">
      <w:pPr>
        <w:pStyle w:val="HTML-oblikovano"/>
        <w:rPr>
          <w:rFonts w:ascii="Arial" w:hAnsi="Arial" w:cs="Arial"/>
          <w:b/>
          <w:sz w:val="20"/>
          <w:szCs w:val="20"/>
          <w:u w:val="single"/>
        </w:rPr>
      </w:pPr>
    </w:p>
    <w:p w14:paraId="7AC16D28" w14:textId="77777777" w:rsidR="00546103" w:rsidRDefault="00546103" w:rsidP="00D273C9">
      <w:pPr>
        <w:pStyle w:val="HTML-oblikovano"/>
        <w:rPr>
          <w:rFonts w:ascii="Arial" w:hAnsi="Arial" w:cs="Arial"/>
          <w:b/>
          <w:sz w:val="20"/>
          <w:szCs w:val="20"/>
          <w:u w:val="single"/>
        </w:rPr>
      </w:pPr>
    </w:p>
    <w:p w14:paraId="2FE51D2D" w14:textId="77777777" w:rsidR="0088651E" w:rsidRPr="009811B1" w:rsidRDefault="0088651E" w:rsidP="00D273C9">
      <w:pPr>
        <w:pStyle w:val="HTML-oblikovano"/>
        <w:rPr>
          <w:rFonts w:ascii="Arial" w:hAnsi="Arial" w:cs="Arial"/>
          <w:b/>
          <w:sz w:val="20"/>
          <w:szCs w:val="20"/>
          <w:u w:val="single"/>
        </w:rPr>
      </w:pPr>
    </w:p>
    <w:p w14:paraId="69857E2E" w14:textId="77777777" w:rsidR="00546103" w:rsidRPr="009811B1" w:rsidRDefault="00546103" w:rsidP="00D273C9">
      <w:pPr>
        <w:pStyle w:val="HTML-oblikovano"/>
        <w:rPr>
          <w:rFonts w:ascii="Arial" w:hAnsi="Arial" w:cs="Arial"/>
          <w:b/>
          <w:sz w:val="20"/>
          <w:szCs w:val="20"/>
          <w:u w:val="single"/>
        </w:rPr>
      </w:pPr>
    </w:p>
    <w:p w14:paraId="4146A538" w14:textId="77777777" w:rsidR="0050226C" w:rsidRPr="009811B1" w:rsidRDefault="0050226C" w:rsidP="00D273C9">
      <w:pPr>
        <w:spacing w:after="0"/>
        <w:jc w:val="right"/>
        <w:rPr>
          <w:rFonts w:ascii="Arial" w:eastAsia="Times New Roman" w:hAnsi="Arial" w:cs="Arial"/>
          <w:b/>
          <w:color w:val="000000"/>
          <w:sz w:val="20"/>
          <w:szCs w:val="20"/>
          <w:u w:val="single"/>
          <w:lang w:eastAsia="zh-CN"/>
        </w:rPr>
      </w:pPr>
    </w:p>
    <w:p w14:paraId="4E3D2E82" w14:textId="77777777" w:rsidR="00C47B43" w:rsidRPr="009811B1" w:rsidRDefault="00C47B43" w:rsidP="00D273C9">
      <w:pPr>
        <w:spacing w:after="0"/>
        <w:jc w:val="right"/>
        <w:rPr>
          <w:rFonts w:ascii="Arial" w:eastAsia="Times New Roman" w:hAnsi="Arial" w:cs="Arial"/>
          <w:b/>
          <w:color w:val="000000"/>
          <w:sz w:val="20"/>
          <w:szCs w:val="20"/>
          <w:u w:val="single"/>
          <w:lang w:eastAsia="zh-CN"/>
        </w:rPr>
      </w:pPr>
    </w:p>
    <w:p w14:paraId="1C2E10EA" w14:textId="77777777" w:rsidR="00C47B43" w:rsidRPr="009811B1" w:rsidRDefault="00C47B43" w:rsidP="00D273C9">
      <w:pPr>
        <w:spacing w:after="0"/>
        <w:jc w:val="right"/>
        <w:rPr>
          <w:rFonts w:ascii="Arial" w:eastAsia="Times New Roman" w:hAnsi="Arial" w:cs="Arial"/>
          <w:b/>
          <w:color w:val="000000"/>
          <w:sz w:val="20"/>
          <w:szCs w:val="20"/>
          <w:u w:val="single"/>
          <w:lang w:eastAsia="zh-CN"/>
        </w:rPr>
      </w:pPr>
    </w:p>
    <w:p w14:paraId="2E4B92C3" w14:textId="77777777" w:rsidR="00BC0175" w:rsidRPr="009811B1" w:rsidRDefault="00BC0175" w:rsidP="00D273C9">
      <w:pPr>
        <w:spacing w:after="0"/>
        <w:jc w:val="right"/>
        <w:rPr>
          <w:rFonts w:ascii="Arial" w:eastAsia="Times New Roman" w:hAnsi="Arial" w:cs="Arial"/>
          <w:color w:val="000000"/>
          <w:sz w:val="20"/>
          <w:szCs w:val="20"/>
          <w:lang w:eastAsia="zh-CN"/>
        </w:rPr>
      </w:pPr>
      <w:r w:rsidRPr="009811B1">
        <w:rPr>
          <w:rFonts w:ascii="Arial" w:eastAsia="Times New Roman" w:hAnsi="Arial" w:cs="Arial"/>
          <w:b/>
          <w:color w:val="000000"/>
          <w:sz w:val="20"/>
          <w:szCs w:val="20"/>
          <w:u w:val="single"/>
          <w:lang w:eastAsia="zh-CN"/>
        </w:rPr>
        <w:t xml:space="preserve">RAZPISNI OBRAZEC 3 </w:t>
      </w:r>
    </w:p>
    <w:p w14:paraId="244A0DB2" w14:textId="77777777" w:rsidR="00BC0175" w:rsidRPr="009811B1" w:rsidRDefault="00BC0175" w:rsidP="00D27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b/>
          <w:color w:val="000000"/>
          <w:sz w:val="20"/>
          <w:szCs w:val="20"/>
          <w:u w:val="single"/>
          <w:lang w:eastAsia="zh-CN"/>
        </w:rPr>
      </w:pPr>
    </w:p>
    <w:p w14:paraId="4D5B9049" w14:textId="77777777" w:rsidR="00405ED8" w:rsidRPr="009811B1" w:rsidRDefault="00405ED8" w:rsidP="00D27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b/>
          <w:color w:val="000000"/>
          <w:sz w:val="20"/>
          <w:szCs w:val="20"/>
          <w:u w:val="single"/>
          <w:lang w:eastAsia="zh-CN"/>
        </w:rPr>
      </w:pPr>
    </w:p>
    <w:p w14:paraId="47FC2ABF" w14:textId="77777777" w:rsidR="00BC0175" w:rsidRPr="009811B1" w:rsidRDefault="00BC0175" w:rsidP="00D27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color w:val="000000"/>
          <w:sz w:val="20"/>
          <w:szCs w:val="20"/>
          <w:lang w:eastAsia="zh-CN"/>
        </w:rPr>
      </w:pPr>
      <w:r w:rsidRPr="009811B1">
        <w:rPr>
          <w:rFonts w:ascii="Arial" w:eastAsia="Times New Roman" w:hAnsi="Arial" w:cs="Arial"/>
          <w:b/>
          <w:color w:val="000000"/>
          <w:sz w:val="20"/>
          <w:szCs w:val="20"/>
          <w:u w:val="single"/>
          <w:lang w:eastAsia="zh-CN"/>
        </w:rPr>
        <w:t xml:space="preserve">IZJAVA ZA GOSPODARSKI SUBJEKT </w:t>
      </w:r>
    </w:p>
    <w:p w14:paraId="3000CD5C" w14:textId="77777777" w:rsidR="00BC0175" w:rsidRPr="009811B1" w:rsidRDefault="00BC0175" w:rsidP="00D27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color w:val="000000"/>
          <w:sz w:val="20"/>
          <w:szCs w:val="20"/>
          <w:lang w:eastAsia="zh-CN"/>
        </w:rPr>
      </w:pPr>
      <w:r w:rsidRPr="009811B1">
        <w:rPr>
          <w:rFonts w:ascii="Arial" w:eastAsia="Times New Roman" w:hAnsi="Arial" w:cs="Arial"/>
          <w:b/>
          <w:color w:val="000000"/>
          <w:sz w:val="20"/>
          <w:szCs w:val="20"/>
          <w:u w:val="single"/>
          <w:lang w:eastAsia="zh-CN"/>
        </w:rPr>
        <w:t>(samostojni ponudnik, ponudnik v skupni ponudbi, podizvajalec, subjekt, katerih zmogljivosti namerava uporabiti ponudnik)</w:t>
      </w:r>
    </w:p>
    <w:p w14:paraId="29D31272" w14:textId="77777777" w:rsidR="00BC0175" w:rsidRPr="009811B1" w:rsidRDefault="00BC0175" w:rsidP="00D27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b/>
          <w:color w:val="000000"/>
          <w:sz w:val="20"/>
          <w:szCs w:val="20"/>
          <w:u w:val="single"/>
          <w:lang w:eastAsia="zh-CN"/>
        </w:rPr>
      </w:pPr>
    </w:p>
    <w:p w14:paraId="23F6C7CC" w14:textId="77777777" w:rsidR="00405ED8" w:rsidRPr="009811B1" w:rsidRDefault="00405ED8" w:rsidP="00D27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b/>
          <w:color w:val="000000"/>
          <w:sz w:val="20"/>
          <w:szCs w:val="20"/>
          <w:u w:val="single"/>
          <w:lang w:eastAsia="zh-CN"/>
        </w:rPr>
      </w:pPr>
    </w:p>
    <w:tbl>
      <w:tblPr>
        <w:tblW w:w="0" w:type="auto"/>
        <w:tblLayout w:type="fixed"/>
        <w:tblLook w:val="0000" w:firstRow="0" w:lastRow="0" w:firstColumn="0" w:lastColumn="0" w:noHBand="0" w:noVBand="0"/>
      </w:tblPr>
      <w:tblGrid>
        <w:gridCol w:w="3936"/>
        <w:gridCol w:w="1128"/>
        <w:gridCol w:w="5532"/>
        <w:gridCol w:w="1128"/>
      </w:tblGrid>
      <w:tr w:rsidR="00BC0175" w:rsidRPr="009811B1" w14:paraId="548D1658" w14:textId="77777777" w:rsidTr="005E0A73">
        <w:trPr>
          <w:trHeight w:val="510"/>
        </w:trPr>
        <w:tc>
          <w:tcPr>
            <w:tcW w:w="5064" w:type="dxa"/>
            <w:gridSpan w:val="2"/>
            <w:shd w:val="clear" w:color="auto" w:fill="auto"/>
          </w:tcPr>
          <w:p w14:paraId="217778F5" w14:textId="77777777" w:rsidR="00BC0175" w:rsidRPr="009811B1" w:rsidRDefault="00BC0175" w:rsidP="00D27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color w:val="000000"/>
                <w:sz w:val="20"/>
                <w:szCs w:val="20"/>
                <w:lang w:eastAsia="zh-CN"/>
              </w:rPr>
            </w:pPr>
            <w:r w:rsidRPr="009811B1">
              <w:rPr>
                <w:rFonts w:ascii="Arial" w:eastAsia="Times New Roman" w:hAnsi="Arial" w:cs="Arial"/>
                <w:bCs/>
                <w:color w:val="000000"/>
                <w:sz w:val="20"/>
                <w:szCs w:val="20"/>
                <w:lang w:eastAsia="zh-CN"/>
              </w:rPr>
              <w:t>Naziv gospodarskega subjekta:</w:t>
            </w:r>
          </w:p>
        </w:tc>
        <w:tc>
          <w:tcPr>
            <w:tcW w:w="6660" w:type="dxa"/>
            <w:gridSpan w:val="2"/>
            <w:shd w:val="clear" w:color="auto" w:fill="auto"/>
          </w:tcPr>
          <w:p w14:paraId="7F6804CD" w14:textId="77777777" w:rsidR="00BC0175" w:rsidRPr="009811B1" w:rsidRDefault="00BC0175" w:rsidP="00D27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color w:val="000000"/>
                <w:sz w:val="20"/>
                <w:szCs w:val="20"/>
                <w:lang w:eastAsia="zh-CN"/>
              </w:rPr>
            </w:pPr>
            <w:r w:rsidRPr="009811B1">
              <w:rPr>
                <w:rFonts w:ascii="Arial" w:eastAsia="Times New Roman" w:hAnsi="Arial" w:cs="Arial"/>
                <w:b/>
                <w:color w:val="000000"/>
                <w:sz w:val="20"/>
                <w:szCs w:val="20"/>
                <w:lang w:eastAsia="zh-CN"/>
              </w:rPr>
              <w:t>_________________________________________</w:t>
            </w:r>
          </w:p>
        </w:tc>
      </w:tr>
      <w:tr w:rsidR="00BC0175" w:rsidRPr="009811B1" w14:paraId="64C0FF2D" w14:textId="77777777" w:rsidTr="005E0A73">
        <w:tblPrEx>
          <w:tblCellMar>
            <w:left w:w="0" w:type="dxa"/>
            <w:right w:w="0" w:type="dxa"/>
          </w:tblCellMar>
        </w:tblPrEx>
        <w:trPr>
          <w:trHeight w:val="510"/>
        </w:trPr>
        <w:tc>
          <w:tcPr>
            <w:tcW w:w="3936" w:type="dxa"/>
            <w:shd w:val="clear" w:color="auto" w:fill="auto"/>
          </w:tcPr>
          <w:p w14:paraId="439F2122" w14:textId="77777777" w:rsidR="00BC0175" w:rsidRPr="009811B1" w:rsidRDefault="00BC0175" w:rsidP="00D27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color w:val="000000"/>
                <w:sz w:val="20"/>
                <w:szCs w:val="20"/>
                <w:lang w:eastAsia="zh-CN"/>
              </w:rPr>
            </w:pPr>
            <w:r w:rsidRPr="009811B1">
              <w:rPr>
                <w:rFonts w:ascii="Arial" w:eastAsia="Times New Roman" w:hAnsi="Arial" w:cs="Arial"/>
                <w:bCs/>
                <w:color w:val="000000"/>
                <w:sz w:val="20"/>
                <w:szCs w:val="20"/>
                <w:lang w:eastAsia="zh-CN"/>
              </w:rPr>
              <w:t>Sedež (naslov) gospodarskega subjekta:</w:t>
            </w:r>
          </w:p>
        </w:tc>
        <w:tc>
          <w:tcPr>
            <w:tcW w:w="6660" w:type="dxa"/>
            <w:gridSpan w:val="2"/>
            <w:shd w:val="clear" w:color="auto" w:fill="auto"/>
          </w:tcPr>
          <w:p w14:paraId="4AC6F629" w14:textId="77777777" w:rsidR="00BC0175" w:rsidRPr="009811B1" w:rsidRDefault="00BC0175" w:rsidP="00D27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173"/>
              <w:jc w:val="both"/>
              <w:rPr>
                <w:rFonts w:ascii="Arial" w:eastAsia="Times New Roman" w:hAnsi="Arial" w:cs="Arial"/>
                <w:color w:val="000000"/>
                <w:sz w:val="20"/>
                <w:szCs w:val="20"/>
                <w:lang w:eastAsia="zh-CN"/>
              </w:rPr>
            </w:pPr>
            <w:r w:rsidRPr="009811B1">
              <w:rPr>
                <w:rFonts w:ascii="Arial" w:eastAsia="Times New Roman" w:hAnsi="Arial" w:cs="Arial"/>
                <w:b/>
                <w:color w:val="000000"/>
                <w:sz w:val="20"/>
                <w:szCs w:val="20"/>
                <w:lang w:eastAsia="zh-CN"/>
              </w:rPr>
              <w:t>_________________________________________</w:t>
            </w:r>
          </w:p>
        </w:tc>
        <w:tc>
          <w:tcPr>
            <w:tcW w:w="1128" w:type="dxa"/>
            <w:shd w:val="clear" w:color="auto" w:fill="auto"/>
          </w:tcPr>
          <w:p w14:paraId="4DDE5072" w14:textId="77777777" w:rsidR="00BC0175" w:rsidRPr="009811B1" w:rsidRDefault="00BC0175" w:rsidP="00D273C9">
            <w:pPr>
              <w:suppressAutoHyphens/>
              <w:snapToGrid w:val="0"/>
              <w:spacing w:after="0" w:line="260" w:lineRule="atLeast"/>
              <w:jc w:val="both"/>
              <w:rPr>
                <w:rFonts w:ascii="Arial" w:eastAsia="Times New Roman" w:hAnsi="Arial" w:cs="Arial"/>
                <w:b/>
                <w:sz w:val="20"/>
                <w:szCs w:val="20"/>
                <w:lang w:eastAsia="zh-CN"/>
              </w:rPr>
            </w:pPr>
          </w:p>
        </w:tc>
      </w:tr>
    </w:tbl>
    <w:p w14:paraId="5B0A526A" w14:textId="77777777" w:rsidR="00BC3F2E" w:rsidRPr="009811B1" w:rsidRDefault="00BC3F2E" w:rsidP="00D273C9">
      <w:pPr>
        <w:widowControl w:val="0"/>
        <w:suppressAutoHyphens/>
        <w:autoSpaceDE w:val="0"/>
        <w:spacing w:after="0" w:line="260" w:lineRule="atLeast"/>
        <w:jc w:val="both"/>
        <w:rPr>
          <w:rFonts w:ascii="Arial" w:eastAsia="Times New Roman" w:hAnsi="Arial" w:cs="Arial"/>
          <w:sz w:val="20"/>
          <w:szCs w:val="20"/>
          <w:lang w:eastAsia="zh-CN"/>
        </w:rPr>
      </w:pPr>
    </w:p>
    <w:p w14:paraId="36088A05" w14:textId="77777777" w:rsidR="00BC0175" w:rsidRPr="009811B1" w:rsidRDefault="00BC0175" w:rsidP="00D273C9">
      <w:pPr>
        <w:widowControl w:val="0"/>
        <w:suppressAutoHyphens/>
        <w:autoSpaceDE w:val="0"/>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S podpisom te izjave pod kazensko in materialno odgovornostjo izjavljamo, da:</w:t>
      </w:r>
    </w:p>
    <w:p w14:paraId="00A3AFAC" w14:textId="77777777" w:rsidR="00BC0175" w:rsidRPr="009811B1" w:rsidRDefault="00BC0175" w:rsidP="00D273C9">
      <w:pPr>
        <w:numPr>
          <w:ilvl w:val="0"/>
          <w:numId w:val="21"/>
        </w:num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ZJN-3;</w:t>
      </w:r>
    </w:p>
    <w:p w14:paraId="22970266" w14:textId="77777777" w:rsidR="00BC0175" w:rsidRPr="009811B1" w:rsidRDefault="00BC0175" w:rsidP="00D273C9">
      <w:pPr>
        <w:numPr>
          <w:ilvl w:val="0"/>
          <w:numId w:val="21"/>
        </w:num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naša družba na dan, ko poteče rok za oddajo ponudb, ni uvrščena v evidenco gospodarskih subjektov z negativnimi referencami iz a) točke četrtega odstavka 75. člena ZJN-3;</w:t>
      </w:r>
    </w:p>
    <w:p w14:paraId="1643BD47" w14:textId="77777777" w:rsidR="00BC0175" w:rsidRPr="009811B1" w:rsidRDefault="00BC0175" w:rsidP="00D273C9">
      <w:pPr>
        <w:numPr>
          <w:ilvl w:val="0"/>
          <w:numId w:val="21"/>
        </w:num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3FC110F1" w14:textId="77777777" w:rsidR="00BC0175" w:rsidRPr="009811B1" w:rsidRDefault="00BC0175" w:rsidP="00D273C9">
      <w:pPr>
        <w:numPr>
          <w:ilvl w:val="0"/>
          <w:numId w:val="21"/>
        </w:numPr>
        <w:suppressAutoHyphens/>
        <w:spacing w:after="0" w:line="260" w:lineRule="atLeast"/>
        <w:jc w:val="both"/>
        <w:rPr>
          <w:rFonts w:ascii="Arial" w:eastAsia="Times New Roman" w:hAnsi="Arial" w:cs="Arial"/>
          <w:bCs/>
          <w:sz w:val="20"/>
          <w:szCs w:val="20"/>
          <w:lang w:eastAsia="zh-CN"/>
        </w:rPr>
      </w:pPr>
      <w:r w:rsidRPr="009811B1">
        <w:rPr>
          <w:rFonts w:ascii="Arial" w:eastAsia="Times New Roman" w:hAnsi="Arial" w:cs="Arial"/>
          <w:sz w:val="20"/>
          <w:szCs w:val="20"/>
          <w:lang w:eastAsia="zh-CN"/>
        </w:rPr>
        <w:t xml:space="preserve">naši družbi v zadnjih treh letih pred potekom roka za oddajo ponudbe ni bila s pravnomočno odločbo pristojnega organa Republike Slovenije ali druge države članice ali tretje države dvakrat izrečena globa zaradi prekrška v zvezi s plačilom za delo, </w:t>
      </w:r>
      <w:r w:rsidRPr="009811B1">
        <w:rPr>
          <w:rFonts w:ascii="Arial" w:eastAsia="Times New Roman" w:hAnsi="Arial" w:cs="Arial"/>
          <w:bCs/>
          <w:sz w:val="20"/>
          <w:szCs w:val="20"/>
          <w:lang w:eastAsia="zh-CN"/>
        </w:rPr>
        <w:t>delovnim časom, počitki, opravljanjem dela na podlagi pogodb civilnega prava kljub obstoju elementov delovnega razmerja ali v zvezi z zaposlovanjem na črno;</w:t>
      </w:r>
    </w:p>
    <w:p w14:paraId="6CB3BBF6" w14:textId="77777777" w:rsidR="00BC0175" w:rsidRPr="009811B1" w:rsidRDefault="00BC0175" w:rsidP="00D273C9">
      <w:pPr>
        <w:numPr>
          <w:ilvl w:val="0"/>
          <w:numId w:val="21"/>
        </w:num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nismo izločeni iz postopkov oddaje javnih naročil zaradi uvrstitve v evidenco gospodarskih subjektov z negativnimi referencami;</w:t>
      </w:r>
    </w:p>
    <w:p w14:paraId="463EBCC2" w14:textId="77777777" w:rsidR="00BC0175" w:rsidRPr="009811B1" w:rsidRDefault="00BC0175" w:rsidP="00D273C9">
      <w:pPr>
        <w:numPr>
          <w:ilvl w:val="0"/>
          <w:numId w:val="21"/>
        </w:num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izpolnjene imamo obvezne dajatve in druge denarne nedavčne obveznosti v skladu z zakonom, ki ureja finančno upravo, ki jih pobira davčni organ v skladu s predpisi države, v kateri ima sedež, ali predpisi države naročnika;</w:t>
      </w:r>
    </w:p>
    <w:p w14:paraId="6FDC49FF" w14:textId="77777777" w:rsidR="00BC0175" w:rsidRPr="009811B1" w:rsidRDefault="00BC0175" w:rsidP="00D273C9">
      <w:pPr>
        <w:numPr>
          <w:ilvl w:val="0"/>
          <w:numId w:val="21"/>
        </w:num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nad nami ni začet postopek zaradi insolventnosti ali prisilnega prenehanja po zakonu, ki ureja postopek zaradi insolventnosti in prisilnega prenehanja, in postopek likvidacije po zakonu, ki ureja gospodarske družbe, in njegovih sredstev ali poslovanja ne upravlja upravitelj ali sodišče, in njegove poslovne dejavnosti začasno niso ustavljene, in če se v skladu s predpisi druge države nad njim ni začet postopek ali pa ni nastal položaj z enakimi pravnimi posledicami;</w:t>
      </w:r>
    </w:p>
    <w:p w14:paraId="710FAE93" w14:textId="77777777" w:rsidR="00BC0175" w:rsidRPr="009811B1" w:rsidRDefault="00BC0175" w:rsidP="00D273C9">
      <w:pPr>
        <w:numPr>
          <w:ilvl w:val="0"/>
          <w:numId w:val="21"/>
        </w:numPr>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da razpolagamo z ustreznimi kadri, ki so izkušeni, strokovno usposobljeni in sposobni izvesti predmet javnega naročila, da imamo profesionalne in tehnične zmožnosti, opremo in druge pripomočke, da imamo sposobnost upravljanja, zanesljivost ter da izpolnjujemo formalne, delovne in tehnične pogoje, ter da predmet ponudbe ustreza zahtevam standardov in predpisom, ki se navezujejo na predmet javnega naročila ter tehničnim in vsem ostalim pogojem naročnika navedenih v razpisni dokumentaciji;</w:t>
      </w:r>
    </w:p>
    <w:p w14:paraId="01A92FD2" w14:textId="77777777" w:rsidR="00BC0175" w:rsidRPr="009811B1" w:rsidRDefault="00BC0175" w:rsidP="00D273C9">
      <w:pPr>
        <w:numPr>
          <w:ilvl w:val="0"/>
          <w:numId w:val="21"/>
        </w:numPr>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bomo po najmanj 24 urnem predhodnem obvestilu naročnika, omogočil ogled opreme, potrebn</w:t>
      </w:r>
      <w:r w:rsidR="00533E16" w:rsidRPr="009811B1">
        <w:rPr>
          <w:rFonts w:ascii="Arial" w:eastAsia="Times New Roman" w:hAnsi="Arial" w:cs="Arial"/>
          <w:sz w:val="20"/>
          <w:szCs w:val="20"/>
          <w:lang w:eastAsia="zh-CN"/>
        </w:rPr>
        <w:t>e</w:t>
      </w:r>
      <w:r w:rsidRPr="009811B1">
        <w:rPr>
          <w:rFonts w:ascii="Arial" w:eastAsia="Times New Roman" w:hAnsi="Arial" w:cs="Arial"/>
          <w:sz w:val="20"/>
          <w:szCs w:val="20"/>
          <w:lang w:eastAsia="zh-CN"/>
        </w:rPr>
        <w:t xml:space="preserve"> za izpolnitev predmeta naročila, zaradi preverjanja usposobljenosti pred izbiro ponudnikov in pred podpisom okvirnega sporazuma;</w:t>
      </w:r>
    </w:p>
    <w:p w14:paraId="529C4CDA" w14:textId="77777777" w:rsidR="00BC0175" w:rsidRPr="009811B1" w:rsidRDefault="00BC0175" w:rsidP="00D273C9">
      <w:pPr>
        <w:numPr>
          <w:ilvl w:val="0"/>
          <w:numId w:val="21"/>
        </w:numPr>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v celoti izpolnjujemo tehnično in strokovno sposobnost iz razpisne dokumentacije.</w:t>
      </w:r>
    </w:p>
    <w:p w14:paraId="513D1E90" w14:textId="77777777" w:rsidR="00F87E87" w:rsidRPr="009811B1" w:rsidRDefault="00F87E87" w:rsidP="00D273C9">
      <w:pPr>
        <w:suppressAutoHyphens/>
        <w:spacing w:after="0" w:line="240" w:lineRule="auto"/>
        <w:ind w:left="720"/>
        <w:jc w:val="both"/>
        <w:rPr>
          <w:rFonts w:ascii="Arial" w:eastAsia="Times New Roman" w:hAnsi="Arial" w:cs="Arial"/>
          <w:sz w:val="20"/>
          <w:szCs w:val="20"/>
          <w:lang w:eastAsia="zh-CN"/>
        </w:rPr>
      </w:pPr>
    </w:p>
    <w:p w14:paraId="30CA57AD"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S podpisom te izjave se zavezujemo, da bomo v primeru, če bomo izbrani kot najugodnejši ponudnik ali v času javnega naročila, v 8 (osmih) dneh od prejema poziva naročnika, le-temu posredovali podatke o:</w:t>
      </w:r>
    </w:p>
    <w:p w14:paraId="5D9247C3" w14:textId="77777777" w:rsidR="00BC0175" w:rsidRPr="009811B1" w:rsidRDefault="00BC0175" w:rsidP="00D273C9">
      <w:pPr>
        <w:numPr>
          <w:ilvl w:val="0"/>
          <w:numId w:val="26"/>
        </w:numPr>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 xml:space="preserve">svojih ustanoviteljih, družbenikih, vključno s tihimi družbeniki, delničarjih, </w:t>
      </w:r>
      <w:proofErr w:type="spellStart"/>
      <w:r w:rsidRPr="009811B1">
        <w:rPr>
          <w:rFonts w:ascii="Arial" w:eastAsia="Times New Roman" w:hAnsi="Arial" w:cs="Arial"/>
          <w:sz w:val="20"/>
          <w:szCs w:val="20"/>
          <w:lang w:eastAsia="zh-CN"/>
        </w:rPr>
        <w:t>komanditistih</w:t>
      </w:r>
      <w:proofErr w:type="spellEnd"/>
      <w:r w:rsidRPr="009811B1">
        <w:rPr>
          <w:rFonts w:ascii="Arial" w:eastAsia="Times New Roman" w:hAnsi="Arial" w:cs="Arial"/>
          <w:sz w:val="20"/>
          <w:szCs w:val="20"/>
          <w:lang w:eastAsia="zh-CN"/>
        </w:rPr>
        <w:t xml:space="preserve"> ali drugih lastnikih in podatke o lastniških deležih navedenih oseb;</w:t>
      </w:r>
    </w:p>
    <w:p w14:paraId="4FD7DB5B" w14:textId="77777777" w:rsidR="00BC0175" w:rsidRPr="009811B1" w:rsidRDefault="00BC0175" w:rsidP="00D273C9">
      <w:pPr>
        <w:numPr>
          <w:ilvl w:val="0"/>
          <w:numId w:val="26"/>
        </w:numPr>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gospodarskih subjektih, za katere se glede na določbe zakona, ki ureja gospodarske družbe, šteje, da so z njimi povezane družbe.</w:t>
      </w:r>
    </w:p>
    <w:p w14:paraId="270711E5"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55463DE1"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S podpisom te izjave tudi potrjujemo:</w:t>
      </w:r>
    </w:p>
    <w:p w14:paraId="02C0C9B8" w14:textId="77777777" w:rsidR="00BC0175" w:rsidRPr="009811B1" w:rsidRDefault="00BC0175" w:rsidP="00D273C9">
      <w:pPr>
        <w:numPr>
          <w:ilvl w:val="0"/>
          <w:numId w:val="25"/>
        </w:numPr>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da smo registrirani za opravljanje dejavnosti, ki je predmet naročila,</w:t>
      </w:r>
    </w:p>
    <w:p w14:paraId="39073750" w14:textId="77777777" w:rsidR="00BC0175" w:rsidRPr="009811B1" w:rsidRDefault="00BC0175" w:rsidP="00D273C9">
      <w:pPr>
        <w:numPr>
          <w:ilvl w:val="0"/>
          <w:numId w:val="25"/>
        </w:numPr>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da imamo veljavno dovoljenje pristojnega organa za opravljanje dejavnosti, ki je predmet javnega naročila, če je za opravljanje take dejavnosti na podlagi posebnega zakona takšno dovoljenje potrebno,</w:t>
      </w:r>
    </w:p>
    <w:p w14:paraId="64E1DCFE" w14:textId="77777777" w:rsidR="00BC0175" w:rsidRPr="009811B1" w:rsidRDefault="00BC0175" w:rsidP="00D273C9">
      <w:pPr>
        <w:numPr>
          <w:ilvl w:val="0"/>
          <w:numId w:val="25"/>
        </w:numPr>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da imamo potrebne človeške in tehnične vire ter izkušnje za izvedbo javnega naročila,</w:t>
      </w:r>
    </w:p>
    <w:p w14:paraId="47E7E074" w14:textId="77777777" w:rsidR="00BC0175" w:rsidRPr="009811B1" w:rsidRDefault="00BC0175" w:rsidP="00D273C9">
      <w:pPr>
        <w:numPr>
          <w:ilvl w:val="0"/>
          <w:numId w:val="25"/>
        </w:numPr>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da bomo izvedbo del po tem javnem naročilu opravili strokovno in kvalitetno, v skladu z veljavnimi predpisi in pravili stroke,</w:t>
      </w:r>
    </w:p>
    <w:p w14:paraId="259A965D" w14:textId="77777777" w:rsidR="00BC0175" w:rsidRPr="009811B1" w:rsidRDefault="00BC0175" w:rsidP="00D273C9">
      <w:pPr>
        <w:numPr>
          <w:ilvl w:val="0"/>
          <w:numId w:val="25"/>
        </w:numPr>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da se v celoti strinjamo in sprejemamo razpisne pogoje naročnika za izvedbo javnega naročila,</w:t>
      </w:r>
    </w:p>
    <w:p w14:paraId="3687278E" w14:textId="77777777" w:rsidR="00BC0175" w:rsidRPr="009811B1" w:rsidRDefault="00BC0175" w:rsidP="00D273C9">
      <w:pPr>
        <w:numPr>
          <w:ilvl w:val="0"/>
          <w:numId w:val="25"/>
        </w:numPr>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da smo določila povabila, navodila in pogoje za udeležbo razumeli ter soglašamo, da so sestavni del ponudbe,</w:t>
      </w:r>
    </w:p>
    <w:p w14:paraId="7A054E25" w14:textId="77777777" w:rsidR="00BC0175" w:rsidRPr="009811B1" w:rsidRDefault="00BC0175" w:rsidP="00D273C9">
      <w:pPr>
        <w:numPr>
          <w:ilvl w:val="0"/>
          <w:numId w:val="25"/>
        </w:numPr>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da so vsi podatki v ponudbi resnični in da za resničnost podatkov prevzemamo popolno (tudi odškodninsko) odgovornost,</w:t>
      </w:r>
    </w:p>
    <w:p w14:paraId="3893E04C" w14:textId="77777777" w:rsidR="00BC0175" w:rsidRPr="009811B1" w:rsidRDefault="00BC0175" w:rsidP="00D273C9">
      <w:pPr>
        <w:numPr>
          <w:ilvl w:val="0"/>
          <w:numId w:val="25"/>
        </w:numPr>
        <w:tabs>
          <w:tab w:val="num" w:pos="1102"/>
        </w:tabs>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da v primeru, da naročnik glede na razpoložljiva sredstva določi eventualno manjši obseg del od razpisanega, odstopi od podpisa okvirnega sporazuma ali da iz kakršnegakoli razloga razveljavi  javno naročilo oz. ne izbere nobenega ponudnika, ne bomo uveljavljali odškodnine iz tega naslova,</w:t>
      </w:r>
    </w:p>
    <w:p w14:paraId="1C108B05" w14:textId="77777777" w:rsidR="00BC0175" w:rsidRPr="009811B1" w:rsidRDefault="00BC0175" w:rsidP="00D273C9">
      <w:pPr>
        <w:numPr>
          <w:ilvl w:val="0"/>
          <w:numId w:val="25"/>
        </w:numPr>
        <w:tabs>
          <w:tab w:val="num" w:pos="1102"/>
        </w:tabs>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da izpolnjujemo vse standarde, pogoje in zahteve naročnika, navedene v dokumentaciji v zvezi z oddajo javnega naročila in se strinjamo z vsemi pogoji in zahtevami navedenimi v tehničnih zahtevah naročnika za predmet javnega naročila,</w:t>
      </w:r>
    </w:p>
    <w:p w14:paraId="41B1F643"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63415210"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Pod kazensko in materialno odgovornostjo izjavljamo, da so zgoraj navedeni podatki točni in resnični, kar lahko</w:t>
      </w:r>
      <w:r w:rsidR="00F87E87" w:rsidRPr="009811B1">
        <w:rPr>
          <w:rFonts w:ascii="Arial" w:eastAsia="Times New Roman" w:hAnsi="Arial" w:cs="Arial"/>
          <w:sz w:val="20"/>
          <w:szCs w:val="20"/>
          <w:lang w:eastAsia="zh-CN"/>
        </w:rPr>
        <w:t xml:space="preserve"> na zahtevo naročnika izkažemo z</w:t>
      </w:r>
      <w:r w:rsidRPr="009811B1">
        <w:rPr>
          <w:rFonts w:ascii="Arial" w:eastAsia="Times New Roman" w:hAnsi="Arial" w:cs="Arial"/>
          <w:sz w:val="20"/>
          <w:szCs w:val="20"/>
          <w:lang w:eastAsia="zh-CN"/>
        </w:rPr>
        <w:t xml:space="preserve"> ustreznimi listinskimi dokazili. </w:t>
      </w:r>
    </w:p>
    <w:p w14:paraId="5BF614F7" w14:textId="77777777" w:rsidR="00BC0175" w:rsidRPr="009811B1" w:rsidRDefault="00BC0175" w:rsidP="00D273C9">
      <w:pPr>
        <w:tabs>
          <w:tab w:val="left" w:pos="426"/>
          <w:tab w:val="left" w:pos="9354"/>
        </w:tabs>
        <w:suppressAutoHyphens/>
        <w:spacing w:after="0" w:line="260" w:lineRule="atLeast"/>
        <w:ind w:right="-2"/>
        <w:jc w:val="both"/>
        <w:rPr>
          <w:rFonts w:ascii="Arial" w:eastAsia="Times New Roman" w:hAnsi="Arial" w:cs="Arial"/>
          <w:sz w:val="20"/>
          <w:szCs w:val="20"/>
          <w:lang w:eastAsia="zh-CN"/>
        </w:rPr>
      </w:pPr>
    </w:p>
    <w:p w14:paraId="0A8F29D1" w14:textId="77777777" w:rsidR="00BC0175" w:rsidRPr="009811B1" w:rsidRDefault="00BC0175" w:rsidP="00D273C9">
      <w:pPr>
        <w:tabs>
          <w:tab w:val="left" w:pos="426"/>
          <w:tab w:val="left" w:pos="9354"/>
        </w:tabs>
        <w:suppressAutoHyphens/>
        <w:spacing w:after="0" w:line="260" w:lineRule="atLeast"/>
        <w:ind w:right="-2"/>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 xml:space="preserve">S podpisom te izjave dajemo soglasje, da naročnik v zvezi z oddajo predmetnega javnega naročila pridobi podatke za preveritev ponudbe v skladu z 89. členom ZJN-3 v enotnem informacijskem sistemu – </w:t>
      </w:r>
      <w:proofErr w:type="spellStart"/>
      <w:r w:rsidRPr="009811B1">
        <w:rPr>
          <w:rFonts w:ascii="Arial" w:eastAsia="Times New Roman" w:hAnsi="Arial" w:cs="Arial"/>
          <w:sz w:val="20"/>
          <w:szCs w:val="20"/>
          <w:lang w:eastAsia="zh-CN"/>
        </w:rPr>
        <w:t>eDosje</w:t>
      </w:r>
      <w:proofErr w:type="spellEnd"/>
      <w:r w:rsidRPr="009811B1">
        <w:rPr>
          <w:rFonts w:ascii="Arial" w:eastAsia="Times New Roman" w:hAnsi="Arial" w:cs="Arial"/>
          <w:sz w:val="20"/>
          <w:szCs w:val="20"/>
          <w:lang w:eastAsia="zh-CN"/>
        </w:rPr>
        <w:t xml:space="preserve"> iz devetega odstavka 77. člena ZJN-3, ter se tudi zavezujemo, da bomo na zahtevo naročnika predložili dodatna pooblastila za preveritev podatkov iz uradnih evidenc. </w:t>
      </w:r>
    </w:p>
    <w:p w14:paraId="3143E17C"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142E327C"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V skladu s 3. odstavkom 47. člena ZJN­3 lahko naročnik preveri obstoj in vsebino navedb v ponudbi, če dvomi o resničnosti ponudnikovih izjav. Soglašamo, da naročnik za potrebe tega javnega naročila pridobi podatke iz uradnih evidenc.</w:t>
      </w:r>
    </w:p>
    <w:p w14:paraId="4B5369C1" w14:textId="77777777" w:rsidR="00BC0175" w:rsidRPr="009811B1" w:rsidRDefault="00BC0175" w:rsidP="00D273C9">
      <w:pPr>
        <w:suppressAutoHyphens/>
        <w:spacing w:after="0" w:line="260" w:lineRule="atLeast"/>
        <w:ind w:left="360"/>
        <w:jc w:val="both"/>
        <w:rPr>
          <w:rFonts w:ascii="Arial" w:eastAsia="Times New Roman" w:hAnsi="Arial" w:cs="Arial"/>
          <w:sz w:val="20"/>
          <w:szCs w:val="20"/>
          <w:lang w:eastAsia="zh-CN"/>
        </w:rPr>
      </w:pPr>
    </w:p>
    <w:p w14:paraId="5A0CFF7B"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Ponudnik naročniku dovoljuje in ga pooblašča, da naše navedbe preveri v uradnih evidencah državnih organov, organov lokalnih skupnosti in drugih nosilcev javnih pooblastil. Za navedbe, ki jih ni možno oziroma jih naročnik ni uspel preveriti v uradnih evidencah, bomo na njegov poziv v določenem roku predložili zahtevane dodatne informacije oziroma dodatna dokazila o izpolnjevanju pogojev.</w:t>
      </w:r>
    </w:p>
    <w:p w14:paraId="3FB200E1" w14:textId="77777777" w:rsidR="0080243D" w:rsidRPr="009811B1" w:rsidRDefault="0080243D" w:rsidP="00D273C9">
      <w:pPr>
        <w:suppressAutoHyphens/>
        <w:spacing w:after="0" w:line="260" w:lineRule="atLeast"/>
        <w:jc w:val="both"/>
        <w:rPr>
          <w:rFonts w:ascii="Arial" w:eastAsia="Times New Roman" w:hAnsi="Arial" w:cs="Arial"/>
          <w:sz w:val="20"/>
          <w:szCs w:val="20"/>
          <w:lang w:eastAsia="zh-CN"/>
        </w:rPr>
      </w:pPr>
    </w:p>
    <w:tbl>
      <w:tblPr>
        <w:tblW w:w="9490" w:type="dxa"/>
        <w:tblLayout w:type="fixed"/>
        <w:tblLook w:val="0000" w:firstRow="0" w:lastRow="0" w:firstColumn="0" w:lastColumn="0" w:noHBand="0" w:noVBand="0"/>
      </w:tblPr>
      <w:tblGrid>
        <w:gridCol w:w="3348"/>
        <w:gridCol w:w="1818"/>
        <w:gridCol w:w="4324"/>
      </w:tblGrid>
      <w:tr w:rsidR="00BC0175" w:rsidRPr="009811B1" w14:paraId="56AAC814" w14:textId="77777777" w:rsidTr="005E0A73">
        <w:trPr>
          <w:trHeight w:val="241"/>
        </w:trPr>
        <w:tc>
          <w:tcPr>
            <w:tcW w:w="3348" w:type="dxa"/>
            <w:shd w:val="clear" w:color="auto" w:fill="auto"/>
          </w:tcPr>
          <w:p w14:paraId="2AD8807F" w14:textId="77777777" w:rsidR="00BC0175" w:rsidRPr="009811B1" w:rsidRDefault="00BC0175" w:rsidP="00D273C9">
            <w:pPr>
              <w:suppressAutoHyphens/>
              <w:snapToGrid w:val="0"/>
              <w:spacing w:after="0" w:line="260" w:lineRule="atLeast"/>
              <w:jc w:val="both"/>
              <w:rPr>
                <w:rFonts w:ascii="Arial" w:eastAsia="Times New Roman" w:hAnsi="Arial" w:cs="Arial"/>
                <w:sz w:val="20"/>
                <w:szCs w:val="20"/>
                <w:lang w:eastAsia="zh-CN"/>
              </w:rPr>
            </w:pPr>
          </w:p>
          <w:p w14:paraId="4EC649EC"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Kraj: __________________</w:t>
            </w:r>
          </w:p>
        </w:tc>
        <w:tc>
          <w:tcPr>
            <w:tcW w:w="1818" w:type="dxa"/>
            <w:shd w:val="clear" w:color="auto" w:fill="auto"/>
          </w:tcPr>
          <w:p w14:paraId="280ECF02" w14:textId="77777777" w:rsidR="00BC0175" w:rsidRPr="009811B1" w:rsidRDefault="00BC0175" w:rsidP="00D273C9">
            <w:pPr>
              <w:suppressAutoHyphens/>
              <w:snapToGrid w:val="0"/>
              <w:spacing w:after="0" w:line="260" w:lineRule="atLeast"/>
              <w:jc w:val="both"/>
              <w:rPr>
                <w:rFonts w:ascii="Arial" w:eastAsia="Times New Roman" w:hAnsi="Arial" w:cs="Arial"/>
                <w:sz w:val="20"/>
                <w:szCs w:val="20"/>
                <w:lang w:eastAsia="zh-CN"/>
              </w:rPr>
            </w:pPr>
          </w:p>
        </w:tc>
        <w:tc>
          <w:tcPr>
            <w:tcW w:w="4324" w:type="dxa"/>
            <w:shd w:val="clear" w:color="auto" w:fill="auto"/>
          </w:tcPr>
          <w:p w14:paraId="5B284542" w14:textId="77777777" w:rsidR="00BC0175" w:rsidRPr="009811B1" w:rsidRDefault="00BC0175" w:rsidP="00D273C9">
            <w:pPr>
              <w:suppressAutoHyphens/>
              <w:spacing w:after="0" w:line="260" w:lineRule="atLeast"/>
              <w:jc w:val="right"/>
              <w:rPr>
                <w:rFonts w:ascii="Arial" w:eastAsia="Times New Roman" w:hAnsi="Arial" w:cs="Arial"/>
                <w:sz w:val="20"/>
                <w:szCs w:val="20"/>
                <w:lang w:eastAsia="zh-CN"/>
              </w:rPr>
            </w:pPr>
            <w:r w:rsidRPr="009811B1">
              <w:rPr>
                <w:rFonts w:ascii="Arial" w:eastAsia="Times New Roman" w:hAnsi="Arial" w:cs="Arial"/>
                <w:sz w:val="20"/>
                <w:szCs w:val="20"/>
                <w:lang w:eastAsia="zh-CN"/>
              </w:rPr>
              <w:t>Ime in priimek odgovorne osebe:</w:t>
            </w:r>
          </w:p>
          <w:p w14:paraId="32F5E465" w14:textId="77777777" w:rsidR="00BC0175" w:rsidRPr="009811B1" w:rsidRDefault="00BC0175" w:rsidP="00D273C9">
            <w:pPr>
              <w:suppressAutoHyphens/>
              <w:spacing w:after="0" w:line="260" w:lineRule="atLeast"/>
              <w:jc w:val="right"/>
              <w:rPr>
                <w:rFonts w:ascii="Arial" w:eastAsia="Times New Roman" w:hAnsi="Arial" w:cs="Arial"/>
                <w:sz w:val="20"/>
                <w:szCs w:val="20"/>
                <w:lang w:eastAsia="zh-CN"/>
              </w:rPr>
            </w:pPr>
          </w:p>
          <w:p w14:paraId="1E47D45B" w14:textId="77777777" w:rsidR="00BC0175" w:rsidRPr="009811B1" w:rsidRDefault="00BC0175" w:rsidP="00D273C9">
            <w:pPr>
              <w:suppressAutoHyphens/>
              <w:spacing w:after="0" w:line="260" w:lineRule="atLeast"/>
              <w:jc w:val="right"/>
              <w:rPr>
                <w:rFonts w:ascii="Arial" w:eastAsia="Times New Roman" w:hAnsi="Arial" w:cs="Arial"/>
                <w:sz w:val="20"/>
                <w:szCs w:val="20"/>
                <w:lang w:eastAsia="zh-CN"/>
              </w:rPr>
            </w:pPr>
            <w:r w:rsidRPr="009811B1">
              <w:rPr>
                <w:rFonts w:ascii="Arial" w:eastAsia="Times New Roman" w:hAnsi="Arial" w:cs="Arial"/>
                <w:sz w:val="20"/>
                <w:szCs w:val="20"/>
                <w:lang w:eastAsia="zh-CN"/>
              </w:rPr>
              <w:t>_________________________</w:t>
            </w:r>
          </w:p>
          <w:p w14:paraId="44AA5C7C" w14:textId="77777777" w:rsidR="00BC0175" w:rsidRPr="009811B1" w:rsidRDefault="00BC0175" w:rsidP="00D273C9">
            <w:pPr>
              <w:suppressAutoHyphens/>
              <w:spacing w:after="0" w:line="260" w:lineRule="atLeast"/>
              <w:jc w:val="right"/>
              <w:rPr>
                <w:rFonts w:ascii="Arial" w:eastAsia="Times New Roman" w:hAnsi="Arial" w:cs="Arial"/>
                <w:sz w:val="20"/>
                <w:szCs w:val="20"/>
                <w:lang w:eastAsia="zh-CN"/>
              </w:rPr>
            </w:pPr>
          </w:p>
        </w:tc>
      </w:tr>
      <w:tr w:rsidR="00BC0175" w:rsidRPr="009811B1" w14:paraId="5BDA876C" w14:textId="77777777" w:rsidTr="005E0A73">
        <w:trPr>
          <w:trHeight w:val="483"/>
        </w:trPr>
        <w:tc>
          <w:tcPr>
            <w:tcW w:w="3348" w:type="dxa"/>
            <w:shd w:val="clear" w:color="auto" w:fill="auto"/>
          </w:tcPr>
          <w:p w14:paraId="70CA8898"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Datum</w:t>
            </w:r>
            <w:bookmarkStart w:id="5" w:name="__Fieldmark__40_917383507"/>
            <w:r w:rsidRPr="009811B1">
              <w:rPr>
                <w:rFonts w:ascii="Arial" w:eastAsia="Times New Roman" w:hAnsi="Arial" w:cs="Arial"/>
                <w:sz w:val="20"/>
                <w:szCs w:val="20"/>
                <w:lang w:eastAsia="zh-CN"/>
              </w:rPr>
              <w:fldChar w:fldCharType="begin">
                <w:ffData>
                  <w:name w:val=""/>
                  <w:enabled/>
                  <w:calcOnExit w:val="0"/>
                  <w:textInput/>
                </w:ffData>
              </w:fldChar>
            </w:r>
            <w:r w:rsidRPr="009811B1">
              <w:rPr>
                <w:rFonts w:ascii="Arial" w:eastAsia="Times New Roman" w:hAnsi="Arial" w:cs="Arial"/>
                <w:sz w:val="20"/>
                <w:szCs w:val="20"/>
                <w:lang w:eastAsia="zh-CN"/>
              </w:rPr>
              <w:instrText xml:space="preserve"> FORMTEXT </w:instrText>
            </w:r>
            <w:r w:rsidR="003E6DA8" w:rsidRPr="009811B1">
              <w:rPr>
                <w:rFonts w:ascii="Arial" w:eastAsia="Times New Roman" w:hAnsi="Arial" w:cs="Arial"/>
                <w:sz w:val="20"/>
                <w:szCs w:val="20"/>
                <w:lang w:eastAsia="zh-CN"/>
              </w:rPr>
            </w:r>
            <w:r w:rsidR="003E6DA8" w:rsidRPr="009811B1">
              <w:rPr>
                <w:rFonts w:ascii="Arial" w:eastAsia="Times New Roman" w:hAnsi="Arial" w:cs="Arial"/>
                <w:sz w:val="20"/>
                <w:szCs w:val="20"/>
                <w:lang w:eastAsia="zh-CN"/>
              </w:rPr>
              <w:fldChar w:fldCharType="separate"/>
            </w:r>
            <w:r w:rsidRPr="009811B1">
              <w:rPr>
                <w:rFonts w:ascii="Arial" w:eastAsia="Times New Roman" w:hAnsi="Arial" w:cs="Arial"/>
                <w:sz w:val="20"/>
                <w:szCs w:val="20"/>
                <w:lang w:eastAsia="zh-CN"/>
              </w:rPr>
              <w:fldChar w:fldCharType="end"/>
            </w:r>
            <w:bookmarkEnd w:id="5"/>
            <w:r w:rsidRPr="009811B1">
              <w:rPr>
                <w:rFonts w:ascii="Arial" w:eastAsia="Times New Roman" w:hAnsi="Arial" w:cs="Arial"/>
                <w:sz w:val="20"/>
                <w:szCs w:val="20"/>
                <w:lang w:eastAsia="zh-CN"/>
              </w:rPr>
              <w:t>: ________________</w:t>
            </w:r>
          </w:p>
        </w:tc>
        <w:tc>
          <w:tcPr>
            <w:tcW w:w="1818" w:type="dxa"/>
            <w:shd w:val="clear" w:color="auto" w:fill="auto"/>
          </w:tcPr>
          <w:p w14:paraId="24E72D8D"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Žig</w:t>
            </w:r>
          </w:p>
        </w:tc>
        <w:tc>
          <w:tcPr>
            <w:tcW w:w="4324" w:type="dxa"/>
            <w:shd w:val="clear" w:color="auto" w:fill="auto"/>
          </w:tcPr>
          <w:p w14:paraId="53CB374A" w14:textId="77777777" w:rsidR="00BC0175" w:rsidRPr="009811B1" w:rsidRDefault="00BC0175" w:rsidP="00D273C9">
            <w:pPr>
              <w:suppressAutoHyphens/>
              <w:spacing w:after="0" w:line="260" w:lineRule="atLeast"/>
              <w:jc w:val="right"/>
              <w:rPr>
                <w:rFonts w:ascii="Arial" w:eastAsia="Times New Roman" w:hAnsi="Arial" w:cs="Arial"/>
                <w:sz w:val="20"/>
                <w:szCs w:val="20"/>
                <w:lang w:eastAsia="zh-CN"/>
              </w:rPr>
            </w:pPr>
            <w:r w:rsidRPr="009811B1">
              <w:rPr>
                <w:rFonts w:ascii="Arial" w:eastAsia="Times New Roman" w:hAnsi="Arial" w:cs="Arial"/>
                <w:sz w:val="20"/>
                <w:szCs w:val="20"/>
                <w:lang w:eastAsia="zh-CN"/>
              </w:rPr>
              <w:t>________________________</w:t>
            </w:r>
          </w:p>
          <w:p w14:paraId="3614ED25" w14:textId="77777777" w:rsidR="00BC0175" w:rsidRPr="009811B1" w:rsidRDefault="00BC0175" w:rsidP="00D273C9">
            <w:pPr>
              <w:suppressAutoHyphens/>
              <w:spacing w:after="0" w:line="260" w:lineRule="atLeast"/>
              <w:jc w:val="right"/>
              <w:rPr>
                <w:rFonts w:ascii="Arial" w:eastAsia="Times New Roman" w:hAnsi="Arial" w:cs="Arial"/>
                <w:sz w:val="20"/>
                <w:szCs w:val="20"/>
                <w:lang w:eastAsia="zh-CN"/>
              </w:rPr>
            </w:pPr>
            <w:r w:rsidRPr="009811B1">
              <w:rPr>
                <w:rFonts w:ascii="Arial" w:eastAsia="Times New Roman" w:hAnsi="Arial" w:cs="Arial"/>
                <w:sz w:val="20"/>
                <w:szCs w:val="20"/>
                <w:lang w:eastAsia="zh-CN"/>
              </w:rPr>
              <w:t>Podpis odgovorne osebe</w:t>
            </w:r>
          </w:p>
        </w:tc>
      </w:tr>
    </w:tbl>
    <w:p w14:paraId="698A120C"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40AB0D7C" w14:textId="77777777" w:rsidR="00A71B98" w:rsidRDefault="00A71B98" w:rsidP="00D273C9">
      <w:pPr>
        <w:spacing w:after="0"/>
        <w:jc w:val="right"/>
        <w:rPr>
          <w:rFonts w:ascii="Arial" w:eastAsia="Times New Roman" w:hAnsi="Arial" w:cs="Arial"/>
          <w:b/>
          <w:color w:val="000000"/>
          <w:sz w:val="20"/>
          <w:szCs w:val="20"/>
          <w:u w:val="single"/>
          <w:lang w:eastAsia="zh-CN"/>
        </w:rPr>
      </w:pPr>
    </w:p>
    <w:p w14:paraId="33E2316A" w14:textId="77777777" w:rsidR="0088651E" w:rsidRPr="009811B1" w:rsidRDefault="0088651E" w:rsidP="00D273C9">
      <w:pPr>
        <w:spacing w:after="0"/>
        <w:jc w:val="right"/>
        <w:rPr>
          <w:rFonts w:ascii="Arial" w:eastAsia="Times New Roman" w:hAnsi="Arial" w:cs="Arial"/>
          <w:b/>
          <w:color w:val="000000"/>
          <w:sz w:val="20"/>
          <w:szCs w:val="20"/>
          <w:u w:val="single"/>
          <w:lang w:eastAsia="zh-CN"/>
        </w:rPr>
      </w:pPr>
    </w:p>
    <w:p w14:paraId="7D3112E7" w14:textId="77777777" w:rsidR="00BC0175" w:rsidRPr="009811B1" w:rsidRDefault="00BC0175" w:rsidP="00D273C9">
      <w:pPr>
        <w:spacing w:after="0"/>
        <w:jc w:val="right"/>
        <w:rPr>
          <w:rFonts w:ascii="Arial" w:eastAsia="Times New Roman" w:hAnsi="Arial" w:cs="Arial"/>
          <w:b/>
          <w:color w:val="000000"/>
          <w:sz w:val="20"/>
          <w:szCs w:val="20"/>
          <w:u w:val="single"/>
          <w:lang w:eastAsia="zh-CN"/>
        </w:rPr>
      </w:pPr>
      <w:r w:rsidRPr="009811B1">
        <w:rPr>
          <w:rFonts w:ascii="Arial" w:eastAsia="Times New Roman" w:hAnsi="Arial" w:cs="Arial"/>
          <w:b/>
          <w:color w:val="000000"/>
          <w:sz w:val="20"/>
          <w:szCs w:val="20"/>
          <w:u w:val="single"/>
          <w:lang w:eastAsia="zh-CN"/>
        </w:rPr>
        <w:t>RAZPISNI OBRAZEC 4</w:t>
      </w:r>
    </w:p>
    <w:p w14:paraId="5EAF2559" w14:textId="77777777" w:rsidR="00BC0175" w:rsidRPr="009811B1" w:rsidRDefault="00BC0175" w:rsidP="00D27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b/>
          <w:color w:val="000000"/>
          <w:sz w:val="20"/>
          <w:szCs w:val="20"/>
          <w:u w:val="single"/>
          <w:lang w:eastAsia="zh-CN"/>
        </w:rPr>
      </w:pPr>
    </w:p>
    <w:p w14:paraId="0038A3DF" w14:textId="77777777" w:rsidR="00BC0175" w:rsidRPr="009811B1" w:rsidRDefault="00BC0175" w:rsidP="00D27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color w:val="000000"/>
          <w:sz w:val="20"/>
          <w:szCs w:val="20"/>
          <w:lang w:eastAsia="zh-CN"/>
        </w:rPr>
      </w:pPr>
      <w:r w:rsidRPr="009811B1">
        <w:rPr>
          <w:rFonts w:ascii="Arial" w:eastAsia="Times New Roman" w:hAnsi="Arial" w:cs="Arial"/>
          <w:b/>
          <w:color w:val="000000"/>
          <w:sz w:val="20"/>
          <w:szCs w:val="20"/>
          <w:u w:val="single"/>
          <w:lang w:eastAsia="zh-CN"/>
        </w:rPr>
        <w:t>IZJAVA O IZPOLNJEVANJU POGOJEV GLEDE EKONOMSKEGA IN FINANČNEGA POLOŽAJA</w:t>
      </w:r>
    </w:p>
    <w:p w14:paraId="17F36201" w14:textId="77777777" w:rsidR="00BC0175" w:rsidRPr="009811B1" w:rsidRDefault="00BC0175" w:rsidP="00D27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b/>
          <w:color w:val="000000"/>
          <w:sz w:val="20"/>
          <w:szCs w:val="20"/>
          <w:u w:val="single"/>
          <w:lang w:eastAsia="zh-CN"/>
        </w:rPr>
      </w:pPr>
    </w:p>
    <w:p w14:paraId="6F03787C" w14:textId="77777777" w:rsidR="00BC0175" w:rsidRPr="009811B1" w:rsidRDefault="00BC0175" w:rsidP="00D27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b/>
          <w:color w:val="000000"/>
          <w:sz w:val="20"/>
          <w:szCs w:val="20"/>
          <w:u w:val="single"/>
          <w:lang w:eastAsia="zh-CN"/>
        </w:rPr>
      </w:pPr>
    </w:p>
    <w:p w14:paraId="73321720" w14:textId="77777777" w:rsidR="00BC0175" w:rsidRPr="009811B1" w:rsidRDefault="00BC0175" w:rsidP="00D27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b/>
          <w:color w:val="000000"/>
          <w:sz w:val="20"/>
          <w:szCs w:val="20"/>
          <w:u w:val="single"/>
          <w:lang w:eastAsia="zh-CN"/>
        </w:rPr>
      </w:pPr>
    </w:p>
    <w:p w14:paraId="63AE1032" w14:textId="77777777" w:rsidR="00BC0175" w:rsidRPr="009811B1" w:rsidRDefault="00BC0175" w:rsidP="00D27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b/>
          <w:i/>
          <w:color w:val="000000"/>
          <w:sz w:val="20"/>
          <w:szCs w:val="20"/>
          <w:lang w:eastAsia="zh-CN"/>
        </w:rPr>
      </w:pPr>
    </w:p>
    <w:p w14:paraId="27B04BD2" w14:textId="77777777" w:rsidR="00BC0175" w:rsidRPr="009811B1" w:rsidRDefault="00BC0175" w:rsidP="00D27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i/>
          <w:color w:val="000000"/>
          <w:sz w:val="20"/>
          <w:szCs w:val="20"/>
          <w:lang w:eastAsia="zh-CN"/>
        </w:rPr>
      </w:pPr>
    </w:p>
    <w:tbl>
      <w:tblPr>
        <w:tblW w:w="0" w:type="auto"/>
        <w:tblLayout w:type="fixed"/>
        <w:tblLook w:val="0000" w:firstRow="0" w:lastRow="0" w:firstColumn="0" w:lastColumn="0" w:noHBand="0" w:noVBand="0"/>
      </w:tblPr>
      <w:tblGrid>
        <w:gridCol w:w="3936"/>
        <w:gridCol w:w="1128"/>
        <w:gridCol w:w="5532"/>
        <w:gridCol w:w="1128"/>
      </w:tblGrid>
      <w:tr w:rsidR="00BC0175" w:rsidRPr="009811B1" w14:paraId="692F8C8A" w14:textId="77777777" w:rsidTr="005E0A73">
        <w:trPr>
          <w:trHeight w:val="510"/>
        </w:trPr>
        <w:tc>
          <w:tcPr>
            <w:tcW w:w="5064" w:type="dxa"/>
            <w:gridSpan w:val="2"/>
            <w:shd w:val="clear" w:color="auto" w:fill="auto"/>
          </w:tcPr>
          <w:p w14:paraId="31598238" w14:textId="77777777" w:rsidR="00BC0175" w:rsidRPr="009811B1" w:rsidRDefault="00BC0175" w:rsidP="00D27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color w:val="000000"/>
                <w:sz w:val="20"/>
                <w:szCs w:val="20"/>
                <w:lang w:eastAsia="zh-CN"/>
              </w:rPr>
            </w:pPr>
            <w:r w:rsidRPr="009811B1">
              <w:rPr>
                <w:rFonts w:ascii="Arial" w:eastAsia="Times New Roman" w:hAnsi="Arial" w:cs="Arial"/>
                <w:bCs/>
                <w:color w:val="000000"/>
                <w:sz w:val="20"/>
                <w:szCs w:val="20"/>
                <w:lang w:eastAsia="zh-CN"/>
              </w:rPr>
              <w:t>Naziv gospodarskega subjekta:</w:t>
            </w:r>
          </w:p>
        </w:tc>
        <w:tc>
          <w:tcPr>
            <w:tcW w:w="6660" w:type="dxa"/>
            <w:gridSpan w:val="2"/>
            <w:shd w:val="clear" w:color="auto" w:fill="auto"/>
          </w:tcPr>
          <w:p w14:paraId="51E56A65" w14:textId="77777777" w:rsidR="00BC0175" w:rsidRPr="009811B1" w:rsidRDefault="00BC0175" w:rsidP="00D27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color w:val="000000"/>
                <w:sz w:val="20"/>
                <w:szCs w:val="20"/>
                <w:lang w:eastAsia="zh-CN"/>
              </w:rPr>
            </w:pPr>
            <w:r w:rsidRPr="009811B1">
              <w:rPr>
                <w:rFonts w:ascii="Arial" w:eastAsia="Times New Roman" w:hAnsi="Arial" w:cs="Arial"/>
                <w:b/>
                <w:color w:val="000000"/>
                <w:sz w:val="20"/>
                <w:szCs w:val="20"/>
                <w:lang w:eastAsia="zh-CN"/>
              </w:rPr>
              <w:t>_____________________________________</w:t>
            </w:r>
          </w:p>
        </w:tc>
      </w:tr>
      <w:tr w:rsidR="00BC0175" w:rsidRPr="009811B1" w14:paraId="4880A5BB" w14:textId="77777777" w:rsidTr="005E0A73">
        <w:tblPrEx>
          <w:tblCellMar>
            <w:left w:w="0" w:type="dxa"/>
            <w:right w:w="0" w:type="dxa"/>
          </w:tblCellMar>
        </w:tblPrEx>
        <w:trPr>
          <w:trHeight w:val="510"/>
        </w:trPr>
        <w:tc>
          <w:tcPr>
            <w:tcW w:w="3936" w:type="dxa"/>
            <w:shd w:val="clear" w:color="auto" w:fill="auto"/>
          </w:tcPr>
          <w:p w14:paraId="602F80E4" w14:textId="77777777" w:rsidR="00BC0175" w:rsidRPr="009811B1" w:rsidRDefault="00BC0175" w:rsidP="00D27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color w:val="000000"/>
                <w:sz w:val="20"/>
                <w:szCs w:val="20"/>
                <w:lang w:eastAsia="zh-CN"/>
              </w:rPr>
            </w:pPr>
            <w:r w:rsidRPr="009811B1">
              <w:rPr>
                <w:rFonts w:ascii="Arial" w:eastAsia="Times New Roman" w:hAnsi="Arial" w:cs="Arial"/>
                <w:bCs/>
                <w:color w:val="000000"/>
                <w:sz w:val="20"/>
                <w:szCs w:val="20"/>
                <w:lang w:eastAsia="zh-CN"/>
              </w:rPr>
              <w:t>Sedež (naslov) gospodarskega subjekta:</w:t>
            </w:r>
          </w:p>
        </w:tc>
        <w:tc>
          <w:tcPr>
            <w:tcW w:w="6660" w:type="dxa"/>
            <w:gridSpan w:val="2"/>
            <w:shd w:val="clear" w:color="auto" w:fill="auto"/>
          </w:tcPr>
          <w:p w14:paraId="1970A736" w14:textId="77777777" w:rsidR="00BC0175" w:rsidRPr="009811B1" w:rsidRDefault="00BC0175" w:rsidP="00D27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173"/>
              <w:jc w:val="both"/>
              <w:rPr>
                <w:rFonts w:ascii="Arial" w:eastAsia="Times New Roman" w:hAnsi="Arial" w:cs="Arial"/>
                <w:color w:val="000000"/>
                <w:sz w:val="20"/>
                <w:szCs w:val="20"/>
                <w:lang w:eastAsia="zh-CN"/>
              </w:rPr>
            </w:pPr>
            <w:r w:rsidRPr="009811B1">
              <w:rPr>
                <w:rFonts w:ascii="Arial" w:eastAsia="Times New Roman" w:hAnsi="Arial" w:cs="Arial"/>
                <w:b/>
                <w:color w:val="000000"/>
                <w:sz w:val="20"/>
                <w:szCs w:val="20"/>
                <w:lang w:eastAsia="zh-CN"/>
              </w:rPr>
              <w:t>_____________________________________</w:t>
            </w:r>
          </w:p>
        </w:tc>
        <w:tc>
          <w:tcPr>
            <w:tcW w:w="1128" w:type="dxa"/>
            <w:shd w:val="clear" w:color="auto" w:fill="auto"/>
          </w:tcPr>
          <w:p w14:paraId="11CB8A2D" w14:textId="77777777" w:rsidR="00BC0175" w:rsidRPr="009811B1" w:rsidRDefault="00BC0175" w:rsidP="00D273C9">
            <w:pPr>
              <w:suppressAutoHyphens/>
              <w:snapToGrid w:val="0"/>
              <w:spacing w:after="0" w:line="260" w:lineRule="atLeast"/>
              <w:jc w:val="both"/>
              <w:rPr>
                <w:rFonts w:ascii="Arial" w:eastAsia="Times New Roman" w:hAnsi="Arial" w:cs="Arial"/>
                <w:b/>
                <w:sz w:val="20"/>
                <w:szCs w:val="20"/>
                <w:lang w:eastAsia="zh-CN"/>
              </w:rPr>
            </w:pPr>
          </w:p>
        </w:tc>
      </w:tr>
    </w:tbl>
    <w:p w14:paraId="0A62D86B" w14:textId="77777777" w:rsidR="00BC0175" w:rsidRPr="009811B1" w:rsidRDefault="00BC0175" w:rsidP="00D273C9">
      <w:pPr>
        <w:widowControl w:val="0"/>
        <w:suppressAutoHyphens/>
        <w:autoSpaceDE w:val="0"/>
        <w:spacing w:after="0" w:line="260" w:lineRule="atLeast"/>
        <w:jc w:val="both"/>
        <w:rPr>
          <w:rFonts w:ascii="Arial" w:eastAsia="Times New Roman" w:hAnsi="Arial" w:cs="Arial"/>
          <w:sz w:val="20"/>
          <w:szCs w:val="20"/>
          <w:lang w:eastAsia="zh-CN"/>
        </w:rPr>
      </w:pPr>
    </w:p>
    <w:p w14:paraId="0D15406A" w14:textId="77777777" w:rsidR="00BC0175" w:rsidRPr="009811B1" w:rsidRDefault="00BC0175" w:rsidP="00D273C9">
      <w:pPr>
        <w:widowControl w:val="0"/>
        <w:suppressAutoHyphens/>
        <w:autoSpaceDE w:val="0"/>
        <w:spacing w:after="0" w:line="260" w:lineRule="atLeast"/>
        <w:jc w:val="both"/>
        <w:rPr>
          <w:rFonts w:ascii="Arial" w:eastAsia="Times New Roman" w:hAnsi="Arial" w:cs="Arial"/>
          <w:sz w:val="20"/>
          <w:szCs w:val="20"/>
          <w:lang w:eastAsia="zh-CN"/>
        </w:rPr>
      </w:pPr>
    </w:p>
    <w:p w14:paraId="0354D730" w14:textId="77777777" w:rsidR="00BC3F2E" w:rsidRPr="009811B1" w:rsidRDefault="00BC3F2E" w:rsidP="00D273C9">
      <w:pPr>
        <w:widowControl w:val="0"/>
        <w:suppressAutoHyphens/>
        <w:autoSpaceDE w:val="0"/>
        <w:spacing w:after="0" w:line="260" w:lineRule="atLeast"/>
        <w:jc w:val="both"/>
        <w:rPr>
          <w:rFonts w:ascii="Arial" w:eastAsia="Times New Roman" w:hAnsi="Arial" w:cs="Arial"/>
          <w:sz w:val="20"/>
          <w:szCs w:val="20"/>
          <w:lang w:eastAsia="zh-CN"/>
        </w:rPr>
      </w:pPr>
    </w:p>
    <w:p w14:paraId="68CFF426" w14:textId="77777777" w:rsidR="00BC0175" w:rsidRPr="009811B1" w:rsidRDefault="00BC0175" w:rsidP="00D273C9">
      <w:pPr>
        <w:widowControl w:val="0"/>
        <w:suppressAutoHyphens/>
        <w:autoSpaceDE w:val="0"/>
        <w:autoSpaceDN w:val="0"/>
        <w:adjustRightInd w:val="0"/>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S podpisom te izjave pod kazensko in materialno odgovornostjo izjavljamo, da:</w:t>
      </w:r>
    </w:p>
    <w:p w14:paraId="0CD639FD" w14:textId="77777777" w:rsidR="00BC0175" w:rsidRPr="009811B1" w:rsidRDefault="00BC0175" w:rsidP="00D273C9">
      <w:pPr>
        <w:widowControl w:val="0"/>
        <w:suppressAutoHyphens/>
        <w:autoSpaceDE w:val="0"/>
        <w:autoSpaceDN w:val="0"/>
        <w:adjustRightInd w:val="0"/>
        <w:spacing w:after="0" w:line="260" w:lineRule="atLeast"/>
        <w:jc w:val="both"/>
        <w:rPr>
          <w:rFonts w:ascii="Arial" w:eastAsia="Times New Roman" w:hAnsi="Arial" w:cs="Arial"/>
          <w:sz w:val="20"/>
          <w:szCs w:val="20"/>
          <w:lang w:eastAsia="zh-CN"/>
        </w:rPr>
      </w:pPr>
    </w:p>
    <w:p w14:paraId="117B63C6" w14:textId="77777777" w:rsidR="00BC0175" w:rsidRPr="009811B1" w:rsidRDefault="00BC0175" w:rsidP="00D273C9">
      <w:pPr>
        <w:numPr>
          <w:ilvl w:val="0"/>
          <w:numId w:val="27"/>
        </w:numPr>
        <w:suppressAutoHyphens/>
        <w:spacing w:after="0" w:line="260" w:lineRule="atLeast"/>
        <w:jc w:val="both"/>
        <w:rPr>
          <w:rFonts w:ascii="Arial" w:eastAsia="Times New Roman" w:hAnsi="Arial" w:cs="Arial"/>
          <w:b/>
          <w:sz w:val="20"/>
          <w:szCs w:val="20"/>
          <w:lang w:eastAsia="zh-CN"/>
        </w:rPr>
      </w:pPr>
      <w:r w:rsidRPr="009811B1">
        <w:rPr>
          <w:rFonts w:ascii="Arial" w:eastAsia="Times New Roman" w:hAnsi="Arial" w:cs="Arial"/>
          <w:b/>
          <w:sz w:val="20"/>
          <w:szCs w:val="20"/>
          <w:lang w:eastAsia="zh-CN"/>
        </w:rPr>
        <w:t>Smo finančno in ekonomsko sposobni i</w:t>
      </w:r>
      <w:r w:rsidR="00F87E87" w:rsidRPr="009811B1">
        <w:rPr>
          <w:rFonts w:ascii="Arial" w:eastAsia="Times New Roman" w:hAnsi="Arial" w:cs="Arial"/>
          <w:b/>
          <w:sz w:val="20"/>
          <w:szCs w:val="20"/>
          <w:lang w:eastAsia="zh-CN"/>
        </w:rPr>
        <w:t xml:space="preserve">zvesti predmetno javno naročilo in da je znašal povprečni čisti letni prihodek v zadnjih treh poslovnih letih (oziroma v obdobju poslovanja, v kolikor je ponudnik ustanovljen manj kot tri poslovna </w:t>
      </w:r>
      <w:r w:rsidR="009A1DBB" w:rsidRPr="009811B1">
        <w:rPr>
          <w:rFonts w:ascii="Arial" w:eastAsia="Times New Roman" w:hAnsi="Arial" w:cs="Arial"/>
          <w:b/>
          <w:sz w:val="20"/>
          <w:szCs w:val="20"/>
          <w:lang w:eastAsia="zh-CN"/>
        </w:rPr>
        <w:t>leta) 1</w:t>
      </w:r>
      <w:r w:rsidR="00F87E87" w:rsidRPr="009811B1">
        <w:rPr>
          <w:rFonts w:ascii="Arial" w:eastAsia="Times New Roman" w:hAnsi="Arial" w:cs="Arial"/>
          <w:b/>
          <w:sz w:val="20"/>
          <w:szCs w:val="20"/>
          <w:lang w:eastAsia="zh-CN"/>
        </w:rPr>
        <w:t>00.000,00 EUR.</w:t>
      </w:r>
    </w:p>
    <w:p w14:paraId="45AF53A2" w14:textId="77777777" w:rsidR="00BC0175" w:rsidRPr="009811B1" w:rsidRDefault="00BC0175" w:rsidP="00D273C9">
      <w:pPr>
        <w:widowControl w:val="0"/>
        <w:suppressAutoHyphens/>
        <w:autoSpaceDE w:val="0"/>
        <w:autoSpaceDN w:val="0"/>
        <w:adjustRightInd w:val="0"/>
        <w:spacing w:after="0" w:line="260" w:lineRule="atLeast"/>
        <w:jc w:val="both"/>
        <w:rPr>
          <w:rFonts w:ascii="Arial" w:eastAsia="Times New Roman" w:hAnsi="Arial" w:cs="Arial"/>
          <w:iCs/>
          <w:sz w:val="20"/>
          <w:szCs w:val="20"/>
          <w:lang w:eastAsia="zh-CN"/>
        </w:rPr>
      </w:pPr>
    </w:p>
    <w:p w14:paraId="72284A3C" w14:textId="77777777" w:rsidR="00BC0175" w:rsidRPr="009811B1" w:rsidRDefault="00BC0175" w:rsidP="00D273C9">
      <w:pPr>
        <w:widowControl w:val="0"/>
        <w:numPr>
          <w:ilvl w:val="0"/>
          <w:numId w:val="27"/>
        </w:numPr>
        <w:suppressAutoHyphens/>
        <w:autoSpaceDE w:val="0"/>
        <w:autoSpaceDN w:val="0"/>
        <w:adjustRightInd w:val="0"/>
        <w:spacing w:after="0" w:line="260" w:lineRule="atLeast"/>
        <w:jc w:val="both"/>
        <w:rPr>
          <w:rFonts w:ascii="Arial" w:eastAsia="Times New Roman" w:hAnsi="Arial" w:cs="Arial"/>
          <w:iCs/>
          <w:sz w:val="20"/>
          <w:szCs w:val="20"/>
          <w:lang w:eastAsia="zh-CN"/>
        </w:rPr>
      </w:pPr>
      <w:r w:rsidRPr="009811B1">
        <w:rPr>
          <w:rFonts w:ascii="Arial" w:eastAsia="Times New Roman" w:hAnsi="Arial" w:cs="Arial"/>
          <w:sz w:val="20"/>
          <w:szCs w:val="20"/>
          <w:lang w:eastAsia="zh-CN"/>
        </w:rPr>
        <w:t>Ponudnik priloži BON 2 ali S.BON-1/P (AJPES) ali potrdilo/a ponudnikove poslovne/ih bank/e (potrdila za vse odprte transakcijske račune), ki so/je izdan/i največ 30 dni pred zaključkom razpisnega roka, to je dneva odpiranja ponudb</w:t>
      </w:r>
      <w:r w:rsidR="00557E99" w:rsidRPr="009811B1">
        <w:rPr>
          <w:rFonts w:ascii="Arial" w:eastAsia="Times New Roman" w:hAnsi="Arial" w:cs="Arial"/>
          <w:sz w:val="20"/>
          <w:szCs w:val="20"/>
          <w:lang w:eastAsia="zh-CN"/>
        </w:rPr>
        <w:t>.</w:t>
      </w:r>
    </w:p>
    <w:p w14:paraId="0EB4DE94" w14:textId="77777777" w:rsidR="00BC0175" w:rsidRPr="009811B1" w:rsidRDefault="00BC0175" w:rsidP="00D273C9">
      <w:pPr>
        <w:widowControl w:val="0"/>
        <w:suppressAutoHyphens/>
        <w:autoSpaceDE w:val="0"/>
        <w:spacing w:after="0" w:line="260" w:lineRule="atLeast"/>
        <w:jc w:val="both"/>
        <w:rPr>
          <w:rFonts w:ascii="Arial" w:eastAsia="Times New Roman" w:hAnsi="Arial" w:cs="Arial"/>
          <w:iCs/>
          <w:sz w:val="20"/>
          <w:szCs w:val="20"/>
          <w:lang w:eastAsia="zh-CN"/>
        </w:rPr>
      </w:pPr>
    </w:p>
    <w:p w14:paraId="4BCB9421" w14:textId="77777777" w:rsidR="00BC0175" w:rsidRPr="009811B1" w:rsidRDefault="00BC0175" w:rsidP="00D273C9">
      <w:pPr>
        <w:widowControl w:val="0"/>
        <w:suppressAutoHyphens/>
        <w:autoSpaceDE w:val="0"/>
        <w:spacing w:after="0" w:line="260" w:lineRule="atLeast"/>
        <w:jc w:val="both"/>
        <w:rPr>
          <w:rFonts w:ascii="Arial" w:eastAsia="Times New Roman" w:hAnsi="Arial" w:cs="Arial"/>
          <w:sz w:val="20"/>
          <w:szCs w:val="20"/>
          <w:lang w:eastAsia="zh-CN"/>
        </w:rPr>
      </w:pPr>
    </w:p>
    <w:p w14:paraId="5BFE90F3"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500BA7BF"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6A2F32AF"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2FB85DC9"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4EF2A54F"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4DBCB7DE"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tbl>
      <w:tblPr>
        <w:tblW w:w="0" w:type="auto"/>
        <w:tblLayout w:type="fixed"/>
        <w:tblLook w:val="0000" w:firstRow="0" w:lastRow="0" w:firstColumn="0" w:lastColumn="0" w:noHBand="0" w:noVBand="0"/>
      </w:tblPr>
      <w:tblGrid>
        <w:gridCol w:w="3348"/>
        <w:gridCol w:w="1818"/>
        <w:gridCol w:w="4324"/>
      </w:tblGrid>
      <w:tr w:rsidR="00BC0175" w:rsidRPr="009811B1" w14:paraId="35192BD7" w14:textId="77777777" w:rsidTr="005E0A73">
        <w:trPr>
          <w:trHeight w:val="241"/>
        </w:trPr>
        <w:tc>
          <w:tcPr>
            <w:tcW w:w="3348" w:type="dxa"/>
            <w:shd w:val="clear" w:color="auto" w:fill="auto"/>
          </w:tcPr>
          <w:p w14:paraId="5BE69644" w14:textId="77777777" w:rsidR="00BC0175" w:rsidRPr="009811B1" w:rsidRDefault="00BC0175" w:rsidP="00D273C9">
            <w:pPr>
              <w:suppressAutoHyphens/>
              <w:snapToGrid w:val="0"/>
              <w:spacing w:after="0" w:line="260" w:lineRule="atLeast"/>
              <w:jc w:val="both"/>
              <w:rPr>
                <w:rFonts w:ascii="Arial" w:eastAsia="Times New Roman" w:hAnsi="Arial" w:cs="Arial"/>
                <w:sz w:val="20"/>
                <w:szCs w:val="20"/>
                <w:lang w:eastAsia="zh-CN"/>
              </w:rPr>
            </w:pPr>
          </w:p>
          <w:p w14:paraId="381F87A5"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Kraj: ___________________</w:t>
            </w:r>
          </w:p>
        </w:tc>
        <w:tc>
          <w:tcPr>
            <w:tcW w:w="1818" w:type="dxa"/>
            <w:shd w:val="clear" w:color="auto" w:fill="auto"/>
          </w:tcPr>
          <w:p w14:paraId="2CA38FB9" w14:textId="77777777" w:rsidR="00BC0175" w:rsidRPr="009811B1" w:rsidRDefault="00BC0175" w:rsidP="00D273C9">
            <w:pPr>
              <w:suppressAutoHyphens/>
              <w:snapToGrid w:val="0"/>
              <w:spacing w:after="0" w:line="260" w:lineRule="atLeast"/>
              <w:jc w:val="both"/>
              <w:rPr>
                <w:rFonts w:ascii="Arial" w:eastAsia="Times New Roman" w:hAnsi="Arial" w:cs="Arial"/>
                <w:sz w:val="20"/>
                <w:szCs w:val="20"/>
                <w:lang w:eastAsia="zh-CN"/>
              </w:rPr>
            </w:pPr>
          </w:p>
        </w:tc>
        <w:tc>
          <w:tcPr>
            <w:tcW w:w="4324" w:type="dxa"/>
            <w:shd w:val="clear" w:color="auto" w:fill="auto"/>
          </w:tcPr>
          <w:p w14:paraId="19CD6A53"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Ime in priimek odgovorne osebe:</w:t>
            </w:r>
          </w:p>
          <w:p w14:paraId="7874BBE1"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31589CC0"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________________________</w:t>
            </w:r>
          </w:p>
          <w:p w14:paraId="2F824EE3"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tc>
      </w:tr>
      <w:tr w:rsidR="00BC0175" w:rsidRPr="009811B1" w14:paraId="6DFB2C40" w14:textId="77777777" w:rsidTr="005E0A73">
        <w:trPr>
          <w:trHeight w:val="483"/>
        </w:trPr>
        <w:tc>
          <w:tcPr>
            <w:tcW w:w="3348" w:type="dxa"/>
            <w:shd w:val="clear" w:color="auto" w:fill="auto"/>
          </w:tcPr>
          <w:p w14:paraId="21B394A0"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Datum</w:t>
            </w:r>
            <w:bookmarkStart w:id="6" w:name="__Fieldmark__41_917383507"/>
            <w:r w:rsidRPr="009811B1">
              <w:rPr>
                <w:rFonts w:ascii="Arial" w:eastAsia="Times New Roman" w:hAnsi="Arial" w:cs="Arial"/>
                <w:sz w:val="20"/>
                <w:szCs w:val="20"/>
                <w:lang w:eastAsia="zh-CN"/>
              </w:rPr>
              <w:fldChar w:fldCharType="begin">
                <w:ffData>
                  <w:name w:val=""/>
                  <w:enabled/>
                  <w:calcOnExit w:val="0"/>
                  <w:textInput/>
                </w:ffData>
              </w:fldChar>
            </w:r>
            <w:r w:rsidRPr="009811B1">
              <w:rPr>
                <w:rFonts w:ascii="Arial" w:eastAsia="Times New Roman" w:hAnsi="Arial" w:cs="Arial"/>
                <w:sz w:val="20"/>
                <w:szCs w:val="20"/>
                <w:lang w:eastAsia="zh-CN"/>
              </w:rPr>
              <w:instrText xml:space="preserve"> FORMTEXT </w:instrText>
            </w:r>
            <w:r w:rsidR="003E6DA8" w:rsidRPr="009811B1">
              <w:rPr>
                <w:rFonts w:ascii="Arial" w:eastAsia="Times New Roman" w:hAnsi="Arial" w:cs="Arial"/>
                <w:sz w:val="20"/>
                <w:szCs w:val="20"/>
                <w:lang w:eastAsia="zh-CN"/>
              </w:rPr>
            </w:r>
            <w:r w:rsidR="003E6DA8" w:rsidRPr="009811B1">
              <w:rPr>
                <w:rFonts w:ascii="Arial" w:eastAsia="Times New Roman" w:hAnsi="Arial" w:cs="Arial"/>
                <w:sz w:val="20"/>
                <w:szCs w:val="20"/>
                <w:lang w:eastAsia="zh-CN"/>
              </w:rPr>
              <w:fldChar w:fldCharType="separate"/>
            </w:r>
            <w:r w:rsidRPr="009811B1">
              <w:rPr>
                <w:rFonts w:ascii="Arial" w:eastAsia="Times New Roman" w:hAnsi="Arial" w:cs="Arial"/>
                <w:sz w:val="20"/>
                <w:szCs w:val="20"/>
                <w:lang w:eastAsia="zh-CN"/>
              </w:rPr>
              <w:fldChar w:fldCharType="end"/>
            </w:r>
            <w:bookmarkEnd w:id="6"/>
            <w:r w:rsidRPr="009811B1">
              <w:rPr>
                <w:rFonts w:ascii="Arial" w:eastAsia="Times New Roman" w:hAnsi="Arial" w:cs="Arial"/>
                <w:sz w:val="20"/>
                <w:szCs w:val="20"/>
                <w:lang w:eastAsia="zh-CN"/>
              </w:rPr>
              <w:t>: _________________</w:t>
            </w:r>
          </w:p>
        </w:tc>
        <w:tc>
          <w:tcPr>
            <w:tcW w:w="1818" w:type="dxa"/>
            <w:shd w:val="clear" w:color="auto" w:fill="auto"/>
          </w:tcPr>
          <w:p w14:paraId="0159767A"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Žig</w:t>
            </w:r>
          </w:p>
        </w:tc>
        <w:tc>
          <w:tcPr>
            <w:tcW w:w="4324" w:type="dxa"/>
            <w:shd w:val="clear" w:color="auto" w:fill="auto"/>
          </w:tcPr>
          <w:p w14:paraId="6022CA36"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________________________</w:t>
            </w:r>
          </w:p>
          <w:p w14:paraId="31B453AF"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Podpis odgovorne osebe</w:t>
            </w:r>
          </w:p>
        </w:tc>
      </w:tr>
    </w:tbl>
    <w:p w14:paraId="57DD7E9F"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674F7ED7"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6FC1D937"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7AB70E62"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5BAFCC19" w14:textId="77777777" w:rsidR="00BC0175" w:rsidRDefault="00BC0175" w:rsidP="00D273C9">
      <w:pPr>
        <w:suppressAutoHyphens/>
        <w:spacing w:after="0" w:line="260" w:lineRule="atLeast"/>
        <w:jc w:val="both"/>
        <w:rPr>
          <w:rFonts w:ascii="Arial" w:eastAsia="Times New Roman" w:hAnsi="Arial" w:cs="Arial"/>
          <w:sz w:val="20"/>
          <w:szCs w:val="20"/>
          <w:lang w:eastAsia="zh-CN"/>
        </w:rPr>
      </w:pPr>
    </w:p>
    <w:p w14:paraId="166CF4A5" w14:textId="77777777" w:rsidR="0058194F" w:rsidRDefault="0058194F" w:rsidP="00D273C9">
      <w:pPr>
        <w:suppressAutoHyphens/>
        <w:spacing w:after="0" w:line="260" w:lineRule="atLeast"/>
        <w:jc w:val="both"/>
        <w:rPr>
          <w:rFonts w:ascii="Arial" w:eastAsia="Times New Roman" w:hAnsi="Arial" w:cs="Arial"/>
          <w:sz w:val="20"/>
          <w:szCs w:val="20"/>
          <w:lang w:eastAsia="zh-CN"/>
        </w:rPr>
      </w:pPr>
    </w:p>
    <w:p w14:paraId="6CF20936" w14:textId="77777777" w:rsidR="0058194F" w:rsidRDefault="0058194F" w:rsidP="00D273C9">
      <w:pPr>
        <w:suppressAutoHyphens/>
        <w:spacing w:after="0" w:line="260" w:lineRule="atLeast"/>
        <w:jc w:val="both"/>
        <w:rPr>
          <w:rFonts w:ascii="Arial" w:eastAsia="Times New Roman" w:hAnsi="Arial" w:cs="Arial"/>
          <w:sz w:val="20"/>
          <w:szCs w:val="20"/>
          <w:lang w:eastAsia="zh-CN"/>
        </w:rPr>
      </w:pPr>
    </w:p>
    <w:p w14:paraId="1C5845B5" w14:textId="77777777" w:rsidR="0058194F" w:rsidRDefault="0058194F" w:rsidP="00D273C9">
      <w:pPr>
        <w:suppressAutoHyphens/>
        <w:spacing w:after="0" w:line="260" w:lineRule="atLeast"/>
        <w:jc w:val="both"/>
        <w:rPr>
          <w:rFonts w:ascii="Arial" w:eastAsia="Times New Roman" w:hAnsi="Arial" w:cs="Arial"/>
          <w:sz w:val="20"/>
          <w:szCs w:val="20"/>
          <w:lang w:eastAsia="zh-CN"/>
        </w:rPr>
      </w:pPr>
    </w:p>
    <w:p w14:paraId="0176EDF9" w14:textId="77777777" w:rsidR="0058194F" w:rsidRDefault="0058194F" w:rsidP="00D273C9">
      <w:pPr>
        <w:suppressAutoHyphens/>
        <w:spacing w:after="0" w:line="260" w:lineRule="atLeast"/>
        <w:jc w:val="both"/>
        <w:rPr>
          <w:rFonts w:ascii="Arial" w:eastAsia="Times New Roman" w:hAnsi="Arial" w:cs="Arial"/>
          <w:sz w:val="20"/>
          <w:szCs w:val="20"/>
          <w:lang w:eastAsia="zh-CN"/>
        </w:rPr>
      </w:pPr>
    </w:p>
    <w:p w14:paraId="4A942C4B" w14:textId="77777777" w:rsidR="0058194F" w:rsidRDefault="0058194F" w:rsidP="00D273C9">
      <w:pPr>
        <w:suppressAutoHyphens/>
        <w:spacing w:after="0" w:line="260" w:lineRule="atLeast"/>
        <w:jc w:val="both"/>
        <w:rPr>
          <w:rFonts w:ascii="Arial" w:eastAsia="Times New Roman" w:hAnsi="Arial" w:cs="Arial"/>
          <w:sz w:val="20"/>
          <w:szCs w:val="20"/>
          <w:lang w:eastAsia="zh-CN"/>
        </w:rPr>
      </w:pPr>
    </w:p>
    <w:p w14:paraId="317413FD" w14:textId="77777777" w:rsidR="0058194F" w:rsidRPr="009811B1" w:rsidRDefault="0058194F" w:rsidP="00D273C9">
      <w:pPr>
        <w:suppressAutoHyphens/>
        <w:spacing w:after="0" w:line="260" w:lineRule="atLeast"/>
        <w:jc w:val="both"/>
        <w:rPr>
          <w:rFonts w:ascii="Arial" w:eastAsia="Times New Roman" w:hAnsi="Arial" w:cs="Arial"/>
          <w:sz w:val="20"/>
          <w:szCs w:val="20"/>
          <w:lang w:eastAsia="zh-CN"/>
        </w:rPr>
      </w:pPr>
    </w:p>
    <w:p w14:paraId="0235B6B9"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61AF904D"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4CBB1CAE" w14:textId="77777777" w:rsidR="00405ED8" w:rsidRPr="009811B1" w:rsidRDefault="00405ED8" w:rsidP="00D27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rPr>
          <w:rFonts w:ascii="Arial" w:eastAsia="Times New Roman" w:hAnsi="Arial" w:cs="Arial"/>
          <w:b/>
          <w:color w:val="000000"/>
          <w:sz w:val="20"/>
          <w:szCs w:val="20"/>
          <w:u w:val="single"/>
          <w:lang w:eastAsia="zh-CN"/>
        </w:rPr>
      </w:pPr>
    </w:p>
    <w:p w14:paraId="59875533" w14:textId="77777777" w:rsidR="00BC0175" w:rsidRPr="009811B1" w:rsidRDefault="00BC0175" w:rsidP="00D27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rPr>
          <w:rFonts w:ascii="Arial" w:eastAsia="Times New Roman" w:hAnsi="Arial" w:cs="Arial"/>
          <w:color w:val="000000"/>
          <w:sz w:val="20"/>
          <w:szCs w:val="20"/>
          <w:lang w:eastAsia="zh-CN"/>
        </w:rPr>
      </w:pPr>
      <w:r w:rsidRPr="009811B1">
        <w:rPr>
          <w:rFonts w:ascii="Arial" w:eastAsia="Times New Roman" w:hAnsi="Arial" w:cs="Arial"/>
          <w:b/>
          <w:color w:val="000000"/>
          <w:sz w:val="20"/>
          <w:szCs w:val="20"/>
          <w:u w:val="single"/>
          <w:lang w:eastAsia="zh-CN"/>
        </w:rPr>
        <w:t>RAZPISNI OBRAZEC 5</w:t>
      </w:r>
    </w:p>
    <w:p w14:paraId="37DC7446" w14:textId="77777777" w:rsidR="00BC0175" w:rsidRPr="009811B1" w:rsidRDefault="00BC0175" w:rsidP="00D27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b/>
          <w:color w:val="000000"/>
          <w:sz w:val="20"/>
          <w:szCs w:val="20"/>
          <w:u w:val="single"/>
          <w:lang w:eastAsia="zh-CN"/>
        </w:rPr>
      </w:pPr>
    </w:p>
    <w:p w14:paraId="1F6566BE" w14:textId="77777777" w:rsidR="00BC0175" w:rsidRPr="009811B1" w:rsidRDefault="00BC0175" w:rsidP="00D27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b/>
          <w:color w:val="000000"/>
          <w:sz w:val="20"/>
          <w:szCs w:val="20"/>
          <w:u w:val="single"/>
          <w:lang w:eastAsia="zh-CN"/>
        </w:rPr>
      </w:pPr>
    </w:p>
    <w:p w14:paraId="10233B2D" w14:textId="77777777" w:rsidR="00BC0175" w:rsidRPr="009811B1" w:rsidRDefault="00BC0175" w:rsidP="00D27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color w:val="000000"/>
          <w:sz w:val="20"/>
          <w:szCs w:val="20"/>
          <w:lang w:eastAsia="zh-CN"/>
        </w:rPr>
      </w:pPr>
      <w:r w:rsidRPr="009811B1">
        <w:rPr>
          <w:rFonts w:ascii="Arial" w:eastAsia="Times New Roman" w:hAnsi="Arial" w:cs="Arial"/>
          <w:b/>
          <w:color w:val="000000"/>
          <w:sz w:val="20"/>
          <w:szCs w:val="20"/>
          <w:u w:val="single"/>
          <w:lang w:eastAsia="zh-CN"/>
        </w:rPr>
        <w:t>IZJAVA O USTREZNOSTI TEHNIČNIH IN KADROVSKE ZMOGLJIVOSTI</w:t>
      </w:r>
    </w:p>
    <w:p w14:paraId="09A7B465"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01C031EE"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45482385"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Ponudnik</w:t>
      </w:r>
      <w:r w:rsidRPr="009811B1">
        <w:rPr>
          <w:rFonts w:ascii="Arial" w:eastAsia="Times New Roman" w:hAnsi="Arial" w:cs="Arial"/>
          <w:sz w:val="20"/>
          <w:szCs w:val="20"/>
          <w:lang w:eastAsia="zh-CN"/>
        </w:rPr>
        <w:softHyphen/>
      </w:r>
      <w:r w:rsidRPr="009811B1">
        <w:rPr>
          <w:rFonts w:ascii="Arial" w:eastAsia="Times New Roman" w:hAnsi="Arial" w:cs="Arial"/>
          <w:sz w:val="20"/>
          <w:szCs w:val="20"/>
          <w:lang w:eastAsia="zh-CN"/>
        </w:rPr>
        <w:softHyphen/>
      </w:r>
      <w:r w:rsidRPr="009811B1">
        <w:rPr>
          <w:rFonts w:ascii="Arial" w:eastAsia="Times New Roman" w:hAnsi="Arial" w:cs="Arial"/>
          <w:sz w:val="20"/>
          <w:szCs w:val="20"/>
          <w:lang w:eastAsia="zh-CN"/>
        </w:rPr>
        <w:softHyphen/>
      </w:r>
      <w:r w:rsidRPr="009811B1">
        <w:rPr>
          <w:rFonts w:ascii="Arial" w:eastAsia="Times New Roman" w:hAnsi="Arial" w:cs="Arial"/>
          <w:sz w:val="20"/>
          <w:szCs w:val="20"/>
          <w:lang w:eastAsia="zh-CN"/>
        </w:rPr>
        <w:softHyphen/>
      </w:r>
      <w:r w:rsidRPr="009811B1">
        <w:rPr>
          <w:rFonts w:ascii="Arial" w:eastAsia="Times New Roman" w:hAnsi="Arial" w:cs="Arial"/>
          <w:sz w:val="20"/>
          <w:szCs w:val="20"/>
          <w:lang w:eastAsia="zh-CN"/>
        </w:rPr>
        <w:softHyphen/>
      </w:r>
      <w:r w:rsidRPr="009811B1">
        <w:rPr>
          <w:rFonts w:ascii="Arial" w:eastAsia="Times New Roman" w:hAnsi="Arial" w:cs="Arial"/>
          <w:sz w:val="20"/>
          <w:szCs w:val="20"/>
          <w:lang w:eastAsia="zh-CN"/>
        </w:rPr>
        <w:softHyphen/>
      </w:r>
      <w:r w:rsidRPr="009811B1">
        <w:rPr>
          <w:rFonts w:ascii="Arial" w:eastAsia="Times New Roman" w:hAnsi="Arial" w:cs="Arial"/>
          <w:sz w:val="20"/>
          <w:szCs w:val="20"/>
          <w:lang w:eastAsia="zh-CN"/>
        </w:rPr>
        <w:softHyphen/>
      </w:r>
      <w:r w:rsidRPr="009811B1">
        <w:rPr>
          <w:rFonts w:ascii="Arial" w:eastAsia="Times New Roman" w:hAnsi="Arial" w:cs="Arial"/>
          <w:sz w:val="20"/>
          <w:szCs w:val="20"/>
          <w:lang w:eastAsia="zh-CN"/>
        </w:rPr>
        <w:softHyphen/>
      </w:r>
      <w:r w:rsidRPr="009811B1">
        <w:rPr>
          <w:rFonts w:ascii="Arial" w:eastAsia="Times New Roman" w:hAnsi="Arial" w:cs="Arial"/>
          <w:sz w:val="20"/>
          <w:szCs w:val="20"/>
          <w:lang w:eastAsia="zh-CN"/>
        </w:rPr>
        <w:softHyphen/>
        <w:t xml:space="preserve"> _________________________________________________________________, </w:t>
      </w:r>
    </w:p>
    <w:p w14:paraId="7B8777A9"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72E10695"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3DC67F69" w14:textId="77777777" w:rsidR="00BC0175" w:rsidRPr="009811B1" w:rsidRDefault="00BC0175" w:rsidP="00D273C9">
      <w:pPr>
        <w:suppressAutoHyphens/>
        <w:spacing w:after="0" w:line="260" w:lineRule="atLeast"/>
        <w:jc w:val="both"/>
        <w:rPr>
          <w:rFonts w:ascii="Arial" w:eastAsia="Times New Roman" w:hAnsi="Arial" w:cs="Arial"/>
          <w:b/>
          <w:sz w:val="20"/>
          <w:szCs w:val="20"/>
          <w:lang w:eastAsia="zh-CN"/>
        </w:rPr>
      </w:pPr>
      <w:r w:rsidRPr="009811B1">
        <w:rPr>
          <w:rFonts w:ascii="Arial" w:eastAsia="Times New Roman" w:hAnsi="Arial" w:cs="Arial"/>
          <w:b/>
          <w:sz w:val="20"/>
          <w:szCs w:val="20"/>
          <w:lang w:eastAsia="zh-CN"/>
        </w:rPr>
        <w:t xml:space="preserve">Tehnične zmogljivosti </w:t>
      </w:r>
    </w:p>
    <w:p w14:paraId="0312AD99"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230DEAED" w14:textId="76E5D81B" w:rsidR="0089717C" w:rsidRPr="009811B1" w:rsidRDefault="0089717C" w:rsidP="00033A0E">
      <w:pPr>
        <w:suppressAutoHyphens/>
        <w:spacing w:after="0" w:line="480" w:lineRule="auto"/>
        <w:ind w:left="720" w:hanging="720"/>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 xml:space="preserve">pod kazensko in materialno odgovornostjo </w:t>
      </w:r>
      <w:r w:rsidR="00BC0175" w:rsidRPr="009811B1">
        <w:rPr>
          <w:rFonts w:ascii="Arial" w:eastAsia="Times New Roman" w:hAnsi="Arial" w:cs="Arial"/>
          <w:sz w:val="20"/>
          <w:szCs w:val="20"/>
          <w:lang w:eastAsia="zh-CN"/>
        </w:rPr>
        <w:t xml:space="preserve">izjavljam, da bom pri izvedbi predmeta javnega naročila </w:t>
      </w:r>
      <w:r w:rsidR="001B51FE" w:rsidRPr="009811B1">
        <w:rPr>
          <w:rFonts w:ascii="Arial" w:eastAsia="Times New Roman" w:hAnsi="Arial" w:cs="Arial"/>
          <w:bCs/>
          <w:sz w:val="20"/>
          <w:szCs w:val="20"/>
          <w:lang w:eastAsia="zh-CN"/>
        </w:rPr>
        <w:t xml:space="preserve">“Storitve čiščenja z okolju prijaznimi čistili za obdobje od </w:t>
      </w:r>
      <w:r w:rsidR="006E0080" w:rsidRPr="009811B1">
        <w:rPr>
          <w:rFonts w:ascii="Arial" w:eastAsia="Times New Roman" w:hAnsi="Arial" w:cs="Arial"/>
          <w:bCs/>
          <w:sz w:val="20"/>
          <w:szCs w:val="20"/>
          <w:lang w:eastAsia="zh-CN"/>
        </w:rPr>
        <w:t>05. 05. 2024 do 04. 05. 2027</w:t>
      </w:r>
      <w:r w:rsidR="001B51FE" w:rsidRPr="009811B1">
        <w:rPr>
          <w:rFonts w:ascii="Arial" w:eastAsia="Times New Roman" w:hAnsi="Arial" w:cs="Arial"/>
          <w:bCs/>
          <w:sz w:val="20"/>
          <w:szCs w:val="20"/>
          <w:lang w:eastAsia="zh-CN"/>
        </w:rPr>
        <w:t>”</w:t>
      </w:r>
      <w:r w:rsidR="009A1DBB" w:rsidRPr="009811B1">
        <w:rPr>
          <w:rFonts w:ascii="Arial" w:eastAsia="Times New Roman" w:hAnsi="Arial" w:cs="Arial"/>
          <w:bCs/>
          <w:sz w:val="20"/>
          <w:szCs w:val="20"/>
          <w:lang w:eastAsia="zh-CN"/>
        </w:rPr>
        <w:t xml:space="preserve"> </w:t>
      </w:r>
      <w:r w:rsidR="00BC0175" w:rsidRPr="009811B1">
        <w:rPr>
          <w:rFonts w:ascii="Arial" w:eastAsia="Times New Roman" w:hAnsi="Arial" w:cs="Arial"/>
          <w:sz w:val="20"/>
          <w:szCs w:val="20"/>
          <w:lang w:eastAsia="zh-CN"/>
        </w:rPr>
        <w:t>zagotovil ustrezne tehnične zmogljivosti (</w:t>
      </w:r>
      <w:r w:rsidR="009A1DBB" w:rsidRPr="009811B1">
        <w:rPr>
          <w:rFonts w:ascii="Arial" w:eastAsia="Times New Roman" w:hAnsi="Arial" w:cs="Arial"/>
          <w:sz w:val="20"/>
          <w:szCs w:val="20"/>
          <w:lang w:eastAsia="zh-CN"/>
        </w:rPr>
        <w:t xml:space="preserve">čistila in </w:t>
      </w:r>
      <w:r w:rsidR="00BC0175" w:rsidRPr="009811B1">
        <w:rPr>
          <w:rFonts w:ascii="Arial" w:eastAsia="Times New Roman" w:hAnsi="Arial" w:cs="Arial"/>
          <w:sz w:val="20"/>
          <w:szCs w:val="20"/>
          <w:lang w:eastAsia="zh-CN"/>
        </w:rPr>
        <w:t xml:space="preserve">opremo) za kvalitetno izvedbo celotnega naročila v predvidenem roku, skladno zahtevami </w:t>
      </w:r>
      <w:proofErr w:type="spellStart"/>
      <w:r w:rsidR="00BC0175" w:rsidRPr="009811B1">
        <w:rPr>
          <w:rFonts w:ascii="Arial" w:eastAsia="Times New Roman" w:hAnsi="Arial" w:cs="Arial"/>
          <w:sz w:val="20"/>
          <w:szCs w:val="20"/>
          <w:lang w:eastAsia="zh-CN"/>
        </w:rPr>
        <w:t>i</w:t>
      </w:r>
      <w:r w:rsidR="00033A0E" w:rsidRPr="009811B1">
        <w:rPr>
          <w:rFonts w:ascii="Arial" w:eastAsia="Times New Roman" w:hAnsi="Arial" w:cs="Arial"/>
          <w:sz w:val="20"/>
          <w:szCs w:val="20"/>
          <w:lang w:eastAsia="zh-CN"/>
        </w:rPr>
        <w:t>heničn</w:t>
      </w:r>
      <w:r w:rsidR="00BC0175" w:rsidRPr="009811B1">
        <w:rPr>
          <w:rFonts w:ascii="Arial" w:eastAsia="Times New Roman" w:hAnsi="Arial" w:cs="Arial"/>
          <w:sz w:val="20"/>
          <w:szCs w:val="20"/>
          <w:lang w:eastAsia="zh-CN"/>
        </w:rPr>
        <w:t>z</w:t>
      </w:r>
      <w:proofErr w:type="spellEnd"/>
      <w:r w:rsidR="00BC0175" w:rsidRPr="009811B1">
        <w:rPr>
          <w:rFonts w:ascii="Arial" w:eastAsia="Times New Roman" w:hAnsi="Arial" w:cs="Arial"/>
          <w:sz w:val="20"/>
          <w:szCs w:val="20"/>
          <w:lang w:eastAsia="zh-CN"/>
        </w:rPr>
        <w:t xml:space="preserve"> razpisne dokumentacije (tehnični del), pravili stroke ter določili predpisov in standardov s področja predmeta javnega naro</w:t>
      </w:r>
      <w:r w:rsidRPr="009811B1">
        <w:rPr>
          <w:rFonts w:ascii="Arial" w:eastAsia="Times New Roman" w:hAnsi="Arial" w:cs="Arial"/>
          <w:sz w:val="20"/>
          <w:szCs w:val="20"/>
          <w:lang w:eastAsia="zh-CN"/>
        </w:rPr>
        <w:t xml:space="preserve">čila ter, da sem usposobljen za opravljanje storitev čiščenja na okolju prijazen način </w:t>
      </w:r>
      <w:r w:rsidRPr="009811B1">
        <w:rPr>
          <w:rFonts w:ascii="Arial" w:eastAsia="Times New Roman" w:hAnsi="Arial" w:cs="Arial"/>
          <w:i/>
          <w:sz w:val="20"/>
          <w:szCs w:val="20"/>
          <w:lang w:eastAsia="zh-CN"/>
        </w:rPr>
        <w:t>(Ponudnik predloži ustrezno dokazilo. Naročnik bo upošteval priložen ustrezen certifikat oz. odločbo)</w:t>
      </w:r>
      <w:r w:rsidRPr="009811B1">
        <w:rPr>
          <w:rFonts w:ascii="Arial" w:eastAsia="Times New Roman" w:hAnsi="Arial" w:cs="Arial"/>
          <w:sz w:val="20"/>
          <w:szCs w:val="20"/>
          <w:lang w:eastAsia="zh-CN"/>
        </w:rPr>
        <w:t>:</w:t>
      </w:r>
    </w:p>
    <w:p w14:paraId="7E9A80DF" w14:textId="727E55AE" w:rsidR="00BC0175" w:rsidRPr="009811B1" w:rsidRDefault="0089717C" w:rsidP="0089717C">
      <w:pPr>
        <w:suppressAutoHyphens/>
        <w:spacing w:after="0" w:line="480" w:lineRule="auto"/>
        <w:jc w:val="both"/>
        <w:rPr>
          <w:rFonts w:ascii="Arial" w:eastAsia="Times New Roman" w:hAnsi="Arial" w:cs="Arial"/>
          <w:b/>
          <w:sz w:val="20"/>
          <w:szCs w:val="20"/>
          <w:u w:val="single"/>
          <w:lang w:eastAsia="zh-CN"/>
        </w:rPr>
      </w:pPr>
      <w:r w:rsidRPr="009811B1">
        <w:rPr>
          <w:rFonts w:ascii="Arial" w:eastAsia="Times New Roman" w:hAnsi="Arial" w:cs="Arial"/>
          <w:b/>
          <w:sz w:val="20"/>
          <w:szCs w:val="20"/>
          <w:u w:val="single"/>
          <w:lang w:eastAsia="zh-CN"/>
        </w:rPr>
        <w:t>PRILOGA</w:t>
      </w:r>
      <w:r w:rsidRPr="009811B1">
        <w:rPr>
          <w:rFonts w:ascii="Arial" w:eastAsia="Times New Roman" w:hAnsi="Arial" w:cs="Arial"/>
          <w:b/>
          <w:sz w:val="20"/>
          <w:szCs w:val="20"/>
          <w:lang w:eastAsia="zh-CN"/>
        </w:rPr>
        <w:t>: dokazilo o vzpostavljenem sistemu ravnanja z okoljem (EMAS ali ISO 14001)</w:t>
      </w:r>
      <w:r w:rsidRPr="009811B1">
        <w:rPr>
          <w:rFonts w:ascii="Arial" w:eastAsia="Times New Roman" w:hAnsi="Arial" w:cs="Arial"/>
          <w:sz w:val="20"/>
          <w:szCs w:val="20"/>
          <w:lang w:eastAsia="zh-CN"/>
        </w:rPr>
        <w:t xml:space="preserve"> </w:t>
      </w:r>
    </w:p>
    <w:p w14:paraId="084EF75C" w14:textId="77777777" w:rsidR="00330C0B" w:rsidRPr="009811B1" w:rsidRDefault="00330C0B" w:rsidP="00D273C9">
      <w:pPr>
        <w:suppressAutoHyphens/>
        <w:spacing w:after="0" w:line="260" w:lineRule="atLeast"/>
        <w:jc w:val="both"/>
        <w:rPr>
          <w:rFonts w:ascii="Arial" w:eastAsia="Times New Roman" w:hAnsi="Arial" w:cs="Arial"/>
          <w:sz w:val="20"/>
          <w:szCs w:val="20"/>
          <w:lang w:eastAsia="zh-CN"/>
        </w:rPr>
      </w:pPr>
    </w:p>
    <w:p w14:paraId="73A9EC3E" w14:textId="77777777" w:rsidR="00405ED8" w:rsidRPr="009811B1" w:rsidRDefault="00405ED8" w:rsidP="00D273C9">
      <w:pPr>
        <w:suppressAutoHyphens/>
        <w:spacing w:after="0" w:line="260" w:lineRule="atLeast"/>
        <w:jc w:val="both"/>
        <w:rPr>
          <w:rFonts w:ascii="Arial" w:eastAsia="Times New Roman" w:hAnsi="Arial" w:cs="Arial"/>
          <w:sz w:val="20"/>
          <w:szCs w:val="20"/>
          <w:lang w:eastAsia="zh-CN"/>
        </w:rPr>
      </w:pPr>
    </w:p>
    <w:p w14:paraId="587430B4" w14:textId="77777777" w:rsidR="00330C0B" w:rsidRPr="009811B1" w:rsidRDefault="00330C0B"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Ponudnik</w:t>
      </w:r>
      <w:r w:rsidRPr="009811B1">
        <w:rPr>
          <w:rFonts w:ascii="Arial" w:eastAsia="Times New Roman" w:hAnsi="Arial" w:cs="Arial"/>
          <w:sz w:val="20"/>
          <w:szCs w:val="20"/>
          <w:lang w:eastAsia="zh-CN"/>
        </w:rPr>
        <w:softHyphen/>
      </w:r>
      <w:r w:rsidRPr="009811B1">
        <w:rPr>
          <w:rFonts w:ascii="Arial" w:eastAsia="Times New Roman" w:hAnsi="Arial" w:cs="Arial"/>
          <w:sz w:val="20"/>
          <w:szCs w:val="20"/>
          <w:lang w:eastAsia="zh-CN"/>
        </w:rPr>
        <w:softHyphen/>
      </w:r>
      <w:r w:rsidRPr="009811B1">
        <w:rPr>
          <w:rFonts w:ascii="Arial" w:eastAsia="Times New Roman" w:hAnsi="Arial" w:cs="Arial"/>
          <w:sz w:val="20"/>
          <w:szCs w:val="20"/>
          <w:lang w:eastAsia="zh-CN"/>
        </w:rPr>
        <w:softHyphen/>
      </w:r>
      <w:r w:rsidRPr="009811B1">
        <w:rPr>
          <w:rFonts w:ascii="Arial" w:eastAsia="Times New Roman" w:hAnsi="Arial" w:cs="Arial"/>
          <w:sz w:val="20"/>
          <w:szCs w:val="20"/>
          <w:lang w:eastAsia="zh-CN"/>
        </w:rPr>
        <w:softHyphen/>
      </w:r>
      <w:r w:rsidRPr="009811B1">
        <w:rPr>
          <w:rFonts w:ascii="Arial" w:eastAsia="Times New Roman" w:hAnsi="Arial" w:cs="Arial"/>
          <w:sz w:val="20"/>
          <w:szCs w:val="20"/>
          <w:lang w:eastAsia="zh-CN"/>
        </w:rPr>
        <w:softHyphen/>
      </w:r>
      <w:r w:rsidRPr="009811B1">
        <w:rPr>
          <w:rFonts w:ascii="Arial" w:eastAsia="Times New Roman" w:hAnsi="Arial" w:cs="Arial"/>
          <w:sz w:val="20"/>
          <w:szCs w:val="20"/>
          <w:lang w:eastAsia="zh-CN"/>
        </w:rPr>
        <w:softHyphen/>
      </w:r>
      <w:r w:rsidRPr="009811B1">
        <w:rPr>
          <w:rFonts w:ascii="Arial" w:eastAsia="Times New Roman" w:hAnsi="Arial" w:cs="Arial"/>
          <w:sz w:val="20"/>
          <w:szCs w:val="20"/>
          <w:lang w:eastAsia="zh-CN"/>
        </w:rPr>
        <w:softHyphen/>
      </w:r>
      <w:r w:rsidRPr="009811B1">
        <w:rPr>
          <w:rFonts w:ascii="Arial" w:eastAsia="Times New Roman" w:hAnsi="Arial" w:cs="Arial"/>
          <w:sz w:val="20"/>
          <w:szCs w:val="20"/>
          <w:lang w:eastAsia="zh-CN"/>
        </w:rPr>
        <w:softHyphen/>
      </w:r>
      <w:r w:rsidRPr="009811B1">
        <w:rPr>
          <w:rFonts w:ascii="Arial" w:eastAsia="Times New Roman" w:hAnsi="Arial" w:cs="Arial"/>
          <w:sz w:val="20"/>
          <w:szCs w:val="20"/>
          <w:lang w:eastAsia="zh-CN"/>
        </w:rPr>
        <w:softHyphen/>
        <w:t xml:space="preserve"> _________________________________________________________________ izjavljam, da razpolagam z naslednjimi sredstvi:</w:t>
      </w:r>
    </w:p>
    <w:p w14:paraId="7C7D50A3" w14:textId="77777777" w:rsidR="00330C0B" w:rsidRPr="009811B1" w:rsidRDefault="00330C0B" w:rsidP="00D273C9">
      <w:pPr>
        <w:suppressAutoHyphens/>
        <w:spacing w:after="0" w:line="260" w:lineRule="atLeast"/>
        <w:jc w:val="both"/>
        <w:rPr>
          <w:rFonts w:ascii="Arial" w:eastAsia="Times New Roman" w:hAnsi="Arial" w:cs="Arial"/>
          <w:sz w:val="20"/>
          <w:szCs w:val="20"/>
          <w:lang w:eastAsia="zh-CN"/>
        </w:rPr>
      </w:pPr>
    </w:p>
    <w:p w14:paraId="6E8B88F4" w14:textId="77777777" w:rsidR="00330C0B" w:rsidRPr="009811B1" w:rsidRDefault="00330C0B" w:rsidP="00D273C9">
      <w:pPr>
        <w:pBdr>
          <w:bottom w:val="single" w:sz="12" w:space="0" w:color="auto"/>
        </w:pBd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Potrebno je navesti tehnična sredstva, ki jih ima ponudnik in jih bo uporabljal pri izvedbi javnega naročila. Gre za sredstva, ki so potrebna, da lahko ponudnik uspešno izvede celotno javno naročilo, to pa so stroji za čiščenje ipd., s katerimi bo ponudnik opravljal storitve:</w:t>
      </w:r>
    </w:p>
    <w:p w14:paraId="7A11EFB3" w14:textId="77777777" w:rsidR="00330C0B" w:rsidRPr="009811B1" w:rsidRDefault="00330C0B" w:rsidP="00D273C9">
      <w:pPr>
        <w:pBdr>
          <w:bottom w:val="single" w:sz="12" w:space="0" w:color="auto"/>
        </w:pBdr>
        <w:suppressAutoHyphens/>
        <w:spacing w:after="0" w:line="260" w:lineRule="atLeast"/>
        <w:jc w:val="both"/>
        <w:rPr>
          <w:rFonts w:ascii="Arial" w:eastAsia="Times New Roman" w:hAnsi="Arial" w:cs="Arial"/>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0"/>
      </w:tblGrid>
      <w:tr w:rsidR="00330C0B" w:rsidRPr="009811B1" w14:paraId="4644CFC1" w14:textId="77777777" w:rsidTr="00787382">
        <w:tc>
          <w:tcPr>
            <w:tcW w:w="9210" w:type="dxa"/>
            <w:tcBorders>
              <w:left w:val="nil"/>
              <w:right w:val="nil"/>
            </w:tcBorders>
          </w:tcPr>
          <w:p w14:paraId="1D2597FF" w14:textId="77777777" w:rsidR="00330C0B" w:rsidRPr="009811B1" w:rsidRDefault="00330C0B" w:rsidP="00D273C9">
            <w:pPr>
              <w:suppressAutoHyphens/>
              <w:spacing w:after="0" w:line="260" w:lineRule="atLeast"/>
              <w:jc w:val="both"/>
              <w:rPr>
                <w:rFonts w:ascii="Arial" w:eastAsia="Times New Roman" w:hAnsi="Arial" w:cs="Arial"/>
                <w:sz w:val="20"/>
                <w:szCs w:val="20"/>
                <w:lang w:eastAsia="zh-CN"/>
              </w:rPr>
            </w:pPr>
          </w:p>
        </w:tc>
      </w:tr>
      <w:tr w:rsidR="00330C0B" w:rsidRPr="009811B1" w14:paraId="140B761F" w14:textId="77777777" w:rsidTr="00787382">
        <w:tc>
          <w:tcPr>
            <w:tcW w:w="9210" w:type="dxa"/>
            <w:tcBorders>
              <w:left w:val="nil"/>
              <w:right w:val="nil"/>
            </w:tcBorders>
          </w:tcPr>
          <w:p w14:paraId="58E2E8D7" w14:textId="77777777" w:rsidR="00330C0B" w:rsidRPr="009811B1" w:rsidRDefault="00330C0B" w:rsidP="00D273C9">
            <w:pPr>
              <w:suppressAutoHyphens/>
              <w:spacing w:after="0" w:line="260" w:lineRule="atLeast"/>
              <w:jc w:val="both"/>
              <w:rPr>
                <w:rFonts w:ascii="Arial" w:eastAsia="Times New Roman" w:hAnsi="Arial" w:cs="Arial"/>
                <w:sz w:val="20"/>
                <w:szCs w:val="20"/>
                <w:lang w:eastAsia="zh-CN"/>
              </w:rPr>
            </w:pPr>
          </w:p>
        </w:tc>
      </w:tr>
      <w:tr w:rsidR="00330C0B" w:rsidRPr="009811B1" w14:paraId="411F5CC5" w14:textId="77777777" w:rsidTr="00787382">
        <w:tc>
          <w:tcPr>
            <w:tcW w:w="9210" w:type="dxa"/>
            <w:tcBorders>
              <w:left w:val="nil"/>
              <w:right w:val="nil"/>
            </w:tcBorders>
          </w:tcPr>
          <w:p w14:paraId="16BF39F6" w14:textId="77777777" w:rsidR="00330C0B" w:rsidRPr="009811B1" w:rsidRDefault="00330C0B" w:rsidP="00D273C9">
            <w:pPr>
              <w:suppressAutoHyphens/>
              <w:spacing w:after="0" w:line="260" w:lineRule="atLeast"/>
              <w:jc w:val="both"/>
              <w:rPr>
                <w:rFonts w:ascii="Arial" w:eastAsia="Times New Roman" w:hAnsi="Arial" w:cs="Arial"/>
                <w:sz w:val="20"/>
                <w:szCs w:val="20"/>
                <w:lang w:eastAsia="zh-CN"/>
              </w:rPr>
            </w:pPr>
          </w:p>
        </w:tc>
      </w:tr>
      <w:tr w:rsidR="00330C0B" w:rsidRPr="009811B1" w14:paraId="32456E03" w14:textId="77777777" w:rsidTr="00787382">
        <w:tc>
          <w:tcPr>
            <w:tcW w:w="9210" w:type="dxa"/>
            <w:tcBorders>
              <w:left w:val="nil"/>
              <w:right w:val="nil"/>
            </w:tcBorders>
          </w:tcPr>
          <w:p w14:paraId="6B36D991" w14:textId="77777777" w:rsidR="00330C0B" w:rsidRPr="009811B1" w:rsidRDefault="00330C0B" w:rsidP="00D273C9">
            <w:pPr>
              <w:suppressAutoHyphens/>
              <w:spacing w:after="0" w:line="260" w:lineRule="atLeast"/>
              <w:jc w:val="both"/>
              <w:rPr>
                <w:rFonts w:ascii="Arial" w:eastAsia="Times New Roman" w:hAnsi="Arial" w:cs="Arial"/>
                <w:sz w:val="20"/>
                <w:szCs w:val="20"/>
                <w:lang w:eastAsia="zh-CN"/>
              </w:rPr>
            </w:pPr>
          </w:p>
        </w:tc>
      </w:tr>
      <w:tr w:rsidR="00330C0B" w:rsidRPr="009811B1" w14:paraId="333A8AD3" w14:textId="77777777" w:rsidTr="00787382">
        <w:tc>
          <w:tcPr>
            <w:tcW w:w="9210" w:type="dxa"/>
            <w:tcBorders>
              <w:left w:val="nil"/>
              <w:right w:val="nil"/>
            </w:tcBorders>
          </w:tcPr>
          <w:p w14:paraId="2C9A36F1" w14:textId="77777777" w:rsidR="00330C0B" w:rsidRPr="009811B1" w:rsidRDefault="00330C0B" w:rsidP="00D273C9">
            <w:pPr>
              <w:suppressAutoHyphens/>
              <w:spacing w:after="0" w:line="260" w:lineRule="atLeast"/>
              <w:jc w:val="both"/>
              <w:rPr>
                <w:rFonts w:ascii="Arial" w:eastAsia="Times New Roman" w:hAnsi="Arial" w:cs="Arial"/>
                <w:sz w:val="20"/>
                <w:szCs w:val="20"/>
                <w:lang w:eastAsia="zh-CN"/>
              </w:rPr>
            </w:pPr>
          </w:p>
        </w:tc>
      </w:tr>
      <w:tr w:rsidR="00330C0B" w:rsidRPr="009811B1" w14:paraId="7BF259CD" w14:textId="77777777" w:rsidTr="00787382">
        <w:tc>
          <w:tcPr>
            <w:tcW w:w="9210" w:type="dxa"/>
            <w:tcBorders>
              <w:left w:val="nil"/>
              <w:right w:val="nil"/>
            </w:tcBorders>
          </w:tcPr>
          <w:p w14:paraId="67ECA13C" w14:textId="77777777" w:rsidR="00330C0B" w:rsidRPr="009811B1" w:rsidRDefault="00330C0B" w:rsidP="00D273C9">
            <w:pPr>
              <w:suppressAutoHyphens/>
              <w:spacing w:after="0" w:line="260" w:lineRule="atLeast"/>
              <w:jc w:val="both"/>
              <w:rPr>
                <w:rFonts w:ascii="Arial" w:eastAsia="Times New Roman" w:hAnsi="Arial" w:cs="Arial"/>
                <w:sz w:val="20"/>
                <w:szCs w:val="20"/>
                <w:lang w:eastAsia="zh-CN"/>
              </w:rPr>
            </w:pPr>
          </w:p>
        </w:tc>
      </w:tr>
    </w:tbl>
    <w:p w14:paraId="1B6C19F7" w14:textId="77777777" w:rsidR="00330C0B" w:rsidRPr="009811B1" w:rsidRDefault="00330C0B" w:rsidP="00D273C9">
      <w:pPr>
        <w:pBdr>
          <w:bottom w:val="single" w:sz="12" w:space="0" w:color="auto"/>
        </w:pBdr>
        <w:suppressAutoHyphens/>
        <w:spacing w:after="0" w:line="260" w:lineRule="atLeast"/>
        <w:jc w:val="both"/>
        <w:rPr>
          <w:rFonts w:ascii="Arial" w:eastAsia="Times New Roman" w:hAnsi="Arial" w:cs="Arial"/>
          <w:sz w:val="20"/>
          <w:szCs w:val="20"/>
          <w:lang w:eastAsia="zh-CN"/>
        </w:rPr>
      </w:pPr>
    </w:p>
    <w:p w14:paraId="1D2CE263" w14:textId="77777777" w:rsidR="00330C0B" w:rsidRPr="009811B1" w:rsidRDefault="00330C0B" w:rsidP="00D273C9">
      <w:pPr>
        <w:pBdr>
          <w:bottom w:val="single" w:sz="12" w:space="0" w:color="auto"/>
        </w:pBd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 xml:space="preserve">Navesti </w:t>
      </w:r>
      <w:r w:rsidRPr="009811B1">
        <w:rPr>
          <w:rFonts w:ascii="Arial" w:eastAsia="Times New Roman" w:hAnsi="Arial" w:cs="Arial"/>
          <w:b/>
          <w:bCs/>
          <w:sz w:val="20"/>
          <w:szCs w:val="20"/>
          <w:lang w:eastAsia="zh-CN"/>
        </w:rPr>
        <w:t>vrsto čistil,</w:t>
      </w:r>
      <w:r w:rsidRPr="009811B1">
        <w:rPr>
          <w:rFonts w:ascii="Arial" w:eastAsia="Times New Roman" w:hAnsi="Arial" w:cs="Arial"/>
          <w:sz w:val="20"/>
          <w:szCs w:val="20"/>
          <w:lang w:eastAsia="zh-CN"/>
        </w:rPr>
        <w:t xml:space="preserve"> s katerimi bo čistil ponudnik (lahko se priloži tudi reklamno gradivo):</w:t>
      </w:r>
    </w:p>
    <w:p w14:paraId="5DF5B8A5" w14:textId="77777777" w:rsidR="00330C0B" w:rsidRPr="009811B1" w:rsidRDefault="00330C0B" w:rsidP="00D273C9">
      <w:pPr>
        <w:pBdr>
          <w:bottom w:val="single" w:sz="12" w:space="0" w:color="auto"/>
        </w:pBdr>
        <w:suppressAutoHyphens/>
        <w:spacing w:after="0" w:line="260" w:lineRule="atLeast"/>
        <w:jc w:val="both"/>
        <w:rPr>
          <w:rFonts w:ascii="Arial" w:eastAsia="Times New Roman" w:hAnsi="Arial" w:cs="Arial"/>
          <w:sz w:val="20"/>
          <w:szCs w:val="20"/>
          <w:lang w:eastAsia="zh-CN"/>
        </w:rPr>
      </w:pPr>
    </w:p>
    <w:tbl>
      <w:tblPr>
        <w:tblW w:w="9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0"/>
      </w:tblGrid>
      <w:tr w:rsidR="00330C0B" w:rsidRPr="009811B1" w14:paraId="03825CA8" w14:textId="77777777" w:rsidTr="00787382">
        <w:tc>
          <w:tcPr>
            <w:tcW w:w="9210" w:type="dxa"/>
            <w:tcBorders>
              <w:left w:val="nil"/>
              <w:right w:val="nil"/>
            </w:tcBorders>
          </w:tcPr>
          <w:p w14:paraId="36B97320" w14:textId="77777777" w:rsidR="00330C0B" w:rsidRPr="009811B1" w:rsidRDefault="00330C0B" w:rsidP="00D273C9">
            <w:pPr>
              <w:suppressAutoHyphens/>
              <w:spacing w:after="0" w:line="260" w:lineRule="atLeast"/>
              <w:jc w:val="both"/>
              <w:rPr>
                <w:rFonts w:ascii="Arial" w:eastAsia="Times New Roman" w:hAnsi="Arial" w:cs="Arial"/>
                <w:sz w:val="20"/>
                <w:szCs w:val="20"/>
                <w:lang w:eastAsia="zh-CN"/>
              </w:rPr>
            </w:pPr>
          </w:p>
        </w:tc>
      </w:tr>
      <w:tr w:rsidR="00330C0B" w:rsidRPr="009811B1" w14:paraId="3D0F4A61" w14:textId="77777777" w:rsidTr="00787382">
        <w:tc>
          <w:tcPr>
            <w:tcW w:w="9210" w:type="dxa"/>
            <w:tcBorders>
              <w:left w:val="nil"/>
              <w:right w:val="nil"/>
            </w:tcBorders>
          </w:tcPr>
          <w:p w14:paraId="3B295E31" w14:textId="77777777" w:rsidR="00330C0B" w:rsidRPr="009811B1" w:rsidRDefault="00330C0B" w:rsidP="00D273C9">
            <w:pPr>
              <w:suppressAutoHyphens/>
              <w:spacing w:after="0" w:line="260" w:lineRule="atLeast"/>
              <w:jc w:val="both"/>
              <w:rPr>
                <w:rFonts w:ascii="Arial" w:eastAsia="Times New Roman" w:hAnsi="Arial" w:cs="Arial"/>
                <w:sz w:val="20"/>
                <w:szCs w:val="20"/>
                <w:lang w:eastAsia="zh-CN"/>
              </w:rPr>
            </w:pPr>
          </w:p>
        </w:tc>
      </w:tr>
      <w:tr w:rsidR="00330C0B" w:rsidRPr="009811B1" w14:paraId="734139FD" w14:textId="77777777" w:rsidTr="00787382">
        <w:tc>
          <w:tcPr>
            <w:tcW w:w="9210" w:type="dxa"/>
            <w:tcBorders>
              <w:left w:val="nil"/>
              <w:right w:val="nil"/>
            </w:tcBorders>
          </w:tcPr>
          <w:p w14:paraId="0EA53725" w14:textId="77777777" w:rsidR="00330C0B" w:rsidRPr="009811B1" w:rsidRDefault="00330C0B" w:rsidP="00D273C9">
            <w:pPr>
              <w:suppressAutoHyphens/>
              <w:spacing w:after="0" w:line="260" w:lineRule="atLeast"/>
              <w:jc w:val="both"/>
              <w:rPr>
                <w:rFonts w:ascii="Arial" w:eastAsia="Times New Roman" w:hAnsi="Arial" w:cs="Arial"/>
                <w:sz w:val="20"/>
                <w:szCs w:val="20"/>
                <w:lang w:eastAsia="zh-CN"/>
              </w:rPr>
            </w:pPr>
          </w:p>
        </w:tc>
      </w:tr>
      <w:tr w:rsidR="00330C0B" w:rsidRPr="009811B1" w14:paraId="3768EF5A" w14:textId="77777777" w:rsidTr="00787382">
        <w:tc>
          <w:tcPr>
            <w:tcW w:w="9210" w:type="dxa"/>
            <w:tcBorders>
              <w:left w:val="nil"/>
              <w:right w:val="nil"/>
            </w:tcBorders>
          </w:tcPr>
          <w:p w14:paraId="285A9DEA" w14:textId="77777777" w:rsidR="00330C0B" w:rsidRPr="009811B1" w:rsidRDefault="00330C0B" w:rsidP="00D273C9">
            <w:pPr>
              <w:suppressAutoHyphens/>
              <w:spacing w:after="0" w:line="260" w:lineRule="atLeast"/>
              <w:jc w:val="both"/>
              <w:rPr>
                <w:rFonts w:ascii="Arial" w:eastAsia="Times New Roman" w:hAnsi="Arial" w:cs="Arial"/>
                <w:sz w:val="20"/>
                <w:szCs w:val="20"/>
                <w:lang w:eastAsia="zh-CN"/>
              </w:rPr>
            </w:pPr>
          </w:p>
        </w:tc>
      </w:tr>
      <w:tr w:rsidR="00330C0B" w:rsidRPr="009811B1" w14:paraId="26A965D1" w14:textId="77777777" w:rsidTr="00787382">
        <w:tc>
          <w:tcPr>
            <w:tcW w:w="9210" w:type="dxa"/>
            <w:tcBorders>
              <w:left w:val="nil"/>
              <w:right w:val="nil"/>
            </w:tcBorders>
          </w:tcPr>
          <w:p w14:paraId="4FB32543" w14:textId="77777777" w:rsidR="00330C0B" w:rsidRPr="009811B1" w:rsidRDefault="00330C0B" w:rsidP="00D273C9">
            <w:pPr>
              <w:suppressAutoHyphens/>
              <w:spacing w:after="0" w:line="260" w:lineRule="atLeast"/>
              <w:jc w:val="both"/>
              <w:rPr>
                <w:rFonts w:ascii="Arial" w:eastAsia="Times New Roman" w:hAnsi="Arial" w:cs="Arial"/>
                <w:sz w:val="20"/>
                <w:szCs w:val="20"/>
                <w:lang w:eastAsia="zh-CN"/>
              </w:rPr>
            </w:pPr>
          </w:p>
        </w:tc>
      </w:tr>
      <w:tr w:rsidR="00330C0B" w:rsidRPr="009811B1" w14:paraId="490D37B8" w14:textId="77777777" w:rsidTr="00787382">
        <w:tc>
          <w:tcPr>
            <w:tcW w:w="9210" w:type="dxa"/>
            <w:tcBorders>
              <w:left w:val="nil"/>
              <w:right w:val="nil"/>
            </w:tcBorders>
          </w:tcPr>
          <w:p w14:paraId="4BB3BAAC" w14:textId="77777777" w:rsidR="00330C0B" w:rsidRPr="009811B1" w:rsidRDefault="00330C0B" w:rsidP="00D273C9">
            <w:pPr>
              <w:suppressAutoHyphens/>
              <w:spacing w:after="0" w:line="260" w:lineRule="atLeast"/>
              <w:jc w:val="both"/>
              <w:rPr>
                <w:rFonts w:ascii="Arial" w:eastAsia="Times New Roman" w:hAnsi="Arial" w:cs="Arial"/>
                <w:sz w:val="20"/>
                <w:szCs w:val="20"/>
                <w:lang w:eastAsia="zh-CN"/>
              </w:rPr>
            </w:pPr>
          </w:p>
        </w:tc>
      </w:tr>
    </w:tbl>
    <w:p w14:paraId="1B1F6284" w14:textId="77777777" w:rsidR="00BC0175" w:rsidRPr="009811B1" w:rsidRDefault="00BC0175" w:rsidP="00D273C9">
      <w:pPr>
        <w:suppressAutoHyphens/>
        <w:spacing w:after="0" w:line="260" w:lineRule="atLeast"/>
        <w:jc w:val="both"/>
        <w:rPr>
          <w:rFonts w:ascii="Arial" w:eastAsia="Times New Roman" w:hAnsi="Arial" w:cs="Arial"/>
          <w:b/>
          <w:sz w:val="20"/>
          <w:szCs w:val="20"/>
          <w:lang w:eastAsia="zh-CN"/>
        </w:rPr>
      </w:pPr>
    </w:p>
    <w:p w14:paraId="58D9066D" w14:textId="77777777" w:rsidR="00405ED8" w:rsidRPr="009811B1" w:rsidRDefault="00405ED8" w:rsidP="00D273C9">
      <w:pPr>
        <w:tabs>
          <w:tab w:val="right" w:leader="dot" w:pos="9355"/>
        </w:tabs>
        <w:suppressAutoHyphens/>
        <w:spacing w:after="0" w:line="260" w:lineRule="atLeast"/>
        <w:jc w:val="both"/>
        <w:rPr>
          <w:rFonts w:ascii="Arial" w:eastAsia="Times New Roman" w:hAnsi="Arial" w:cs="Arial"/>
          <w:b/>
          <w:sz w:val="20"/>
          <w:szCs w:val="20"/>
          <w:lang w:eastAsia="zh-CN"/>
        </w:rPr>
      </w:pPr>
    </w:p>
    <w:p w14:paraId="2C765C07" w14:textId="77777777" w:rsidR="00BC0175" w:rsidRPr="009811B1" w:rsidRDefault="00BC0175" w:rsidP="00D273C9">
      <w:pPr>
        <w:tabs>
          <w:tab w:val="right" w:leader="dot" w:pos="9355"/>
        </w:tabs>
        <w:suppressAutoHyphens/>
        <w:spacing w:after="0" w:line="260" w:lineRule="atLeast"/>
        <w:jc w:val="both"/>
        <w:rPr>
          <w:rFonts w:ascii="Arial" w:eastAsia="Times New Roman" w:hAnsi="Arial" w:cs="Arial"/>
          <w:b/>
          <w:sz w:val="20"/>
          <w:szCs w:val="20"/>
          <w:lang w:eastAsia="zh-CN"/>
        </w:rPr>
      </w:pPr>
      <w:r w:rsidRPr="009811B1">
        <w:rPr>
          <w:rFonts w:ascii="Arial" w:eastAsia="Times New Roman" w:hAnsi="Arial" w:cs="Arial"/>
          <w:b/>
          <w:sz w:val="20"/>
          <w:szCs w:val="20"/>
          <w:lang w:eastAsia="zh-CN"/>
        </w:rPr>
        <w:t>Kadrovske zmogljivosti</w:t>
      </w:r>
    </w:p>
    <w:p w14:paraId="53B5511B"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6DF56D78"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u w:val="single"/>
          <w:lang w:eastAsia="zh-CN"/>
        </w:rPr>
        <w:t>izjavljam, da imamo zagotovljene potrebne kadrovske zmogljivosti za kvalitetno izvedbo</w:t>
      </w:r>
      <w:r w:rsidRPr="009811B1">
        <w:rPr>
          <w:rFonts w:ascii="Arial" w:eastAsia="Times New Roman" w:hAnsi="Arial" w:cs="Arial"/>
          <w:sz w:val="20"/>
          <w:szCs w:val="20"/>
          <w:lang w:eastAsia="zh-CN"/>
        </w:rPr>
        <w:t xml:space="preserve"> celotnega naročila v predvidenem roku, skladno z zahtevami iz razpisne dokumentacije, predpisi in standardi s področja predmeta naročila ter delovnopravno zakonodajo. Po potrebi bomo na podlagi poziva naročniku v določenem roku predložili zahtevana dokazila o zagotavljanju kadrovskih zmogljivosti.</w:t>
      </w:r>
    </w:p>
    <w:p w14:paraId="7B758DAD" w14:textId="77777777" w:rsidR="00BC0175" w:rsidRPr="009811B1" w:rsidRDefault="00BC0175" w:rsidP="00D273C9">
      <w:pPr>
        <w:suppressAutoHyphens/>
        <w:spacing w:after="0" w:line="260" w:lineRule="atLeast"/>
        <w:jc w:val="both"/>
        <w:rPr>
          <w:rFonts w:ascii="Arial" w:eastAsia="Times New Roman" w:hAnsi="Arial" w:cs="Arial"/>
          <w:b/>
          <w:sz w:val="20"/>
          <w:szCs w:val="20"/>
          <w:lang w:eastAsia="zh-CN"/>
        </w:rPr>
      </w:pPr>
    </w:p>
    <w:p w14:paraId="67C91411" w14:textId="77777777" w:rsidR="00330C0B" w:rsidRPr="009811B1" w:rsidRDefault="00330C0B" w:rsidP="00D273C9">
      <w:pPr>
        <w:suppressAutoHyphens/>
        <w:spacing w:after="0" w:line="260" w:lineRule="atLeast"/>
        <w:jc w:val="both"/>
        <w:rPr>
          <w:rFonts w:ascii="Arial" w:eastAsia="Times New Roman" w:hAnsi="Arial" w:cs="Arial"/>
          <w:b/>
          <w:bCs/>
          <w:caps/>
          <w:sz w:val="20"/>
          <w:szCs w:val="20"/>
          <w:lang w:eastAsia="zh-CN"/>
        </w:rPr>
      </w:pPr>
      <w:r w:rsidRPr="009811B1">
        <w:rPr>
          <w:rFonts w:ascii="Arial" w:eastAsia="Times New Roman" w:hAnsi="Arial" w:cs="Arial"/>
          <w:b/>
          <w:bCs/>
          <w:caps/>
          <w:sz w:val="20"/>
          <w:szCs w:val="20"/>
          <w:lang w:eastAsia="zh-CN"/>
        </w:rPr>
        <w:t xml:space="preserve">navedba kadrov, ki bodo </w:t>
      </w:r>
      <w:r w:rsidRPr="009811B1">
        <w:rPr>
          <w:rFonts w:ascii="Arial" w:eastAsia="Times New Roman" w:hAnsi="Arial" w:cs="Arial"/>
          <w:b/>
          <w:bCs/>
          <w:i/>
          <w:caps/>
          <w:sz w:val="20"/>
          <w:szCs w:val="20"/>
          <w:lang w:eastAsia="zh-CN"/>
        </w:rPr>
        <w:t xml:space="preserve">PREDVIDOMA </w:t>
      </w:r>
      <w:r w:rsidRPr="009811B1">
        <w:rPr>
          <w:rFonts w:ascii="Arial" w:eastAsia="Times New Roman" w:hAnsi="Arial" w:cs="Arial"/>
          <w:b/>
          <w:bCs/>
          <w:caps/>
          <w:sz w:val="20"/>
          <w:szCs w:val="20"/>
          <w:lang w:eastAsia="zh-CN"/>
        </w:rPr>
        <w:t xml:space="preserve">opravljali dela na področju predmeta javnega naročila </w:t>
      </w:r>
      <w:r w:rsidRPr="009811B1">
        <w:rPr>
          <w:rFonts w:ascii="Arial" w:eastAsia="Times New Roman" w:hAnsi="Arial" w:cs="Arial"/>
          <w:b/>
          <w:bCs/>
          <w:sz w:val="20"/>
          <w:szCs w:val="20"/>
          <w:lang w:eastAsia="zh-CN"/>
        </w:rPr>
        <w:t>(kontaktne osebe oz. skrbniki pogodbe)  IN  K</w:t>
      </w:r>
      <w:r w:rsidRPr="009811B1">
        <w:rPr>
          <w:rFonts w:ascii="Arial" w:eastAsia="Times New Roman" w:hAnsi="Arial" w:cs="Arial"/>
          <w:b/>
          <w:bCs/>
          <w:caps/>
          <w:sz w:val="20"/>
          <w:szCs w:val="20"/>
          <w:lang w:eastAsia="zh-CN"/>
        </w:rPr>
        <w:t xml:space="preserve">adrovska struktura zaposlenih delavcev, ki bodo sodelovali pri izvedbi javnega narocila </w:t>
      </w:r>
    </w:p>
    <w:p w14:paraId="2813B182" w14:textId="77777777" w:rsidR="00330C0B" w:rsidRPr="009811B1" w:rsidRDefault="00330C0B" w:rsidP="00D273C9">
      <w:pPr>
        <w:suppressAutoHyphens/>
        <w:spacing w:after="0" w:line="260" w:lineRule="atLeast"/>
        <w:jc w:val="both"/>
        <w:rPr>
          <w:rFonts w:ascii="Arial" w:eastAsia="Times New Roman" w:hAnsi="Arial" w:cs="Arial"/>
          <w:b/>
          <w:bCs/>
          <w:sz w:val="20"/>
          <w:szCs w:val="20"/>
          <w:lang w:eastAsia="zh-CN"/>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59"/>
        <w:gridCol w:w="3945"/>
        <w:gridCol w:w="2354"/>
        <w:gridCol w:w="1007"/>
        <w:gridCol w:w="889"/>
      </w:tblGrid>
      <w:tr w:rsidR="00330C0B" w:rsidRPr="009811B1" w14:paraId="43156D5A" w14:textId="77777777" w:rsidTr="00787382">
        <w:tc>
          <w:tcPr>
            <w:tcW w:w="479" w:type="pct"/>
          </w:tcPr>
          <w:p w14:paraId="168DA032" w14:textId="77777777" w:rsidR="00330C0B" w:rsidRPr="009811B1" w:rsidRDefault="00330C0B" w:rsidP="00D273C9">
            <w:pPr>
              <w:suppressAutoHyphens/>
              <w:spacing w:after="0" w:line="260" w:lineRule="atLeast"/>
              <w:jc w:val="both"/>
              <w:rPr>
                <w:rFonts w:ascii="Arial" w:eastAsia="Times New Roman" w:hAnsi="Arial" w:cs="Arial"/>
                <w:sz w:val="20"/>
                <w:szCs w:val="20"/>
                <w:lang w:eastAsia="zh-CN"/>
              </w:rPr>
            </w:pPr>
            <w:proofErr w:type="spellStart"/>
            <w:r w:rsidRPr="009811B1">
              <w:rPr>
                <w:rFonts w:ascii="Arial" w:eastAsia="Times New Roman" w:hAnsi="Arial" w:cs="Arial"/>
                <w:sz w:val="20"/>
                <w:szCs w:val="20"/>
                <w:lang w:eastAsia="zh-CN"/>
              </w:rPr>
              <w:t>Zap.št</w:t>
            </w:r>
            <w:proofErr w:type="spellEnd"/>
            <w:r w:rsidRPr="009811B1">
              <w:rPr>
                <w:rFonts w:ascii="Arial" w:eastAsia="Times New Roman" w:hAnsi="Arial" w:cs="Arial"/>
                <w:sz w:val="20"/>
                <w:szCs w:val="20"/>
                <w:lang w:eastAsia="zh-CN"/>
              </w:rPr>
              <w:t>.</w:t>
            </w:r>
          </w:p>
        </w:tc>
        <w:tc>
          <w:tcPr>
            <w:tcW w:w="2183" w:type="pct"/>
          </w:tcPr>
          <w:p w14:paraId="52475B14" w14:textId="77777777" w:rsidR="00330C0B" w:rsidRPr="009811B1" w:rsidRDefault="00330C0B"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Ime in priimek</w:t>
            </w:r>
          </w:p>
        </w:tc>
        <w:tc>
          <w:tcPr>
            <w:tcW w:w="1304" w:type="pct"/>
          </w:tcPr>
          <w:p w14:paraId="167E01F5" w14:textId="77777777" w:rsidR="00330C0B" w:rsidRPr="009811B1" w:rsidRDefault="00330C0B"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Strokovna izobrazba</w:t>
            </w:r>
          </w:p>
        </w:tc>
        <w:tc>
          <w:tcPr>
            <w:tcW w:w="1034" w:type="pct"/>
            <w:gridSpan w:val="2"/>
          </w:tcPr>
          <w:p w14:paraId="7B1DD8DC" w14:textId="77777777" w:rsidR="00330C0B" w:rsidRPr="009811B1" w:rsidRDefault="00330C0B"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 xml:space="preserve">Zaposlen za nedoločen/določen čas </w:t>
            </w:r>
          </w:p>
        </w:tc>
      </w:tr>
      <w:tr w:rsidR="00330C0B" w:rsidRPr="009811B1" w14:paraId="2B71BB78" w14:textId="77777777" w:rsidTr="00787382">
        <w:tc>
          <w:tcPr>
            <w:tcW w:w="479" w:type="pct"/>
          </w:tcPr>
          <w:p w14:paraId="2810F23C" w14:textId="77777777" w:rsidR="00330C0B" w:rsidRPr="009811B1" w:rsidRDefault="00330C0B" w:rsidP="00D273C9">
            <w:pPr>
              <w:numPr>
                <w:ilvl w:val="0"/>
                <w:numId w:val="43"/>
              </w:numPr>
              <w:suppressAutoHyphens/>
              <w:spacing w:after="0" w:line="240" w:lineRule="auto"/>
              <w:jc w:val="both"/>
              <w:rPr>
                <w:rFonts w:ascii="Arial" w:eastAsia="Times New Roman" w:hAnsi="Arial" w:cs="Arial"/>
                <w:sz w:val="20"/>
                <w:szCs w:val="20"/>
                <w:lang w:eastAsia="zh-CN"/>
              </w:rPr>
            </w:pPr>
          </w:p>
        </w:tc>
        <w:tc>
          <w:tcPr>
            <w:tcW w:w="2183" w:type="pct"/>
          </w:tcPr>
          <w:p w14:paraId="2D29A7CA" w14:textId="77777777" w:rsidR="00330C0B" w:rsidRPr="009811B1" w:rsidRDefault="00330C0B" w:rsidP="00D273C9">
            <w:pPr>
              <w:suppressAutoHyphens/>
              <w:spacing w:after="0" w:line="260" w:lineRule="atLeast"/>
              <w:jc w:val="both"/>
              <w:rPr>
                <w:rFonts w:ascii="Arial" w:eastAsia="Times New Roman" w:hAnsi="Arial" w:cs="Arial"/>
                <w:sz w:val="20"/>
                <w:szCs w:val="20"/>
                <w:lang w:eastAsia="zh-CN"/>
              </w:rPr>
            </w:pPr>
          </w:p>
        </w:tc>
        <w:tc>
          <w:tcPr>
            <w:tcW w:w="1304" w:type="pct"/>
          </w:tcPr>
          <w:p w14:paraId="3216A881" w14:textId="77777777" w:rsidR="00330C0B" w:rsidRPr="009811B1" w:rsidRDefault="00330C0B" w:rsidP="00D273C9">
            <w:pPr>
              <w:suppressAutoHyphens/>
              <w:spacing w:after="0" w:line="260" w:lineRule="atLeast"/>
              <w:jc w:val="both"/>
              <w:rPr>
                <w:rFonts w:ascii="Arial" w:eastAsia="Times New Roman" w:hAnsi="Arial" w:cs="Arial"/>
                <w:sz w:val="20"/>
                <w:szCs w:val="20"/>
                <w:lang w:eastAsia="zh-CN"/>
              </w:rPr>
            </w:pPr>
          </w:p>
        </w:tc>
        <w:tc>
          <w:tcPr>
            <w:tcW w:w="549" w:type="pct"/>
            <w:tcBorders>
              <w:right w:val="single" w:sz="4" w:space="0" w:color="FFFFFF"/>
            </w:tcBorders>
          </w:tcPr>
          <w:p w14:paraId="2A4B3894" w14:textId="77777777" w:rsidR="00330C0B" w:rsidRPr="009811B1" w:rsidRDefault="00330C0B"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DA</w:t>
            </w:r>
          </w:p>
        </w:tc>
        <w:tc>
          <w:tcPr>
            <w:tcW w:w="485" w:type="pct"/>
            <w:tcBorders>
              <w:left w:val="single" w:sz="4" w:space="0" w:color="FFFFFF"/>
            </w:tcBorders>
          </w:tcPr>
          <w:p w14:paraId="22C645D5" w14:textId="77777777" w:rsidR="00330C0B" w:rsidRPr="009811B1" w:rsidRDefault="00330C0B" w:rsidP="00D273C9">
            <w:pPr>
              <w:suppressAutoHyphens/>
              <w:spacing w:after="0" w:line="260" w:lineRule="atLeast"/>
              <w:jc w:val="right"/>
              <w:rPr>
                <w:rFonts w:ascii="Arial" w:eastAsia="Times New Roman" w:hAnsi="Arial" w:cs="Arial"/>
                <w:sz w:val="20"/>
                <w:szCs w:val="20"/>
                <w:lang w:eastAsia="zh-CN"/>
              </w:rPr>
            </w:pPr>
            <w:r w:rsidRPr="009811B1">
              <w:rPr>
                <w:rFonts w:ascii="Arial" w:eastAsia="Times New Roman" w:hAnsi="Arial" w:cs="Arial"/>
                <w:sz w:val="20"/>
                <w:szCs w:val="20"/>
                <w:lang w:eastAsia="zh-CN"/>
              </w:rPr>
              <w:t>NE</w:t>
            </w:r>
          </w:p>
        </w:tc>
      </w:tr>
      <w:tr w:rsidR="00330C0B" w:rsidRPr="009811B1" w14:paraId="2F267C93" w14:textId="77777777" w:rsidTr="00787382">
        <w:tc>
          <w:tcPr>
            <w:tcW w:w="479" w:type="pct"/>
          </w:tcPr>
          <w:p w14:paraId="4531C22F" w14:textId="77777777" w:rsidR="00330C0B" w:rsidRPr="009811B1" w:rsidRDefault="00330C0B" w:rsidP="00D273C9">
            <w:pPr>
              <w:numPr>
                <w:ilvl w:val="0"/>
                <w:numId w:val="43"/>
              </w:numPr>
              <w:suppressAutoHyphens/>
              <w:spacing w:after="0" w:line="240" w:lineRule="auto"/>
              <w:jc w:val="both"/>
              <w:rPr>
                <w:rFonts w:ascii="Arial" w:eastAsia="Times New Roman" w:hAnsi="Arial" w:cs="Arial"/>
                <w:sz w:val="20"/>
                <w:szCs w:val="20"/>
                <w:lang w:eastAsia="zh-CN"/>
              </w:rPr>
            </w:pPr>
          </w:p>
        </w:tc>
        <w:tc>
          <w:tcPr>
            <w:tcW w:w="2183" w:type="pct"/>
          </w:tcPr>
          <w:p w14:paraId="20F36BE1" w14:textId="77777777" w:rsidR="00330C0B" w:rsidRPr="009811B1" w:rsidRDefault="00330C0B" w:rsidP="00D273C9">
            <w:pPr>
              <w:suppressAutoHyphens/>
              <w:spacing w:after="0" w:line="260" w:lineRule="atLeast"/>
              <w:jc w:val="both"/>
              <w:rPr>
                <w:rFonts w:ascii="Arial" w:eastAsia="Times New Roman" w:hAnsi="Arial" w:cs="Arial"/>
                <w:sz w:val="20"/>
                <w:szCs w:val="20"/>
                <w:lang w:eastAsia="zh-CN"/>
              </w:rPr>
            </w:pPr>
          </w:p>
        </w:tc>
        <w:tc>
          <w:tcPr>
            <w:tcW w:w="1304" w:type="pct"/>
          </w:tcPr>
          <w:p w14:paraId="357E524F" w14:textId="77777777" w:rsidR="00330C0B" w:rsidRPr="009811B1" w:rsidRDefault="00330C0B" w:rsidP="00D273C9">
            <w:pPr>
              <w:suppressAutoHyphens/>
              <w:spacing w:after="0" w:line="260" w:lineRule="atLeast"/>
              <w:jc w:val="both"/>
              <w:rPr>
                <w:rFonts w:ascii="Arial" w:eastAsia="Times New Roman" w:hAnsi="Arial" w:cs="Arial"/>
                <w:sz w:val="20"/>
                <w:szCs w:val="20"/>
                <w:lang w:eastAsia="zh-CN"/>
              </w:rPr>
            </w:pPr>
          </w:p>
        </w:tc>
        <w:tc>
          <w:tcPr>
            <w:tcW w:w="549" w:type="pct"/>
            <w:tcBorders>
              <w:right w:val="single" w:sz="4" w:space="0" w:color="FFFFFF"/>
            </w:tcBorders>
          </w:tcPr>
          <w:p w14:paraId="4A2863AF" w14:textId="77777777" w:rsidR="00330C0B" w:rsidRPr="009811B1" w:rsidRDefault="00330C0B"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DA</w:t>
            </w:r>
          </w:p>
        </w:tc>
        <w:tc>
          <w:tcPr>
            <w:tcW w:w="485" w:type="pct"/>
            <w:tcBorders>
              <w:left w:val="single" w:sz="4" w:space="0" w:color="FFFFFF"/>
            </w:tcBorders>
          </w:tcPr>
          <w:p w14:paraId="0A851941" w14:textId="77777777" w:rsidR="00330C0B" w:rsidRPr="009811B1" w:rsidRDefault="00330C0B" w:rsidP="00D273C9">
            <w:pPr>
              <w:suppressAutoHyphens/>
              <w:spacing w:after="0" w:line="260" w:lineRule="atLeast"/>
              <w:jc w:val="right"/>
              <w:rPr>
                <w:rFonts w:ascii="Arial" w:eastAsia="Times New Roman" w:hAnsi="Arial" w:cs="Arial"/>
                <w:sz w:val="20"/>
                <w:szCs w:val="20"/>
                <w:lang w:eastAsia="zh-CN"/>
              </w:rPr>
            </w:pPr>
            <w:r w:rsidRPr="009811B1">
              <w:rPr>
                <w:rFonts w:ascii="Arial" w:eastAsia="Times New Roman" w:hAnsi="Arial" w:cs="Arial"/>
                <w:sz w:val="20"/>
                <w:szCs w:val="20"/>
                <w:lang w:eastAsia="zh-CN"/>
              </w:rPr>
              <w:t>NE</w:t>
            </w:r>
          </w:p>
        </w:tc>
      </w:tr>
      <w:tr w:rsidR="00330C0B" w:rsidRPr="009811B1" w14:paraId="08C91D49" w14:textId="77777777" w:rsidTr="00787382">
        <w:tc>
          <w:tcPr>
            <w:tcW w:w="479" w:type="pct"/>
          </w:tcPr>
          <w:p w14:paraId="7285E273" w14:textId="77777777" w:rsidR="00330C0B" w:rsidRPr="009811B1" w:rsidRDefault="00330C0B" w:rsidP="00D273C9">
            <w:pPr>
              <w:numPr>
                <w:ilvl w:val="0"/>
                <w:numId w:val="43"/>
              </w:numPr>
              <w:suppressAutoHyphens/>
              <w:spacing w:after="0" w:line="240" w:lineRule="auto"/>
              <w:jc w:val="both"/>
              <w:rPr>
                <w:rFonts w:ascii="Arial" w:eastAsia="Times New Roman" w:hAnsi="Arial" w:cs="Arial"/>
                <w:sz w:val="20"/>
                <w:szCs w:val="20"/>
                <w:lang w:eastAsia="zh-CN"/>
              </w:rPr>
            </w:pPr>
          </w:p>
        </w:tc>
        <w:tc>
          <w:tcPr>
            <w:tcW w:w="2183" w:type="pct"/>
          </w:tcPr>
          <w:p w14:paraId="154D47D2" w14:textId="77777777" w:rsidR="00330C0B" w:rsidRPr="009811B1" w:rsidRDefault="00330C0B" w:rsidP="00D273C9">
            <w:pPr>
              <w:suppressAutoHyphens/>
              <w:spacing w:after="0" w:line="260" w:lineRule="atLeast"/>
              <w:jc w:val="both"/>
              <w:rPr>
                <w:rFonts w:ascii="Arial" w:eastAsia="Times New Roman" w:hAnsi="Arial" w:cs="Arial"/>
                <w:sz w:val="20"/>
                <w:szCs w:val="20"/>
                <w:lang w:eastAsia="zh-CN"/>
              </w:rPr>
            </w:pPr>
          </w:p>
        </w:tc>
        <w:tc>
          <w:tcPr>
            <w:tcW w:w="1304" w:type="pct"/>
          </w:tcPr>
          <w:p w14:paraId="50C90872" w14:textId="77777777" w:rsidR="00330C0B" w:rsidRPr="009811B1" w:rsidRDefault="00330C0B" w:rsidP="00D273C9">
            <w:pPr>
              <w:suppressAutoHyphens/>
              <w:spacing w:after="0" w:line="260" w:lineRule="atLeast"/>
              <w:jc w:val="both"/>
              <w:rPr>
                <w:rFonts w:ascii="Arial" w:eastAsia="Times New Roman" w:hAnsi="Arial" w:cs="Arial"/>
                <w:sz w:val="20"/>
                <w:szCs w:val="20"/>
                <w:lang w:eastAsia="zh-CN"/>
              </w:rPr>
            </w:pPr>
          </w:p>
        </w:tc>
        <w:tc>
          <w:tcPr>
            <w:tcW w:w="549" w:type="pct"/>
            <w:tcBorders>
              <w:right w:val="single" w:sz="4" w:space="0" w:color="FFFFFF"/>
            </w:tcBorders>
          </w:tcPr>
          <w:p w14:paraId="4B55F05B" w14:textId="77777777" w:rsidR="00330C0B" w:rsidRPr="009811B1" w:rsidRDefault="00330C0B"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DA</w:t>
            </w:r>
          </w:p>
        </w:tc>
        <w:tc>
          <w:tcPr>
            <w:tcW w:w="485" w:type="pct"/>
            <w:tcBorders>
              <w:left w:val="single" w:sz="4" w:space="0" w:color="FFFFFF"/>
            </w:tcBorders>
          </w:tcPr>
          <w:p w14:paraId="3AF29EF6" w14:textId="77777777" w:rsidR="00330C0B" w:rsidRPr="009811B1" w:rsidRDefault="00330C0B" w:rsidP="00D273C9">
            <w:pPr>
              <w:suppressAutoHyphens/>
              <w:spacing w:after="0" w:line="260" w:lineRule="atLeast"/>
              <w:jc w:val="right"/>
              <w:rPr>
                <w:rFonts w:ascii="Arial" w:eastAsia="Times New Roman" w:hAnsi="Arial" w:cs="Arial"/>
                <w:sz w:val="20"/>
                <w:szCs w:val="20"/>
                <w:lang w:eastAsia="zh-CN"/>
              </w:rPr>
            </w:pPr>
            <w:r w:rsidRPr="009811B1">
              <w:rPr>
                <w:rFonts w:ascii="Arial" w:eastAsia="Times New Roman" w:hAnsi="Arial" w:cs="Arial"/>
                <w:sz w:val="20"/>
                <w:szCs w:val="20"/>
                <w:lang w:eastAsia="zh-CN"/>
              </w:rPr>
              <w:t>NE</w:t>
            </w:r>
          </w:p>
        </w:tc>
      </w:tr>
      <w:tr w:rsidR="00330C0B" w:rsidRPr="009811B1" w14:paraId="41161C77" w14:textId="77777777" w:rsidTr="00787382">
        <w:tc>
          <w:tcPr>
            <w:tcW w:w="479" w:type="pct"/>
          </w:tcPr>
          <w:p w14:paraId="26752BCC" w14:textId="77777777" w:rsidR="00330C0B" w:rsidRPr="009811B1" w:rsidRDefault="00330C0B" w:rsidP="00D273C9">
            <w:pPr>
              <w:numPr>
                <w:ilvl w:val="0"/>
                <w:numId w:val="43"/>
              </w:numPr>
              <w:suppressAutoHyphens/>
              <w:spacing w:after="0" w:line="240" w:lineRule="auto"/>
              <w:jc w:val="both"/>
              <w:rPr>
                <w:rFonts w:ascii="Arial" w:eastAsia="Times New Roman" w:hAnsi="Arial" w:cs="Arial"/>
                <w:sz w:val="20"/>
                <w:szCs w:val="20"/>
                <w:lang w:eastAsia="zh-CN"/>
              </w:rPr>
            </w:pPr>
          </w:p>
        </w:tc>
        <w:tc>
          <w:tcPr>
            <w:tcW w:w="2183" w:type="pct"/>
          </w:tcPr>
          <w:p w14:paraId="781E0660" w14:textId="77777777" w:rsidR="00330C0B" w:rsidRPr="009811B1" w:rsidRDefault="00330C0B" w:rsidP="00D273C9">
            <w:pPr>
              <w:suppressAutoHyphens/>
              <w:spacing w:after="0" w:line="260" w:lineRule="atLeast"/>
              <w:jc w:val="both"/>
              <w:rPr>
                <w:rFonts w:ascii="Arial" w:eastAsia="Times New Roman" w:hAnsi="Arial" w:cs="Arial"/>
                <w:sz w:val="20"/>
                <w:szCs w:val="20"/>
                <w:lang w:eastAsia="zh-CN"/>
              </w:rPr>
            </w:pPr>
          </w:p>
        </w:tc>
        <w:tc>
          <w:tcPr>
            <w:tcW w:w="1304" w:type="pct"/>
          </w:tcPr>
          <w:p w14:paraId="32E785D7" w14:textId="77777777" w:rsidR="00330C0B" w:rsidRPr="009811B1" w:rsidRDefault="00330C0B" w:rsidP="00D273C9">
            <w:pPr>
              <w:suppressAutoHyphens/>
              <w:spacing w:after="0" w:line="260" w:lineRule="atLeast"/>
              <w:jc w:val="both"/>
              <w:rPr>
                <w:rFonts w:ascii="Arial" w:eastAsia="Times New Roman" w:hAnsi="Arial" w:cs="Arial"/>
                <w:sz w:val="20"/>
                <w:szCs w:val="20"/>
                <w:lang w:eastAsia="zh-CN"/>
              </w:rPr>
            </w:pPr>
          </w:p>
        </w:tc>
        <w:tc>
          <w:tcPr>
            <w:tcW w:w="549" w:type="pct"/>
            <w:tcBorders>
              <w:right w:val="single" w:sz="4" w:space="0" w:color="FFFFFF"/>
            </w:tcBorders>
          </w:tcPr>
          <w:p w14:paraId="77065169" w14:textId="77777777" w:rsidR="00330C0B" w:rsidRPr="009811B1" w:rsidRDefault="00330C0B"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DA</w:t>
            </w:r>
          </w:p>
        </w:tc>
        <w:tc>
          <w:tcPr>
            <w:tcW w:w="485" w:type="pct"/>
            <w:tcBorders>
              <w:left w:val="single" w:sz="4" w:space="0" w:color="FFFFFF"/>
            </w:tcBorders>
          </w:tcPr>
          <w:p w14:paraId="486E0DD9" w14:textId="77777777" w:rsidR="00330C0B" w:rsidRPr="009811B1" w:rsidRDefault="00330C0B" w:rsidP="00D273C9">
            <w:pPr>
              <w:suppressAutoHyphens/>
              <w:spacing w:after="0" w:line="260" w:lineRule="atLeast"/>
              <w:jc w:val="right"/>
              <w:rPr>
                <w:rFonts w:ascii="Arial" w:eastAsia="Times New Roman" w:hAnsi="Arial" w:cs="Arial"/>
                <w:sz w:val="20"/>
                <w:szCs w:val="20"/>
                <w:lang w:eastAsia="zh-CN"/>
              </w:rPr>
            </w:pPr>
            <w:r w:rsidRPr="009811B1">
              <w:rPr>
                <w:rFonts w:ascii="Arial" w:eastAsia="Times New Roman" w:hAnsi="Arial" w:cs="Arial"/>
                <w:sz w:val="20"/>
                <w:szCs w:val="20"/>
                <w:lang w:eastAsia="zh-CN"/>
              </w:rPr>
              <w:t>NE</w:t>
            </w:r>
          </w:p>
        </w:tc>
      </w:tr>
      <w:tr w:rsidR="00330C0B" w:rsidRPr="009811B1" w14:paraId="1BC321EE" w14:textId="77777777" w:rsidTr="00787382">
        <w:tc>
          <w:tcPr>
            <w:tcW w:w="479" w:type="pct"/>
          </w:tcPr>
          <w:p w14:paraId="084EEAE2" w14:textId="77777777" w:rsidR="00330C0B" w:rsidRPr="009811B1" w:rsidRDefault="00330C0B" w:rsidP="00D273C9">
            <w:pPr>
              <w:numPr>
                <w:ilvl w:val="0"/>
                <w:numId w:val="43"/>
              </w:numPr>
              <w:suppressAutoHyphens/>
              <w:spacing w:after="0" w:line="240" w:lineRule="auto"/>
              <w:jc w:val="both"/>
              <w:rPr>
                <w:rFonts w:ascii="Arial" w:eastAsia="Times New Roman" w:hAnsi="Arial" w:cs="Arial"/>
                <w:sz w:val="20"/>
                <w:szCs w:val="20"/>
                <w:lang w:eastAsia="zh-CN"/>
              </w:rPr>
            </w:pPr>
          </w:p>
        </w:tc>
        <w:tc>
          <w:tcPr>
            <w:tcW w:w="2183" w:type="pct"/>
          </w:tcPr>
          <w:p w14:paraId="569597EC" w14:textId="77777777" w:rsidR="00330C0B" w:rsidRPr="009811B1" w:rsidRDefault="00330C0B" w:rsidP="00D273C9">
            <w:pPr>
              <w:suppressAutoHyphens/>
              <w:spacing w:after="0" w:line="260" w:lineRule="atLeast"/>
              <w:jc w:val="both"/>
              <w:rPr>
                <w:rFonts w:ascii="Arial" w:eastAsia="Times New Roman" w:hAnsi="Arial" w:cs="Arial"/>
                <w:sz w:val="20"/>
                <w:szCs w:val="20"/>
                <w:lang w:eastAsia="zh-CN"/>
              </w:rPr>
            </w:pPr>
          </w:p>
        </w:tc>
        <w:tc>
          <w:tcPr>
            <w:tcW w:w="1304" w:type="pct"/>
          </w:tcPr>
          <w:p w14:paraId="43F21EF0" w14:textId="77777777" w:rsidR="00330C0B" w:rsidRPr="009811B1" w:rsidRDefault="00330C0B" w:rsidP="00D273C9">
            <w:pPr>
              <w:suppressAutoHyphens/>
              <w:spacing w:after="0" w:line="260" w:lineRule="atLeast"/>
              <w:jc w:val="both"/>
              <w:rPr>
                <w:rFonts w:ascii="Arial" w:eastAsia="Times New Roman" w:hAnsi="Arial" w:cs="Arial"/>
                <w:sz w:val="20"/>
                <w:szCs w:val="20"/>
                <w:lang w:eastAsia="zh-CN"/>
              </w:rPr>
            </w:pPr>
          </w:p>
        </w:tc>
        <w:tc>
          <w:tcPr>
            <w:tcW w:w="549" w:type="pct"/>
            <w:tcBorders>
              <w:right w:val="single" w:sz="4" w:space="0" w:color="FFFFFF"/>
            </w:tcBorders>
          </w:tcPr>
          <w:p w14:paraId="3A99ADBC" w14:textId="77777777" w:rsidR="00330C0B" w:rsidRPr="009811B1" w:rsidRDefault="00330C0B"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DA</w:t>
            </w:r>
          </w:p>
        </w:tc>
        <w:tc>
          <w:tcPr>
            <w:tcW w:w="485" w:type="pct"/>
            <w:tcBorders>
              <w:left w:val="single" w:sz="4" w:space="0" w:color="FFFFFF"/>
            </w:tcBorders>
          </w:tcPr>
          <w:p w14:paraId="34AAE941" w14:textId="77777777" w:rsidR="00330C0B" w:rsidRPr="009811B1" w:rsidRDefault="00330C0B" w:rsidP="00D273C9">
            <w:pPr>
              <w:suppressAutoHyphens/>
              <w:spacing w:after="0" w:line="260" w:lineRule="atLeast"/>
              <w:jc w:val="right"/>
              <w:rPr>
                <w:rFonts w:ascii="Arial" w:eastAsia="Times New Roman" w:hAnsi="Arial" w:cs="Arial"/>
                <w:sz w:val="20"/>
                <w:szCs w:val="20"/>
                <w:lang w:eastAsia="zh-CN"/>
              </w:rPr>
            </w:pPr>
            <w:r w:rsidRPr="009811B1">
              <w:rPr>
                <w:rFonts w:ascii="Arial" w:eastAsia="Times New Roman" w:hAnsi="Arial" w:cs="Arial"/>
                <w:sz w:val="20"/>
                <w:szCs w:val="20"/>
                <w:lang w:eastAsia="zh-CN"/>
              </w:rPr>
              <w:t>NE</w:t>
            </w:r>
          </w:p>
        </w:tc>
      </w:tr>
    </w:tbl>
    <w:p w14:paraId="27F96D98" w14:textId="77777777" w:rsidR="00330C0B" w:rsidRPr="009811B1" w:rsidRDefault="00330C0B" w:rsidP="00D273C9">
      <w:pPr>
        <w:suppressAutoHyphens/>
        <w:spacing w:after="0" w:line="260" w:lineRule="atLeast"/>
        <w:jc w:val="both"/>
        <w:rPr>
          <w:rFonts w:ascii="Arial" w:eastAsia="Times New Roman" w:hAnsi="Arial" w:cs="Arial"/>
          <w:b/>
          <w:bCs/>
          <w:sz w:val="20"/>
          <w:szCs w:val="20"/>
          <w:lang w:eastAsia="zh-CN"/>
        </w:rPr>
      </w:pPr>
    </w:p>
    <w:p w14:paraId="26EE3AA9" w14:textId="77777777" w:rsidR="00330C0B" w:rsidRPr="009811B1" w:rsidRDefault="00330C0B" w:rsidP="00D273C9">
      <w:pPr>
        <w:suppressAutoHyphens/>
        <w:spacing w:after="0" w:line="260" w:lineRule="atLeast"/>
        <w:jc w:val="both"/>
        <w:rPr>
          <w:rFonts w:ascii="Arial" w:eastAsia="Times New Roman" w:hAnsi="Arial" w:cs="Arial"/>
          <w:b/>
          <w:bCs/>
          <w:sz w:val="20"/>
          <w:szCs w:val="20"/>
          <w:lang w:eastAsia="zh-CN"/>
        </w:rPr>
      </w:pPr>
      <w:r w:rsidRPr="009811B1">
        <w:rPr>
          <w:rFonts w:ascii="Arial" w:eastAsia="Times New Roman" w:hAnsi="Arial" w:cs="Arial"/>
          <w:b/>
          <w:bCs/>
          <w:sz w:val="20"/>
          <w:szCs w:val="20"/>
          <w:lang w:eastAsia="zh-CN"/>
        </w:rPr>
        <w:t>OSTALA DOKAZILA ZA ZAPOSLENE, KI BODO DELALI PRI NAROČNIKU BO IZBRANI PONUDNIK PREDLOŽIL OB PODPISU POGODBE.</w:t>
      </w:r>
    </w:p>
    <w:p w14:paraId="1C4D2217" w14:textId="77777777" w:rsidR="00330C0B" w:rsidRPr="009811B1" w:rsidRDefault="00330C0B" w:rsidP="00D273C9">
      <w:pPr>
        <w:suppressAutoHyphens/>
        <w:spacing w:after="0" w:line="260" w:lineRule="atLeast"/>
        <w:jc w:val="both"/>
        <w:rPr>
          <w:rFonts w:ascii="Arial" w:eastAsia="Times New Roman" w:hAnsi="Arial" w:cs="Arial"/>
          <w:b/>
          <w:bCs/>
          <w:sz w:val="20"/>
          <w:szCs w:val="20"/>
          <w:lang w:eastAsia="zh-CN"/>
        </w:rPr>
      </w:pPr>
    </w:p>
    <w:p w14:paraId="1663248B" w14:textId="747D9D78" w:rsidR="0089717C" w:rsidRPr="009811B1" w:rsidRDefault="0089717C" w:rsidP="00D273C9">
      <w:pPr>
        <w:suppressAutoHyphens/>
        <w:spacing w:after="0" w:line="260" w:lineRule="atLeast"/>
        <w:jc w:val="both"/>
        <w:rPr>
          <w:rFonts w:ascii="Arial" w:eastAsia="Times New Roman" w:hAnsi="Arial" w:cs="Arial"/>
          <w:b/>
          <w:bCs/>
          <w:sz w:val="20"/>
          <w:szCs w:val="20"/>
          <w:u w:val="single"/>
          <w:lang w:eastAsia="zh-CN"/>
        </w:rPr>
      </w:pPr>
      <w:r w:rsidRPr="009811B1">
        <w:rPr>
          <w:rFonts w:ascii="Arial" w:eastAsia="Times New Roman" w:hAnsi="Arial" w:cs="Arial"/>
          <w:b/>
          <w:bCs/>
          <w:sz w:val="20"/>
          <w:szCs w:val="20"/>
          <w:u w:val="single"/>
          <w:lang w:eastAsia="zh-CN"/>
        </w:rPr>
        <w:t>PRILOGA:</w:t>
      </w:r>
    </w:p>
    <w:p w14:paraId="562184C7" w14:textId="77777777" w:rsidR="00E34084" w:rsidRPr="009811B1" w:rsidRDefault="00E34084" w:rsidP="00D273C9">
      <w:pPr>
        <w:suppressAutoHyphens/>
        <w:spacing w:after="0" w:line="260" w:lineRule="atLeast"/>
        <w:jc w:val="both"/>
        <w:rPr>
          <w:rFonts w:ascii="Arial" w:eastAsia="Times New Roman" w:hAnsi="Arial" w:cs="Arial"/>
          <w:b/>
          <w:bCs/>
          <w:sz w:val="20"/>
          <w:szCs w:val="20"/>
          <w:lang w:eastAsia="sl-SI"/>
        </w:rPr>
      </w:pPr>
      <w:r w:rsidRPr="009811B1">
        <w:rPr>
          <w:rFonts w:ascii="Arial" w:eastAsia="Times New Roman" w:hAnsi="Arial" w:cs="Arial"/>
          <w:b/>
          <w:bCs/>
          <w:sz w:val="20"/>
          <w:szCs w:val="20"/>
          <w:lang w:eastAsia="sl-SI"/>
        </w:rPr>
        <w:t>Ponudnik k podpisanemu obrazcu priloži tudi kopijo potrdila o prijavi podatkov o pokojninskem in invalidskem ter zdravstvenem zavarovanju, zavarovanju za starševsko varstvo in zavarovanju za primer brezposelnosti (obrazec M-1) za zaposlenega ali pogodbo o zaposlitvi.</w:t>
      </w:r>
    </w:p>
    <w:p w14:paraId="5EEF9784" w14:textId="77777777" w:rsidR="00E34084" w:rsidRPr="009811B1" w:rsidRDefault="00E34084" w:rsidP="00D273C9">
      <w:pPr>
        <w:suppressAutoHyphens/>
        <w:spacing w:after="0" w:line="260" w:lineRule="atLeast"/>
        <w:jc w:val="both"/>
        <w:rPr>
          <w:rFonts w:ascii="Arial" w:eastAsia="Times New Roman" w:hAnsi="Arial" w:cs="Arial"/>
          <w:b/>
          <w:bCs/>
          <w:sz w:val="20"/>
          <w:szCs w:val="20"/>
          <w:lang w:eastAsia="zh-CN"/>
        </w:rPr>
      </w:pPr>
    </w:p>
    <w:p w14:paraId="289478E6" w14:textId="77777777" w:rsidR="00C96804" w:rsidRPr="009811B1" w:rsidRDefault="00330C0B" w:rsidP="00D273C9">
      <w:pPr>
        <w:suppressAutoHyphens/>
        <w:spacing w:after="0" w:line="260" w:lineRule="atLeast"/>
        <w:jc w:val="both"/>
        <w:rPr>
          <w:rFonts w:ascii="Arial" w:eastAsia="Times New Roman" w:hAnsi="Arial" w:cs="Arial"/>
          <w:b/>
          <w:bCs/>
          <w:sz w:val="20"/>
          <w:szCs w:val="20"/>
          <w:lang w:eastAsia="zh-CN"/>
        </w:rPr>
      </w:pPr>
      <w:r w:rsidRPr="009811B1">
        <w:rPr>
          <w:rFonts w:ascii="Arial" w:eastAsia="Times New Roman" w:hAnsi="Arial" w:cs="Arial"/>
          <w:b/>
          <w:bCs/>
          <w:sz w:val="20"/>
          <w:szCs w:val="20"/>
          <w:lang w:eastAsia="zh-CN"/>
        </w:rPr>
        <w:t>POIMENSKO NAVESTI NADZORNIKA, KI BO NADZOROVAL DELO PRI NAROČNIKU: ………………………………</w:t>
      </w:r>
      <w:r w:rsidR="00C96804" w:rsidRPr="009811B1">
        <w:rPr>
          <w:rFonts w:ascii="Arial" w:eastAsia="Times New Roman" w:hAnsi="Arial" w:cs="Arial"/>
          <w:b/>
          <w:bCs/>
          <w:sz w:val="20"/>
          <w:szCs w:val="20"/>
          <w:lang w:eastAsia="zh-CN"/>
        </w:rPr>
        <w:t>…………….</w:t>
      </w:r>
      <w:r w:rsidRPr="009811B1">
        <w:rPr>
          <w:rFonts w:ascii="Arial" w:eastAsia="Times New Roman" w:hAnsi="Arial" w:cs="Arial"/>
          <w:b/>
          <w:bCs/>
          <w:sz w:val="20"/>
          <w:szCs w:val="20"/>
          <w:lang w:eastAsia="zh-CN"/>
        </w:rPr>
        <w:t xml:space="preserve">………, </w:t>
      </w:r>
    </w:p>
    <w:p w14:paraId="62EED024" w14:textId="77777777" w:rsidR="00330C0B" w:rsidRPr="009811B1" w:rsidRDefault="00330C0B" w:rsidP="00D273C9">
      <w:pPr>
        <w:suppressAutoHyphens/>
        <w:spacing w:after="0" w:line="260" w:lineRule="atLeast"/>
        <w:jc w:val="both"/>
        <w:rPr>
          <w:rFonts w:ascii="Arial" w:eastAsia="Times New Roman" w:hAnsi="Arial" w:cs="Arial"/>
          <w:b/>
          <w:bCs/>
          <w:sz w:val="20"/>
          <w:szCs w:val="20"/>
          <w:lang w:eastAsia="zh-CN"/>
        </w:rPr>
      </w:pPr>
      <w:r w:rsidRPr="009811B1">
        <w:rPr>
          <w:rFonts w:ascii="Arial" w:eastAsia="Times New Roman" w:hAnsi="Arial" w:cs="Arial"/>
          <w:b/>
          <w:bCs/>
          <w:sz w:val="20"/>
          <w:szCs w:val="20"/>
          <w:lang w:eastAsia="zh-CN"/>
        </w:rPr>
        <w:t>strokovna izobrazba …………………………………….</w:t>
      </w:r>
    </w:p>
    <w:p w14:paraId="7EB3E4F1" w14:textId="77777777" w:rsidR="00330C0B" w:rsidRPr="009811B1" w:rsidRDefault="00330C0B" w:rsidP="00D273C9">
      <w:pPr>
        <w:suppressAutoHyphens/>
        <w:spacing w:after="0" w:line="260" w:lineRule="atLeast"/>
        <w:jc w:val="both"/>
        <w:rPr>
          <w:rFonts w:ascii="Arial" w:eastAsia="Times New Roman" w:hAnsi="Arial" w:cs="Arial"/>
          <w:b/>
          <w:bCs/>
          <w:i/>
          <w:iCs/>
          <w:sz w:val="20"/>
          <w:szCs w:val="20"/>
          <w:lang w:eastAsia="zh-CN"/>
        </w:rPr>
      </w:pPr>
      <w:r w:rsidRPr="009811B1">
        <w:rPr>
          <w:rFonts w:ascii="Arial" w:eastAsia="Times New Roman" w:hAnsi="Arial" w:cs="Arial"/>
          <w:b/>
          <w:bCs/>
          <w:i/>
          <w:iCs/>
          <w:sz w:val="20"/>
          <w:szCs w:val="20"/>
          <w:lang w:eastAsia="zh-CN"/>
        </w:rPr>
        <w:t>Navodilo:</w:t>
      </w:r>
    </w:p>
    <w:p w14:paraId="5662F905" w14:textId="77777777" w:rsidR="00330C0B" w:rsidRPr="009811B1" w:rsidRDefault="00330C0B"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 xml:space="preserve">Obrazec se izpolni na stanje zaposlenih na dan oddaje ponudbe. </w:t>
      </w:r>
    </w:p>
    <w:tbl>
      <w:tblPr>
        <w:tblW w:w="5000" w:type="pct"/>
        <w:tblLook w:val="01E0" w:firstRow="1" w:lastRow="1" w:firstColumn="1" w:lastColumn="1" w:noHBand="0" w:noVBand="0"/>
      </w:tblPr>
      <w:tblGrid>
        <w:gridCol w:w="3023"/>
        <w:gridCol w:w="3023"/>
        <w:gridCol w:w="3024"/>
      </w:tblGrid>
      <w:tr w:rsidR="00330C0B" w:rsidRPr="009811B1" w14:paraId="648BB931" w14:textId="77777777" w:rsidTr="00787382">
        <w:tc>
          <w:tcPr>
            <w:tcW w:w="1666" w:type="pct"/>
          </w:tcPr>
          <w:p w14:paraId="416CDA9B" w14:textId="77777777" w:rsidR="00330C0B" w:rsidRPr="009811B1" w:rsidRDefault="00330C0B" w:rsidP="00D273C9">
            <w:pPr>
              <w:suppressAutoHyphens/>
              <w:spacing w:after="0" w:line="260" w:lineRule="atLeast"/>
              <w:jc w:val="center"/>
              <w:rPr>
                <w:rFonts w:ascii="Arial" w:eastAsia="Times New Roman" w:hAnsi="Arial" w:cs="Arial"/>
                <w:sz w:val="20"/>
                <w:szCs w:val="20"/>
                <w:lang w:eastAsia="zh-CN"/>
              </w:rPr>
            </w:pPr>
          </w:p>
        </w:tc>
        <w:tc>
          <w:tcPr>
            <w:tcW w:w="1666" w:type="pct"/>
          </w:tcPr>
          <w:p w14:paraId="080B4314" w14:textId="77777777" w:rsidR="00330C0B" w:rsidRPr="009811B1" w:rsidRDefault="00330C0B" w:rsidP="00D273C9">
            <w:pPr>
              <w:suppressAutoHyphens/>
              <w:spacing w:after="0" w:line="260" w:lineRule="atLeast"/>
              <w:jc w:val="center"/>
              <w:rPr>
                <w:rFonts w:ascii="Arial" w:eastAsia="Times New Roman" w:hAnsi="Arial" w:cs="Arial"/>
                <w:sz w:val="20"/>
                <w:szCs w:val="20"/>
                <w:lang w:eastAsia="zh-CN"/>
              </w:rPr>
            </w:pPr>
          </w:p>
        </w:tc>
        <w:tc>
          <w:tcPr>
            <w:tcW w:w="1667" w:type="pct"/>
          </w:tcPr>
          <w:p w14:paraId="331916C8" w14:textId="77777777" w:rsidR="00330C0B" w:rsidRPr="009811B1" w:rsidRDefault="00330C0B" w:rsidP="00D273C9">
            <w:pPr>
              <w:suppressAutoHyphens/>
              <w:spacing w:after="0" w:line="260" w:lineRule="atLeast"/>
              <w:jc w:val="center"/>
              <w:rPr>
                <w:rFonts w:ascii="Arial" w:eastAsia="Times New Roman" w:hAnsi="Arial" w:cs="Arial"/>
                <w:sz w:val="20"/>
                <w:szCs w:val="20"/>
                <w:lang w:eastAsia="zh-CN"/>
              </w:rPr>
            </w:pPr>
          </w:p>
        </w:tc>
      </w:tr>
    </w:tbl>
    <w:p w14:paraId="5F4C7207" w14:textId="77777777" w:rsidR="00330C0B" w:rsidRPr="009811B1" w:rsidRDefault="00330C0B" w:rsidP="00D273C9">
      <w:pPr>
        <w:suppressAutoHyphens/>
        <w:spacing w:after="0" w:line="360" w:lineRule="auto"/>
        <w:jc w:val="both"/>
        <w:rPr>
          <w:rFonts w:ascii="Arial" w:eastAsia="Times New Roman" w:hAnsi="Arial" w:cs="Arial"/>
          <w:b/>
          <w:bCs/>
          <w:caps/>
          <w:sz w:val="20"/>
          <w:szCs w:val="20"/>
          <w:lang w:eastAsia="zh-CN"/>
        </w:rPr>
      </w:pPr>
      <w:r w:rsidRPr="009811B1">
        <w:rPr>
          <w:rFonts w:ascii="Arial" w:eastAsia="Times New Roman" w:hAnsi="Arial" w:cs="Arial"/>
          <w:b/>
          <w:bCs/>
          <w:caps/>
          <w:sz w:val="20"/>
          <w:szCs w:val="20"/>
          <w:lang w:eastAsia="zh-CN"/>
        </w:rPr>
        <w:t>Pod kazensko in materialno odgovornostjo potrjujemo, da delav</w:t>
      </w:r>
      <w:r w:rsidR="00C96804" w:rsidRPr="009811B1">
        <w:rPr>
          <w:rFonts w:ascii="Arial" w:eastAsia="Times New Roman" w:hAnsi="Arial" w:cs="Arial"/>
          <w:b/>
          <w:bCs/>
          <w:caps/>
          <w:sz w:val="20"/>
          <w:szCs w:val="20"/>
          <w:lang w:eastAsia="zh-CN"/>
        </w:rPr>
        <w:t>ke/dELAvci, KI BODO DELALI PRI N</w:t>
      </w:r>
      <w:r w:rsidRPr="009811B1">
        <w:rPr>
          <w:rFonts w:ascii="Arial" w:eastAsia="Times New Roman" w:hAnsi="Arial" w:cs="Arial"/>
          <w:b/>
          <w:bCs/>
          <w:caps/>
          <w:sz w:val="20"/>
          <w:szCs w:val="20"/>
          <w:lang w:eastAsia="zh-CN"/>
        </w:rPr>
        <w:t>AROĆNIKU imajo znanje slovenskega jezika (pogoj).</w:t>
      </w:r>
    </w:p>
    <w:p w14:paraId="18D85FD6" w14:textId="77777777" w:rsidR="00405ED8" w:rsidRPr="009811B1" w:rsidRDefault="00405ED8" w:rsidP="00D273C9">
      <w:pPr>
        <w:suppressAutoHyphens/>
        <w:spacing w:after="0" w:line="260" w:lineRule="atLeast"/>
        <w:jc w:val="both"/>
        <w:rPr>
          <w:rFonts w:ascii="Arial" w:eastAsia="Times New Roman" w:hAnsi="Arial" w:cs="Arial"/>
          <w:b/>
          <w:bCs/>
          <w:i/>
          <w:iCs/>
          <w:sz w:val="20"/>
          <w:szCs w:val="20"/>
          <w:lang w:eastAsia="zh-CN"/>
        </w:rPr>
      </w:pPr>
    </w:p>
    <w:p w14:paraId="12BF5F98" w14:textId="77777777" w:rsidR="00330C0B" w:rsidRPr="009811B1" w:rsidRDefault="00330C0B" w:rsidP="00D273C9">
      <w:pPr>
        <w:suppressAutoHyphens/>
        <w:spacing w:after="0" w:line="260" w:lineRule="atLeast"/>
        <w:jc w:val="both"/>
        <w:rPr>
          <w:rFonts w:ascii="Arial" w:eastAsia="Times New Roman" w:hAnsi="Arial" w:cs="Arial"/>
          <w:b/>
          <w:bCs/>
          <w:i/>
          <w:iCs/>
          <w:sz w:val="20"/>
          <w:szCs w:val="20"/>
          <w:lang w:eastAsia="zh-CN"/>
        </w:rPr>
      </w:pPr>
      <w:r w:rsidRPr="009811B1">
        <w:rPr>
          <w:rFonts w:ascii="Arial" w:eastAsia="Times New Roman" w:hAnsi="Arial" w:cs="Arial"/>
          <w:b/>
          <w:bCs/>
          <w:i/>
          <w:iCs/>
          <w:sz w:val="20"/>
          <w:szCs w:val="20"/>
          <w:lang w:eastAsia="zh-CN"/>
        </w:rPr>
        <w:t>Navodilo:</w:t>
      </w:r>
    </w:p>
    <w:p w14:paraId="52C31705" w14:textId="77777777" w:rsidR="00330C0B" w:rsidRPr="009811B1" w:rsidRDefault="00330C0B"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 xml:space="preserve">Obrazec se izpolni na stanje zaposlenih na dan razpisa. </w:t>
      </w:r>
    </w:p>
    <w:p w14:paraId="2156FBA0"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tbl>
      <w:tblPr>
        <w:tblW w:w="0" w:type="auto"/>
        <w:tblLayout w:type="fixed"/>
        <w:tblLook w:val="0000" w:firstRow="0" w:lastRow="0" w:firstColumn="0" w:lastColumn="0" w:noHBand="0" w:noVBand="0"/>
      </w:tblPr>
      <w:tblGrid>
        <w:gridCol w:w="3348"/>
        <w:gridCol w:w="1818"/>
        <w:gridCol w:w="4324"/>
      </w:tblGrid>
      <w:tr w:rsidR="00BC0175" w:rsidRPr="009811B1" w14:paraId="044FDD48" w14:textId="77777777" w:rsidTr="005E0A73">
        <w:trPr>
          <w:trHeight w:val="241"/>
        </w:trPr>
        <w:tc>
          <w:tcPr>
            <w:tcW w:w="3348" w:type="dxa"/>
            <w:shd w:val="clear" w:color="auto" w:fill="auto"/>
          </w:tcPr>
          <w:p w14:paraId="20FFF6AE" w14:textId="77777777" w:rsidR="00BC0175" w:rsidRPr="009811B1" w:rsidRDefault="00BC0175" w:rsidP="00D273C9">
            <w:pPr>
              <w:suppressAutoHyphens/>
              <w:snapToGrid w:val="0"/>
              <w:spacing w:after="0" w:line="260" w:lineRule="atLeast"/>
              <w:jc w:val="both"/>
              <w:rPr>
                <w:rFonts w:ascii="Arial" w:eastAsia="Times New Roman" w:hAnsi="Arial" w:cs="Arial"/>
                <w:sz w:val="20"/>
                <w:szCs w:val="20"/>
                <w:lang w:eastAsia="zh-CN"/>
              </w:rPr>
            </w:pPr>
          </w:p>
          <w:p w14:paraId="16A7249D"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Kraj: ___________________</w:t>
            </w:r>
          </w:p>
        </w:tc>
        <w:tc>
          <w:tcPr>
            <w:tcW w:w="1818" w:type="dxa"/>
            <w:shd w:val="clear" w:color="auto" w:fill="auto"/>
          </w:tcPr>
          <w:p w14:paraId="253465BE" w14:textId="77777777" w:rsidR="00BC0175" w:rsidRPr="009811B1" w:rsidRDefault="00BC0175" w:rsidP="00D273C9">
            <w:pPr>
              <w:suppressAutoHyphens/>
              <w:snapToGrid w:val="0"/>
              <w:spacing w:after="0" w:line="260" w:lineRule="atLeast"/>
              <w:jc w:val="both"/>
              <w:rPr>
                <w:rFonts w:ascii="Arial" w:eastAsia="Times New Roman" w:hAnsi="Arial" w:cs="Arial"/>
                <w:sz w:val="20"/>
                <w:szCs w:val="20"/>
                <w:lang w:eastAsia="zh-CN"/>
              </w:rPr>
            </w:pPr>
          </w:p>
        </w:tc>
        <w:tc>
          <w:tcPr>
            <w:tcW w:w="4324" w:type="dxa"/>
            <w:shd w:val="clear" w:color="auto" w:fill="auto"/>
          </w:tcPr>
          <w:p w14:paraId="662FE12B"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Ime in priimek odgovorne osebe:</w:t>
            </w:r>
          </w:p>
          <w:p w14:paraId="55DE22D5"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45EB3B04"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________________________</w:t>
            </w:r>
          </w:p>
          <w:p w14:paraId="6C43E909"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tc>
      </w:tr>
      <w:tr w:rsidR="00BC0175" w:rsidRPr="009811B1" w14:paraId="00939F7A" w14:textId="77777777" w:rsidTr="005E0A73">
        <w:trPr>
          <w:trHeight w:val="483"/>
        </w:trPr>
        <w:tc>
          <w:tcPr>
            <w:tcW w:w="3348" w:type="dxa"/>
            <w:shd w:val="clear" w:color="auto" w:fill="auto"/>
          </w:tcPr>
          <w:p w14:paraId="06E8D2ED"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Datum</w:t>
            </w:r>
            <w:r w:rsidRPr="009811B1">
              <w:rPr>
                <w:rFonts w:ascii="Arial" w:eastAsia="Times New Roman" w:hAnsi="Arial" w:cs="Arial"/>
                <w:sz w:val="20"/>
                <w:szCs w:val="20"/>
                <w:lang w:eastAsia="zh-CN"/>
              </w:rPr>
              <w:fldChar w:fldCharType="begin">
                <w:ffData>
                  <w:name w:val=""/>
                  <w:enabled/>
                  <w:calcOnExit w:val="0"/>
                  <w:textInput/>
                </w:ffData>
              </w:fldChar>
            </w:r>
            <w:r w:rsidRPr="009811B1">
              <w:rPr>
                <w:rFonts w:ascii="Arial" w:eastAsia="Times New Roman" w:hAnsi="Arial" w:cs="Arial"/>
                <w:sz w:val="20"/>
                <w:szCs w:val="20"/>
                <w:lang w:eastAsia="zh-CN"/>
              </w:rPr>
              <w:instrText xml:space="preserve"> FORMTEXT </w:instrText>
            </w:r>
            <w:r w:rsidR="003E6DA8" w:rsidRPr="009811B1">
              <w:rPr>
                <w:rFonts w:ascii="Arial" w:eastAsia="Times New Roman" w:hAnsi="Arial" w:cs="Arial"/>
                <w:sz w:val="20"/>
                <w:szCs w:val="20"/>
                <w:lang w:eastAsia="zh-CN"/>
              </w:rPr>
            </w:r>
            <w:r w:rsidR="003E6DA8" w:rsidRPr="009811B1">
              <w:rPr>
                <w:rFonts w:ascii="Arial" w:eastAsia="Times New Roman" w:hAnsi="Arial" w:cs="Arial"/>
                <w:sz w:val="20"/>
                <w:szCs w:val="20"/>
                <w:lang w:eastAsia="zh-CN"/>
              </w:rPr>
              <w:fldChar w:fldCharType="separate"/>
            </w:r>
            <w:r w:rsidRPr="009811B1">
              <w:rPr>
                <w:rFonts w:ascii="Arial" w:eastAsia="Times New Roman" w:hAnsi="Arial" w:cs="Arial"/>
                <w:sz w:val="20"/>
                <w:szCs w:val="20"/>
                <w:lang w:eastAsia="zh-CN"/>
              </w:rPr>
              <w:fldChar w:fldCharType="end"/>
            </w:r>
            <w:r w:rsidRPr="009811B1">
              <w:rPr>
                <w:rFonts w:ascii="Arial" w:eastAsia="Times New Roman" w:hAnsi="Arial" w:cs="Arial"/>
                <w:sz w:val="20"/>
                <w:szCs w:val="20"/>
                <w:lang w:eastAsia="zh-CN"/>
              </w:rPr>
              <w:t>: _________________</w:t>
            </w:r>
          </w:p>
        </w:tc>
        <w:tc>
          <w:tcPr>
            <w:tcW w:w="1818" w:type="dxa"/>
            <w:shd w:val="clear" w:color="auto" w:fill="auto"/>
          </w:tcPr>
          <w:p w14:paraId="2CF07151"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Žig</w:t>
            </w:r>
          </w:p>
        </w:tc>
        <w:tc>
          <w:tcPr>
            <w:tcW w:w="4324" w:type="dxa"/>
            <w:shd w:val="clear" w:color="auto" w:fill="auto"/>
          </w:tcPr>
          <w:p w14:paraId="1F37F224"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________________________</w:t>
            </w:r>
          </w:p>
          <w:p w14:paraId="40510E05"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Podpis odgovorne osebe</w:t>
            </w:r>
          </w:p>
        </w:tc>
      </w:tr>
    </w:tbl>
    <w:p w14:paraId="3A59ADA3" w14:textId="77777777" w:rsidR="00BC0175" w:rsidRPr="009811B1" w:rsidRDefault="00BC0175" w:rsidP="00D27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Times New Roman" w:hAnsi="Arial" w:cs="Arial"/>
          <w:sz w:val="20"/>
          <w:szCs w:val="20"/>
          <w:lang w:eastAsia="zh-CN"/>
        </w:rPr>
      </w:pPr>
    </w:p>
    <w:p w14:paraId="1D672767" w14:textId="77777777" w:rsidR="00AD31F7" w:rsidRPr="009811B1" w:rsidRDefault="00AD31F7" w:rsidP="00D27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Times New Roman" w:hAnsi="Arial" w:cs="Arial"/>
          <w:color w:val="000000"/>
          <w:sz w:val="20"/>
          <w:szCs w:val="20"/>
          <w:lang w:eastAsia="zh-CN"/>
        </w:rPr>
      </w:pPr>
    </w:p>
    <w:p w14:paraId="3FE15F39" w14:textId="77777777" w:rsidR="00405ED8" w:rsidRPr="009811B1" w:rsidRDefault="00405ED8" w:rsidP="00D27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Times New Roman" w:hAnsi="Arial" w:cs="Arial"/>
          <w:color w:val="000000"/>
          <w:sz w:val="20"/>
          <w:szCs w:val="20"/>
          <w:lang w:eastAsia="zh-CN"/>
        </w:rPr>
      </w:pPr>
    </w:p>
    <w:p w14:paraId="440ED650" w14:textId="77777777" w:rsidR="00405ED8" w:rsidRPr="009811B1" w:rsidRDefault="00405ED8" w:rsidP="00D27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Times New Roman" w:hAnsi="Arial" w:cs="Arial"/>
          <w:color w:val="000000"/>
          <w:sz w:val="20"/>
          <w:szCs w:val="20"/>
          <w:lang w:eastAsia="zh-CN"/>
        </w:rPr>
      </w:pPr>
    </w:p>
    <w:p w14:paraId="08409548" w14:textId="77777777" w:rsidR="00405ED8" w:rsidRPr="009811B1" w:rsidRDefault="00405ED8" w:rsidP="00D27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Times New Roman" w:hAnsi="Arial" w:cs="Arial"/>
          <w:color w:val="000000"/>
          <w:sz w:val="20"/>
          <w:szCs w:val="20"/>
          <w:lang w:eastAsia="zh-CN"/>
        </w:rPr>
      </w:pPr>
    </w:p>
    <w:p w14:paraId="195F498D" w14:textId="77777777" w:rsidR="005D623C" w:rsidRPr="009811B1" w:rsidRDefault="005D623C" w:rsidP="00D273C9">
      <w:pPr>
        <w:suppressAutoHyphens/>
        <w:spacing w:after="0" w:line="260" w:lineRule="atLeast"/>
        <w:jc w:val="both"/>
        <w:rPr>
          <w:rFonts w:ascii="Arial" w:eastAsia="Times New Roman" w:hAnsi="Arial" w:cs="Arial"/>
          <w:sz w:val="20"/>
          <w:szCs w:val="20"/>
          <w:lang w:eastAsia="zh-CN"/>
        </w:rPr>
      </w:pPr>
    </w:p>
    <w:p w14:paraId="7795635C" w14:textId="77777777" w:rsidR="00BC0175" w:rsidRPr="009811B1" w:rsidRDefault="00BC0175" w:rsidP="00D27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rPr>
          <w:rFonts w:ascii="Arial" w:eastAsia="Times New Roman" w:hAnsi="Arial" w:cs="Arial"/>
          <w:color w:val="000000"/>
          <w:sz w:val="20"/>
          <w:szCs w:val="20"/>
          <w:lang w:eastAsia="zh-CN"/>
        </w:rPr>
      </w:pPr>
      <w:r w:rsidRPr="009811B1">
        <w:rPr>
          <w:rFonts w:ascii="Arial" w:eastAsia="Times New Roman" w:hAnsi="Arial" w:cs="Arial"/>
          <w:b/>
          <w:color w:val="000000"/>
          <w:sz w:val="20"/>
          <w:szCs w:val="20"/>
          <w:u w:val="single"/>
          <w:lang w:eastAsia="zh-CN"/>
        </w:rPr>
        <w:t>RAZPISNI OBRAZEC 6</w:t>
      </w:r>
    </w:p>
    <w:p w14:paraId="3911C904" w14:textId="77777777" w:rsidR="00BC0175" w:rsidRPr="009811B1" w:rsidRDefault="00BC0175" w:rsidP="00D27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b/>
          <w:color w:val="000000"/>
          <w:sz w:val="20"/>
          <w:szCs w:val="20"/>
          <w:u w:val="single"/>
          <w:lang w:eastAsia="zh-CN"/>
        </w:rPr>
      </w:pPr>
    </w:p>
    <w:p w14:paraId="7A597D62" w14:textId="77777777" w:rsidR="00BC0175" w:rsidRPr="009811B1" w:rsidRDefault="00BC0175" w:rsidP="00D27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color w:val="000000"/>
          <w:sz w:val="20"/>
          <w:szCs w:val="20"/>
          <w:lang w:eastAsia="zh-CN"/>
        </w:rPr>
      </w:pPr>
      <w:r w:rsidRPr="009811B1">
        <w:rPr>
          <w:rFonts w:ascii="Arial" w:eastAsia="Times New Roman" w:hAnsi="Arial" w:cs="Arial"/>
          <w:b/>
          <w:color w:val="000000"/>
          <w:sz w:val="20"/>
          <w:szCs w:val="20"/>
          <w:u w:val="single"/>
          <w:lang w:eastAsia="zh-CN"/>
        </w:rPr>
        <w:t xml:space="preserve">IZJAVA O IZPOLNJEVANJU POGOJEV GLEDE USTREZNOSTI </w:t>
      </w:r>
    </w:p>
    <w:p w14:paraId="562C1E1F" w14:textId="77777777" w:rsidR="00BC0175" w:rsidRPr="009811B1" w:rsidRDefault="00BC0175" w:rsidP="00D27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color w:val="000000"/>
          <w:sz w:val="20"/>
          <w:szCs w:val="20"/>
          <w:lang w:eastAsia="zh-CN"/>
        </w:rPr>
      </w:pPr>
      <w:r w:rsidRPr="009811B1">
        <w:rPr>
          <w:rFonts w:ascii="Arial" w:eastAsia="Times New Roman" w:hAnsi="Arial" w:cs="Arial"/>
          <w:b/>
          <w:color w:val="000000"/>
          <w:sz w:val="20"/>
          <w:szCs w:val="20"/>
          <w:u w:val="single"/>
          <w:lang w:eastAsia="zh-CN"/>
        </w:rPr>
        <w:t>ZA OPRAVLJANJE POKLICNE DEJAVNOSTI</w:t>
      </w:r>
    </w:p>
    <w:p w14:paraId="758C7F79" w14:textId="77777777" w:rsidR="00BC0175" w:rsidRPr="009811B1" w:rsidRDefault="00BC0175" w:rsidP="00D27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Arial" w:eastAsia="Times New Roman" w:hAnsi="Arial" w:cs="Arial"/>
          <w:b/>
          <w:color w:val="000000"/>
          <w:sz w:val="20"/>
          <w:szCs w:val="20"/>
          <w:u w:val="single"/>
          <w:lang w:eastAsia="zh-CN"/>
        </w:rPr>
      </w:pPr>
    </w:p>
    <w:p w14:paraId="2A033A99" w14:textId="77777777" w:rsidR="00BC0175" w:rsidRPr="009811B1" w:rsidRDefault="00BC0175" w:rsidP="00D27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b/>
          <w:color w:val="000000"/>
          <w:sz w:val="20"/>
          <w:szCs w:val="20"/>
          <w:lang w:eastAsia="zh-CN"/>
        </w:rPr>
      </w:pPr>
    </w:p>
    <w:p w14:paraId="58EBB9F3" w14:textId="77777777" w:rsidR="00BC0175" w:rsidRPr="009811B1" w:rsidRDefault="00BC0175" w:rsidP="00D27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b/>
          <w:color w:val="000000"/>
          <w:sz w:val="20"/>
          <w:szCs w:val="20"/>
          <w:lang w:eastAsia="zh-CN"/>
        </w:rPr>
      </w:pPr>
    </w:p>
    <w:p w14:paraId="66498C39" w14:textId="77777777" w:rsidR="00BC0175" w:rsidRPr="009811B1" w:rsidRDefault="00BC0175" w:rsidP="00D27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b/>
          <w:color w:val="000000"/>
          <w:sz w:val="20"/>
          <w:szCs w:val="20"/>
          <w:lang w:eastAsia="zh-CN"/>
        </w:rPr>
      </w:pPr>
    </w:p>
    <w:p w14:paraId="2E954498" w14:textId="77777777" w:rsidR="00BC0175" w:rsidRPr="009811B1" w:rsidRDefault="00BC0175" w:rsidP="00D27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b/>
          <w:color w:val="000000"/>
          <w:sz w:val="20"/>
          <w:szCs w:val="20"/>
          <w:lang w:eastAsia="zh-CN"/>
        </w:rPr>
      </w:pPr>
    </w:p>
    <w:tbl>
      <w:tblPr>
        <w:tblW w:w="0" w:type="auto"/>
        <w:tblLayout w:type="fixed"/>
        <w:tblLook w:val="0000" w:firstRow="0" w:lastRow="0" w:firstColumn="0" w:lastColumn="0" w:noHBand="0" w:noVBand="0"/>
      </w:tblPr>
      <w:tblGrid>
        <w:gridCol w:w="3936"/>
        <w:gridCol w:w="1128"/>
        <w:gridCol w:w="5532"/>
        <w:gridCol w:w="1128"/>
      </w:tblGrid>
      <w:tr w:rsidR="00BC0175" w:rsidRPr="009811B1" w14:paraId="4F01C949" w14:textId="77777777" w:rsidTr="005E0A73">
        <w:trPr>
          <w:trHeight w:val="510"/>
        </w:trPr>
        <w:tc>
          <w:tcPr>
            <w:tcW w:w="5064" w:type="dxa"/>
            <w:gridSpan w:val="2"/>
            <w:shd w:val="clear" w:color="auto" w:fill="auto"/>
          </w:tcPr>
          <w:p w14:paraId="2F75458D" w14:textId="77777777" w:rsidR="00BC0175" w:rsidRPr="009811B1" w:rsidRDefault="00BC0175" w:rsidP="00D27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color w:val="000000"/>
                <w:sz w:val="20"/>
                <w:szCs w:val="20"/>
                <w:lang w:eastAsia="zh-CN"/>
              </w:rPr>
            </w:pPr>
            <w:r w:rsidRPr="009811B1">
              <w:rPr>
                <w:rFonts w:ascii="Arial" w:eastAsia="Times New Roman" w:hAnsi="Arial" w:cs="Arial"/>
                <w:bCs/>
                <w:color w:val="000000"/>
                <w:sz w:val="20"/>
                <w:szCs w:val="20"/>
                <w:lang w:eastAsia="zh-CN"/>
              </w:rPr>
              <w:t>Naziv gospodarskega subjekta:</w:t>
            </w:r>
          </w:p>
        </w:tc>
        <w:tc>
          <w:tcPr>
            <w:tcW w:w="6660" w:type="dxa"/>
            <w:gridSpan w:val="2"/>
            <w:shd w:val="clear" w:color="auto" w:fill="auto"/>
          </w:tcPr>
          <w:p w14:paraId="40F9ECE4" w14:textId="77777777" w:rsidR="00BC0175" w:rsidRPr="009811B1" w:rsidRDefault="00BC0175" w:rsidP="00D27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color w:val="000000"/>
                <w:sz w:val="20"/>
                <w:szCs w:val="20"/>
                <w:lang w:eastAsia="zh-CN"/>
              </w:rPr>
            </w:pPr>
            <w:r w:rsidRPr="009811B1">
              <w:rPr>
                <w:rFonts w:ascii="Arial" w:eastAsia="Times New Roman" w:hAnsi="Arial" w:cs="Arial"/>
                <w:b/>
                <w:color w:val="000000"/>
                <w:sz w:val="20"/>
                <w:szCs w:val="20"/>
                <w:lang w:eastAsia="zh-CN"/>
              </w:rPr>
              <w:t>_______________________________________</w:t>
            </w:r>
          </w:p>
        </w:tc>
      </w:tr>
      <w:tr w:rsidR="00BC0175" w:rsidRPr="009811B1" w14:paraId="426826BD" w14:textId="77777777" w:rsidTr="005E0A73">
        <w:tblPrEx>
          <w:tblCellMar>
            <w:left w:w="0" w:type="dxa"/>
            <w:right w:w="0" w:type="dxa"/>
          </w:tblCellMar>
        </w:tblPrEx>
        <w:trPr>
          <w:trHeight w:val="510"/>
        </w:trPr>
        <w:tc>
          <w:tcPr>
            <w:tcW w:w="3936" w:type="dxa"/>
            <w:shd w:val="clear" w:color="auto" w:fill="auto"/>
          </w:tcPr>
          <w:p w14:paraId="1293C2EC" w14:textId="77777777" w:rsidR="00BC0175" w:rsidRPr="009811B1" w:rsidRDefault="00BC0175" w:rsidP="00D27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color w:val="000000"/>
                <w:sz w:val="20"/>
                <w:szCs w:val="20"/>
                <w:lang w:eastAsia="zh-CN"/>
              </w:rPr>
            </w:pPr>
            <w:r w:rsidRPr="009811B1">
              <w:rPr>
                <w:rFonts w:ascii="Arial" w:eastAsia="Times New Roman" w:hAnsi="Arial" w:cs="Arial"/>
                <w:bCs/>
                <w:color w:val="000000"/>
                <w:sz w:val="20"/>
                <w:szCs w:val="20"/>
                <w:lang w:eastAsia="zh-CN"/>
              </w:rPr>
              <w:t xml:space="preserve">  Sedež (naslov) gospodarskega subjekta:</w:t>
            </w:r>
          </w:p>
        </w:tc>
        <w:tc>
          <w:tcPr>
            <w:tcW w:w="6660" w:type="dxa"/>
            <w:gridSpan w:val="2"/>
            <w:shd w:val="clear" w:color="auto" w:fill="auto"/>
          </w:tcPr>
          <w:p w14:paraId="49A9A390" w14:textId="77777777" w:rsidR="00BC0175" w:rsidRPr="009811B1" w:rsidRDefault="00BC0175" w:rsidP="00D27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173"/>
              <w:jc w:val="both"/>
              <w:rPr>
                <w:rFonts w:ascii="Arial" w:eastAsia="Times New Roman" w:hAnsi="Arial" w:cs="Arial"/>
                <w:color w:val="000000"/>
                <w:sz w:val="20"/>
                <w:szCs w:val="20"/>
                <w:lang w:eastAsia="zh-CN"/>
              </w:rPr>
            </w:pPr>
            <w:r w:rsidRPr="009811B1">
              <w:rPr>
                <w:rFonts w:ascii="Arial" w:eastAsia="Times New Roman" w:hAnsi="Arial" w:cs="Arial"/>
                <w:b/>
                <w:color w:val="000000"/>
                <w:sz w:val="20"/>
                <w:szCs w:val="20"/>
                <w:lang w:eastAsia="zh-CN"/>
              </w:rPr>
              <w:t>_______________________________________</w:t>
            </w:r>
          </w:p>
        </w:tc>
        <w:tc>
          <w:tcPr>
            <w:tcW w:w="1128" w:type="dxa"/>
            <w:shd w:val="clear" w:color="auto" w:fill="auto"/>
          </w:tcPr>
          <w:p w14:paraId="0BF49E43" w14:textId="77777777" w:rsidR="00BC0175" w:rsidRPr="009811B1" w:rsidRDefault="00BC0175" w:rsidP="00D273C9">
            <w:pPr>
              <w:suppressAutoHyphens/>
              <w:snapToGrid w:val="0"/>
              <w:spacing w:after="0" w:line="260" w:lineRule="atLeast"/>
              <w:jc w:val="both"/>
              <w:rPr>
                <w:rFonts w:ascii="Arial" w:eastAsia="Times New Roman" w:hAnsi="Arial" w:cs="Arial"/>
                <w:b/>
                <w:sz w:val="20"/>
                <w:szCs w:val="20"/>
                <w:lang w:eastAsia="zh-CN"/>
              </w:rPr>
            </w:pPr>
          </w:p>
        </w:tc>
      </w:tr>
    </w:tbl>
    <w:p w14:paraId="30A2F58E" w14:textId="77777777" w:rsidR="00BC0175" w:rsidRPr="009811B1" w:rsidRDefault="00BC0175" w:rsidP="00D273C9">
      <w:pPr>
        <w:widowControl w:val="0"/>
        <w:suppressAutoHyphens/>
        <w:autoSpaceDE w:val="0"/>
        <w:spacing w:after="0" w:line="260" w:lineRule="atLeast"/>
        <w:jc w:val="both"/>
        <w:rPr>
          <w:rFonts w:ascii="Arial" w:eastAsia="Times New Roman" w:hAnsi="Arial" w:cs="Arial"/>
          <w:sz w:val="20"/>
          <w:szCs w:val="20"/>
          <w:lang w:eastAsia="zh-CN"/>
        </w:rPr>
      </w:pPr>
    </w:p>
    <w:p w14:paraId="76B31AB4" w14:textId="77777777" w:rsidR="00BC0175" w:rsidRPr="009811B1" w:rsidRDefault="00BC0175" w:rsidP="00D273C9">
      <w:pPr>
        <w:widowControl w:val="0"/>
        <w:suppressAutoHyphens/>
        <w:autoSpaceDE w:val="0"/>
        <w:spacing w:after="0" w:line="260" w:lineRule="atLeast"/>
        <w:jc w:val="both"/>
        <w:rPr>
          <w:rFonts w:ascii="Arial" w:eastAsia="Times New Roman" w:hAnsi="Arial" w:cs="Arial"/>
          <w:sz w:val="20"/>
          <w:szCs w:val="20"/>
          <w:lang w:eastAsia="zh-CN"/>
        </w:rPr>
      </w:pPr>
    </w:p>
    <w:p w14:paraId="50146E97" w14:textId="77777777" w:rsidR="00BC0175" w:rsidRPr="009811B1" w:rsidRDefault="00BC0175" w:rsidP="00D273C9">
      <w:pPr>
        <w:widowControl w:val="0"/>
        <w:suppressAutoHyphens/>
        <w:autoSpaceDE w:val="0"/>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S podpisom te izjave pod kazensko in materialno odgovornostjo izjavljamo, da:</w:t>
      </w:r>
    </w:p>
    <w:p w14:paraId="3AE372CB" w14:textId="77777777" w:rsidR="00BC0175" w:rsidRPr="009811B1" w:rsidRDefault="00BC0175" w:rsidP="00D273C9">
      <w:pPr>
        <w:widowControl w:val="0"/>
        <w:suppressAutoHyphens/>
        <w:autoSpaceDE w:val="0"/>
        <w:spacing w:after="0" w:line="260" w:lineRule="atLeast"/>
        <w:jc w:val="both"/>
        <w:rPr>
          <w:rFonts w:ascii="Arial" w:eastAsia="Times New Roman" w:hAnsi="Arial" w:cs="Arial"/>
          <w:sz w:val="20"/>
          <w:szCs w:val="20"/>
          <w:lang w:eastAsia="zh-CN"/>
        </w:rPr>
      </w:pPr>
    </w:p>
    <w:p w14:paraId="42B7AAB7" w14:textId="77777777" w:rsidR="00BC0175" w:rsidRPr="009811B1" w:rsidRDefault="00BC0175" w:rsidP="00D273C9">
      <w:pPr>
        <w:widowControl w:val="0"/>
        <w:suppressAutoHyphens/>
        <w:autoSpaceDE w:val="0"/>
        <w:spacing w:after="0" w:line="260" w:lineRule="atLeast"/>
        <w:jc w:val="both"/>
        <w:rPr>
          <w:rFonts w:ascii="Arial" w:eastAsia="Times New Roman" w:hAnsi="Arial" w:cs="Arial"/>
          <w:sz w:val="20"/>
          <w:szCs w:val="20"/>
          <w:lang w:eastAsia="zh-CN"/>
        </w:rPr>
      </w:pPr>
    </w:p>
    <w:p w14:paraId="1B1D0793" w14:textId="77777777" w:rsidR="00BC0175" w:rsidRPr="009811B1" w:rsidRDefault="00BC0175" w:rsidP="00D273C9">
      <w:pPr>
        <w:numPr>
          <w:ilvl w:val="0"/>
          <w:numId w:val="21"/>
        </w:num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smo vpisani v enega od (ustrezno označite z X):</w:t>
      </w:r>
    </w:p>
    <w:p w14:paraId="43B844C1" w14:textId="77777777" w:rsidR="00BC0175" w:rsidRPr="009811B1" w:rsidRDefault="00BC0175" w:rsidP="00D273C9">
      <w:pPr>
        <w:suppressAutoHyphens/>
        <w:spacing w:after="0" w:line="260" w:lineRule="atLeast"/>
        <w:ind w:left="720"/>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poklicnih registrov (navedite ustrezen register:</w:t>
      </w:r>
      <w:r w:rsidRPr="009811B1">
        <w:rPr>
          <w:rFonts w:ascii="Arial" w:eastAsia="Times New Roman" w:hAnsi="Arial" w:cs="Arial"/>
          <w:b/>
          <w:sz w:val="20"/>
          <w:szCs w:val="20"/>
          <w:lang w:eastAsia="zh-CN"/>
        </w:rPr>
        <w:t xml:space="preserve"> _______________)</w:t>
      </w:r>
    </w:p>
    <w:p w14:paraId="0F327C5A" w14:textId="77777777" w:rsidR="00BC0175" w:rsidRPr="009811B1" w:rsidRDefault="00BC0175" w:rsidP="00D273C9">
      <w:pPr>
        <w:suppressAutoHyphens/>
        <w:spacing w:after="0" w:line="260" w:lineRule="atLeast"/>
        <w:ind w:left="720"/>
        <w:jc w:val="both"/>
        <w:rPr>
          <w:rFonts w:ascii="Arial" w:eastAsia="Times New Roman" w:hAnsi="Arial" w:cs="Arial"/>
          <w:sz w:val="20"/>
          <w:szCs w:val="20"/>
          <w:lang w:eastAsia="zh-CN"/>
        </w:rPr>
      </w:pPr>
    </w:p>
    <w:p w14:paraId="1ED9532D" w14:textId="77777777" w:rsidR="00BC0175" w:rsidRPr="009811B1" w:rsidRDefault="00BC0175" w:rsidP="00D273C9">
      <w:pPr>
        <w:suppressAutoHyphens/>
        <w:spacing w:after="0" w:line="260" w:lineRule="atLeast"/>
        <w:ind w:left="720"/>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 xml:space="preserve">poslovnih registrov (navedite ustrezen register: </w:t>
      </w:r>
      <w:r w:rsidRPr="009811B1">
        <w:rPr>
          <w:rFonts w:ascii="Arial" w:eastAsia="Times New Roman" w:hAnsi="Arial" w:cs="Arial"/>
          <w:b/>
          <w:sz w:val="20"/>
          <w:szCs w:val="20"/>
          <w:lang w:eastAsia="zh-CN"/>
        </w:rPr>
        <w:t>_______________)</w:t>
      </w:r>
      <w:r w:rsidRPr="009811B1">
        <w:rPr>
          <w:rFonts w:ascii="Arial" w:eastAsia="Times New Roman" w:hAnsi="Arial" w:cs="Arial"/>
          <w:sz w:val="20"/>
          <w:szCs w:val="20"/>
          <w:lang w:eastAsia="zh-CN"/>
        </w:rPr>
        <w:t xml:space="preserve">, </w:t>
      </w:r>
    </w:p>
    <w:p w14:paraId="1258ADF5" w14:textId="77777777" w:rsidR="00BC0175" w:rsidRPr="009811B1" w:rsidRDefault="00BC0175" w:rsidP="00D273C9">
      <w:pPr>
        <w:suppressAutoHyphens/>
        <w:spacing w:after="0" w:line="260" w:lineRule="atLeast"/>
        <w:ind w:left="720"/>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ki se vodijo v državi članici, v kateri imamo sedež;</w:t>
      </w:r>
    </w:p>
    <w:p w14:paraId="6F1643DA"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4435F6B5"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654668F9"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593615E3"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0AF281DB"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146C609D"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tbl>
      <w:tblPr>
        <w:tblW w:w="0" w:type="auto"/>
        <w:tblLayout w:type="fixed"/>
        <w:tblLook w:val="0000" w:firstRow="0" w:lastRow="0" w:firstColumn="0" w:lastColumn="0" w:noHBand="0" w:noVBand="0"/>
      </w:tblPr>
      <w:tblGrid>
        <w:gridCol w:w="3348"/>
        <w:gridCol w:w="1818"/>
        <w:gridCol w:w="4324"/>
      </w:tblGrid>
      <w:tr w:rsidR="00BC0175" w:rsidRPr="009811B1" w14:paraId="1627F5EE" w14:textId="77777777" w:rsidTr="005E0A73">
        <w:trPr>
          <w:trHeight w:val="241"/>
        </w:trPr>
        <w:tc>
          <w:tcPr>
            <w:tcW w:w="3348" w:type="dxa"/>
            <w:shd w:val="clear" w:color="auto" w:fill="auto"/>
          </w:tcPr>
          <w:p w14:paraId="1CC32767" w14:textId="77777777" w:rsidR="00BC0175" w:rsidRPr="009811B1" w:rsidRDefault="00BC0175" w:rsidP="00D273C9">
            <w:pPr>
              <w:suppressAutoHyphens/>
              <w:snapToGrid w:val="0"/>
              <w:spacing w:after="0" w:line="260" w:lineRule="atLeast"/>
              <w:jc w:val="both"/>
              <w:rPr>
                <w:rFonts w:ascii="Arial" w:eastAsia="Times New Roman" w:hAnsi="Arial" w:cs="Arial"/>
                <w:sz w:val="20"/>
                <w:szCs w:val="20"/>
                <w:lang w:eastAsia="zh-CN"/>
              </w:rPr>
            </w:pPr>
          </w:p>
          <w:p w14:paraId="05CB4F06"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Kraj: _____________________</w:t>
            </w:r>
          </w:p>
        </w:tc>
        <w:tc>
          <w:tcPr>
            <w:tcW w:w="1818" w:type="dxa"/>
            <w:shd w:val="clear" w:color="auto" w:fill="auto"/>
          </w:tcPr>
          <w:p w14:paraId="63A339EC" w14:textId="77777777" w:rsidR="00BC0175" w:rsidRPr="009811B1" w:rsidRDefault="00BC0175" w:rsidP="00D273C9">
            <w:pPr>
              <w:suppressAutoHyphens/>
              <w:snapToGrid w:val="0"/>
              <w:spacing w:after="0" w:line="260" w:lineRule="atLeast"/>
              <w:jc w:val="both"/>
              <w:rPr>
                <w:rFonts w:ascii="Arial" w:eastAsia="Times New Roman" w:hAnsi="Arial" w:cs="Arial"/>
                <w:sz w:val="20"/>
                <w:szCs w:val="20"/>
                <w:lang w:eastAsia="zh-CN"/>
              </w:rPr>
            </w:pPr>
          </w:p>
        </w:tc>
        <w:tc>
          <w:tcPr>
            <w:tcW w:w="4324" w:type="dxa"/>
            <w:shd w:val="clear" w:color="auto" w:fill="auto"/>
          </w:tcPr>
          <w:p w14:paraId="07F1FB0A"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Ime in priimek odgovorne osebe:</w:t>
            </w:r>
          </w:p>
          <w:p w14:paraId="69385C1D"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3232A831"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________________________</w:t>
            </w:r>
          </w:p>
          <w:p w14:paraId="5C6B299B"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tc>
      </w:tr>
      <w:tr w:rsidR="00BC0175" w:rsidRPr="009811B1" w14:paraId="0FFC4836" w14:textId="77777777" w:rsidTr="005E0A73">
        <w:trPr>
          <w:trHeight w:val="483"/>
        </w:trPr>
        <w:tc>
          <w:tcPr>
            <w:tcW w:w="3348" w:type="dxa"/>
            <w:shd w:val="clear" w:color="auto" w:fill="auto"/>
          </w:tcPr>
          <w:p w14:paraId="16125E0A"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Datum</w:t>
            </w:r>
            <w:bookmarkStart w:id="7" w:name="__Fieldmark__45_917383507"/>
            <w:r w:rsidRPr="009811B1">
              <w:rPr>
                <w:rFonts w:ascii="Arial" w:eastAsia="Times New Roman" w:hAnsi="Arial" w:cs="Arial"/>
                <w:sz w:val="20"/>
                <w:szCs w:val="20"/>
                <w:lang w:eastAsia="zh-CN"/>
              </w:rPr>
              <w:fldChar w:fldCharType="begin">
                <w:ffData>
                  <w:name w:val=""/>
                  <w:enabled/>
                  <w:calcOnExit w:val="0"/>
                  <w:textInput/>
                </w:ffData>
              </w:fldChar>
            </w:r>
            <w:r w:rsidRPr="009811B1">
              <w:rPr>
                <w:rFonts w:ascii="Arial" w:eastAsia="Times New Roman" w:hAnsi="Arial" w:cs="Arial"/>
                <w:sz w:val="20"/>
                <w:szCs w:val="20"/>
                <w:lang w:eastAsia="zh-CN"/>
              </w:rPr>
              <w:instrText xml:space="preserve"> FORMTEXT </w:instrText>
            </w:r>
            <w:r w:rsidR="003E6DA8" w:rsidRPr="009811B1">
              <w:rPr>
                <w:rFonts w:ascii="Arial" w:eastAsia="Times New Roman" w:hAnsi="Arial" w:cs="Arial"/>
                <w:sz w:val="20"/>
                <w:szCs w:val="20"/>
                <w:lang w:eastAsia="zh-CN"/>
              </w:rPr>
            </w:r>
            <w:r w:rsidR="003E6DA8" w:rsidRPr="009811B1">
              <w:rPr>
                <w:rFonts w:ascii="Arial" w:eastAsia="Times New Roman" w:hAnsi="Arial" w:cs="Arial"/>
                <w:sz w:val="20"/>
                <w:szCs w:val="20"/>
                <w:lang w:eastAsia="zh-CN"/>
              </w:rPr>
              <w:fldChar w:fldCharType="separate"/>
            </w:r>
            <w:r w:rsidRPr="009811B1">
              <w:rPr>
                <w:rFonts w:ascii="Arial" w:eastAsia="Times New Roman" w:hAnsi="Arial" w:cs="Arial"/>
                <w:sz w:val="20"/>
                <w:szCs w:val="20"/>
                <w:lang w:eastAsia="zh-CN"/>
              </w:rPr>
              <w:fldChar w:fldCharType="end"/>
            </w:r>
            <w:bookmarkEnd w:id="7"/>
            <w:r w:rsidRPr="009811B1">
              <w:rPr>
                <w:rFonts w:ascii="Arial" w:eastAsia="Times New Roman" w:hAnsi="Arial" w:cs="Arial"/>
                <w:sz w:val="20"/>
                <w:szCs w:val="20"/>
                <w:lang w:eastAsia="zh-CN"/>
              </w:rPr>
              <w:t>: ____________________</w:t>
            </w:r>
          </w:p>
        </w:tc>
        <w:tc>
          <w:tcPr>
            <w:tcW w:w="1818" w:type="dxa"/>
            <w:shd w:val="clear" w:color="auto" w:fill="auto"/>
          </w:tcPr>
          <w:p w14:paraId="59AE7069"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žig</w:t>
            </w:r>
          </w:p>
        </w:tc>
        <w:tc>
          <w:tcPr>
            <w:tcW w:w="4324" w:type="dxa"/>
            <w:shd w:val="clear" w:color="auto" w:fill="auto"/>
          </w:tcPr>
          <w:p w14:paraId="141B50A0"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________________________</w:t>
            </w:r>
          </w:p>
          <w:p w14:paraId="76F0D3DA"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Podpis odgovorne osebe</w:t>
            </w:r>
          </w:p>
        </w:tc>
      </w:tr>
    </w:tbl>
    <w:p w14:paraId="5C6AF663"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0E7B2BB4"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264855E9"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401483FE"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6E187186"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3AC8221C"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2AD14C89"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3A71FEBC"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42463967"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1B150CB9"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1195C2B1" w14:textId="77777777" w:rsidR="007C594D" w:rsidRPr="009811B1" w:rsidRDefault="007C594D" w:rsidP="00D273C9">
      <w:pPr>
        <w:suppressAutoHyphens/>
        <w:spacing w:after="0" w:line="260" w:lineRule="atLeast"/>
        <w:jc w:val="both"/>
        <w:rPr>
          <w:rFonts w:ascii="Arial" w:eastAsia="Times New Roman" w:hAnsi="Arial" w:cs="Arial"/>
          <w:sz w:val="20"/>
          <w:szCs w:val="20"/>
          <w:lang w:eastAsia="zh-CN"/>
        </w:rPr>
      </w:pPr>
    </w:p>
    <w:p w14:paraId="395ABD98" w14:textId="77777777" w:rsidR="007C594D" w:rsidRPr="009811B1" w:rsidRDefault="007C594D" w:rsidP="00D273C9">
      <w:pPr>
        <w:suppressAutoHyphens/>
        <w:spacing w:after="0" w:line="260" w:lineRule="atLeast"/>
        <w:jc w:val="both"/>
        <w:rPr>
          <w:rFonts w:ascii="Arial" w:eastAsia="Times New Roman" w:hAnsi="Arial" w:cs="Arial"/>
          <w:sz w:val="20"/>
          <w:szCs w:val="20"/>
          <w:lang w:eastAsia="zh-CN"/>
        </w:rPr>
      </w:pPr>
    </w:p>
    <w:p w14:paraId="69283A05" w14:textId="77777777" w:rsidR="007C594D" w:rsidRPr="009811B1" w:rsidRDefault="007C594D" w:rsidP="00D273C9">
      <w:pPr>
        <w:suppressAutoHyphens/>
        <w:spacing w:after="0" w:line="260" w:lineRule="atLeast"/>
        <w:jc w:val="both"/>
        <w:rPr>
          <w:rFonts w:ascii="Arial" w:eastAsia="Times New Roman" w:hAnsi="Arial" w:cs="Arial"/>
          <w:sz w:val="20"/>
          <w:szCs w:val="20"/>
          <w:lang w:eastAsia="zh-CN"/>
        </w:rPr>
      </w:pPr>
    </w:p>
    <w:p w14:paraId="4746CECC"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0278410E" w14:textId="77777777" w:rsidR="00546103" w:rsidRPr="009811B1" w:rsidRDefault="00546103" w:rsidP="00D273C9">
      <w:pPr>
        <w:suppressAutoHyphens/>
        <w:spacing w:after="0" w:line="260" w:lineRule="atLeast"/>
        <w:jc w:val="both"/>
        <w:rPr>
          <w:rFonts w:ascii="Arial" w:eastAsia="Times New Roman" w:hAnsi="Arial" w:cs="Arial"/>
          <w:sz w:val="20"/>
          <w:szCs w:val="20"/>
          <w:lang w:eastAsia="zh-CN"/>
        </w:rPr>
      </w:pPr>
    </w:p>
    <w:p w14:paraId="5A645A80" w14:textId="77777777" w:rsidR="00546103" w:rsidRPr="009811B1" w:rsidRDefault="00546103" w:rsidP="00D273C9">
      <w:pPr>
        <w:suppressAutoHyphens/>
        <w:spacing w:after="0" w:line="260" w:lineRule="atLeast"/>
        <w:jc w:val="both"/>
        <w:rPr>
          <w:rFonts w:ascii="Arial" w:eastAsia="Times New Roman" w:hAnsi="Arial" w:cs="Arial"/>
          <w:sz w:val="20"/>
          <w:szCs w:val="20"/>
          <w:lang w:eastAsia="zh-CN"/>
        </w:rPr>
      </w:pPr>
    </w:p>
    <w:p w14:paraId="56F0C4FB"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6DC1B1EA" w14:textId="77777777" w:rsidR="00BC0175" w:rsidRPr="009811B1" w:rsidRDefault="00BC0175" w:rsidP="00D273C9">
      <w:pPr>
        <w:suppressAutoHyphens/>
        <w:spacing w:after="0" w:line="260" w:lineRule="atLeast"/>
        <w:jc w:val="right"/>
        <w:rPr>
          <w:rFonts w:ascii="Arial" w:eastAsia="Times New Roman" w:hAnsi="Arial" w:cs="Arial"/>
          <w:sz w:val="20"/>
          <w:szCs w:val="20"/>
          <w:lang w:eastAsia="zh-CN"/>
        </w:rPr>
      </w:pPr>
      <w:r w:rsidRPr="009811B1">
        <w:rPr>
          <w:rFonts w:ascii="Arial" w:eastAsia="Times New Roman" w:hAnsi="Arial" w:cs="Arial"/>
          <w:b/>
          <w:sz w:val="20"/>
          <w:szCs w:val="20"/>
          <w:u w:val="single"/>
          <w:lang w:eastAsia="zh-CN"/>
        </w:rPr>
        <w:t>RAZPISNI OBRAZEC 7</w:t>
      </w:r>
    </w:p>
    <w:p w14:paraId="3AD34AF4" w14:textId="77777777" w:rsidR="00BC0175" w:rsidRPr="009811B1" w:rsidRDefault="00BC0175" w:rsidP="00D273C9">
      <w:pPr>
        <w:suppressAutoHyphens/>
        <w:spacing w:after="0" w:line="260" w:lineRule="atLeast"/>
        <w:jc w:val="both"/>
        <w:rPr>
          <w:rFonts w:ascii="Arial" w:eastAsia="Times New Roman" w:hAnsi="Arial" w:cs="Arial"/>
          <w:b/>
          <w:sz w:val="20"/>
          <w:szCs w:val="20"/>
          <w:u w:val="single"/>
          <w:lang w:eastAsia="zh-CN"/>
        </w:rPr>
      </w:pPr>
    </w:p>
    <w:p w14:paraId="56EF50AD" w14:textId="77777777" w:rsidR="00546103" w:rsidRPr="009811B1" w:rsidRDefault="00546103" w:rsidP="00D273C9">
      <w:pPr>
        <w:suppressAutoHyphens/>
        <w:spacing w:after="0" w:line="260" w:lineRule="atLeast"/>
        <w:jc w:val="center"/>
        <w:rPr>
          <w:rFonts w:ascii="Arial" w:eastAsia="Times New Roman" w:hAnsi="Arial" w:cs="Arial"/>
          <w:b/>
          <w:bCs/>
          <w:sz w:val="20"/>
          <w:szCs w:val="20"/>
          <w:lang w:eastAsia="zh-CN"/>
        </w:rPr>
      </w:pPr>
    </w:p>
    <w:p w14:paraId="35F6D51D" w14:textId="77777777" w:rsidR="00546103" w:rsidRPr="009811B1" w:rsidRDefault="00546103" w:rsidP="00D273C9">
      <w:pPr>
        <w:suppressAutoHyphens/>
        <w:spacing w:after="0" w:line="260" w:lineRule="atLeast"/>
        <w:jc w:val="center"/>
        <w:rPr>
          <w:rFonts w:ascii="Arial" w:eastAsia="Times New Roman" w:hAnsi="Arial" w:cs="Arial"/>
          <w:b/>
          <w:bCs/>
          <w:sz w:val="20"/>
          <w:szCs w:val="20"/>
          <w:lang w:eastAsia="zh-CN"/>
        </w:rPr>
      </w:pPr>
    </w:p>
    <w:p w14:paraId="595A9253" w14:textId="77777777" w:rsidR="00546103" w:rsidRPr="009811B1" w:rsidRDefault="00546103" w:rsidP="00D273C9">
      <w:pPr>
        <w:pBdr>
          <w:top w:val="single" w:sz="4" w:space="1" w:color="auto"/>
          <w:left w:val="single" w:sz="4" w:space="4" w:color="auto"/>
          <w:bottom w:val="single" w:sz="4" w:space="1" w:color="auto"/>
          <w:right w:val="single" w:sz="4" w:space="4" w:color="auto"/>
        </w:pBdr>
        <w:suppressAutoHyphens/>
        <w:spacing w:after="0" w:line="260" w:lineRule="atLeast"/>
        <w:jc w:val="center"/>
        <w:rPr>
          <w:rFonts w:ascii="Arial" w:eastAsia="Times New Roman" w:hAnsi="Arial" w:cs="Arial"/>
          <w:b/>
          <w:caps/>
          <w:sz w:val="20"/>
          <w:szCs w:val="20"/>
          <w:u w:val="single"/>
          <w:lang w:eastAsia="zh-CN"/>
        </w:rPr>
      </w:pPr>
      <w:r w:rsidRPr="009811B1">
        <w:rPr>
          <w:rFonts w:ascii="Arial" w:eastAsia="Times New Roman" w:hAnsi="Arial" w:cs="Arial"/>
          <w:b/>
          <w:caps/>
          <w:sz w:val="20"/>
          <w:szCs w:val="20"/>
          <w:u w:val="single"/>
          <w:lang w:eastAsia="zh-CN"/>
        </w:rPr>
        <w:t xml:space="preserve">ŽIVALSKI VRT LJUBLJANA, </w:t>
      </w:r>
    </w:p>
    <w:p w14:paraId="02AC5D5D" w14:textId="77777777" w:rsidR="00546103" w:rsidRPr="009811B1" w:rsidRDefault="00546103" w:rsidP="00D273C9">
      <w:pPr>
        <w:pBdr>
          <w:top w:val="single" w:sz="4" w:space="1" w:color="auto"/>
          <w:left w:val="single" w:sz="4" w:space="4" w:color="auto"/>
          <w:bottom w:val="single" w:sz="4" w:space="1" w:color="auto"/>
          <w:right w:val="single" w:sz="4" w:space="4" w:color="auto"/>
        </w:pBdr>
        <w:suppressAutoHyphens/>
        <w:spacing w:after="0" w:line="260" w:lineRule="atLeast"/>
        <w:jc w:val="center"/>
        <w:rPr>
          <w:rFonts w:ascii="Arial" w:eastAsia="Times New Roman" w:hAnsi="Arial" w:cs="Arial"/>
          <w:b/>
          <w:bCs/>
          <w:sz w:val="20"/>
          <w:szCs w:val="20"/>
          <w:u w:val="single"/>
          <w:lang w:eastAsia="zh-CN"/>
        </w:rPr>
      </w:pPr>
      <w:r w:rsidRPr="009811B1">
        <w:rPr>
          <w:rFonts w:ascii="Arial" w:eastAsia="Times New Roman" w:hAnsi="Arial" w:cs="Arial"/>
          <w:b/>
          <w:sz w:val="20"/>
          <w:szCs w:val="20"/>
          <w:u w:val="single"/>
          <w:lang w:eastAsia="zh-CN"/>
        </w:rPr>
        <w:t>Večna pot 70, 1000 Ljubljana,</w:t>
      </w:r>
    </w:p>
    <w:p w14:paraId="298658C8" w14:textId="77777777" w:rsidR="00546103" w:rsidRPr="009811B1" w:rsidRDefault="00546103" w:rsidP="00D273C9">
      <w:pPr>
        <w:pBdr>
          <w:top w:val="single" w:sz="4" w:space="1" w:color="auto"/>
          <w:left w:val="single" w:sz="4" w:space="4" w:color="auto"/>
          <w:bottom w:val="single" w:sz="4" w:space="1" w:color="auto"/>
          <w:right w:val="single" w:sz="4" w:space="4" w:color="auto"/>
        </w:pBdr>
        <w:suppressAutoHyphens/>
        <w:spacing w:after="0" w:line="260" w:lineRule="atLeast"/>
        <w:jc w:val="center"/>
        <w:rPr>
          <w:rFonts w:ascii="Arial" w:eastAsia="Times New Roman" w:hAnsi="Arial" w:cs="Arial"/>
          <w:b/>
          <w:bCs/>
          <w:sz w:val="20"/>
          <w:szCs w:val="20"/>
          <w:lang w:eastAsia="zh-CN"/>
        </w:rPr>
      </w:pPr>
      <w:r w:rsidRPr="009811B1">
        <w:rPr>
          <w:rFonts w:ascii="Arial" w:eastAsia="Times New Roman" w:hAnsi="Arial" w:cs="Arial"/>
          <w:b/>
          <w:bCs/>
          <w:sz w:val="20"/>
          <w:szCs w:val="20"/>
          <w:lang w:eastAsia="zh-CN"/>
        </w:rPr>
        <w:t xml:space="preserve">ki ga zastopa direktorica Barbara Mihelič, </w:t>
      </w:r>
      <w:proofErr w:type="spellStart"/>
      <w:r w:rsidRPr="009811B1">
        <w:rPr>
          <w:rFonts w:ascii="Arial" w:eastAsia="Times New Roman" w:hAnsi="Arial" w:cs="Arial"/>
          <w:b/>
          <w:bCs/>
          <w:sz w:val="20"/>
          <w:szCs w:val="20"/>
          <w:lang w:eastAsia="zh-CN"/>
        </w:rPr>
        <w:t>uni</w:t>
      </w:r>
      <w:proofErr w:type="spellEnd"/>
      <w:r w:rsidRPr="009811B1">
        <w:rPr>
          <w:rFonts w:ascii="Arial" w:eastAsia="Times New Roman" w:hAnsi="Arial" w:cs="Arial"/>
          <w:b/>
          <w:bCs/>
          <w:sz w:val="20"/>
          <w:szCs w:val="20"/>
          <w:lang w:eastAsia="zh-CN"/>
        </w:rPr>
        <w:t>. dipl. biol.</w:t>
      </w:r>
    </w:p>
    <w:p w14:paraId="2208B9A4" w14:textId="77777777" w:rsidR="00546103" w:rsidRPr="009811B1" w:rsidRDefault="00546103" w:rsidP="00D273C9">
      <w:pPr>
        <w:pBdr>
          <w:top w:val="single" w:sz="4" w:space="1" w:color="auto"/>
          <w:left w:val="single" w:sz="4" w:space="4" w:color="auto"/>
          <w:bottom w:val="single" w:sz="4" w:space="1" w:color="auto"/>
          <w:right w:val="single" w:sz="4" w:space="4" w:color="auto"/>
        </w:pBdr>
        <w:suppressAutoHyphens/>
        <w:spacing w:after="0" w:line="260" w:lineRule="atLeast"/>
        <w:jc w:val="center"/>
        <w:rPr>
          <w:rFonts w:ascii="Arial" w:eastAsia="Times New Roman" w:hAnsi="Arial" w:cs="Arial"/>
          <w:sz w:val="20"/>
          <w:szCs w:val="20"/>
          <w:lang w:eastAsia="zh-CN"/>
        </w:rPr>
      </w:pPr>
    </w:p>
    <w:p w14:paraId="43C68FE9" w14:textId="77777777" w:rsidR="00546103" w:rsidRPr="009811B1" w:rsidRDefault="00546103" w:rsidP="00D273C9">
      <w:pPr>
        <w:pBdr>
          <w:top w:val="single" w:sz="4" w:space="1" w:color="auto"/>
          <w:left w:val="single" w:sz="4" w:space="4" w:color="auto"/>
          <w:bottom w:val="single" w:sz="4" w:space="1" w:color="auto"/>
          <w:right w:val="single" w:sz="4" w:space="4" w:color="auto"/>
        </w:pBd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matična številka: 5052700000</w:t>
      </w:r>
    </w:p>
    <w:p w14:paraId="338BB47D" w14:textId="77777777" w:rsidR="00546103" w:rsidRPr="009811B1" w:rsidRDefault="000713D5" w:rsidP="00D273C9">
      <w:pPr>
        <w:pBdr>
          <w:top w:val="single" w:sz="4" w:space="1" w:color="auto"/>
          <w:left w:val="single" w:sz="4" w:space="4" w:color="auto"/>
          <w:bottom w:val="single" w:sz="4" w:space="1" w:color="auto"/>
          <w:right w:val="single" w:sz="4" w:space="4" w:color="auto"/>
        </w:pBdr>
        <w:suppressAutoHyphens/>
        <w:spacing w:after="0" w:line="260" w:lineRule="atLeast"/>
        <w:jc w:val="both"/>
        <w:rPr>
          <w:rFonts w:ascii="Arial" w:eastAsia="Times New Roman" w:hAnsi="Arial" w:cs="Arial"/>
          <w:sz w:val="20"/>
          <w:szCs w:val="20"/>
          <w:lang w:eastAsia="zh-CN"/>
        </w:rPr>
      </w:pPr>
      <w:proofErr w:type="spellStart"/>
      <w:r w:rsidRPr="009811B1">
        <w:rPr>
          <w:rFonts w:ascii="Arial" w:eastAsia="Times New Roman" w:hAnsi="Arial" w:cs="Arial"/>
          <w:sz w:val="20"/>
          <w:szCs w:val="20"/>
          <w:lang w:eastAsia="zh-CN"/>
        </w:rPr>
        <w:t>ident</w:t>
      </w:r>
      <w:proofErr w:type="spellEnd"/>
      <w:r w:rsidRPr="009811B1">
        <w:rPr>
          <w:rFonts w:ascii="Arial" w:eastAsia="Times New Roman" w:hAnsi="Arial" w:cs="Arial"/>
          <w:sz w:val="20"/>
          <w:szCs w:val="20"/>
          <w:lang w:eastAsia="zh-CN"/>
        </w:rPr>
        <w:t>. št. za DDV in davčna številka</w:t>
      </w:r>
      <w:r w:rsidR="00546103" w:rsidRPr="009811B1">
        <w:rPr>
          <w:rFonts w:ascii="Arial" w:eastAsia="Times New Roman" w:hAnsi="Arial" w:cs="Arial"/>
          <w:sz w:val="20"/>
          <w:szCs w:val="20"/>
          <w:lang w:eastAsia="zh-CN"/>
        </w:rPr>
        <w:t>: SI44188960</w:t>
      </w:r>
    </w:p>
    <w:p w14:paraId="1197E6E5" w14:textId="77777777" w:rsidR="00546103" w:rsidRPr="009811B1" w:rsidRDefault="00546103" w:rsidP="00D273C9">
      <w:pPr>
        <w:pBdr>
          <w:top w:val="single" w:sz="4" w:space="1" w:color="auto"/>
          <w:left w:val="single" w:sz="4" w:space="4" w:color="auto"/>
          <w:bottom w:val="single" w:sz="4" w:space="1" w:color="auto"/>
          <w:right w:val="single" w:sz="4" w:space="4" w:color="auto"/>
        </w:pBd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TRR št.: IBAN SI56 0126 1603 0380 391, odprt pri UJP</w:t>
      </w:r>
    </w:p>
    <w:p w14:paraId="0B819D9C" w14:textId="77777777" w:rsidR="00546103" w:rsidRPr="009811B1" w:rsidRDefault="00546103" w:rsidP="00D273C9">
      <w:pPr>
        <w:pBdr>
          <w:top w:val="single" w:sz="4" w:space="1" w:color="auto"/>
          <w:left w:val="single" w:sz="4" w:space="4" w:color="auto"/>
          <w:bottom w:val="single" w:sz="4" w:space="1" w:color="auto"/>
          <w:right w:val="single" w:sz="4" w:space="4" w:color="auto"/>
        </w:pBd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(v nadaljevanju:</w:t>
      </w:r>
      <w:r w:rsidRPr="009811B1">
        <w:rPr>
          <w:rFonts w:ascii="Arial" w:eastAsia="Times New Roman" w:hAnsi="Arial" w:cs="Arial"/>
          <w:b/>
          <w:bCs/>
          <w:sz w:val="20"/>
          <w:szCs w:val="20"/>
          <w:lang w:eastAsia="zh-CN"/>
        </w:rPr>
        <w:t xml:space="preserve"> naročnik</w:t>
      </w:r>
      <w:r w:rsidRPr="009811B1">
        <w:rPr>
          <w:rFonts w:ascii="Arial" w:eastAsia="Times New Roman" w:hAnsi="Arial" w:cs="Arial"/>
          <w:sz w:val="20"/>
          <w:szCs w:val="20"/>
          <w:lang w:eastAsia="zh-CN"/>
        </w:rPr>
        <w:t>)</w:t>
      </w:r>
    </w:p>
    <w:p w14:paraId="068828EA" w14:textId="77777777" w:rsidR="00546103" w:rsidRPr="009811B1" w:rsidRDefault="00546103" w:rsidP="00D273C9">
      <w:pPr>
        <w:pBdr>
          <w:top w:val="single" w:sz="4" w:space="1" w:color="auto"/>
          <w:left w:val="single" w:sz="4" w:space="4" w:color="auto"/>
          <w:bottom w:val="single" w:sz="4" w:space="1" w:color="auto"/>
          <w:right w:val="single" w:sz="4" w:space="4" w:color="auto"/>
        </w:pBdr>
        <w:suppressAutoHyphens/>
        <w:spacing w:after="0" w:line="260" w:lineRule="atLeast"/>
        <w:jc w:val="both"/>
        <w:rPr>
          <w:rFonts w:ascii="Arial" w:eastAsia="Times New Roman" w:hAnsi="Arial" w:cs="Arial"/>
          <w:sz w:val="20"/>
          <w:szCs w:val="20"/>
          <w:lang w:eastAsia="zh-CN"/>
        </w:rPr>
      </w:pPr>
    </w:p>
    <w:p w14:paraId="3096582C" w14:textId="77777777" w:rsidR="00546103" w:rsidRPr="009811B1" w:rsidRDefault="00546103" w:rsidP="00D273C9">
      <w:pPr>
        <w:suppressAutoHyphens/>
        <w:spacing w:after="0" w:line="260" w:lineRule="atLeast"/>
        <w:jc w:val="both"/>
        <w:rPr>
          <w:rFonts w:ascii="Arial" w:eastAsia="Times New Roman" w:hAnsi="Arial" w:cs="Arial"/>
          <w:sz w:val="20"/>
          <w:szCs w:val="20"/>
          <w:lang w:eastAsia="zh-CN"/>
        </w:rPr>
      </w:pPr>
    </w:p>
    <w:p w14:paraId="12C16E8C" w14:textId="77777777" w:rsidR="00546103" w:rsidRPr="009811B1" w:rsidRDefault="00546103"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in</w:t>
      </w:r>
    </w:p>
    <w:p w14:paraId="21BAAD2E" w14:textId="77777777" w:rsidR="00546103" w:rsidRPr="009811B1" w:rsidRDefault="00546103" w:rsidP="00D273C9">
      <w:pPr>
        <w:suppressAutoHyphens/>
        <w:spacing w:after="0" w:line="260" w:lineRule="atLeast"/>
        <w:jc w:val="both"/>
        <w:rPr>
          <w:rFonts w:ascii="Arial" w:eastAsia="Times New Roman" w:hAnsi="Arial" w:cs="Arial"/>
          <w:sz w:val="20"/>
          <w:szCs w:val="20"/>
          <w:lang w:eastAsia="zh-CN"/>
        </w:rPr>
      </w:pPr>
    </w:p>
    <w:p w14:paraId="119279A8" w14:textId="77777777" w:rsidR="00546103" w:rsidRPr="009811B1" w:rsidRDefault="00546103" w:rsidP="00D273C9">
      <w:pPr>
        <w:pBdr>
          <w:top w:val="single" w:sz="4" w:space="1" w:color="auto"/>
          <w:left w:val="single" w:sz="4" w:space="4" w:color="auto"/>
          <w:bottom w:val="single" w:sz="4" w:space="1" w:color="auto"/>
          <w:right w:val="single" w:sz="4" w:space="4" w:color="auto"/>
        </w:pBdr>
        <w:suppressAutoHyphens/>
        <w:spacing w:after="0" w:line="260" w:lineRule="atLeast"/>
        <w:jc w:val="center"/>
        <w:rPr>
          <w:rFonts w:ascii="Arial" w:eastAsia="Times New Roman" w:hAnsi="Arial" w:cs="Arial"/>
          <w:sz w:val="20"/>
          <w:szCs w:val="20"/>
          <w:lang w:eastAsia="zh-CN"/>
        </w:rPr>
      </w:pPr>
      <w:r w:rsidRPr="009811B1">
        <w:rPr>
          <w:rFonts w:ascii="Arial" w:eastAsia="Times New Roman" w:hAnsi="Arial" w:cs="Arial"/>
          <w:sz w:val="20"/>
          <w:szCs w:val="20"/>
          <w:lang w:eastAsia="zh-CN"/>
        </w:rPr>
        <w:t>...................................................................</w:t>
      </w:r>
    </w:p>
    <w:p w14:paraId="3B51E17F" w14:textId="77777777" w:rsidR="000713D5" w:rsidRPr="009811B1" w:rsidRDefault="000713D5" w:rsidP="00D273C9">
      <w:pPr>
        <w:pBdr>
          <w:top w:val="single" w:sz="4" w:space="1" w:color="auto"/>
          <w:left w:val="single" w:sz="4" w:space="4" w:color="auto"/>
          <w:bottom w:val="single" w:sz="4" w:space="1" w:color="auto"/>
          <w:right w:val="single" w:sz="4" w:space="4" w:color="auto"/>
        </w:pBdr>
        <w:suppressAutoHyphens/>
        <w:spacing w:after="0" w:line="260" w:lineRule="atLeast"/>
        <w:jc w:val="center"/>
        <w:rPr>
          <w:rFonts w:ascii="Arial" w:eastAsia="Times New Roman" w:hAnsi="Arial" w:cs="Arial"/>
          <w:sz w:val="20"/>
          <w:szCs w:val="20"/>
          <w:lang w:eastAsia="zh-CN"/>
        </w:rPr>
      </w:pPr>
      <w:r w:rsidRPr="009811B1">
        <w:rPr>
          <w:rFonts w:ascii="Arial" w:eastAsia="Times New Roman" w:hAnsi="Arial" w:cs="Arial"/>
          <w:sz w:val="20"/>
          <w:szCs w:val="20"/>
          <w:lang w:eastAsia="zh-CN"/>
        </w:rPr>
        <w:t>...................................................................</w:t>
      </w:r>
    </w:p>
    <w:p w14:paraId="4F449935" w14:textId="77777777" w:rsidR="00546103" w:rsidRPr="009811B1" w:rsidRDefault="00546103" w:rsidP="00D273C9">
      <w:pPr>
        <w:pBdr>
          <w:top w:val="single" w:sz="4" w:space="1" w:color="auto"/>
          <w:left w:val="single" w:sz="4" w:space="4" w:color="auto"/>
          <w:bottom w:val="single" w:sz="4" w:space="1" w:color="auto"/>
          <w:right w:val="single" w:sz="4" w:space="4" w:color="auto"/>
        </w:pBdr>
        <w:suppressAutoHyphens/>
        <w:spacing w:after="0" w:line="260" w:lineRule="atLeast"/>
        <w:jc w:val="center"/>
        <w:rPr>
          <w:rFonts w:ascii="Arial" w:eastAsia="Times New Roman" w:hAnsi="Arial" w:cs="Arial"/>
          <w:sz w:val="20"/>
          <w:szCs w:val="20"/>
          <w:lang w:eastAsia="zh-CN"/>
        </w:rPr>
      </w:pPr>
      <w:r w:rsidRPr="009811B1">
        <w:rPr>
          <w:rFonts w:ascii="Arial" w:eastAsia="Times New Roman" w:hAnsi="Arial" w:cs="Arial"/>
          <w:sz w:val="20"/>
          <w:szCs w:val="20"/>
          <w:lang w:eastAsia="zh-CN"/>
        </w:rPr>
        <w:t>ki ga zastopa.................................</w:t>
      </w:r>
    </w:p>
    <w:p w14:paraId="15B65874" w14:textId="77777777" w:rsidR="00546103" w:rsidRPr="009811B1" w:rsidRDefault="00546103" w:rsidP="00D273C9">
      <w:pPr>
        <w:pBdr>
          <w:top w:val="single" w:sz="4" w:space="1" w:color="auto"/>
          <w:left w:val="single" w:sz="4" w:space="4" w:color="auto"/>
          <w:bottom w:val="single" w:sz="4" w:space="1" w:color="auto"/>
          <w:right w:val="single" w:sz="4" w:space="4" w:color="auto"/>
        </w:pBdr>
        <w:suppressAutoHyphens/>
        <w:spacing w:after="0" w:line="260" w:lineRule="atLeast"/>
        <w:jc w:val="both"/>
        <w:rPr>
          <w:rFonts w:ascii="Arial" w:eastAsia="Times New Roman" w:hAnsi="Arial" w:cs="Arial"/>
          <w:sz w:val="20"/>
          <w:szCs w:val="20"/>
          <w:lang w:eastAsia="zh-CN"/>
        </w:rPr>
      </w:pPr>
    </w:p>
    <w:p w14:paraId="0F6C1796" w14:textId="77777777" w:rsidR="00546103" w:rsidRPr="009811B1" w:rsidRDefault="00546103" w:rsidP="00D273C9">
      <w:pPr>
        <w:pBdr>
          <w:top w:val="single" w:sz="4" w:space="1" w:color="auto"/>
          <w:left w:val="single" w:sz="4" w:space="4" w:color="auto"/>
          <w:bottom w:val="single" w:sz="4" w:space="1" w:color="auto"/>
          <w:right w:val="single" w:sz="4" w:space="4" w:color="auto"/>
        </w:pBd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matična številka: ........................................</w:t>
      </w:r>
    </w:p>
    <w:p w14:paraId="40D186DF" w14:textId="77777777" w:rsidR="00546103" w:rsidRPr="009811B1" w:rsidRDefault="000713D5" w:rsidP="00D273C9">
      <w:pPr>
        <w:pBdr>
          <w:top w:val="single" w:sz="4" w:space="1" w:color="auto"/>
          <w:left w:val="single" w:sz="4" w:space="4" w:color="auto"/>
          <w:bottom w:val="single" w:sz="4" w:space="1" w:color="auto"/>
          <w:right w:val="single" w:sz="4" w:space="4" w:color="auto"/>
        </w:pBdr>
        <w:suppressAutoHyphens/>
        <w:spacing w:after="0" w:line="260" w:lineRule="atLeast"/>
        <w:jc w:val="both"/>
        <w:rPr>
          <w:rFonts w:ascii="Arial" w:eastAsia="Times New Roman" w:hAnsi="Arial" w:cs="Arial"/>
          <w:sz w:val="20"/>
          <w:szCs w:val="20"/>
          <w:lang w:eastAsia="zh-CN"/>
        </w:rPr>
      </w:pPr>
      <w:proofErr w:type="spellStart"/>
      <w:r w:rsidRPr="009811B1">
        <w:rPr>
          <w:rFonts w:ascii="Arial" w:eastAsia="Times New Roman" w:hAnsi="Arial" w:cs="Arial"/>
          <w:sz w:val="20"/>
          <w:szCs w:val="20"/>
          <w:lang w:eastAsia="zh-CN"/>
        </w:rPr>
        <w:t>ident</w:t>
      </w:r>
      <w:proofErr w:type="spellEnd"/>
      <w:r w:rsidRPr="009811B1">
        <w:rPr>
          <w:rFonts w:ascii="Arial" w:eastAsia="Times New Roman" w:hAnsi="Arial" w:cs="Arial"/>
          <w:sz w:val="20"/>
          <w:szCs w:val="20"/>
          <w:lang w:eastAsia="zh-CN"/>
        </w:rPr>
        <w:t>. št. za DDV in davčna številka</w:t>
      </w:r>
      <w:r w:rsidR="00546103" w:rsidRPr="009811B1">
        <w:rPr>
          <w:rFonts w:ascii="Arial" w:eastAsia="Times New Roman" w:hAnsi="Arial" w:cs="Arial"/>
          <w:sz w:val="20"/>
          <w:szCs w:val="20"/>
          <w:lang w:eastAsia="zh-CN"/>
        </w:rPr>
        <w:t>: .........................................</w:t>
      </w:r>
    </w:p>
    <w:p w14:paraId="412FE763" w14:textId="77777777" w:rsidR="00546103" w:rsidRPr="009811B1" w:rsidRDefault="00546103" w:rsidP="00D273C9">
      <w:pPr>
        <w:pBdr>
          <w:top w:val="single" w:sz="4" w:space="1" w:color="auto"/>
          <w:left w:val="single" w:sz="4" w:space="4" w:color="auto"/>
          <w:bottom w:val="single" w:sz="4" w:space="1" w:color="auto"/>
          <w:right w:val="single" w:sz="4" w:space="4" w:color="auto"/>
        </w:pBd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TRR št.: IBAN SI56 ............................................., odprt pri …………………..</w:t>
      </w:r>
    </w:p>
    <w:p w14:paraId="65CC9AA7" w14:textId="77777777" w:rsidR="00546103" w:rsidRPr="009811B1" w:rsidRDefault="00546103" w:rsidP="00D273C9">
      <w:pPr>
        <w:pBdr>
          <w:top w:val="single" w:sz="4" w:space="1" w:color="auto"/>
          <w:left w:val="single" w:sz="4" w:space="4" w:color="auto"/>
          <w:bottom w:val="single" w:sz="4" w:space="1" w:color="auto"/>
          <w:right w:val="single" w:sz="4" w:space="4" w:color="auto"/>
        </w:pBdr>
        <w:suppressAutoHyphens/>
        <w:spacing w:after="0" w:line="260" w:lineRule="atLeast"/>
        <w:jc w:val="both"/>
        <w:rPr>
          <w:rFonts w:ascii="Arial" w:eastAsia="Times New Roman" w:hAnsi="Arial" w:cs="Arial"/>
          <w:b/>
          <w:sz w:val="20"/>
          <w:szCs w:val="20"/>
          <w:lang w:eastAsia="zh-CN"/>
        </w:rPr>
      </w:pPr>
      <w:r w:rsidRPr="009811B1">
        <w:rPr>
          <w:rFonts w:ascii="Arial" w:eastAsia="Times New Roman" w:hAnsi="Arial" w:cs="Arial"/>
          <w:sz w:val="20"/>
          <w:szCs w:val="20"/>
          <w:lang w:eastAsia="zh-CN"/>
        </w:rPr>
        <w:t xml:space="preserve">(v nadaljevanju: </w:t>
      </w:r>
      <w:r w:rsidRPr="009811B1">
        <w:rPr>
          <w:rFonts w:ascii="Arial" w:eastAsia="Times New Roman" w:hAnsi="Arial" w:cs="Arial"/>
          <w:b/>
          <w:sz w:val="20"/>
          <w:szCs w:val="20"/>
          <w:lang w:eastAsia="zh-CN"/>
        </w:rPr>
        <w:t>izvajalec)</w:t>
      </w:r>
    </w:p>
    <w:p w14:paraId="7555E2C3" w14:textId="77777777" w:rsidR="00546103" w:rsidRPr="009811B1" w:rsidRDefault="00546103" w:rsidP="00D273C9">
      <w:pPr>
        <w:suppressAutoHyphens/>
        <w:spacing w:after="0" w:line="260" w:lineRule="atLeast"/>
        <w:jc w:val="both"/>
        <w:rPr>
          <w:rFonts w:ascii="Arial" w:eastAsia="Times New Roman" w:hAnsi="Arial" w:cs="Arial"/>
          <w:sz w:val="20"/>
          <w:szCs w:val="20"/>
          <w:lang w:eastAsia="zh-CN"/>
        </w:rPr>
      </w:pPr>
    </w:p>
    <w:p w14:paraId="7AE95AD5" w14:textId="77777777" w:rsidR="00546103" w:rsidRPr="009811B1" w:rsidRDefault="00546103"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skleneta naslednjo</w:t>
      </w:r>
    </w:p>
    <w:p w14:paraId="654E914B" w14:textId="77777777" w:rsidR="00546103" w:rsidRPr="009811B1" w:rsidRDefault="00546103" w:rsidP="00D273C9">
      <w:pPr>
        <w:suppressAutoHyphens/>
        <w:spacing w:after="0" w:line="260" w:lineRule="atLeast"/>
        <w:jc w:val="center"/>
        <w:rPr>
          <w:rFonts w:ascii="Arial" w:eastAsia="Times New Roman" w:hAnsi="Arial" w:cs="Arial"/>
          <w:b/>
          <w:sz w:val="20"/>
          <w:szCs w:val="20"/>
          <w:lang w:eastAsia="zh-CN"/>
        </w:rPr>
      </w:pPr>
      <w:r w:rsidRPr="009811B1">
        <w:rPr>
          <w:rFonts w:ascii="Arial" w:eastAsia="Times New Roman" w:hAnsi="Arial" w:cs="Arial"/>
          <w:b/>
          <w:sz w:val="20"/>
          <w:szCs w:val="20"/>
          <w:lang w:eastAsia="zh-CN"/>
        </w:rPr>
        <w:t>POGODBO št. …………</w:t>
      </w:r>
    </w:p>
    <w:p w14:paraId="1228C417" w14:textId="77777777" w:rsidR="00546103" w:rsidRPr="009811B1" w:rsidRDefault="00546103" w:rsidP="00D273C9">
      <w:pPr>
        <w:suppressAutoHyphens/>
        <w:spacing w:after="0" w:line="260" w:lineRule="atLeast"/>
        <w:jc w:val="center"/>
        <w:rPr>
          <w:rFonts w:ascii="Arial" w:eastAsia="Times New Roman" w:hAnsi="Arial" w:cs="Arial"/>
          <w:b/>
          <w:sz w:val="20"/>
          <w:szCs w:val="20"/>
          <w:lang w:eastAsia="zh-CN"/>
        </w:rPr>
      </w:pPr>
      <w:r w:rsidRPr="009811B1">
        <w:rPr>
          <w:rFonts w:ascii="Arial" w:eastAsia="Times New Roman" w:hAnsi="Arial" w:cs="Arial"/>
          <w:b/>
          <w:sz w:val="20"/>
          <w:szCs w:val="20"/>
          <w:lang w:eastAsia="zh-CN"/>
        </w:rPr>
        <w:t>za</w:t>
      </w:r>
    </w:p>
    <w:p w14:paraId="40F751AA" w14:textId="77777777" w:rsidR="00546103" w:rsidRPr="009811B1" w:rsidRDefault="00546103" w:rsidP="00D273C9">
      <w:pPr>
        <w:suppressAutoHyphens/>
        <w:spacing w:after="0" w:line="260" w:lineRule="atLeast"/>
        <w:ind w:right="-286"/>
        <w:jc w:val="center"/>
        <w:rPr>
          <w:rFonts w:ascii="Arial" w:eastAsia="Times New Roman" w:hAnsi="Arial" w:cs="Arial"/>
          <w:b/>
          <w:sz w:val="20"/>
          <w:szCs w:val="20"/>
          <w:u w:val="single"/>
          <w:lang w:eastAsia="zh-CN"/>
        </w:rPr>
      </w:pPr>
      <w:r w:rsidRPr="009811B1">
        <w:rPr>
          <w:rFonts w:ascii="Arial" w:eastAsia="Times New Roman" w:hAnsi="Arial" w:cs="Arial"/>
          <w:b/>
          <w:sz w:val="20"/>
          <w:szCs w:val="20"/>
          <w:u w:val="single"/>
          <w:lang w:eastAsia="zh-CN"/>
        </w:rPr>
        <w:t>STORITVE ČIŠČENJA Z OKOLJU PRIJAZNIMI ČISTILI</w:t>
      </w:r>
    </w:p>
    <w:p w14:paraId="6B04C025" w14:textId="77777777" w:rsidR="00546103" w:rsidRPr="009811B1" w:rsidRDefault="00546103" w:rsidP="00D273C9">
      <w:pPr>
        <w:suppressAutoHyphens/>
        <w:spacing w:after="0" w:line="260" w:lineRule="atLeast"/>
        <w:ind w:right="-286"/>
        <w:jc w:val="center"/>
        <w:rPr>
          <w:rFonts w:ascii="Arial" w:eastAsia="Times New Roman" w:hAnsi="Arial" w:cs="Arial"/>
          <w:b/>
          <w:sz w:val="20"/>
          <w:szCs w:val="20"/>
          <w:u w:val="single"/>
          <w:lang w:eastAsia="zh-CN"/>
        </w:rPr>
      </w:pPr>
      <w:r w:rsidRPr="009811B1">
        <w:rPr>
          <w:rFonts w:ascii="Arial" w:eastAsia="Times New Roman" w:hAnsi="Arial" w:cs="Arial"/>
          <w:b/>
          <w:sz w:val="20"/>
          <w:szCs w:val="20"/>
          <w:u w:val="single"/>
          <w:lang w:eastAsia="zh-CN"/>
        </w:rPr>
        <w:t>za obdobje treh let</w:t>
      </w:r>
    </w:p>
    <w:p w14:paraId="304C4008" w14:textId="77777777" w:rsidR="00546103" w:rsidRPr="009811B1" w:rsidRDefault="00546103" w:rsidP="00D273C9">
      <w:pPr>
        <w:suppressAutoHyphens/>
        <w:spacing w:after="0" w:line="260" w:lineRule="atLeast"/>
        <w:ind w:right="-286"/>
        <w:jc w:val="center"/>
        <w:rPr>
          <w:rFonts w:ascii="Arial" w:eastAsia="Times New Roman" w:hAnsi="Arial" w:cs="Arial"/>
          <w:sz w:val="20"/>
          <w:szCs w:val="20"/>
          <w:lang w:eastAsia="zh-CN"/>
        </w:rPr>
      </w:pPr>
      <w:r w:rsidRPr="009811B1">
        <w:rPr>
          <w:rFonts w:ascii="Arial" w:eastAsia="Times New Roman" w:hAnsi="Arial" w:cs="Arial"/>
          <w:sz w:val="20"/>
          <w:szCs w:val="20"/>
          <w:lang w:eastAsia="zh-CN"/>
        </w:rPr>
        <w:t>(v nadaljevanju: pogodba)</w:t>
      </w:r>
    </w:p>
    <w:p w14:paraId="78413EA8" w14:textId="77777777" w:rsidR="00546103" w:rsidRPr="009811B1" w:rsidRDefault="00546103" w:rsidP="00D273C9">
      <w:pPr>
        <w:suppressAutoHyphens/>
        <w:spacing w:after="0" w:line="260" w:lineRule="atLeast"/>
        <w:ind w:right="-286"/>
        <w:jc w:val="both"/>
        <w:rPr>
          <w:rFonts w:ascii="Arial" w:eastAsia="Times New Roman" w:hAnsi="Arial" w:cs="Arial"/>
          <w:b/>
          <w:sz w:val="20"/>
          <w:szCs w:val="20"/>
          <w:lang w:eastAsia="zh-CN"/>
        </w:rPr>
      </w:pPr>
    </w:p>
    <w:p w14:paraId="7A0DA55E" w14:textId="77777777" w:rsidR="00B23825" w:rsidRPr="009811B1" w:rsidRDefault="00B23825" w:rsidP="00D273C9">
      <w:pPr>
        <w:suppressAutoHyphens/>
        <w:spacing w:after="0" w:line="260" w:lineRule="atLeast"/>
        <w:ind w:right="-286"/>
        <w:jc w:val="both"/>
        <w:rPr>
          <w:rFonts w:ascii="Arial" w:eastAsia="Times New Roman" w:hAnsi="Arial" w:cs="Arial"/>
          <w:b/>
          <w:sz w:val="20"/>
          <w:szCs w:val="20"/>
          <w:lang w:eastAsia="zh-CN"/>
        </w:rPr>
      </w:pPr>
    </w:p>
    <w:p w14:paraId="788E0E8A" w14:textId="77777777" w:rsidR="00B23825" w:rsidRPr="009811B1" w:rsidRDefault="00B23825" w:rsidP="00D273C9">
      <w:pPr>
        <w:spacing w:after="0" w:line="240" w:lineRule="auto"/>
        <w:ind w:right="-286"/>
        <w:rPr>
          <w:rFonts w:ascii="Arial" w:hAnsi="Arial" w:cs="Arial"/>
          <w:b/>
          <w:sz w:val="20"/>
          <w:szCs w:val="20"/>
        </w:rPr>
      </w:pPr>
      <w:r w:rsidRPr="009811B1">
        <w:rPr>
          <w:rFonts w:ascii="Arial" w:hAnsi="Arial" w:cs="Arial"/>
          <w:b/>
          <w:sz w:val="20"/>
          <w:szCs w:val="20"/>
        </w:rPr>
        <w:t>I. UVODNE DOLOČBE</w:t>
      </w:r>
    </w:p>
    <w:p w14:paraId="7CD0CD06" w14:textId="77777777" w:rsidR="00B23825" w:rsidRPr="009811B1" w:rsidRDefault="00B23825" w:rsidP="00D273C9">
      <w:pPr>
        <w:spacing w:after="0" w:line="240" w:lineRule="auto"/>
        <w:ind w:left="284"/>
        <w:rPr>
          <w:rFonts w:ascii="Arial" w:hAnsi="Arial" w:cs="Arial"/>
          <w:sz w:val="20"/>
          <w:szCs w:val="20"/>
        </w:rPr>
      </w:pPr>
      <w:r w:rsidRPr="009811B1">
        <w:rPr>
          <w:rFonts w:ascii="Arial" w:hAnsi="Arial" w:cs="Arial"/>
          <w:sz w:val="20"/>
          <w:szCs w:val="20"/>
        </w:rPr>
        <w:t xml:space="preserve">                                                               1. člen</w:t>
      </w:r>
    </w:p>
    <w:p w14:paraId="715659FC" w14:textId="77777777" w:rsidR="00B23825" w:rsidRPr="009811B1" w:rsidRDefault="00B23825" w:rsidP="00D273C9">
      <w:pPr>
        <w:spacing w:after="0" w:line="240" w:lineRule="auto"/>
        <w:ind w:left="360"/>
        <w:jc w:val="center"/>
        <w:rPr>
          <w:rFonts w:ascii="Arial" w:hAnsi="Arial" w:cs="Arial"/>
          <w:sz w:val="20"/>
          <w:szCs w:val="20"/>
        </w:rPr>
      </w:pPr>
    </w:p>
    <w:p w14:paraId="18C70DAA" w14:textId="77777777" w:rsidR="00B23825" w:rsidRPr="009811B1" w:rsidRDefault="00B23825" w:rsidP="00D273C9">
      <w:pPr>
        <w:spacing w:after="0" w:line="240" w:lineRule="auto"/>
        <w:rPr>
          <w:rFonts w:ascii="Arial" w:hAnsi="Arial" w:cs="Arial"/>
          <w:sz w:val="20"/>
          <w:szCs w:val="20"/>
        </w:rPr>
      </w:pPr>
      <w:r w:rsidRPr="009811B1">
        <w:rPr>
          <w:rFonts w:ascii="Arial" w:hAnsi="Arial" w:cs="Arial"/>
          <w:sz w:val="20"/>
          <w:szCs w:val="20"/>
        </w:rPr>
        <w:t>Pogodbeni stranki ugotavljata, da:</w:t>
      </w:r>
    </w:p>
    <w:p w14:paraId="2763E2A4" w14:textId="77777777" w:rsidR="00B23825" w:rsidRPr="009811B1" w:rsidRDefault="00B23825" w:rsidP="00E52BEE">
      <w:pPr>
        <w:numPr>
          <w:ilvl w:val="0"/>
          <w:numId w:val="44"/>
        </w:numPr>
        <w:spacing w:after="0" w:line="240" w:lineRule="auto"/>
        <w:jc w:val="both"/>
        <w:rPr>
          <w:rFonts w:ascii="Arial" w:hAnsi="Arial" w:cs="Arial"/>
          <w:sz w:val="20"/>
          <w:szCs w:val="20"/>
        </w:rPr>
      </w:pPr>
      <w:r w:rsidRPr="009811B1">
        <w:rPr>
          <w:rFonts w:ascii="Arial" w:hAnsi="Arial" w:cs="Arial"/>
          <w:sz w:val="20"/>
          <w:szCs w:val="20"/>
        </w:rPr>
        <w:t xml:space="preserve">je bil izvajalec izbran na podlagi izvedenega postopka javnega naročanja po postopku oddaje naročila male vrednosti skladno z določbami Zakona o javnem naročanju </w:t>
      </w:r>
      <w:r w:rsidR="00E52BEE" w:rsidRPr="009811B1">
        <w:rPr>
          <w:rFonts w:ascii="Arial" w:hAnsi="Arial" w:cs="Arial"/>
          <w:sz w:val="20"/>
          <w:szCs w:val="20"/>
        </w:rPr>
        <w:t xml:space="preserve">(Uradni list RS, št. 91/2015, </w:t>
      </w:r>
      <w:r w:rsidRPr="009811B1">
        <w:rPr>
          <w:rFonts w:ascii="Arial" w:hAnsi="Arial" w:cs="Arial"/>
          <w:sz w:val="20"/>
          <w:szCs w:val="20"/>
        </w:rPr>
        <w:t>št. 14/2018</w:t>
      </w:r>
      <w:r w:rsidR="00E52BEE" w:rsidRPr="009811B1">
        <w:rPr>
          <w:rFonts w:ascii="Arial" w:hAnsi="Arial" w:cs="Arial"/>
          <w:sz w:val="20"/>
          <w:szCs w:val="20"/>
        </w:rPr>
        <w:t>, št. 121/2021, št. 10/2022, št. 28/2023 in 88/23 – ZOPNN-F</w:t>
      </w:r>
      <w:r w:rsidRPr="009811B1">
        <w:rPr>
          <w:rFonts w:ascii="Arial" w:hAnsi="Arial" w:cs="Arial"/>
          <w:sz w:val="20"/>
          <w:szCs w:val="20"/>
        </w:rPr>
        <w:t>; v nadaljevanju: ZJN-3);</w:t>
      </w:r>
    </w:p>
    <w:p w14:paraId="3DFA63AD" w14:textId="77777777" w:rsidR="00B23825" w:rsidRPr="009811B1" w:rsidRDefault="00B23825" w:rsidP="00D273C9">
      <w:pPr>
        <w:numPr>
          <w:ilvl w:val="0"/>
          <w:numId w:val="44"/>
        </w:numPr>
        <w:spacing w:after="0" w:line="240" w:lineRule="auto"/>
        <w:jc w:val="both"/>
        <w:rPr>
          <w:rFonts w:ascii="Arial" w:hAnsi="Arial" w:cs="Arial"/>
          <w:sz w:val="20"/>
          <w:szCs w:val="20"/>
        </w:rPr>
      </w:pPr>
      <w:r w:rsidRPr="009811B1">
        <w:rPr>
          <w:rFonts w:ascii="Arial" w:hAnsi="Arial" w:cs="Arial"/>
          <w:sz w:val="20"/>
          <w:szCs w:val="20"/>
        </w:rPr>
        <w:t xml:space="preserve">je bilo obvestilo o javnem naročilu objavljeno na  Portalu javnih naročil pri Uradnem listu Republike Slovenije pod številko objave </w:t>
      </w:r>
      <w:r w:rsidR="00E52BEE" w:rsidRPr="009811B1">
        <w:rPr>
          <w:rFonts w:ascii="Arial" w:hAnsi="Arial" w:cs="Arial"/>
          <w:sz w:val="20"/>
          <w:szCs w:val="20"/>
        </w:rPr>
        <w:t>….</w:t>
      </w:r>
      <w:r w:rsidRPr="009811B1">
        <w:rPr>
          <w:rFonts w:ascii="Arial" w:hAnsi="Arial" w:cs="Arial"/>
          <w:sz w:val="20"/>
          <w:szCs w:val="20"/>
        </w:rPr>
        <w:t>………..z dne ………………..</w:t>
      </w:r>
      <w:r w:rsidR="00E52BEE" w:rsidRPr="009811B1">
        <w:rPr>
          <w:rFonts w:ascii="Arial" w:hAnsi="Arial" w:cs="Arial"/>
          <w:sz w:val="20"/>
          <w:szCs w:val="20"/>
        </w:rPr>
        <w:t xml:space="preserve"> in v Dopolnilu k Uradnemu listu Evropske unije pod št. objave ……………. z dne ………….. in v sistemu e-JN pod št. objave JN-37266</w:t>
      </w:r>
      <w:r w:rsidRPr="009811B1">
        <w:rPr>
          <w:rFonts w:ascii="Arial" w:hAnsi="Arial" w:cs="Arial"/>
          <w:sz w:val="20"/>
          <w:szCs w:val="20"/>
        </w:rPr>
        <w:t xml:space="preserve">; </w:t>
      </w:r>
    </w:p>
    <w:p w14:paraId="49CEC33B" w14:textId="77777777" w:rsidR="00B23825" w:rsidRPr="009811B1" w:rsidRDefault="00B23825" w:rsidP="00D273C9">
      <w:pPr>
        <w:numPr>
          <w:ilvl w:val="0"/>
          <w:numId w:val="44"/>
        </w:numPr>
        <w:spacing w:after="0" w:line="240" w:lineRule="auto"/>
        <w:jc w:val="both"/>
        <w:rPr>
          <w:rFonts w:ascii="Arial" w:hAnsi="Arial" w:cs="Arial"/>
          <w:sz w:val="20"/>
          <w:szCs w:val="20"/>
        </w:rPr>
      </w:pPr>
      <w:r w:rsidRPr="009811B1">
        <w:rPr>
          <w:rFonts w:ascii="Arial" w:hAnsi="Arial" w:cs="Arial"/>
          <w:sz w:val="20"/>
          <w:szCs w:val="20"/>
        </w:rPr>
        <w:t>bil izvajalec izbran kot najugodnejši ponudnik z Odločitvijo o oddaji javnega naročila z dne ……………….., št. ………….., ki je na Portalu javnih naročil pri Uradnem listu Republike Slovenije objavljena z dnem ……………………..;</w:t>
      </w:r>
    </w:p>
    <w:p w14:paraId="1C24910B" w14:textId="77777777" w:rsidR="00B23825" w:rsidRPr="009811B1" w:rsidRDefault="00B23825" w:rsidP="00D273C9">
      <w:pPr>
        <w:numPr>
          <w:ilvl w:val="0"/>
          <w:numId w:val="44"/>
        </w:numPr>
        <w:spacing w:after="0" w:line="240" w:lineRule="auto"/>
        <w:jc w:val="both"/>
        <w:rPr>
          <w:rFonts w:ascii="Arial" w:hAnsi="Arial" w:cs="Arial"/>
          <w:sz w:val="20"/>
          <w:szCs w:val="20"/>
        </w:rPr>
      </w:pPr>
      <w:r w:rsidRPr="009811B1">
        <w:rPr>
          <w:rFonts w:ascii="Arial" w:hAnsi="Arial" w:cs="Arial"/>
          <w:sz w:val="20"/>
          <w:szCs w:val="20"/>
        </w:rPr>
        <w:t>odločitev o oddaji javnega naročila, navedena v prejšnji alineji tega člena, postala pravnomočna dne …………………………;</w:t>
      </w:r>
    </w:p>
    <w:p w14:paraId="41DD07F8" w14:textId="77777777" w:rsidR="00B23825" w:rsidRPr="009811B1" w:rsidRDefault="00B23825" w:rsidP="00D273C9">
      <w:pPr>
        <w:numPr>
          <w:ilvl w:val="0"/>
          <w:numId w:val="44"/>
        </w:numPr>
        <w:spacing w:after="0" w:line="240" w:lineRule="auto"/>
        <w:jc w:val="both"/>
        <w:rPr>
          <w:rFonts w:ascii="Arial" w:hAnsi="Arial" w:cs="Arial"/>
          <w:sz w:val="20"/>
          <w:szCs w:val="20"/>
        </w:rPr>
      </w:pPr>
      <w:r w:rsidRPr="009811B1">
        <w:rPr>
          <w:rFonts w:ascii="Arial" w:hAnsi="Arial" w:cs="Arial"/>
          <w:sz w:val="20"/>
          <w:szCs w:val="20"/>
        </w:rPr>
        <w:lastRenderedPageBreak/>
        <w:t xml:space="preserve">skladno z določili prvega odstavka 4. člena Uredbe o zelenem javnem naročanju in s Prilogo 1: Natančnejša opredelitev predmetov, za katere je zeleno javno naročanje obvezno, v točki 68 »Čistilo« in točki 69 »Storitve čiščenja«, ki se nanaša na predmet javnega naročila, je naročnik v razpisni dokumentaciji določil temeljne </w:t>
      </w:r>
      <w:proofErr w:type="spellStart"/>
      <w:r w:rsidRPr="009811B1">
        <w:rPr>
          <w:rFonts w:ascii="Arial" w:hAnsi="Arial" w:cs="Arial"/>
          <w:sz w:val="20"/>
          <w:szCs w:val="20"/>
        </w:rPr>
        <w:t>okoljske</w:t>
      </w:r>
      <w:proofErr w:type="spellEnd"/>
      <w:r w:rsidRPr="009811B1">
        <w:rPr>
          <w:rFonts w:ascii="Arial" w:hAnsi="Arial" w:cs="Arial"/>
          <w:sz w:val="20"/>
          <w:szCs w:val="20"/>
        </w:rPr>
        <w:t xml:space="preserve"> zahteve, ki jih je bilo mogoče upoštevati glede na predmet javnega naročila. </w:t>
      </w:r>
    </w:p>
    <w:p w14:paraId="57879F0B" w14:textId="77777777" w:rsidR="00B23825" w:rsidRPr="009811B1" w:rsidRDefault="00B23825" w:rsidP="00D273C9">
      <w:pPr>
        <w:spacing w:after="0" w:line="240" w:lineRule="auto"/>
        <w:rPr>
          <w:rFonts w:ascii="Arial" w:hAnsi="Arial" w:cs="Arial"/>
          <w:sz w:val="20"/>
          <w:szCs w:val="20"/>
        </w:rPr>
      </w:pPr>
    </w:p>
    <w:p w14:paraId="08ED3CB2" w14:textId="77777777" w:rsidR="00B23825" w:rsidRPr="009811B1" w:rsidRDefault="00B23825" w:rsidP="00D273C9">
      <w:pPr>
        <w:numPr>
          <w:ilvl w:val="12"/>
          <w:numId w:val="0"/>
        </w:numPr>
        <w:tabs>
          <w:tab w:val="left" w:pos="567"/>
        </w:tabs>
        <w:spacing w:after="0" w:line="240" w:lineRule="auto"/>
        <w:rPr>
          <w:rFonts w:ascii="Arial" w:hAnsi="Arial" w:cs="Arial"/>
          <w:b/>
          <w:sz w:val="20"/>
          <w:szCs w:val="20"/>
        </w:rPr>
      </w:pPr>
      <w:r w:rsidRPr="009811B1">
        <w:rPr>
          <w:rFonts w:ascii="Arial" w:hAnsi="Arial" w:cs="Arial"/>
          <w:b/>
          <w:sz w:val="20"/>
          <w:szCs w:val="20"/>
        </w:rPr>
        <w:t>II.</w:t>
      </w:r>
      <w:r w:rsidRPr="009811B1">
        <w:rPr>
          <w:rFonts w:ascii="Arial" w:hAnsi="Arial" w:cs="Arial"/>
          <w:b/>
          <w:sz w:val="20"/>
          <w:szCs w:val="20"/>
        </w:rPr>
        <w:tab/>
        <w:t>PREDMET POGODBE</w:t>
      </w:r>
    </w:p>
    <w:p w14:paraId="103E2806" w14:textId="77777777" w:rsidR="00B23825" w:rsidRPr="009811B1" w:rsidRDefault="00B23825" w:rsidP="00D273C9">
      <w:pPr>
        <w:numPr>
          <w:ilvl w:val="12"/>
          <w:numId w:val="0"/>
        </w:numPr>
        <w:spacing w:after="0" w:line="240" w:lineRule="auto"/>
        <w:jc w:val="center"/>
        <w:rPr>
          <w:rFonts w:ascii="Arial" w:hAnsi="Arial" w:cs="Arial"/>
          <w:b/>
          <w:sz w:val="20"/>
          <w:szCs w:val="20"/>
        </w:rPr>
      </w:pPr>
      <w:r w:rsidRPr="009811B1">
        <w:rPr>
          <w:rFonts w:ascii="Arial" w:hAnsi="Arial" w:cs="Arial"/>
          <w:sz w:val="20"/>
          <w:szCs w:val="20"/>
        </w:rPr>
        <w:t>2. člen</w:t>
      </w:r>
    </w:p>
    <w:p w14:paraId="3B9219DD" w14:textId="77777777" w:rsidR="00B23825" w:rsidRPr="009811B1" w:rsidRDefault="00B23825" w:rsidP="00D273C9">
      <w:pPr>
        <w:numPr>
          <w:ilvl w:val="12"/>
          <w:numId w:val="0"/>
        </w:numPr>
        <w:spacing w:after="0" w:line="240" w:lineRule="auto"/>
        <w:rPr>
          <w:rFonts w:ascii="Arial" w:hAnsi="Arial" w:cs="Arial"/>
          <w:b/>
          <w:sz w:val="20"/>
          <w:szCs w:val="20"/>
        </w:rPr>
      </w:pPr>
    </w:p>
    <w:p w14:paraId="6EF70927" w14:textId="77777777" w:rsidR="00B23825" w:rsidRPr="009811B1" w:rsidRDefault="00B23825" w:rsidP="00D273C9">
      <w:pPr>
        <w:numPr>
          <w:ilvl w:val="12"/>
          <w:numId w:val="0"/>
        </w:numPr>
        <w:spacing w:after="0" w:line="240" w:lineRule="auto"/>
        <w:rPr>
          <w:rFonts w:ascii="Arial" w:hAnsi="Arial" w:cs="Arial"/>
          <w:sz w:val="20"/>
          <w:szCs w:val="20"/>
        </w:rPr>
      </w:pPr>
      <w:r w:rsidRPr="009811B1">
        <w:rPr>
          <w:rFonts w:ascii="Arial" w:hAnsi="Arial" w:cs="Arial"/>
          <w:sz w:val="20"/>
          <w:szCs w:val="20"/>
        </w:rPr>
        <w:t>Predmet pogodbe je izvedba storitev čiščenja z okolju prijaznimi čistili za naročnika Živalski vrt Ljubljana, Večna pot 70, 1000 Ljubljana, in sicer v enoti:</w:t>
      </w:r>
    </w:p>
    <w:p w14:paraId="1626FD27" w14:textId="77777777" w:rsidR="00B23825" w:rsidRPr="009811B1" w:rsidRDefault="00B23825" w:rsidP="00D273C9">
      <w:pPr>
        <w:pStyle w:val="Odstavekseznama"/>
        <w:numPr>
          <w:ilvl w:val="0"/>
          <w:numId w:val="82"/>
        </w:numPr>
        <w:suppressAutoHyphens/>
        <w:contextualSpacing/>
        <w:jc w:val="both"/>
        <w:rPr>
          <w:rFonts w:ascii="Arial" w:hAnsi="Arial" w:cs="Arial"/>
          <w:i w:val="0"/>
          <w:sz w:val="20"/>
          <w:szCs w:val="20"/>
        </w:rPr>
      </w:pPr>
      <w:r w:rsidRPr="009811B1">
        <w:rPr>
          <w:rFonts w:ascii="Arial" w:hAnsi="Arial" w:cs="Arial"/>
          <w:i w:val="0"/>
          <w:sz w:val="20"/>
          <w:szCs w:val="20"/>
        </w:rPr>
        <w:t>ŽIVALSKI VRT LJUBLJANA, Večna pot 70, 1000 Ljubljana in</w:t>
      </w:r>
    </w:p>
    <w:p w14:paraId="70CA8EDE" w14:textId="77777777" w:rsidR="00B23825" w:rsidRPr="009811B1" w:rsidRDefault="00B23825" w:rsidP="00D273C9">
      <w:pPr>
        <w:pStyle w:val="Odstavekseznama"/>
        <w:numPr>
          <w:ilvl w:val="0"/>
          <w:numId w:val="82"/>
        </w:numPr>
        <w:suppressAutoHyphens/>
        <w:contextualSpacing/>
        <w:jc w:val="both"/>
        <w:rPr>
          <w:rFonts w:ascii="Arial" w:hAnsi="Arial" w:cs="Arial"/>
          <w:i w:val="0"/>
          <w:sz w:val="20"/>
          <w:szCs w:val="20"/>
        </w:rPr>
      </w:pPr>
      <w:r w:rsidRPr="009811B1">
        <w:rPr>
          <w:rFonts w:ascii="Arial" w:hAnsi="Arial" w:cs="Arial"/>
          <w:i w:val="0"/>
          <w:sz w:val="20"/>
          <w:szCs w:val="20"/>
        </w:rPr>
        <w:t>ZAVETIŠČE LJUBLJANA, Gmajnice 30, 1000 Ljubljana, in sicer</w:t>
      </w:r>
    </w:p>
    <w:p w14:paraId="25D7C25A" w14:textId="77777777" w:rsidR="00B23825" w:rsidRPr="009811B1" w:rsidRDefault="00B23825" w:rsidP="00D273C9">
      <w:pPr>
        <w:numPr>
          <w:ilvl w:val="12"/>
          <w:numId w:val="0"/>
        </w:numPr>
        <w:spacing w:after="0" w:line="240" w:lineRule="auto"/>
        <w:rPr>
          <w:rFonts w:ascii="Arial" w:hAnsi="Arial" w:cs="Arial"/>
          <w:sz w:val="20"/>
          <w:szCs w:val="20"/>
        </w:rPr>
      </w:pPr>
      <w:r w:rsidRPr="009811B1">
        <w:rPr>
          <w:rFonts w:ascii="Arial" w:hAnsi="Arial" w:cs="Arial"/>
          <w:sz w:val="20"/>
          <w:szCs w:val="20"/>
        </w:rPr>
        <w:t>od …….. do ……….. po ponudbi izvajalca št. ________ z dne _______, ki je priloga št. 2 tej pogodbi in njen sestavni del.</w:t>
      </w:r>
    </w:p>
    <w:p w14:paraId="6147B928" w14:textId="77777777" w:rsidR="00B23825" w:rsidRPr="009811B1" w:rsidRDefault="00B23825" w:rsidP="00D273C9">
      <w:pPr>
        <w:numPr>
          <w:ilvl w:val="12"/>
          <w:numId w:val="0"/>
        </w:numPr>
        <w:spacing w:after="0" w:line="240" w:lineRule="auto"/>
        <w:rPr>
          <w:rFonts w:ascii="Arial" w:hAnsi="Arial" w:cs="Arial"/>
          <w:b/>
          <w:sz w:val="20"/>
          <w:szCs w:val="20"/>
        </w:rPr>
      </w:pPr>
      <w:r w:rsidRPr="009811B1">
        <w:rPr>
          <w:rFonts w:ascii="Arial" w:hAnsi="Arial" w:cs="Arial"/>
          <w:b/>
          <w:sz w:val="20"/>
          <w:szCs w:val="20"/>
        </w:rPr>
        <w:t>Skupna čistilna površina za ŽIVALSKI VRT LJUBLJANA znaša: notranje površine 500 m</w:t>
      </w:r>
      <w:r w:rsidRPr="009811B1">
        <w:rPr>
          <w:rFonts w:ascii="Arial" w:hAnsi="Arial" w:cs="Arial"/>
          <w:b/>
          <w:sz w:val="20"/>
          <w:szCs w:val="20"/>
          <w:vertAlign w:val="superscript"/>
        </w:rPr>
        <w:t>2</w:t>
      </w:r>
      <w:r w:rsidRPr="009811B1">
        <w:rPr>
          <w:rFonts w:ascii="Arial" w:hAnsi="Arial" w:cs="Arial"/>
          <w:b/>
          <w:sz w:val="20"/>
          <w:szCs w:val="20"/>
        </w:rPr>
        <w:t>, zunanje površine (igrišča, trgi, parkirišča) 24.964 m</w:t>
      </w:r>
      <w:r w:rsidRPr="009811B1">
        <w:rPr>
          <w:rFonts w:ascii="Arial" w:hAnsi="Arial" w:cs="Arial"/>
          <w:b/>
          <w:sz w:val="20"/>
          <w:szCs w:val="20"/>
          <w:vertAlign w:val="superscript"/>
        </w:rPr>
        <w:t>2</w:t>
      </w:r>
      <w:r w:rsidRPr="009811B1">
        <w:rPr>
          <w:rFonts w:ascii="Arial" w:hAnsi="Arial" w:cs="Arial"/>
          <w:b/>
          <w:sz w:val="20"/>
          <w:szCs w:val="20"/>
        </w:rPr>
        <w:t>, dolžina poti 3308 m,</w:t>
      </w:r>
    </w:p>
    <w:p w14:paraId="179711CB" w14:textId="77777777" w:rsidR="00B23825" w:rsidRPr="009811B1" w:rsidRDefault="00B23825" w:rsidP="00D273C9">
      <w:pPr>
        <w:numPr>
          <w:ilvl w:val="12"/>
          <w:numId w:val="0"/>
        </w:numPr>
        <w:spacing w:after="0" w:line="240" w:lineRule="auto"/>
        <w:rPr>
          <w:rFonts w:ascii="Arial" w:hAnsi="Arial" w:cs="Arial"/>
          <w:b/>
          <w:sz w:val="20"/>
          <w:szCs w:val="20"/>
        </w:rPr>
      </w:pPr>
      <w:r w:rsidRPr="009811B1">
        <w:rPr>
          <w:rFonts w:ascii="Arial" w:hAnsi="Arial" w:cs="Arial"/>
          <w:b/>
          <w:sz w:val="20"/>
          <w:szCs w:val="20"/>
        </w:rPr>
        <w:t>kar skupaj znaša 25.464 m</w:t>
      </w:r>
      <w:r w:rsidRPr="009811B1">
        <w:rPr>
          <w:rFonts w:ascii="Arial" w:hAnsi="Arial" w:cs="Arial"/>
          <w:b/>
          <w:sz w:val="20"/>
          <w:szCs w:val="20"/>
          <w:vertAlign w:val="superscript"/>
        </w:rPr>
        <w:t xml:space="preserve">2 </w:t>
      </w:r>
      <w:r w:rsidRPr="009811B1">
        <w:rPr>
          <w:rFonts w:ascii="Arial" w:hAnsi="Arial" w:cs="Arial"/>
          <w:b/>
          <w:sz w:val="20"/>
          <w:szCs w:val="20"/>
        </w:rPr>
        <w:t>notranjih in zunanjih čistilnih površin ter čiščenje poti v skupni dolžini 3308</w:t>
      </w:r>
      <w:r w:rsidR="00E52BEE" w:rsidRPr="009811B1">
        <w:rPr>
          <w:rFonts w:ascii="Arial" w:hAnsi="Arial" w:cs="Arial"/>
          <w:b/>
          <w:sz w:val="20"/>
          <w:szCs w:val="20"/>
        </w:rPr>
        <w:t xml:space="preserve"> </w:t>
      </w:r>
      <w:r w:rsidRPr="009811B1">
        <w:rPr>
          <w:rFonts w:ascii="Arial" w:hAnsi="Arial" w:cs="Arial"/>
          <w:b/>
          <w:sz w:val="20"/>
          <w:szCs w:val="20"/>
        </w:rPr>
        <w:t xml:space="preserve">m. </w:t>
      </w:r>
    </w:p>
    <w:p w14:paraId="19925F8E" w14:textId="77777777" w:rsidR="00B23825" w:rsidRPr="009811B1" w:rsidRDefault="00B23825" w:rsidP="00D273C9">
      <w:pPr>
        <w:numPr>
          <w:ilvl w:val="12"/>
          <w:numId w:val="0"/>
        </w:numPr>
        <w:spacing w:after="0" w:line="240" w:lineRule="auto"/>
        <w:rPr>
          <w:rFonts w:ascii="Arial" w:hAnsi="Arial" w:cs="Arial"/>
          <w:b/>
          <w:sz w:val="20"/>
          <w:szCs w:val="20"/>
        </w:rPr>
      </w:pPr>
      <w:r w:rsidRPr="009811B1">
        <w:rPr>
          <w:rFonts w:ascii="Arial" w:hAnsi="Arial" w:cs="Arial"/>
          <w:b/>
          <w:sz w:val="20"/>
          <w:szCs w:val="20"/>
        </w:rPr>
        <w:t>Skupna čistilna površina za ZAVETIŠČE LJUBLJANA znaša: 1137,88 m2</w:t>
      </w:r>
    </w:p>
    <w:p w14:paraId="1F689704" w14:textId="77777777" w:rsidR="00B23825" w:rsidRPr="009811B1" w:rsidRDefault="00B23825" w:rsidP="00D273C9">
      <w:pPr>
        <w:numPr>
          <w:ilvl w:val="12"/>
          <w:numId w:val="0"/>
        </w:numPr>
        <w:spacing w:after="0" w:line="240" w:lineRule="auto"/>
        <w:rPr>
          <w:rFonts w:ascii="Arial" w:hAnsi="Arial" w:cs="Arial"/>
          <w:sz w:val="20"/>
          <w:szCs w:val="20"/>
        </w:rPr>
      </w:pPr>
      <w:proofErr w:type="spellStart"/>
      <w:r w:rsidRPr="009811B1">
        <w:rPr>
          <w:rFonts w:ascii="Arial" w:hAnsi="Arial" w:cs="Arial"/>
          <w:sz w:val="20"/>
          <w:szCs w:val="20"/>
          <w:lang w:val="en-US"/>
        </w:rPr>
        <w:t>Predmet</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pogodbe</w:t>
      </w:r>
      <w:proofErr w:type="spellEnd"/>
      <w:r w:rsidRPr="009811B1">
        <w:rPr>
          <w:rFonts w:ascii="Arial" w:hAnsi="Arial" w:cs="Arial"/>
          <w:sz w:val="20"/>
          <w:szCs w:val="20"/>
          <w:lang w:val="en-US"/>
        </w:rPr>
        <w:t xml:space="preserve"> </w:t>
      </w:r>
      <w:r w:rsidRPr="009811B1">
        <w:rPr>
          <w:rFonts w:ascii="Arial" w:hAnsi="Arial" w:cs="Arial"/>
          <w:sz w:val="20"/>
          <w:szCs w:val="20"/>
        </w:rPr>
        <w:t>obsega naslednja dela v določenem dnevnem, tedenskem in mesečnem čiščenju ter generalna čiščenja, razvidna iz specifikacije storitev nadaljevanja, kot sledi:</w:t>
      </w:r>
    </w:p>
    <w:p w14:paraId="0A76326C" w14:textId="77777777" w:rsidR="00B23825" w:rsidRPr="009811B1" w:rsidRDefault="00B23825" w:rsidP="00D273C9">
      <w:pPr>
        <w:spacing w:after="0" w:line="240" w:lineRule="auto"/>
        <w:rPr>
          <w:rFonts w:ascii="Arial"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6"/>
        <w:gridCol w:w="5542"/>
        <w:gridCol w:w="2352"/>
      </w:tblGrid>
      <w:tr w:rsidR="00B23825" w:rsidRPr="009811B1" w14:paraId="19945189" w14:textId="77777777" w:rsidTr="00D60BC0">
        <w:tc>
          <w:tcPr>
            <w:tcW w:w="1166" w:type="dxa"/>
          </w:tcPr>
          <w:p w14:paraId="73791506" w14:textId="77777777" w:rsidR="00B23825" w:rsidRPr="009811B1" w:rsidRDefault="00B23825" w:rsidP="00D273C9">
            <w:pPr>
              <w:spacing w:after="0" w:line="240" w:lineRule="auto"/>
              <w:jc w:val="center"/>
              <w:rPr>
                <w:rFonts w:ascii="Arial" w:hAnsi="Arial" w:cs="Arial"/>
                <w:i/>
                <w:iCs/>
                <w:sz w:val="20"/>
                <w:szCs w:val="20"/>
                <w:lang w:eastAsia="sl-SI"/>
              </w:rPr>
            </w:pPr>
          </w:p>
        </w:tc>
        <w:tc>
          <w:tcPr>
            <w:tcW w:w="5542" w:type="dxa"/>
          </w:tcPr>
          <w:p w14:paraId="07288570" w14:textId="77777777" w:rsidR="00B23825" w:rsidRPr="009811B1" w:rsidRDefault="00B23825" w:rsidP="00D273C9">
            <w:pPr>
              <w:spacing w:after="0" w:line="240" w:lineRule="auto"/>
              <w:rPr>
                <w:rFonts w:ascii="Arial" w:hAnsi="Arial" w:cs="Arial"/>
                <w:b/>
                <w:bCs/>
                <w:i/>
                <w:iCs/>
                <w:sz w:val="20"/>
                <w:szCs w:val="20"/>
                <w:lang w:eastAsia="sl-SI"/>
              </w:rPr>
            </w:pPr>
            <w:r w:rsidRPr="009811B1">
              <w:rPr>
                <w:rFonts w:ascii="Arial" w:hAnsi="Arial" w:cs="Arial"/>
                <w:b/>
                <w:bCs/>
                <w:i/>
                <w:iCs/>
                <w:sz w:val="20"/>
                <w:szCs w:val="20"/>
                <w:lang w:eastAsia="sl-SI"/>
              </w:rPr>
              <w:t>Lokacija ZOO</w:t>
            </w:r>
          </w:p>
        </w:tc>
        <w:tc>
          <w:tcPr>
            <w:tcW w:w="2352" w:type="dxa"/>
          </w:tcPr>
          <w:p w14:paraId="3893CFB6" w14:textId="77777777" w:rsidR="00B23825" w:rsidRPr="009811B1" w:rsidRDefault="00B23825" w:rsidP="00D273C9">
            <w:pPr>
              <w:spacing w:after="0" w:line="240" w:lineRule="auto"/>
              <w:jc w:val="center"/>
              <w:rPr>
                <w:rFonts w:ascii="Arial" w:hAnsi="Arial" w:cs="Arial"/>
                <w:b/>
                <w:bCs/>
                <w:i/>
                <w:iCs/>
                <w:sz w:val="20"/>
                <w:szCs w:val="20"/>
                <w:lang w:eastAsia="sl-SI"/>
              </w:rPr>
            </w:pPr>
            <w:r w:rsidRPr="009811B1">
              <w:rPr>
                <w:rFonts w:ascii="Arial" w:hAnsi="Arial" w:cs="Arial"/>
                <w:b/>
                <w:bCs/>
                <w:i/>
                <w:iCs/>
                <w:sz w:val="20"/>
                <w:szCs w:val="20"/>
                <w:lang w:eastAsia="sl-SI"/>
              </w:rPr>
              <w:t>Čistilna površina/m</w:t>
            </w:r>
            <w:r w:rsidRPr="009811B1">
              <w:rPr>
                <w:rFonts w:ascii="Arial" w:hAnsi="Arial" w:cs="Arial"/>
                <w:b/>
                <w:bCs/>
                <w:i/>
                <w:iCs/>
                <w:sz w:val="20"/>
                <w:szCs w:val="20"/>
                <w:vertAlign w:val="superscript"/>
                <w:lang w:eastAsia="sl-SI"/>
              </w:rPr>
              <w:t>2</w:t>
            </w:r>
          </w:p>
        </w:tc>
      </w:tr>
      <w:tr w:rsidR="00B23825" w:rsidRPr="009811B1" w14:paraId="02FC9FC9" w14:textId="77777777" w:rsidTr="00D60BC0">
        <w:tc>
          <w:tcPr>
            <w:tcW w:w="1166" w:type="dxa"/>
          </w:tcPr>
          <w:p w14:paraId="6A08B521" w14:textId="77777777" w:rsidR="00B23825" w:rsidRPr="009811B1" w:rsidRDefault="00B23825" w:rsidP="00D273C9">
            <w:pPr>
              <w:spacing w:after="0" w:line="240" w:lineRule="auto"/>
              <w:jc w:val="center"/>
              <w:rPr>
                <w:rFonts w:ascii="Arial" w:hAnsi="Arial" w:cs="Arial"/>
                <w:sz w:val="20"/>
                <w:szCs w:val="20"/>
                <w:lang w:eastAsia="sl-SI"/>
              </w:rPr>
            </w:pPr>
            <w:r w:rsidRPr="009811B1">
              <w:rPr>
                <w:rFonts w:ascii="Arial" w:hAnsi="Arial" w:cs="Arial"/>
                <w:sz w:val="20"/>
                <w:szCs w:val="20"/>
                <w:lang w:eastAsia="sl-SI"/>
              </w:rPr>
              <w:t>1.</w:t>
            </w:r>
          </w:p>
        </w:tc>
        <w:tc>
          <w:tcPr>
            <w:tcW w:w="5542" w:type="dxa"/>
          </w:tcPr>
          <w:p w14:paraId="6B19B450" w14:textId="77777777" w:rsidR="00B23825" w:rsidRPr="009811B1" w:rsidRDefault="00B23825" w:rsidP="00D273C9">
            <w:pPr>
              <w:spacing w:after="0" w:line="240" w:lineRule="auto"/>
              <w:rPr>
                <w:rFonts w:ascii="Arial" w:hAnsi="Arial" w:cs="Arial"/>
                <w:sz w:val="20"/>
                <w:szCs w:val="20"/>
                <w:lang w:eastAsia="sl-SI"/>
              </w:rPr>
            </w:pPr>
            <w:r w:rsidRPr="009811B1">
              <w:rPr>
                <w:rFonts w:ascii="Arial" w:hAnsi="Arial" w:cs="Arial"/>
                <w:sz w:val="20"/>
                <w:szCs w:val="20"/>
                <w:lang w:eastAsia="sl-SI"/>
              </w:rPr>
              <w:t>Blagajna, blagajniški kontejner, avla, stopnišče</w:t>
            </w:r>
          </w:p>
        </w:tc>
        <w:tc>
          <w:tcPr>
            <w:tcW w:w="2352" w:type="dxa"/>
          </w:tcPr>
          <w:p w14:paraId="54274E88" w14:textId="77777777" w:rsidR="00B23825" w:rsidRPr="009811B1" w:rsidRDefault="00B23825" w:rsidP="00D273C9">
            <w:pPr>
              <w:spacing w:after="0" w:line="240" w:lineRule="auto"/>
              <w:jc w:val="center"/>
              <w:rPr>
                <w:rFonts w:ascii="Arial" w:hAnsi="Arial" w:cs="Arial"/>
                <w:sz w:val="20"/>
                <w:szCs w:val="20"/>
                <w:lang w:eastAsia="sl-SI"/>
              </w:rPr>
            </w:pPr>
            <w:r w:rsidRPr="009811B1">
              <w:rPr>
                <w:rFonts w:ascii="Arial" w:hAnsi="Arial" w:cs="Arial"/>
                <w:sz w:val="20"/>
                <w:szCs w:val="20"/>
                <w:lang w:eastAsia="sl-SI"/>
              </w:rPr>
              <w:t>120</w:t>
            </w:r>
          </w:p>
        </w:tc>
      </w:tr>
      <w:tr w:rsidR="00B23825" w:rsidRPr="009811B1" w14:paraId="67ACEA03" w14:textId="77777777" w:rsidTr="00D60BC0">
        <w:tc>
          <w:tcPr>
            <w:tcW w:w="1166" w:type="dxa"/>
          </w:tcPr>
          <w:p w14:paraId="308A9678" w14:textId="77777777" w:rsidR="00B23825" w:rsidRPr="009811B1" w:rsidRDefault="00B23825" w:rsidP="00D273C9">
            <w:pPr>
              <w:spacing w:after="0" w:line="240" w:lineRule="auto"/>
              <w:jc w:val="center"/>
              <w:rPr>
                <w:rFonts w:ascii="Arial" w:hAnsi="Arial" w:cs="Arial"/>
                <w:sz w:val="20"/>
                <w:szCs w:val="20"/>
                <w:lang w:eastAsia="sl-SI"/>
              </w:rPr>
            </w:pPr>
            <w:r w:rsidRPr="009811B1">
              <w:rPr>
                <w:rFonts w:ascii="Arial" w:hAnsi="Arial" w:cs="Arial"/>
                <w:sz w:val="20"/>
                <w:szCs w:val="20"/>
                <w:lang w:eastAsia="sl-SI"/>
              </w:rPr>
              <w:t>2.</w:t>
            </w:r>
          </w:p>
        </w:tc>
        <w:tc>
          <w:tcPr>
            <w:tcW w:w="5542" w:type="dxa"/>
          </w:tcPr>
          <w:p w14:paraId="4FBB5921" w14:textId="77777777" w:rsidR="00B23825" w:rsidRPr="009811B1" w:rsidRDefault="00B23825" w:rsidP="00D273C9">
            <w:pPr>
              <w:spacing w:after="0" w:line="240" w:lineRule="auto"/>
              <w:rPr>
                <w:rFonts w:ascii="Arial" w:hAnsi="Arial" w:cs="Arial"/>
                <w:sz w:val="20"/>
                <w:szCs w:val="20"/>
                <w:lang w:eastAsia="sl-SI"/>
              </w:rPr>
            </w:pPr>
            <w:r w:rsidRPr="009811B1">
              <w:rPr>
                <w:rFonts w:ascii="Arial" w:hAnsi="Arial" w:cs="Arial"/>
                <w:sz w:val="20"/>
                <w:szCs w:val="20"/>
                <w:lang w:eastAsia="sl-SI"/>
              </w:rPr>
              <w:t>Učilnica in rojstnodnevni paviljon</w:t>
            </w:r>
          </w:p>
        </w:tc>
        <w:tc>
          <w:tcPr>
            <w:tcW w:w="2352" w:type="dxa"/>
          </w:tcPr>
          <w:p w14:paraId="6157282B" w14:textId="77777777" w:rsidR="00B23825" w:rsidRPr="009811B1" w:rsidRDefault="00B23825" w:rsidP="00D273C9">
            <w:pPr>
              <w:spacing w:after="0" w:line="240" w:lineRule="auto"/>
              <w:jc w:val="center"/>
              <w:rPr>
                <w:rFonts w:ascii="Arial" w:hAnsi="Arial" w:cs="Arial"/>
                <w:sz w:val="20"/>
                <w:szCs w:val="20"/>
                <w:lang w:eastAsia="sl-SI"/>
              </w:rPr>
            </w:pPr>
            <w:r w:rsidRPr="009811B1">
              <w:rPr>
                <w:rFonts w:ascii="Arial" w:hAnsi="Arial" w:cs="Arial"/>
                <w:sz w:val="20"/>
                <w:szCs w:val="20"/>
                <w:lang w:eastAsia="sl-SI"/>
              </w:rPr>
              <w:t>45</w:t>
            </w:r>
          </w:p>
        </w:tc>
      </w:tr>
      <w:tr w:rsidR="00B23825" w:rsidRPr="009811B1" w14:paraId="526465D8" w14:textId="77777777" w:rsidTr="00D60BC0">
        <w:tc>
          <w:tcPr>
            <w:tcW w:w="1166" w:type="dxa"/>
          </w:tcPr>
          <w:p w14:paraId="6F9A609C" w14:textId="77777777" w:rsidR="00B23825" w:rsidRPr="009811B1" w:rsidRDefault="00B23825" w:rsidP="00D273C9">
            <w:pPr>
              <w:spacing w:after="0" w:line="240" w:lineRule="auto"/>
              <w:jc w:val="center"/>
              <w:rPr>
                <w:rFonts w:ascii="Arial" w:hAnsi="Arial" w:cs="Arial"/>
                <w:sz w:val="20"/>
                <w:szCs w:val="20"/>
                <w:lang w:eastAsia="sl-SI"/>
              </w:rPr>
            </w:pPr>
            <w:r w:rsidRPr="009811B1">
              <w:rPr>
                <w:rFonts w:ascii="Arial" w:hAnsi="Arial" w:cs="Arial"/>
                <w:sz w:val="20"/>
                <w:szCs w:val="20"/>
                <w:lang w:eastAsia="sl-SI"/>
              </w:rPr>
              <w:t>3.</w:t>
            </w:r>
          </w:p>
        </w:tc>
        <w:tc>
          <w:tcPr>
            <w:tcW w:w="5542" w:type="dxa"/>
          </w:tcPr>
          <w:p w14:paraId="1079339D" w14:textId="77777777" w:rsidR="00B23825" w:rsidRPr="009811B1" w:rsidRDefault="00B23825" w:rsidP="00D273C9">
            <w:pPr>
              <w:spacing w:after="0" w:line="240" w:lineRule="auto"/>
              <w:rPr>
                <w:rFonts w:ascii="Arial" w:hAnsi="Arial" w:cs="Arial"/>
                <w:sz w:val="20"/>
                <w:szCs w:val="20"/>
                <w:lang w:eastAsia="sl-SI"/>
              </w:rPr>
            </w:pPr>
            <w:r w:rsidRPr="009811B1">
              <w:rPr>
                <w:rFonts w:ascii="Arial" w:hAnsi="Arial" w:cs="Arial"/>
                <w:sz w:val="20"/>
                <w:szCs w:val="20"/>
                <w:lang w:eastAsia="sl-SI"/>
              </w:rPr>
              <w:t>Pisarniški in drugi prostori</w:t>
            </w:r>
          </w:p>
        </w:tc>
        <w:tc>
          <w:tcPr>
            <w:tcW w:w="2352" w:type="dxa"/>
          </w:tcPr>
          <w:p w14:paraId="14BDDA17" w14:textId="77777777" w:rsidR="00B23825" w:rsidRPr="009811B1" w:rsidRDefault="00B23825" w:rsidP="00D273C9">
            <w:pPr>
              <w:spacing w:after="0" w:line="240" w:lineRule="auto"/>
              <w:jc w:val="center"/>
              <w:rPr>
                <w:rFonts w:ascii="Arial" w:hAnsi="Arial" w:cs="Arial"/>
                <w:sz w:val="20"/>
                <w:szCs w:val="20"/>
                <w:lang w:eastAsia="sl-SI"/>
              </w:rPr>
            </w:pPr>
            <w:r w:rsidRPr="009811B1">
              <w:rPr>
                <w:rFonts w:ascii="Arial" w:hAnsi="Arial" w:cs="Arial"/>
                <w:sz w:val="20"/>
                <w:szCs w:val="20"/>
                <w:lang w:eastAsia="sl-SI"/>
              </w:rPr>
              <w:t>120</w:t>
            </w:r>
          </w:p>
        </w:tc>
      </w:tr>
      <w:tr w:rsidR="00B23825" w:rsidRPr="009811B1" w14:paraId="78340897" w14:textId="77777777" w:rsidTr="00D60BC0">
        <w:tc>
          <w:tcPr>
            <w:tcW w:w="1166" w:type="dxa"/>
          </w:tcPr>
          <w:p w14:paraId="70A3DFDD" w14:textId="77777777" w:rsidR="00B23825" w:rsidRPr="009811B1" w:rsidRDefault="00B23825" w:rsidP="00D273C9">
            <w:pPr>
              <w:spacing w:after="0" w:line="240" w:lineRule="auto"/>
              <w:jc w:val="center"/>
              <w:rPr>
                <w:rFonts w:ascii="Arial" w:hAnsi="Arial" w:cs="Arial"/>
                <w:sz w:val="20"/>
                <w:szCs w:val="20"/>
                <w:lang w:eastAsia="sl-SI"/>
              </w:rPr>
            </w:pPr>
            <w:r w:rsidRPr="009811B1">
              <w:rPr>
                <w:rFonts w:ascii="Arial" w:hAnsi="Arial" w:cs="Arial"/>
                <w:sz w:val="20"/>
                <w:szCs w:val="20"/>
                <w:lang w:eastAsia="sl-SI"/>
              </w:rPr>
              <w:t>4.</w:t>
            </w:r>
          </w:p>
        </w:tc>
        <w:tc>
          <w:tcPr>
            <w:tcW w:w="5542" w:type="dxa"/>
          </w:tcPr>
          <w:p w14:paraId="59D01DAA" w14:textId="77777777" w:rsidR="00B23825" w:rsidRPr="009811B1" w:rsidRDefault="00B23825" w:rsidP="00D273C9">
            <w:pPr>
              <w:spacing w:after="0" w:line="240" w:lineRule="auto"/>
              <w:rPr>
                <w:rFonts w:ascii="Arial" w:hAnsi="Arial" w:cs="Arial"/>
                <w:sz w:val="20"/>
                <w:szCs w:val="20"/>
                <w:lang w:eastAsia="sl-SI"/>
              </w:rPr>
            </w:pPr>
            <w:r w:rsidRPr="009811B1">
              <w:rPr>
                <w:rFonts w:ascii="Arial" w:hAnsi="Arial" w:cs="Arial"/>
                <w:sz w:val="20"/>
                <w:szCs w:val="20"/>
                <w:lang w:eastAsia="sl-SI"/>
              </w:rPr>
              <w:t>Kuhinji in jedilnice za osebje</w:t>
            </w:r>
          </w:p>
        </w:tc>
        <w:tc>
          <w:tcPr>
            <w:tcW w:w="2352" w:type="dxa"/>
          </w:tcPr>
          <w:p w14:paraId="200EF0AE" w14:textId="77777777" w:rsidR="00B23825" w:rsidRPr="009811B1" w:rsidRDefault="00B23825" w:rsidP="00D273C9">
            <w:pPr>
              <w:spacing w:after="0" w:line="240" w:lineRule="auto"/>
              <w:jc w:val="center"/>
              <w:rPr>
                <w:rFonts w:ascii="Arial" w:hAnsi="Arial" w:cs="Arial"/>
                <w:sz w:val="20"/>
                <w:szCs w:val="20"/>
                <w:lang w:eastAsia="sl-SI"/>
              </w:rPr>
            </w:pPr>
            <w:r w:rsidRPr="009811B1">
              <w:rPr>
                <w:rFonts w:ascii="Arial" w:hAnsi="Arial" w:cs="Arial"/>
                <w:sz w:val="20"/>
                <w:szCs w:val="20"/>
                <w:lang w:eastAsia="sl-SI"/>
              </w:rPr>
              <w:t>45</w:t>
            </w:r>
          </w:p>
        </w:tc>
      </w:tr>
      <w:tr w:rsidR="00B23825" w:rsidRPr="009811B1" w14:paraId="7773DF55" w14:textId="77777777" w:rsidTr="00D60BC0">
        <w:tc>
          <w:tcPr>
            <w:tcW w:w="1166" w:type="dxa"/>
          </w:tcPr>
          <w:p w14:paraId="7F3A90B2" w14:textId="77777777" w:rsidR="00B23825" w:rsidRPr="009811B1" w:rsidRDefault="00B23825" w:rsidP="00D273C9">
            <w:pPr>
              <w:spacing w:after="0" w:line="240" w:lineRule="auto"/>
              <w:jc w:val="center"/>
              <w:rPr>
                <w:rFonts w:ascii="Arial" w:hAnsi="Arial" w:cs="Arial"/>
                <w:sz w:val="20"/>
                <w:szCs w:val="20"/>
                <w:lang w:eastAsia="sl-SI"/>
              </w:rPr>
            </w:pPr>
            <w:r w:rsidRPr="009811B1">
              <w:rPr>
                <w:rFonts w:ascii="Arial" w:hAnsi="Arial" w:cs="Arial"/>
                <w:sz w:val="20"/>
                <w:szCs w:val="20"/>
                <w:lang w:eastAsia="sl-SI"/>
              </w:rPr>
              <w:t>5.</w:t>
            </w:r>
          </w:p>
        </w:tc>
        <w:tc>
          <w:tcPr>
            <w:tcW w:w="5542" w:type="dxa"/>
          </w:tcPr>
          <w:p w14:paraId="04CE0902" w14:textId="77777777" w:rsidR="00B23825" w:rsidRPr="009811B1" w:rsidRDefault="00B23825" w:rsidP="00D273C9">
            <w:pPr>
              <w:spacing w:after="0" w:line="240" w:lineRule="auto"/>
              <w:rPr>
                <w:rFonts w:ascii="Arial" w:hAnsi="Arial" w:cs="Arial"/>
                <w:sz w:val="20"/>
                <w:szCs w:val="20"/>
                <w:lang w:eastAsia="sl-SI"/>
              </w:rPr>
            </w:pPr>
            <w:r w:rsidRPr="009811B1">
              <w:rPr>
                <w:rFonts w:ascii="Arial" w:hAnsi="Arial" w:cs="Arial"/>
                <w:sz w:val="20"/>
                <w:szCs w:val="20"/>
                <w:lang w:eastAsia="sl-SI"/>
              </w:rPr>
              <w:t>Veterinarska ambulanta</w:t>
            </w:r>
          </w:p>
        </w:tc>
        <w:tc>
          <w:tcPr>
            <w:tcW w:w="2352" w:type="dxa"/>
          </w:tcPr>
          <w:p w14:paraId="6F3C4D71" w14:textId="77777777" w:rsidR="00B23825" w:rsidRPr="009811B1" w:rsidRDefault="00B23825" w:rsidP="00D273C9">
            <w:pPr>
              <w:spacing w:after="0" w:line="240" w:lineRule="auto"/>
              <w:jc w:val="center"/>
              <w:rPr>
                <w:rFonts w:ascii="Arial" w:hAnsi="Arial" w:cs="Arial"/>
                <w:sz w:val="20"/>
                <w:szCs w:val="20"/>
                <w:lang w:eastAsia="sl-SI"/>
              </w:rPr>
            </w:pPr>
            <w:r w:rsidRPr="009811B1">
              <w:rPr>
                <w:rFonts w:ascii="Arial" w:hAnsi="Arial" w:cs="Arial"/>
                <w:sz w:val="20"/>
                <w:szCs w:val="20"/>
                <w:lang w:eastAsia="sl-SI"/>
              </w:rPr>
              <w:t>35</w:t>
            </w:r>
          </w:p>
        </w:tc>
      </w:tr>
      <w:tr w:rsidR="00B23825" w:rsidRPr="009811B1" w14:paraId="62895FE4" w14:textId="77777777" w:rsidTr="00D60BC0">
        <w:tc>
          <w:tcPr>
            <w:tcW w:w="1166" w:type="dxa"/>
          </w:tcPr>
          <w:p w14:paraId="334BC6AD" w14:textId="77777777" w:rsidR="00B23825" w:rsidRPr="009811B1" w:rsidRDefault="00B23825" w:rsidP="00D273C9">
            <w:pPr>
              <w:spacing w:after="0" w:line="240" w:lineRule="auto"/>
              <w:jc w:val="center"/>
              <w:rPr>
                <w:rFonts w:ascii="Arial" w:hAnsi="Arial" w:cs="Arial"/>
                <w:sz w:val="20"/>
                <w:szCs w:val="20"/>
                <w:lang w:eastAsia="sl-SI"/>
              </w:rPr>
            </w:pPr>
            <w:r w:rsidRPr="009811B1">
              <w:rPr>
                <w:rFonts w:ascii="Arial" w:hAnsi="Arial" w:cs="Arial"/>
                <w:sz w:val="20"/>
                <w:szCs w:val="20"/>
                <w:lang w:eastAsia="sl-SI"/>
              </w:rPr>
              <w:t>6.</w:t>
            </w:r>
          </w:p>
        </w:tc>
        <w:tc>
          <w:tcPr>
            <w:tcW w:w="5542" w:type="dxa"/>
          </w:tcPr>
          <w:p w14:paraId="7D11ABFE" w14:textId="77777777" w:rsidR="00B23825" w:rsidRPr="009811B1" w:rsidRDefault="00B23825" w:rsidP="00D273C9">
            <w:pPr>
              <w:spacing w:after="0" w:line="240" w:lineRule="auto"/>
              <w:rPr>
                <w:rFonts w:ascii="Arial" w:hAnsi="Arial" w:cs="Arial"/>
                <w:sz w:val="20"/>
                <w:szCs w:val="20"/>
                <w:lang w:eastAsia="sl-SI"/>
              </w:rPr>
            </w:pPr>
            <w:r w:rsidRPr="009811B1">
              <w:rPr>
                <w:rFonts w:ascii="Arial" w:hAnsi="Arial" w:cs="Arial"/>
                <w:sz w:val="20"/>
                <w:szCs w:val="20"/>
                <w:lang w:eastAsia="sl-SI"/>
              </w:rPr>
              <w:t>Garderobe s sanitarijami</w:t>
            </w:r>
          </w:p>
        </w:tc>
        <w:tc>
          <w:tcPr>
            <w:tcW w:w="2352" w:type="dxa"/>
          </w:tcPr>
          <w:p w14:paraId="2A00249D" w14:textId="77777777" w:rsidR="00B23825" w:rsidRPr="009811B1" w:rsidRDefault="00B23825" w:rsidP="00D273C9">
            <w:pPr>
              <w:spacing w:after="0" w:line="240" w:lineRule="auto"/>
              <w:jc w:val="center"/>
              <w:rPr>
                <w:rFonts w:ascii="Arial" w:hAnsi="Arial" w:cs="Arial"/>
                <w:sz w:val="20"/>
                <w:szCs w:val="20"/>
                <w:lang w:eastAsia="sl-SI"/>
              </w:rPr>
            </w:pPr>
            <w:r w:rsidRPr="009811B1">
              <w:rPr>
                <w:rFonts w:ascii="Arial" w:hAnsi="Arial" w:cs="Arial"/>
                <w:sz w:val="20"/>
                <w:szCs w:val="20"/>
                <w:lang w:eastAsia="sl-SI"/>
              </w:rPr>
              <w:t>50</w:t>
            </w:r>
          </w:p>
        </w:tc>
      </w:tr>
      <w:tr w:rsidR="00B23825" w:rsidRPr="009811B1" w14:paraId="2CA74A41" w14:textId="77777777" w:rsidTr="00D60BC0">
        <w:trPr>
          <w:trHeight w:val="268"/>
        </w:trPr>
        <w:tc>
          <w:tcPr>
            <w:tcW w:w="1166" w:type="dxa"/>
          </w:tcPr>
          <w:p w14:paraId="4B30AB42" w14:textId="77777777" w:rsidR="00B23825" w:rsidRPr="009811B1" w:rsidRDefault="00B23825" w:rsidP="00D273C9">
            <w:pPr>
              <w:spacing w:after="0" w:line="240" w:lineRule="auto"/>
              <w:jc w:val="center"/>
              <w:rPr>
                <w:rFonts w:ascii="Arial" w:hAnsi="Arial" w:cs="Arial"/>
                <w:sz w:val="20"/>
                <w:szCs w:val="20"/>
                <w:lang w:eastAsia="sl-SI"/>
              </w:rPr>
            </w:pPr>
            <w:r w:rsidRPr="009811B1">
              <w:rPr>
                <w:rFonts w:ascii="Arial" w:hAnsi="Arial" w:cs="Arial"/>
                <w:sz w:val="20"/>
                <w:szCs w:val="20"/>
                <w:lang w:eastAsia="sl-SI"/>
              </w:rPr>
              <w:t>7.</w:t>
            </w:r>
          </w:p>
        </w:tc>
        <w:tc>
          <w:tcPr>
            <w:tcW w:w="5542" w:type="dxa"/>
          </w:tcPr>
          <w:p w14:paraId="2526DF5D" w14:textId="77777777" w:rsidR="00B23825" w:rsidRPr="009811B1" w:rsidRDefault="00B23825" w:rsidP="00D273C9">
            <w:pPr>
              <w:spacing w:after="0" w:line="240" w:lineRule="auto"/>
              <w:rPr>
                <w:rFonts w:ascii="Arial" w:hAnsi="Arial" w:cs="Arial"/>
                <w:sz w:val="20"/>
                <w:szCs w:val="20"/>
                <w:lang w:eastAsia="sl-SI"/>
              </w:rPr>
            </w:pPr>
            <w:r w:rsidRPr="009811B1">
              <w:rPr>
                <w:rFonts w:ascii="Arial" w:hAnsi="Arial" w:cs="Arial"/>
                <w:sz w:val="20"/>
                <w:szCs w:val="20"/>
                <w:lang w:eastAsia="sl-SI"/>
              </w:rPr>
              <w:t>Trgovina</w:t>
            </w:r>
          </w:p>
        </w:tc>
        <w:tc>
          <w:tcPr>
            <w:tcW w:w="2352" w:type="dxa"/>
          </w:tcPr>
          <w:p w14:paraId="5F53CB33" w14:textId="77777777" w:rsidR="00B23825" w:rsidRPr="009811B1" w:rsidRDefault="00B23825" w:rsidP="00D273C9">
            <w:pPr>
              <w:spacing w:after="0" w:line="240" w:lineRule="auto"/>
              <w:jc w:val="center"/>
              <w:rPr>
                <w:rFonts w:ascii="Arial" w:hAnsi="Arial" w:cs="Arial"/>
                <w:sz w:val="20"/>
                <w:szCs w:val="20"/>
                <w:lang w:eastAsia="sl-SI"/>
              </w:rPr>
            </w:pPr>
            <w:r w:rsidRPr="009811B1">
              <w:rPr>
                <w:rFonts w:ascii="Arial" w:hAnsi="Arial" w:cs="Arial"/>
                <w:sz w:val="20"/>
                <w:szCs w:val="20"/>
                <w:lang w:eastAsia="sl-SI"/>
              </w:rPr>
              <w:t>35</w:t>
            </w:r>
          </w:p>
        </w:tc>
      </w:tr>
      <w:tr w:rsidR="00B23825" w:rsidRPr="009811B1" w14:paraId="7D5EEDE7" w14:textId="77777777" w:rsidTr="00D60BC0">
        <w:tc>
          <w:tcPr>
            <w:tcW w:w="1166" w:type="dxa"/>
          </w:tcPr>
          <w:p w14:paraId="28D87A94" w14:textId="77777777" w:rsidR="00B23825" w:rsidRPr="009811B1" w:rsidRDefault="00B23825" w:rsidP="00D273C9">
            <w:pPr>
              <w:spacing w:after="0" w:line="240" w:lineRule="auto"/>
              <w:jc w:val="center"/>
              <w:rPr>
                <w:rFonts w:ascii="Arial" w:hAnsi="Arial" w:cs="Arial"/>
                <w:sz w:val="20"/>
                <w:szCs w:val="20"/>
                <w:lang w:eastAsia="sl-SI"/>
              </w:rPr>
            </w:pPr>
            <w:r w:rsidRPr="009811B1">
              <w:rPr>
                <w:rFonts w:ascii="Arial" w:hAnsi="Arial" w:cs="Arial"/>
                <w:sz w:val="20"/>
                <w:szCs w:val="20"/>
                <w:lang w:eastAsia="sl-SI"/>
              </w:rPr>
              <w:t>8.</w:t>
            </w:r>
          </w:p>
        </w:tc>
        <w:tc>
          <w:tcPr>
            <w:tcW w:w="5542" w:type="dxa"/>
          </w:tcPr>
          <w:p w14:paraId="13E346E0" w14:textId="77777777" w:rsidR="00B23825" w:rsidRPr="009811B1" w:rsidRDefault="00B23825" w:rsidP="00D273C9">
            <w:pPr>
              <w:spacing w:after="0" w:line="240" w:lineRule="auto"/>
              <w:rPr>
                <w:rFonts w:ascii="Arial" w:hAnsi="Arial" w:cs="Arial"/>
                <w:sz w:val="20"/>
                <w:szCs w:val="20"/>
                <w:lang w:eastAsia="sl-SI"/>
              </w:rPr>
            </w:pPr>
            <w:r w:rsidRPr="009811B1">
              <w:rPr>
                <w:rFonts w:ascii="Arial" w:hAnsi="Arial" w:cs="Arial"/>
                <w:sz w:val="20"/>
                <w:szCs w:val="20"/>
                <w:lang w:eastAsia="sl-SI"/>
              </w:rPr>
              <w:t>Sanitarije za obiskovalce</w:t>
            </w:r>
          </w:p>
        </w:tc>
        <w:tc>
          <w:tcPr>
            <w:tcW w:w="2352" w:type="dxa"/>
          </w:tcPr>
          <w:p w14:paraId="1122C151" w14:textId="77777777" w:rsidR="00B23825" w:rsidRPr="009811B1" w:rsidRDefault="00B23825" w:rsidP="00D273C9">
            <w:pPr>
              <w:spacing w:after="0" w:line="240" w:lineRule="auto"/>
              <w:jc w:val="center"/>
              <w:rPr>
                <w:rFonts w:ascii="Arial" w:hAnsi="Arial" w:cs="Arial"/>
                <w:sz w:val="20"/>
                <w:szCs w:val="20"/>
                <w:lang w:eastAsia="sl-SI"/>
              </w:rPr>
            </w:pPr>
            <w:r w:rsidRPr="009811B1">
              <w:rPr>
                <w:rFonts w:ascii="Arial" w:hAnsi="Arial" w:cs="Arial"/>
                <w:sz w:val="20"/>
                <w:szCs w:val="20"/>
                <w:lang w:eastAsia="sl-SI"/>
              </w:rPr>
              <w:t>50</w:t>
            </w:r>
          </w:p>
        </w:tc>
      </w:tr>
      <w:tr w:rsidR="00B23825" w:rsidRPr="009811B1" w14:paraId="11A4E58D" w14:textId="77777777" w:rsidTr="00D60BC0">
        <w:tc>
          <w:tcPr>
            <w:tcW w:w="1166" w:type="dxa"/>
          </w:tcPr>
          <w:p w14:paraId="3DD9C0F0" w14:textId="77777777" w:rsidR="00B23825" w:rsidRPr="009811B1" w:rsidRDefault="00B23825" w:rsidP="00D273C9">
            <w:pPr>
              <w:spacing w:after="0" w:line="240" w:lineRule="auto"/>
              <w:jc w:val="center"/>
              <w:rPr>
                <w:rFonts w:ascii="Arial" w:hAnsi="Arial" w:cs="Arial"/>
                <w:sz w:val="20"/>
                <w:szCs w:val="20"/>
                <w:lang w:eastAsia="sl-SI"/>
              </w:rPr>
            </w:pPr>
          </w:p>
        </w:tc>
        <w:tc>
          <w:tcPr>
            <w:tcW w:w="5542" w:type="dxa"/>
          </w:tcPr>
          <w:p w14:paraId="65CB8124" w14:textId="77777777" w:rsidR="00B23825" w:rsidRPr="009811B1" w:rsidRDefault="00B23825" w:rsidP="00D273C9">
            <w:pPr>
              <w:spacing w:after="0" w:line="240" w:lineRule="auto"/>
              <w:rPr>
                <w:rFonts w:ascii="Arial" w:hAnsi="Arial" w:cs="Arial"/>
                <w:b/>
                <w:bCs/>
                <w:sz w:val="20"/>
                <w:szCs w:val="20"/>
                <w:lang w:eastAsia="sl-SI"/>
              </w:rPr>
            </w:pPr>
            <w:r w:rsidRPr="009811B1">
              <w:rPr>
                <w:rFonts w:ascii="Arial" w:hAnsi="Arial" w:cs="Arial"/>
                <w:b/>
                <w:bCs/>
                <w:sz w:val="20"/>
                <w:szCs w:val="20"/>
                <w:lang w:eastAsia="sl-SI"/>
              </w:rPr>
              <w:t>SKUPAJ:</w:t>
            </w:r>
          </w:p>
        </w:tc>
        <w:tc>
          <w:tcPr>
            <w:tcW w:w="2352" w:type="dxa"/>
          </w:tcPr>
          <w:p w14:paraId="4B2626A2" w14:textId="77777777" w:rsidR="00B23825" w:rsidRPr="009811B1" w:rsidRDefault="00B23825" w:rsidP="00D273C9">
            <w:pPr>
              <w:spacing w:after="0" w:line="240" w:lineRule="auto"/>
              <w:jc w:val="center"/>
              <w:rPr>
                <w:rFonts w:ascii="Arial" w:hAnsi="Arial" w:cs="Arial"/>
                <w:b/>
                <w:bCs/>
                <w:sz w:val="20"/>
                <w:szCs w:val="20"/>
                <w:lang w:eastAsia="sl-SI"/>
              </w:rPr>
            </w:pPr>
            <w:r w:rsidRPr="009811B1">
              <w:rPr>
                <w:rFonts w:ascii="Arial" w:hAnsi="Arial" w:cs="Arial"/>
                <w:b/>
                <w:bCs/>
                <w:sz w:val="20"/>
                <w:szCs w:val="20"/>
                <w:lang w:eastAsia="sl-SI"/>
              </w:rPr>
              <w:t>500</w:t>
            </w:r>
          </w:p>
        </w:tc>
      </w:tr>
    </w:tbl>
    <w:p w14:paraId="7E071DBF" w14:textId="77777777" w:rsidR="00B23825" w:rsidRPr="009811B1" w:rsidRDefault="00B23825" w:rsidP="00D273C9">
      <w:pPr>
        <w:spacing w:after="0" w:line="240" w:lineRule="auto"/>
        <w:rPr>
          <w:rFonts w:ascii="Arial" w:hAnsi="Arial" w:cs="Arial"/>
          <w:b/>
          <w:bCs/>
          <w:sz w:val="20"/>
          <w:szCs w:val="20"/>
          <w:lang w:eastAsia="sl-SI"/>
        </w:rPr>
      </w:pPr>
    </w:p>
    <w:p w14:paraId="720D2C2F" w14:textId="77777777" w:rsidR="00B23825" w:rsidRPr="009811B1" w:rsidRDefault="00B23825" w:rsidP="00D273C9">
      <w:pPr>
        <w:spacing w:after="0" w:line="240" w:lineRule="auto"/>
        <w:rPr>
          <w:rFonts w:ascii="Arial" w:hAnsi="Arial" w:cs="Arial"/>
          <w:b/>
          <w:bCs/>
          <w:sz w:val="20"/>
          <w:szCs w:val="20"/>
          <w:lang w:eastAsia="sl-SI"/>
        </w:rPr>
      </w:pPr>
      <w:r w:rsidRPr="009811B1">
        <w:rPr>
          <w:rFonts w:ascii="Arial" w:hAnsi="Arial" w:cs="Arial"/>
          <w:b/>
          <w:bCs/>
          <w:sz w:val="20"/>
          <w:szCs w:val="20"/>
          <w:lang w:eastAsia="sl-SI"/>
        </w:rPr>
        <w:br w:type="page"/>
      </w:r>
    </w:p>
    <w:p w14:paraId="7E64F464" w14:textId="77777777" w:rsidR="00B23825" w:rsidRPr="009811B1" w:rsidRDefault="00B23825" w:rsidP="00D273C9">
      <w:pPr>
        <w:spacing w:after="0" w:line="240" w:lineRule="auto"/>
        <w:rPr>
          <w:rFonts w:ascii="Arial" w:hAnsi="Arial" w:cs="Arial"/>
          <w:b/>
          <w:bCs/>
          <w:sz w:val="20"/>
          <w:szCs w:val="20"/>
          <w:lang w:eastAsia="sl-SI"/>
        </w:rPr>
      </w:pPr>
    </w:p>
    <w:p w14:paraId="0200A122" w14:textId="77777777" w:rsidR="00B23825" w:rsidRPr="009811B1" w:rsidRDefault="00B23825" w:rsidP="00D273C9">
      <w:pPr>
        <w:spacing w:after="0" w:line="240" w:lineRule="auto"/>
        <w:rPr>
          <w:rFonts w:ascii="Arial" w:hAnsi="Arial" w:cs="Arial"/>
          <w:sz w:val="20"/>
          <w:szCs w:val="20"/>
          <w:lang w:eastAsia="sl-SI"/>
        </w:rPr>
      </w:pPr>
      <w:r w:rsidRPr="009811B1">
        <w:rPr>
          <w:rFonts w:ascii="Arial" w:hAnsi="Arial" w:cs="Arial"/>
          <w:sz w:val="20"/>
          <w:szCs w:val="20"/>
          <w:lang w:eastAsia="sl-SI"/>
        </w:rPr>
        <w:fldChar w:fldCharType="begin"/>
      </w:r>
      <w:r w:rsidRPr="009811B1">
        <w:rPr>
          <w:rFonts w:ascii="Arial" w:hAnsi="Arial" w:cs="Arial"/>
          <w:sz w:val="20"/>
          <w:szCs w:val="20"/>
          <w:lang w:eastAsia="sl-SI"/>
        </w:rPr>
        <w:instrText xml:space="preserve"> LINK Excel.Sheet.8 "D:\\SLUŽBAAAAAAAAAA\\JAVNA NAROČILA\\Živalski vrt Ljubljana\\JN ciscenje 2017-2019\\priloga k RD\\Dolžina poti.xls" "List1!R2C2:R26C6" \a \f 4 \h  \* MERGEFORMAT </w:instrText>
      </w:r>
      <w:r w:rsidRPr="009811B1">
        <w:rPr>
          <w:rFonts w:ascii="Arial" w:hAnsi="Arial" w:cs="Arial"/>
          <w:sz w:val="20"/>
          <w:szCs w:val="20"/>
          <w:lang w:eastAsia="sl-SI"/>
        </w:rPr>
        <w:fldChar w:fldCharType="separate"/>
      </w:r>
    </w:p>
    <w:tbl>
      <w:tblPr>
        <w:tblW w:w="7800" w:type="dxa"/>
        <w:tblInd w:w="70" w:type="dxa"/>
        <w:tblCellMar>
          <w:left w:w="70" w:type="dxa"/>
          <w:right w:w="70" w:type="dxa"/>
        </w:tblCellMar>
        <w:tblLook w:val="04A0" w:firstRow="1" w:lastRow="0" w:firstColumn="1" w:lastColumn="0" w:noHBand="0" w:noVBand="1"/>
      </w:tblPr>
      <w:tblGrid>
        <w:gridCol w:w="960"/>
        <w:gridCol w:w="2159"/>
        <w:gridCol w:w="701"/>
        <w:gridCol w:w="2480"/>
        <w:gridCol w:w="1500"/>
      </w:tblGrid>
      <w:tr w:rsidR="00B23825" w:rsidRPr="009811B1" w14:paraId="3FD5F81F" w14:textId="77777777" w:rsidTr="00D60BC0">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32521E" w14:textId="77777777" w:rsidR="00B23825" w:rsidRPr="009811B1" w:rsidRDefault="00B23825" w:rsidP="00D273C9">
            <w:pPr>
              <w:spacing w:after="0" w:line="240" w:lineRule="auto"/>
              <w:rPr>
                <w:rFonts w:ascii="Arial" w:hAnsi="Arial" w:cs="Arial"/>
                <w:color w:val="000000"/>
                <w:sz w:val="20"/>
                <w:szCs w:val="20"/>
                <w:lang w:eastAsia="sl-SI"/>
              </w:rPr>
            </w:pPr>
            <w:r w:rsidRPr="009811B1">
              <w:rPr>
                <w:rFonts w:ascii="Arial" w:hAnsi="Arial" w:cs="Arial"/>
                <w:color w:val="000000"/>
                <w:sz w:val="20"/>
                <w:szCs w:val="20"/>
                <w:lang w:eastAsia="sl-SI"/>
              </w:rPr>
              <w:t>POT</w:t>
            </w:r>
          </w:p>
        </w:tc>
        <w:tc>
          <w:tcPr>
            <w:tcW w:w="2159" w:type="dxa"/>
            <w:tcBorders>
              <w:top w:val="single" w:sz="4" w:space="0" w:color="auto"/>
              <w:left w:val="nil"/>
              <w:bottom w:val="single" w:sz="4" w:space="0" w:color="auto"/>
              <w:right w:val="single" w:sz="4" w:space="0" w:color="auto"/>
            </w:tcBorders>
            <w:shd w:val="clear" w:color="auto" w:fill="auto"/>
            <w:noWrap/>
            <w:vAlign w:val="bottom"/>
            <w:hideMark/>
          </w:tcPr>
          <w:p w14:paraId="3E852EA7" w14:textId="77777777" w:rsidR="00B23825" w:rsidRPr="009811B1" w:rsidRDefault="00B23825" w:rsidP="00D273C9">
            <w:pPr>
              <w:spacing w:after="0" w:line="240" w:lineRule="auto"/>
              <w:rPr>
                <w:rFonts w:ascii="Arial" w:hAnsi="Arial" w:cs="Arial"/>
                <w:color w:val="000000"/>
                <w:sz w:val="20"/>
                <w:szCs w:val="20"/>
                <w:lang w:eastAsia="sl-SI"/>
              </w:rPr>
            </w:pPr>
            <w:r w:rsidRPr="009811B1">
              <w:rPr>
                <w:rFonts w:ascii="Arial" w:hAnsi="Arial" w:cs="Arial"/>
                <w:color w:val="000000"/>
                <w:sz w:val="20"/>
                <w:szCs w:val="20"/>
                <w:lang w:eastAsia="sl-SI"/>
              </w:rPr>
              <w:t>DOLŽINA POTI v M</w:t>
            </w:r>
          </w:p>
        </w:tc>
        <w:tc>
          <w:tcPr>
            <w:tcW w:w="701" w:type="dxa"/>
            <w:tcBorders>
              <w:top w:val="nil"/>
              <w:left w:val="nil"/>
              <w:bottom w:val="nil"/>
              <w:right w:val="nil"/>
            </w:tcBorders>
            <w:shd w:val="clear" w:color="auto" w:fill="auto"/>
            <w:noWrap/>
            <w:vAlign w:val="bottom"/>
            <w:hideMark/>
          </w:tcPr>
          <w:p w14:paraId="165BA0DA" w14:textId="77777777" w:rsidR="00B23825" w:rsidRPr="009811B1" w:rsidRDefault="00B23825" w:rsidP="00D273C9">
            <w:pPr>
              <w:spacing w:after="0" w:line="240" w:lineRule="auto"/>
              <w:rPr>
                <w:rFonts w:ascii="Arial" w:hAnsi="Arial" w:cs="Arial"/>
                <w:color w:val="000000"/>
                <w:sz w:val="20"/>
                <w:szCs w:val="20"/>
                <w:lang w:eastAsia="sl-SI"/>
              </w:rPr>
            </w:pPr>
          </w:p>
        </w:tc>
        <w:tc>
          <w:tcPr>
            <w:tcW w:w="2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36790D" w14:textId="77777777" w:rsidR="00B23825" w:rsidRPr="009811B1" w:rsidRDefault="00B23825" w:rsidP="00D273C9">
            <w:pPr>
              <w:spacing w:after="0" w:line="240" w:lineRule="auto"/>
              <w:rPr>
                <w:rFonts w:ascii="Arial" w:hAnsi="Arial" w:cs="Arial"/>
                <w:color w:val="000000"/>
                <w:sz w:val="20"/>
                <w:szCs w:val="20"/>
                <w:lang w:eastAsia="sl-SI"/>
              </w:rPr>
            </w:pPr>
            <w:r w:rsidRPr="009811B1">
              <w:rPr>
                <w:rFonts w:ascii="Arial" w:hAnsi="Arial" w:cs="Arial"/>
                <w:color w:val="000000"/>
                <w:sz w:val="20"/>
                <w:szCs w:val="20"/>
                <w:lang w:eastAsia="sl-SI"/>
              </w:rPr>
              <w:t>IGRIŠČA,TRGI, PARKIRIŠČA</w:t>
            </w:r>
          </w:p>
        </w:tc>
        <w:tc>
          <w:tcPr>
            <w:tcW w:w="1500" w:type="dxa"/>
            <w:tcBorders>
              <w:top w:val="single" w:sz="4" w:space="0" w:color="auto"/>
              <w:left w:val="nil"/>
              <w:bottom w:val="single" w:sz="4" w:space="0" w:color="auto"/>
              <w:right w:val="single" w:sz="4" w:space="0" w:color="auto"/>
            </w:tcBorders>
            <w:shd w:val="clear" w:color="auto" w:fill="auto"/>
            <w:noWrap/>
            <w:vAlign w:val="bottom"/>
            <w:hideMark/>
          </w:tcPr>
          <w:p w14:paraId="48CEC7DB" w14:textId="77777777" w:rsidR="00B23825" w:rsidRPr="009811B1" w:rsidRDefault="00B23825" w:rsidP="00D273C9">
            <w:pPr>
              <w:spacing w:after="0" w:line="240" w:lineRule="auto"/>
              <w:rPr>
                <w:rFonts w:ascii="Arial" w:hAnsi="Arial" w:cs="Arial"/>
                <w:color w:val="000000"/>
                <w:sz w:val="20"/>
                <w:szCs w:val="20"/>
                <w:lang w:eastAsia="sl-SI"/>
              </w:rPr>
            </w:pPr>
            <w:r w:rsidRPr="009811B1">
              <w:rPr>
                <w:rFonts w:ascii="Arial" w:hAnsi="Arial" w:cs="Arial"/>
                <w:color w:val="000000"/>
                <w:sz w:val="20"/>
                <w:szCs w:val="20"/>
                <w:lang w:eastAsia="sl-SI"/>
              </w:rPr>
              <w:t>POVRŠINA m2</w:t>
            </w:r>
          </w:p>
        </w:tc>
      </w:tr>
      <w:tr w:rsidR="00B23825" w:rsidRPr="009811B1" w14:paraId="19C63BD6"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E9C95C1" w14:textId="77777777" w:rsidR="00B23825" w:rsidRPr="009811B1" w:rsidRDefault="00B23825" w:rsidP="00D273C9">
            <w:pPr>
              <w:spacing w:after="0" w:line="240" w:lineRule="auto"/>
              <w:rPr>
                <w:rFonts w:ascii="Arial" w:hAnsi="Arial" w:cs="Arial"/>
                <w:color w:val="000000"/>
                <w:sz w:val="20"/>
                <w:szCs w:val="20"/>
                <w:lang w:eastAsia="sl-SI"/>
              </w:rPr>
            </w:pPr>
            <w:r w:rsidRPr="009811B1">
              <w:rPr>
                <w:rFonts w:ascii="Arial" w:hAnsi="Arial" w:cs="Arial"/>
                <w:color w:val="000000"/>
                <w:sz w:val="20"/>
                <w:szCs w:val="20"/>
                <w:lang w:eastAsia="sl-SI"/>
              </w:rPr>
              <w:t>DP1</w:t>
            </w:r>
          </w:p>
        </w:tc>
        <w:tc>
          <w:tcPr>
            <w:tcW w:w="2159" w:type="dxa"/>
            <w:tcBorders>
              <w:top w:val="nil"/>
              <w:left w:val="nil"/>
              <w:bottom w:val="single" w:sz="4" w:space="0" w:color="auto"/>
              <w:right w:val="single" w:sz="4" w:space="0" w:color="auto"/>
            </w:tcBorders>
            <w:shd w:val="clear" w:color="auto" w:fill="auto"/>
            <w:noWrap/>
            <w:vAlign w:val="bottom"/>
            <w:hideMark/>
          </w:tcPr>
          <w:p w14:paraId="2829D472" w14:textId="77777777" w:rsidR="00B23825" w:rsidRPr="009811B1" w:rsidRDefault="00B23825" w:rsidP="00D273C9">
            <w:pPr>
              <w:spacing w:after="0" w:line="240" w:lineRule="auto"/>
              <w:jc w:val="right"/>
              <w:rPr>
                <w:rFonts w:ascii="Arial" w:hAnsi="Arial" w:cs="Arial"/>
                <w:color w:val="000000"/>
                <w:sz w:val="20"/>
                <w:szCs w:val="20"/>
                <w:lang w:eastAsia="sl-SI"/>
              </w:rPr>
            </w:pPr>
            <w:r w:rsidRPr="009811B1">
              <w:rPr>
                <w:rFonts w:ascii="Arial" w:hAnsi="Arial" w:cs="Arial"/>
                <w:color w:val="000000"/>
                <w:sz w:val="20"/>
                <w:szCs w:val="20"/>
                <w:lang w:eastAsia="sl-SI"/>
              </w:rPr>
              <w:t>320</w:t>
            </w:r>
          </w:p>
        </w:tc>
        <w:tc>
          <w:tcPr>
            <w:tcW w:w="701" w:type="dxa"/>
            <w:tcBorders>
              <w:top w:val="nil"/>
              <w:left w:val="nil"/>
              <w:bottom w:val="nil"/>
              <w:right w:val="nil"/>
            </w:tcBorders>
            <w:shd w:val="clear" w:color="auto" w:fill="auto"/>
            <w:noWrap/>
            <w:vAlign w:val="bottom"/>
            <w:hideMark/>
          </w:tcPr>
          <w:p w14:paraId="67C7F041" w14:textId="77777777" w:rsidR="00B23825" w:rsidRPr="009811B1" w:rsidRDefault="00B23825" w:rsidP="00D273C9">
            <w:pPr>
              <w:spacing w:after="0" w:line="240" w:lineRule="auto"/>
              <w:rPr>
                <w:rFonts w:ascii="Arial" w:hAnsi="Arial" w:cs="Arial"/>
                <w:color w:val="000000"/>
                <w:sz w:val="20"/>
                <w:szCs w:val="20"/>
                <w:lang w:eastAsia="sl-SI"/>
              </w:rPr>
            </w:pPr>
          </w:p>
        </w:tc>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7C58DB74" w14:textId="77777777" w:rsidR="00B23825" w:rsidRPr="009811B1" w:rsidRDefault="00B23825" w:rsidP="00D273C9">
            <w:pPr>
              <w:spacing w:after="0" w:line="240" w:lineRule="auto"/>
              <w:rPr>
                <w:rFonts w:ascii="Arial" w:hAnsi="Arial" w:cs="Arial"/>
                <w:color w:val="000000"/>
                <w:sz w:val="20"/>
                <w:szCs w:val="20"/>
                <w:lang w:eastAsia="sl-SI"/>
              </w:rPr>
            </w:pPr>
            <w:r w:rsidRPr="009811B1">
              <w:rPr>
                <w:rFonts w:ascii="Arial" w:hAnsi="Arial" w:cs="Arial"/>
                <w:color w:val="000000"/>
                <w:sz w:val="20"/>
                <w:szCs w:val="20"/>
                <w:lang w:eastAsia="sl-SI"/>
              </w:rPr>
              <w:t>P1</w:t>
            </w:r>
          </w:p>
        </w:tc>
        <w:tc>
          <w:tcPr>
            <w:tcW w:w="1500" w:type="dxa"/>
            <w:tcBorders>
              <w:top w:val="nil"/>
              <w:left w:val="nil"/>
              <w:bottom w:val="single" w:sz="4" w:space="0" w:color="auto"/>
              <w:right w:val="single" w:sz="4" w:space="0" w:color="auto"/>
            </w:tcBorders>
            <w:shd w:val="clear" w:color="auto" w:fill="auto"/>
            <w:noWrap/>
            <w:vAlign w:val="bottom"/>
            <w:hideMark/>
          </w:tcPr>
          <w:p w14:paraId="77E7FC48" w14:textId="77777777" w:rsidR="00B23825" w:rsidRPr="009811B1" w:rsidRDefault="00B23825" w:rsidP="00D273C9">
            <w:pPr>
              <w:spacing w:after="0" w:line="240" w:lineRule="auto"/>
              <w:jc w:val="right"/>
              <w:rPr>
                <w:rFonts w:ascii="Arial" w:hAnsi="Arial" w:cs="Arial"/>
                <w:color w:val="000000"/>
                <w:sz w:val="20"/>
                <w:szCs w:val="20"/>
                <w:lang w:eastAsia="sl-SI"/>
              </w:rPr>
            </w:pPr>
            <w:r w:rsidRPr="009811B1">
              <w:rPr>
                <w:rFonts w:ascii="Arial" w:hAnsi="Arial" w:cs="Arial"/>
                <w:color w:val="000000"/>
                <w:sz w:val="20"/>
                <w:szCs w:val="20"/>
                <w:lang w:eastAsia="sl-SI"/>
              </w:rPr>
              <w:t>2790</w:t>
            </w:r>
          </w:p>
        </w:tc>
      </w:tr>
      <w:tr w:rsidR="00B23825" w:rsidRPr="009811B1" w14:paraId="19DCC376"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4F246F3" w14:textId="77777777" w:rsidR="00B23825" w:rsidRPr="009811B1" w:rsidRDefault="00B23825" w:rsidP="00D273C9">
            <w:pPr>
              <w:spacing w:after="0" w:line="240" w:lineRule="auto"/>
              <w:rPr>
                <w:rFonts w:ascii="Arial" w:hAnsi="Arial" w:cs="Arial"/>
                <w:color w:val="000000"/>
                <w:sz w:val="20"/>
                <w:szCs w:val="20"/>
                <w:lang w:eastAsia="sl-SI"/>
              </w:rPr>
            </w:pPr>
            <w:r w:rsidRPr="009811B1">
              <w:rPr>
                <w:rFonts w:ascii="Arial" w:hAnsi="Arial" w:cs="Arial"/>
                <w:color w:val="000000"/>
                <w:sz w:val="20"/>
                <w:szCs w:val="20"/>
                <w:lang w:eastAsia="sl-SI"/>
              </w:rPr>
              <w:t>DP2</w:t>
            </w:r>
          </w:p>
        </w:tc>
        <w:tc>
          <w:tcPr>
            <w:tcW w:w="2159" w:type="dxa"/>
            <w:tcBorders>
              <w:top w:val="nil"/>
              <w:left w:val="nil"/>
              <w:bottom w:val="single" w:sz="4" w:space="0" w:color="auto"/>
              <w:right w:val="single" w:sz="4" w:space="0" w:color="auto"/>
            </w:tcBorders>
            <w:shd w:val="clear" w:color="auto" w:fill="auto"/>
            <w:noWrap/>
            <w:vAlign w:val="bottom"/>
            <w:hideMark/>
          </w:tcPr>
          <w:p w14:paraId="3D98B9AF" w14:textId="77777777" w:rsidR="00B23825" w:rsidRPr="009811B1" w:rsidRDefault="00B23825" w:rsidP="00D273C9">
            <w:pPr>
              <w:spacing w:after="0" w:line="240" w:lineRule="auto"/>
              <w:jc w:val="right"/>
              <w:rPr>
                <w:rFonts w:ascii="Arial" w:hAnsi="Arial" w:cs="Arial"/>
                <w:color w:val="000000"/>
                <w:sz w:val="20"/>
                <w:szCs w:val="20"/>
                <w:lang w:eastAsia="sl-SI"/>
              </w:rPr>
            </w:pPr>
            <w:r w:rsidRPr="009811B1">
              <w:rPr>
                <w:rFonts w:ascii="Arial" w:hAnsi="Arial" w:cs="Arial"/>
                <w:color w:val="000000"/>
                <w:sz w:val="20"/>
                <w:szCs w:val="20"/>
                <w:lang w:eastAsia="sl-SI"/>
              </w:rPr>
              <w:t>100</w:t>
            </w:r>
          </w:p>
        </w:tc>
        <w:tc>
          <w:tcPr>
            <w:tcW w:w="701" w:type="dxa"/>
            <w:tcBorders>
              <w:top w:val="nil"/>
              <w:left w:val="nil"/>
              <w:bottom w:val="nil"/>
              <w:right w:val="nil"/>
            </w:tcBorders>
            <w:shd w:val="clear" w:color="auto" w:fill="auto"/>
            <w:noWrap/>
            <w:vAlign w:val="bottom"/>
            <w:hideMark/>
          </w:tcPr>
          <w:p w14:paraId="27184D83" w14:textId="77777777" w:rsidR="00B23825" w:rsidRPr="009811B1" w:rsidRDefault="00B23825" w:rsidP="00D273C9">
            <w:pPr>
              <w:spacing w:after="0" w:line="240" w:lineRule="auto"/>
              <w:rPr>
                <w:rFonts w:ascii="Arial" w:hAnsi="Arial" w:cs="Arial"/>
                <w:color w:val="000000"/>
                <w:sz w:val="20"/>
                <w:szCs w:val="20"/>
                <w:lang w:eastAsia="sl-SI"/>
              </w:rPr>
            </w:pPr>
          </w:p>
        </w:tc>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6A625362" w14:textId="77777777" w:rsidR="00B23825" w:rsidRPr="009811B1" w:rsidRDefault="00B23825" w:rsidP="00D273C9">
            <w:pPr>
              <w:spacing w:after="0" w:line="240" w:lineRule="auto"/>
              <w:rPr>
                <w:rFonts w:ascii="Arial" w:hAnsi="Arial" w:cs="Arial"/>
                <w:color w:val="000000"/>
                <w:sz w:val="20"/>
                <w:szCs w:val="20"/>
                <w:lang w:eastAsia="sl-SI"/>
              </w:rPr>
            </w:pPr>
            <w:r w:rsidRPr="009811B1">
              <w:rPr>
                <w:rFonts w:ascii="Arial" w:hAnsi="Arial" w:cs="Arial"/>
                <w:color w:val="000000"/>
                <w:sz w:val="20"/>
                <w:szCs w:val="20"/>
                <w:lang w:eastAsia="sl-SI"/>
              </w:rPr>
              <w:t>P2</w:t>
            </w:r>
          </w:p>
        </w:tc>
        <w:tc>
          <w:tcPr>
            <w:tcW w:w="1500" w:type="dxa"/>
            <w:tcBorders>
              <w:top w:val="nil"/>
              <w:left w:val="nil"/>
              <w:bottom w:val="single" w:sz="4" w:space="0" w:color="auto"/>
              <w:right w:val="single" w:sz="4" w:space="0" w:color="auto"/>
            </w:tcBorders>
            <w:shd w:val="clear" w:color="auto" w:fill="auto"/>
            <w:noWrap/>
            <w:vAlign w:val="bottom"/>
            <w:hideMark/>
          </w:tcPr>
          <w:p w14:paraId="5925CAAA" w14:textId="77777777" w:rsidR="00B23825" w:rsidRPr="009811B1" w:rsidRDefault="00B23825" w:rsidP="00D273C9">
            <w:pPr>
              <w:spacing w:after="0" w:line="240" w:lineRule="auto"/>
              <w:jc w:val="right"/>
              <w:rPr>
                <w:rFonts w:ascii="Arial" w:hAnsi="Arial" w:cs="Arial"/>
                <w:color w:val="000000"/>
                <w:sz w:val="20"/>
                <w:szCs w:val="20"/>
                <w:lang w:eastAsia="sl-SI"/>
              </w:rPr>
            </w:pPr>
            <w:r w:rsidRPr="009811B1">
              <w:rPr>
                <w:rFonts w:ascii="Arial" w:hAnsi="Arial" w:cs="Arial"/>
                <w:color w:val="000000"/>
                <w:sz w:val="20"/>
                <w:szCs w:val="20"/>
                <w:lang w:eastAsia="sl-SI"/>
              </w:rPr>
              <w:t>394</w:t>
            </w:r>
          </w:p>
        </w:tc>
      </w:tr>
      <w:tr w:rsidR="00B23825" w:rsidRPr="009811B1" w14:paraId="3C68FC43"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5434854" w14:textId="77777777" w:rsidR="00B23825" w:rsidRPr="009811B1" w:rsidRDefault="00B23825" w:rsidP="00D273C9">
            <w:pPr>
              <w:spacing w:after="0" w:line="240" w:lineRule="auto"/>
              <w:rPr>
                <w:rFonts w:ascii="Arial" w:hAnsi="Arial" w:cs="Arial"/>
                <w:color w:val="000000"/>
                <w:sz w:val="20"/>
                <w:szCs w:val="20"/>
                <w:lang w:eastAsia="sl-SI"/>
              </w:rPr>
            </w:pPr>
            <w:r w:rsidRPr="009811B1">
              <w:rPr>
                <w:rFonts w:ascii="Arial" w:hAnsi="Arial" w:cs="Arial"/>
                <w:color w:val="000000"/>
                <w:sz w:val="20"/>
                <w:szCs w:val="20"/>
                <w:lang w:eastAsia="sl-SI"/>
              </w:rPr>
              <w:t>DP3</w:t>
            </w:r>
          </w:p>
        </w:tc>
        <w:tc>
          <w:tcPr>
            <w:tcW w:w="2159" w:type="dxa"/>
            <w:tcBorders>
              <w:top w:val="nil"/>
              <w:left w:val="nil"/>
              <w:bottom w:val="single" w:sz="4" w:space="0" w:color="auto"/>
              <w:right w:val="single" w:sz="4" w:space="0" w:color="auto"/>
            </w:tcBorders>
            <w:shd w:val="clear" w:color="auto" w:fill="auto"/>
            <w:noWrap/>
            <w:vAlign w:val="bottom"/>
            <w:hideMark/>
          </w:tcPr>
          <w:p w14:paraId="413A9CC7" w14:textId="77777777" w:rsidR="00B23825" w:rsidRPr="009811B1" w:rsidRDefault="00B23825" w:rsidP="00D273C9">
            <w:pPr>
              <w:spacing w:after="0" w:line="240" w:lineRule="auto"/>
              <w:jc w:val="right"/>
              <w:rPr>
                <w:rFonts w:ascii="Arial" w:hAnsi="Arial" w:cs="Arial"/>
                <w:color w:val="000000"/>
                <w:sz w:val="20"/>
                <w:szCs w:val="20"/>
                <w:lang w:eastAsia="sl-SI"/>
              </w:rPr>
            </w:pPr>
            <w:r w:rsidRPr="009811B1">
              <w:rPr>
                <w:rFonts w:ascii="Arial" w:hAnsi="Arial" w:cs="Arial"/>
                <w:color w:val="000000"/>
                <w:sz w:val="20"/>
                <w:szCs w:val="20"/>
                <w:lang w:eastAsia="sl-SI"/>
              </w:rPr>
              <w:t>72</w:t>
            </w:r>
          </w:p>
        </w:tc>
        <w:tc>
          <w:tcPr>
            <w:tcW w:w="701" w:type="dxa"/>
            <w:tcBorders>
              <w:top w:val="nil"/>
              <w:left w:val="nil"/>
              <w:bottom w:val="nil"/>
              <w:right w:val="nil"/>
            </w:tcBorders>
            <w:shd w:val="clear" w:color="auto" w:fill="auto"/>
            <w:noWrap/>
            <w:vAlign w:val="bottom"/>
            <w:hideMark/>
          </w:tcPr>
          <w:p w14:paraId="009D451B" w14:textId="77777777" w:rsidR="00B23825" w:rsidRPr="009811B1" w:rsidRDefault="00B23825" w:rsidP="00D273C9">
            <w:pPr>
              <w:spacing w:after="0" w:line="240" w:lineRule="auto"/>
              <w:rPr>
                <w:rFonts w:ascii="Arial" w:hAnsi="Arial" w:cs="Arial"/>
                <w:color w:val="000000"/>
                <w:sz w:val="20"/>
                <w:szCs w:val="20"/>
                <w:lang w:eastAsia="sl-SI"/>
              </w:rPr>
            </w:pPr>
          </w:p>
        </w:tc>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2C70C2E0" w14:textId="77777777" w:rsidR="00B23825" w:rsidRPr="009811B1" w:rsidRDefault="00B23825" w:rsidP="00D273C9">
            <w:pPr>
              <w:spacing w:after="0" w:line="240" w:lineRule="auto"/>
              <w:rPr>
                <w:rFonts w:ascii="Arial" w:hAnsi="Arial" w:cs="Arial"/>
                <w:color w:val="000000"/>
                <w:sz w:val="20"/>
                <w:szCs w:val="20"/>
                <w:lang w:eastAsia="sl-SI"/>
              </w:rPr>
            </w:pPr>
            <w:r w:rsidRPr="009811B1">
              <w:rPr>
                <w:rFonts w:ascii="Arial" w:hAnsi="Arial" w:cs="Arial"/>
                <w:color w:val="000000"/>
                <w:sz w:val="20"/>
                <w:szCs w:val="20"/>
                <w:lang w:eastAsia="sl-SI"/>
              </w:rPr>
              <w:t>P3</w:t>
            </w:r>
          </w:p>
        </w:tc>
        <w:tc>
          <w:tcPr>
            <w:tcW w:w="1500" w:type="dxa"/>
            <w:tcBorders>
              <w:top w:val="nil"/>
              <w:left w:val="nil"/>
              <w:bottom w:val="single" w:sz="4" w:space="0" w:color="auto"/>
              <w:right w:val="single" w:sz="4" w:space="0" w:color="auto"/>
            </w:tcBorders>
            <w:shd w:val="clear" w:color="auto" w:fill="auto"/>
            <w:noWrap/>
            <w:vAlign w:val="bottom"/>
            <w:hideMark/>
          </w:tcPr>
          <w:p w14:paraId="7CF0C957" w14:textId="77777777" w:rsidR="00B23825" w:rsidRPr="009811B1" w:rsidRDefault="00B23825" w:rsidP="00D273C9">
            <w:pPr>
              <w:spacing w:after="0" w:line="240" w:lineRule="auto"/>
              <w:jc w:val="right"/>
              <w:rPr>
                <w:rFonts w:ascii="Arial" w:hAnsi="Arial" w:cs="Arial"/>
                <w:color w:val="000000"/>
                <w:sz w:val="20"/>
                <w:szCs w:val="20"/>
                <w:lang w:eastAsia="sl-SI"/>
              </w:rPr>
            </w:pPr>
            <w:r w:rsidRPr="009811B1">
              <w:rPr>
                <w:rFonts w:ascii="Arial" w:hAnsi="Arial" w:cs="Arial"/>
                <w:color w:val="000000"/>
                <w:sz w:val="20"/>
                <w:szCs w:val="20"/>
                <w:lang w:eastAsia="sl-SI"/>
              </w:rPr>
              <w:t>1771</w:t>
            </w:r>
          </w:p>
        </w:tc>
      </w:tr>
      <w:tr w:rsidR="00B23825" w:rsidRPr="009811B1" w14:paraId="394C05B0"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2A27CEB" w14:textId="77777777" w:rsidR="00B23825" w:rsidRPr="009811B1" w:rsidRDefault="00B23825" w:rsidP="00D273C9">
            <w:pPr>
              <w:spacing w:after="0" w:line="240" w:lineRule="auto"/>
              <w:rPr>
                <w:rFonts w:ascii="Arial" w:hAnsi="Arial" w:cs="Arial"/>
                <w:color w:val="000000"/>
                <w:sz w:val="20"/>
                <w:szCs w:val="20"/>
                <w:lang w:eastAsia="sl-SI"/>
              </w:rPr>
            </w:pPr>
            <w:r w:rsidRPr="009811B1">
              <w:rPr>
                <w:rFonts w:ascii="Arial" w:hAnsi="Arial" w:cs="Arial"/>
                <w:color w:val="000000"/>
                <w:sz w:val="20"/>
                <w:szCs w:val="20"/>
                <w:lang w:eastAsia="sl-SI"/>
              </w:rPr>
              <w:t>DP4</w:t>
            </w:r>
          </w:p>
        </w:tc>
        <w:tc>
          <w:tcPr>
            <w:tcW w:w="2159" w:type="dxa"/>
            <w:tcBorders>
              <w:top w:val="nil"/>
              <w:left w:val="nil"/>
              <w:bottom w:val="single" w:sz="4" w:space="0" w:color="auto"/>
              <w:right w:val="single" w:sz="4" w:space="0" w:color="auto"/>
            </w:tcBorders>
            <w:shd w:val="clear" w:color="auto" w:fill="auto"/>
            <w:noWrap/>
            <w:vAlign w:val="bottom"/>
            <w:hideMark/>
          </w:tcPr>
          <w:p w14:paraId="4E9F1066" w14:textId="77777777" w:rsidR="00B23825" w:rsidRPr="009811B1" w:rsidRDefault="00B23825" w:rsidP="00D273C9">
            <w:pPr>
              <w:spacing w:after="0" w:line="240" w:lineRule="auto"/>
              <w:jc w:val="right"/>
              <w:rPr>
                <w:rFonts w:ascii="Arial" w:hAnsi="Arial" w:cs="Arial"/>
                <w:color w:val="000000"/>
                <w:sz w:val="20"/>
                <w:szCs w:val="20"/>
                <w:lang w:eastAsia="sl-SI"/>
              </w:rPr>
            </w:pPr>
            <w:r w:rsidRPr="009811B1">
              <w:rPr>
                <w:rFonts w:ascii="Arial" w:hAnsi="Arial" w:cs="Arial"/>
                <w:color w:val="000000"/>
                <w:sz w:val="20"/>
                <w:szCs w:val="20"/>
                <w:lang w:eastAsia="sl-SI"/>
              </w:rPr>
              <w:t>957</w:t>
            </w:r>
          </w:p>
        </w:tc>
        <w:tc>
          <w:tcPr>
            <w:tcW w:w="701" w:type="dxa"/>
            <w:tcBorders>
              <w:top w:val="nil"/>
              <w:left w:val="nil"/>
              <w:bottom w:val="nil"/>
              <w:right w:val="nil"/>
            </w:tcBorders>
            <w:shd w:val="clear" w:color="auto" w:fill="auto"/>
            <w:noWrap/>
            <w:vAlign w:val="bottom"/>
            <w:hideMark/>
          </w:tcPr>
          <w:p w14:paraId="4744E867" w14:textId="77777777" w:rsidR="00B23825" w:rsidRPr="009811B1" w:rsidRDefault="00B23825" w:rsidP="00D273C9">
            <w:pPr>
              <w:spacing w:after="0" w:line="240" w:lineRule="auto"/>
              <w:rPr>
                <w:rFonts w:ascii="Arial" w:hAnsi="Arial" w:cs="Arial"/>
                <w:color w:val="000000"/>
                <w:sz w:val="20"/>
                <w:szCs w:val="20"/>
                <w:lang w:eastAsia="sl-SI"/>
              </w:rPr>
            </w:pPr>
          </w:p>
        </w:tc>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39949EF8" w14:textId="77777777" w:rsidR="00B23825" w:rsidRPr="009811B1" w:rsidRDefault="00B23825" w:rsidP="00D273C9">
            <w:pPr>
              <w:spacing w:after="0" w:line="240" w:lineRule="auto"/>
              <w:rPr>
                <w:rFonts w:ascii="Arial" w:hAnsi="Arial" w:cs="Arial"/>
                <w:color w:val="000000"/>
                <w:sz w:val="20"/>
                <w:szCs w:val="20"/>
                <w:lang w:eastAsia="sl-SI"/>
              </w:rPr>
            </w:pPr>
            <w:r w:rsidRPr="009811B1">
              <w:rPr>
                <w:rFonts w:ascii="Arial" w:hAnsi="Arial" w:cs="Arial"/>
                <w:color w:val="000000"/>
                <w:sz w:val="20"/>
                <w:szCs w:val="20"/>
                <w:lang w:eastAsia="sl-SI"/>
              </w:rPr>
              <w:t>P4</w:t>
            </w:r>
          </w:p>
        </w:tc>
        <w:tc>
          <w:tcPr>
            <w:tcW w:w="1500" w:type="dxa"/>
            <w:tcBorders>
              <w:top w:val="nil"/>
              <w:left w:val="nil"/>
              <w:bottom w:val="single" w:sz="4" w:space="0" w:color="auto"/>
              <w:right w:val="single" w:sz="4" w:space="0" w:color="auto"/>
            </w:tcBorders>
            <w:shd w:val="clear" w:color="auto" w:fill="auto"/>
            <w:noWrap/>
            <w:vAlign w:val="bottom"/>
            <w:hideMark/>
          </w:tcPr>
          <w:p w14:paraId="15A36AFC" w14:textId="77777777" w:rsidR="00B23825" w:rsidRPr="009811B1" w:rsidRDefault="00B23825" w:rsidP="00D273C9">
            <w:pPr>
              <w:spacing w:after="0" w:line="240" w:lineRule="auto"/>
              <w:jc w:val="right"/>
              <w:rPr>
                <w:rFonts w:ascii="Arial" w:hAnsi="Arial" w:cs="Arial"/>
                <w:color w:val="000000"/>
                <w:sz w:val="20"/>
                <w:szCs w:val="20"/>
                <w:lang w:eastAsia="sl-SI"/>
              </w:rPr>
            </w:pPr>
            <w:r w:rsidRPr="009811B1">
              <w:rPr>
                <w:rFonts w:ascii="Arial" w:hAnsi="Arial" w:cs="Arial"/>
                <w:color w:val="000000"/>
                <w:sz w:val="20"/>
                <w:szCs w:val="20"/>
                <w:lang w:eastAsia="sl-SI"/>
              </w:rPr>
              <w:t>1256</w:t>
            </w:r>
          </w:p>
        </w:tc>
      </w:tr>
      <w:tr w:rsidR="00B23825" w:rsidRPr="009811B1" w14:paraId="676413EF"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82F6FF" w14:textId="77777777" w:rsidR="00B23825" w:rsidRPr="009811B1" w:rsidRDefault="00B23825" w:rsidP="00D273C9">
            <w:pPr>
              <w:spacing w:after="0" w:line="240" w:lineRule="auto"/>
              <w:rPr>
                <w:rFonts w:ascii="Arial" w:hAnsi="Arial" w:cs="Arial"/>
                <w:color w:val="000000"/>
                <w:sz w:val="20"/>
                <w:szCs w:val="20"/>
                <w:lang w:eastAsia="sl-SI"/>
              </w:rPr>
            </w:pPr>
            <w:r w:rsidRPr="009811B1">
              <w:rPr>
                <w:rFonts w:ascii="Arial" w:hAnsi="Arial" w:cs="Arial"/>
                <w:color w:val="000000"/>
                <w:sz w:val="20"/>
                <w:szCs w:val="20"/>
                <w:lang w:eastAsia="sl-SI"/>
              </w:rPr>
              <w:t>DP5</w:t>
            </w:r>
          </w:p>
        </w:tc>
        <w:tc>
          <w:tcPr>
            <w:tcW w:w="2159" w:type="dxa"/>
            <w:tcBorders>
              <w:top w:val="nil"/>
              <w:left w:val="nil"/>
              <w:bottom w:val="single" w:sz="4" w:space="0" w:color="auto"/>
              <w:right w:val="single" w:sz="4" w:space="0" w:color="auto"/>
            </w:tcBorders>
            <w:shd w:val="clear" w:color="auto" w:fill="auto"/>
            <w:noWrap/>
            <w:vAlign w:val="bottom"/>
            <w:hideMark/>
          </w:tcPr>
          <w:p w14:paraId="1F4A681C" w14:textId="77777777" w:rsidR="00B23825" w:rsidRPr="009811B1" w:rsidRDefault="00B23825" w:rsidP="00D273C9">
            <w:pPr>
              <w:spacing w:after="0" w:line="240" w:lineRule="auto"/>
              <w:jc w:val="right"/>
              <w:rPr>
                <w:rFonts w:ascii="Arial" w:hAnsi="Arial" w:cs="Arial"/>
                <w:color w:val="000000"/>
                <w:sz w:val="20"/>
                <w:szCs w:val="20"/>
                <w:lang w:eastAsia="sl-SI"/>
              </w:rPr>
            </w:pPr>
            <w:r w:rsidRPr="009811B1">
              <w:rPr>
                <w:rFonts w:ascii="Arial" w:hAnsi="Arial" w:cs="Arial"/>
                <w:color w:val="000000"/>
                <w:sz w:val="20"/>
                <w:szCs w:val="20"/>
                <w:lang w:eastAsia="sl-SI"/>
              </w:rPr>
              <w:t>142</w:t>
            </w:r>
          </w:p>
        </w:tc>
        <w:tc>
          <w:tcPr>
            <w:tcW w:w="701" w:type="dxa"/>
            <w:tcBorders>
              <w:top w:val="nil"/>
              <w:left w:val="nil"/>
              <w:bottom w:val="nil"/>
              <w:right w:val="nil"/>
            </w:tcBorders>
            <w:shd w:val="clear" w:color="auto" w:fill="auto"/>
            <w:noWrap/>
            <w:vAlign w:val="bottom"/>
            <w:hideMark/>
          </w:tcPr>
          <w:p w14:paraId="0488BAFD" w14:textId="77777777" w:rsidR="00B23825" w:rsidRPr="009811B1" w:rsidRDefault="00B23825" w:rsidP="00D273C9">
            <w:pPr>
              <w:spacing w:after="0" w:line="240" w:lineRule="auto"/>
              <w:rPr>
                <w:rFonts w:ascii="Arial" w:hAnsi="Arial" w:cs="Arial"/>
                <w:color w:val="000000"/>
                <w:sz w:val="20"/>
                <w:szCs w:val="20"/>
                <w:lang w:eastAsia="sl-SI"/>
              </w:rPr>
            </w:pPr>
          </w:p>
        </w:tc>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0C7A33F6" w14:textId="77777777" w:rsidR="00B23825" w:rsidRPr="009811B1" w:rsidRDefault="00B23825" w:rsidP="00D273C9">
            <w:pPr>
              <w:spacing w:after="0" w:line="240" w:lineRule="auto"/>
              <w:rPr>
                <w:rFonts w:ascii="Arial" w:hAnsi="Arial" w:cs="Arial"/>
                <w:color w:val="000000"/>
                <w:sz w:val="20"/>
                <w:szCs w:val="20"/>
                <w:lang w:eastAsia="sl-SI"/>
              </w:rPr>
            </w:pPr>
            <w:r w:rsidRPr="009811B1">
              <w:rPr>
                <w:rFonts w:ascii="Arial" w:hAnsi="Arial" w:cs="Arial"/>
                <w:color w:val="000000"/>
                <w:sz w:val="20"/>
                <w:szCs w:val="20"/>
                <w:lang w:eastAsia="sl-SI"/>
              </w:rPr>
              <w:t>P5</w:t>
            </w:r>
          </w:p>
        </w:tc>
        <w:tc>
          <w:tcPr>
            <w:tcW w:w="1500" w:type="dxa"/>
            <w:tcBorders>
              <w:top w:val="nil"/>
              <w:left w:val="nil"/>
              <w:bottom w:val="single" w:sz="4" w:space="0" w:color="auto"/>
              <w:right w:val="single" w:sz="4" w:space="0" w:color="auto"/>
            </w:tcBorders>
            <w:shd w:val="clear" w:color="auto" w:fill="auto"/>
            <w:noWrap/>
            <w:vAlign w:val="bottom"/>
            <w:hideMark/>
          </w:tcPr>
          <w:p w14:paraId="472812BF" w14:textId="77777777" w:rsidR="00B23825" w:rsidRPr="009811B1" w:rsidRDefault="00B23825" w:rsidP="00D273C9">
            <w:pPr>
              <w:spacing w:after="0" w:line="240" w:lineRule="auto"/>
              <w:jc w:val="right"/>
              <w:rPr>
                <w:rFonts w:ascii="Arial" w:hAnsi="Arial" w:cs="Arial"/>
                <w:color w:val="000000"/>
                <w:sz w:val="20"/>
                <w:szCs w:val="20"/>
                <w:lang w:eastAsia="sl-SI"/>
              </w:rPr>
            </w:pPr>
            <w:r w:rsidRPr="009811B1">
              <w:rPr>
                <w:rFonts w:ascii="Arial" w:hAnsi="Arial" w:cs="Arial"/>
                <w:color w:val="000000"/>
                <w:sz w:val="20"/>
                <w:szCs w:val="20"/>
                <w:lang w:eastAsia="sl-SI"/>
              </w:rPr>
              <w:t>5731</w:t>
            </w:r>
          </w:p>
        </w:tc>
      </w:tr>
      <w:tr w:rsidR="00B23825" w:rsidRPr="009811B1" w14:paraId="11B24540"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55D9CE8" w14:textId="77777777" w:rsidR="00B23825" w:rsidRPr="009811B1" w:rsidRDefault="00B23825" w:rsidP="00D273C9">
            <w:pPr>
              <w:spacing w:after="0" w:line="240" w:lineRule="auto"/>
              <w:rPr>
                <w:rFonts w:ascii="Arial" w:hAnsi="Arial" w:cs="Arial"/>
                <w:color w:val="000000"/>
                <w:sz w:val="20"/>
                <w:szCs w:val="20"/>
                <w:lang w:eastAsia="sl-SI"/>
              </w:rPr>
            </w:pPr>
            <w:r w:rsidRPr="009811B1">
              <w:rPr>
                <w:rFonts w:ascii="Arial" w:hAnsi="Arial" w:cs="Arial"/>
                <w:color w:val="000000"/>
                <w:sz w:val="20"/>
                <w:szCs w:val="20"/>
                <w:lang w:eastAsia="sl-SI"/>
              </w:rPr>
              <w:t>DP6</w:t>
            </w:r>
          </w:p>
        </w:tc>
        <w:tc>
          <w:tcPr>
            <w:tcW w:w="2159" w:type="dxa"/>
            <w:tcBorders>
              <w:top w:val="nil"/>
              <w:left w:val="nil"/>
              <w:bottom w:val="single" w:sz="4" w:space="0" w:color="auto"/>
              <w:right w:val="single" w:sz="4" w:space="0" w:color="auto"/>
            </w:tcBorders>
            <w:shd w:val="clear" w:color="auto" w:fill="auto"/>
            <w:noWrap/>
            <w:vAlign w:val="bottom"/>
            <w:hideMark/>
          </w:tcPr>
          <w:p w14:paraId="73592507" w14:textId="77777777" w:rsidR="00B23825" w:rsidRPr="009811B1" w:rsidRDefault="00B23825" w:rsidP="00D273C9">
            <w:pPr>
              <w:spacing w:after="0" w:line="240" w:lineRule="auto"/>
              <w:jc w:val="right"/>
              <w:rPr>
                <w:rFonts w:ascii="Arial" w:hAnsi="Arial" w:cs="Arial"/>
                <w:color w:val="000000"/>
                <w:sz w:val="20"/>
                <w:szCs w:val="20"/>
                <w:lang w:eastAsia="sl-SI"/>
              </w:rPr>
            </w:pPr>
            <w:r w:rsidRPr="009811B1">
              <w:rPr>
                <w:rFonts w:ascii="Arial" w:hAnsi="Arial" w:cs="Arial"/>
                <w:color w:val="000000"/>
                <w:sz w:val="20"/>
                <w:szCs w:val="20"/>
                <w:lang w:eastAsia="sl-SI"/>
              </w:rPr>
              <w:t>118</w:t>
            </w:r>
          </w:p>
        </w:tc>
        <w:tc>
          <w:tcPr>
            <w:tcW w:w="701" w:type="dxa"/>
            <w:tcBorders>
              <w:top w:val="nil"/>
              <w:left w:val="nil"/>
              <w:bottom w:val="nil"/>
              <w:right w:val="nil"/>
            </w:tcBorders>
            <w:shd w:val="clear" w:color="auto" w:fill="auto"/>
            <w:noWrap/>
            <w:vAlign w:val="bottom"/>
            <w:hideMark/>
          </w:tcPr>
          <w:p w14:paraId="3DEE78F3" w14:textId="77777777" w:rsidR="00B23825" w:rsidRPr="009811B1" w:rsidRDefault="00B23825" w:rsidP="00D273C9">
            <w:pPr>
              <w:spacing w:after="0" w:line="240" w:lineRule="auto"/>
              <w:rPr>
                <w:rFonts w:ascii="Arial" w:hAnsi="Arial" w:cs="Arial"/>
                <w:color w:val="000000"/>
                <w:sz w:val="20"/>
                <w:szCs w:val="20"/>
                <w:lang w:eastAsia="sl-SI"/>
              </w:rPr>
            </w:pPr>
          </w:p>
        </w:tc>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00A2E26A" w14:textId="77777777" w:rsidR="00B23825" w:rsidRPr="009811B1" w:rsidRDefault="00B23825" w:rsidP="00D273C9">
            <w:pPr>
              <w:spacing w:after="0" w:line="240" w:lineRule="auto"/>
              <w:rPr>
                <w:rFonts w:ascii="Arial" w:hAnsi="Arial" w:cs="Arial"/>
                <w:color w:val="000000"/>
                <w:sz w:val="20"/>
                <w:szCs w:val="20"/>
                <w:lang w:eastAsia="sl-SI"/>
              </w:rPr>
            </w:pPr>
            <w:r w:rsidRPr="009811B1">
              <w:rPr>
                <w:rFonts w:ascii="Arial" w:hAnsi="Arial" w:cs="Arial"/>
                <w:color w:val="000000"/>
                <w:sz w:val="20"/>
                <w:szCs w:val="20"/>
                <w:lang w:eastAsia="sl-SI"/>
              </w:rPr>
              <w:t>P6</w:t>
            </w:r>
          </w:p>
        </w:tc>
        <w:tc>
          <w:tcPr>
            <w:tcW w:w="1500" w:type="dxa"/>
            <w:tcBorders>
              <w:top w:val="nil"/>
              <w:left w:val="nil"/>
              <w:bottom w:val="single" w:sz="4" w:space="0" w:color="auto"/>
              <w:right w:val="single" w:sz="4" w:space="0" w:color="auto"/>
            </w:tcBorders>
            <w:shd w:val="clear" w:color="auto" w:fill="auto"/>
            <w:noWrap/>
            <w:vAlign w:val="bottom"/>
            <w:hideMark/>
          </w:tcPr>
          <w:p w14:paraId="03D4B1B6" w14:textId="77777777" w:rsidR="00B23825" w:rsidRPr="009811B1" w:rsidRDefault="00B23825" w:rsidP="00D273C9">
            <w:pPr>
              <w:spacing w:after="0" w:line="240" w:lineRule="auto"/>
              <w:jc w:val="right"/>
              <w:rPr>
                <w:rFonts w:ascii="Arial" w:hAnsi="Arial" w:cs="Arial"/>
                <w:color w:val="000000"/>
                <w:sz w:val="20"/>
                <w:szCs w:val="20"/>
                <w:lang w:eastAsia="sl-SI"/>
              </w:rPr>
            </w:pPr>
            <w:r w:rsidRPr="009811B1">
              <w:rPr>
                <w:rFonts w:ascii="Arial" w:hAnsi="Arial" w:cs="Arial"/>
                <w:color w:val="000000"/>
                <w:sz w:val="20"/>
                <w:szCs w:val="20"/>
                <w:lang w:eastAsia="sl-SI"/>
              </w:rPr>
              <w:t>3309</w:t>
            </w:r>
          </w:p>
        </w:tc>
      </w:tr>
      <w:tr w:rsidR="00B23825" w:rsidRPr="009811B1" w14:paraId="4B21C5C7"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1754B6" w14:textId="77777777" w:rsidR="00B23825" w:rsidRPr="009811B1" w:rsidRDefault="00B23825" w:rsidP="00D273C9">
            <w:pPr>
              <w:spacing w:after="0" w:line="240" w:lineRule="auto"/>
              <w:rPr>
                <w:rFonts w:ascii="Arial" w:hAnsi="Arial" w:cs="Arial"/>
                <w:color w:val="000000"/>
                <w:sz w:val="20"/>
                <w:szCs w:val="20"/>
                <w:lang w:eastAsia="sl-SI"/>
              </w:rPr>
            </w:pPr>
            <w:r w:rsidRPr="009811B1">
              <w:rPr>
                <w:rFonts w:ascii="Arial" w:hAnsi="Arial" w:cs="Arial"/>
                <w:color w:val="000000"/>
                <w:sz w:val="20"/>
                <w:szCs w:val="20"/>
                <w:lang w:eastAsia="sl-SI"/>
              </w:rPr>
              <w:t>DP7</w:t>
            </w:r>
          </w:p>
        </w:tc>
        <w:tc>
          <w:tcPr>
            <w:tcW w:w="2159" w:type="dxa"/>
            <w:tcBorders>
              <w:top w:val="nil"/>
              <w:left w:val="nil"/>
              <w:bottom w:val="single" w:sz="4" w:space="0" w:color="auto"/>
              <w:right w:val="single" w:sz="4" w:space="0" w:color="auto"/>
            </w:tcBorders>
            <w:shd w:val="clear" w:color="auto" w:fill="auto"/>
            <w:noWrap/>
            <w:vAlign w:val="bottom"/>
            <w:hideMark/>
          </w:tcPr>
          <w:p w14:paraId="3D19CE59" w14:textId="77777777" w:rsidR="00B23825" w:rsidRPr="009811B1" w:rsidRDefault="00B23825" w:rsidP="00D273C9">
            <w:pPr>
              <w:spacing w:after="0" w:line="240" w:lineRule="auto"/>
              <w:jc w:val="right"/>
              <w:rPr>
                <w:rFonts w:ascii="Arial" w:hAnsi="Arial" w:cs="Arial"/>
                <w:color w:val="000000"/>
                <w:sz w:val="20"/>
                <w:szCs w:val="20"/>
                <w:lang w:eastAsia="sl-SI"/>
              </w:rPr>
            </w:pPr>
            <w:r w:rsidRPr="009811B1">
              <w:rPr>
                <w:rFonts w:ascii="Arial" w:hAnsi="Arial" w:cs="Arial"/>
                <w:color w:val="000000"/>
                <w:sz w:val="20"/>
                <w:szCs w:val="20"/>
                <w:lang w:eastAsia="sl-SI"/>
              </w:rPr>
              <w:t>21</w:t>
            </w:r>
          </w:p>
        </w:tc>
        <w:tc>
          <w:tcPr>
            <w:tcW w:w="701" w:type="dxa"/>
            <w:tcBorders>
              <w:top w:val="nil"/>
              <w:left w:val="nil"/>
              <w:bottom w:val="nil"/>
              <w:right w:val="nil"/>
            </w:tcBorders>
            <w:shd w:val="clear" w:color="auto" w:fill="auto"/>
            <w:noWrap/>
            <w:vAlign w:val="bottom"/>
            <w:hideMark/>
          </w:tcPr>
          <w:p w14:paraId="220DFE88" w14:textId="77777777" w:rsidR="00B23825" w:rsidRPr="009811B1" w:rsidRDefault="00B23825" w:rsidP="00D273C9">
            <w:pPr>
              <w:spacing w:after="0" w:line="240" w:lineRule="auto"/>
              <w:rPr>
                <w:rFonts w:ascii="Arial" w:hAnsi="Arial" w:cs="Arial"/>
                <w:color w:val="000000"/>
                <w:sz w:val="20"/>
                <w:szCs w:val="20"/>
                <w:lang w:eastAsia="sl-SI"/>
              </w:rPr>
            </w:pPr>
          </w:p>
        </w:tc>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0DEA64DA" w14:textId="77777777" w:rsidR="00B23825" w:rsidRPr="009811B1" w:rsidRDefault="00B23825" w:rsidP="00D273C9">
            <w:pPr>
              <w:spacing w:after="0" w:line="240" w:lineRule="auto"/>
              <w:rPr>
                <w:rFonts w:ascii="Arial" w:hAnsi="Arial" w:cs="Arial"/>
                <w:color w:val="000000"/>
                <w:sz w:val="20"/>
                <w:szCs w:val="20"/>
                <w:lang w:eastAsia="sl-SI"/>
              </w:rPr>
            </w:pPr>
            <w:r w:rsidRPr="009811B1">
              <w:rPr>
                <w:rFonts w:ascii="Arial" w:hAnsi="Arial" w:cs="Arial"/>
                <w:color w:val="000000"/>
                <w:sz w:val="20"/>
                <w:szCs w:val="20"/>
                <w:lang w:eastAsia="sl-SI"/>
              </w:rPr>
              <w:t>P7</w:t>
            </w:r>
          </w:p>
        </w:tc>
        <w:tc>
          <w:tcPr>
            <w:tcW w:w="1500" w:type="dxa"/>
            <w:tcBorders>
              <w:top w:val="nil"/>
              <w:left w:val="nil"/>
              <w:bottom w:val="single" w:sz="4" w:space="0" w:color="auto"/>
              <w:right w:val="single" w:sz="4" w:space="0" w:color="auto"/>
            </w:tcBorders>
            <w:shd w:val="clear" w:color="auto" w:fill="auto"/>
            <w:noWrap/>
            <w:vAlign w:val="bottom"/>
            <w:hideMark/>
          </w:tcPr>
          <w:p w14:paraId="742BB092" w14:textId="77777777" w:rsidR="00B23825" w:rsidRPr="009811B1" w:rsidRDefault="00B23825" w:rsidP="00D273C9">
            <w:pPr>
              <w:spacing w:after="0" w:line="240" w:lineRule="auto"/>
              <w:jc w:val="right"/>
              <w:rPr>
                <w:rFonts w:ascii="Arial" w:hAnsi="Arial" w:cs="Arial"/>
                <w:color w:val="000000"/>
                <w:sz w:val="20"/>
                <w:szCs w:val="20"/>
                <w:lang w:eastAsia="sl-SI"/>
              </w:rPr>
            </w:pPr>
            <w:r w:rsidRPr="009811B1">
              <w:rPr>
                <w:rFonts w:ascii="Arial" w:hAnsi="Arial" w:cs="Arial"/>
                <w:color w:val="000000"/>
                <w:sz w:val="20"/>
                <w:szCs w:val="20"/>
                <w:lang w:eastAsia="sl-SI"/>
              </w:rPr>
              <w:t>240</w:t>
            </w:r>
          </w:p>
        </w:tc>
      </w:tr>
      <w:tr w:rsidR="00B23825" w:rsidRPr="009811B1" w14:paraId="1ABE857C"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AD3D21" w14:textId="77777777" w:rsidR="00B23825" w:rsidRPr="009811B1" w:rsidRDefault="00B23825" w:rsidP="00D273C9">
            <w:pPr>
              <w:spacing w:after="0" w:line="240" w:lineRule="auto"/>
              <w:rPr>
                <w:rFonts w:ascii="Arial" w:hAnsi="Arial" w:cs="Arial"/>
                <w:color w:val="000000"/>
                <w:sz w:val="20"/>
                <w:szCs w:val="20"/>
                <w:lang w:eastAsia="sl-SI"/>
              </w:rPr>
            </w:pPr>
            <w:r w:rsidRPr="009811B1">
              <w:rPr>
                <w:rFonts w:ascii="Arial" w:hAnsi="Arial" w:cs="Arial"/>
                <w:color w:val="000000"/>
                <w:sz w:val="20"/>
                <w:szCs w:val="20"/>
                <w:lang w:eastAsia="sl-SI"/>
              </w:rPr>
              <w:t>DP8</w:t>
            </w:r>
          </w:p>
        </w:tc>
        <w:tc>
          <w:tcPr>
            <w:tcW w:w="2159" w:type="dxa"/>
            <w:tcBorders>
              <w:top w:val="nil"/>
              <w:left w:val="nil"/>
              <w:bottom w:val="single" w:sz="4" w:space="0" w:color="auto"/>
              <w:right w:val="single" w:sz="4" w:space="0" w:color="auto"/>
            </w:tcBorders>
            <w:shd w:val="clear" w:color="auto" w:fill="auto"/>
            <w:noWrap/>
            <w:vAlign w:val="bottom"/>
            <w:hideMark/>
          </w:tcPr>
          <w:p w14:paraId="360F1306" w14:textId="77777777" w:rsidR="00B23825" w:rsidRPr="009811B1" w:rsidRDefault="00B23825" w:rsidP="00D273C9">
            <w:pPr>
              <w:spacing w:after="0" w:line="240" w:lineRule="auto"/>
              <w:jc w:val="right"/>
              <w:rPr>
                <w:rFonts w:ascii="Arial" w:hAnsi="Arial" w:cs="Arial"/>
                <w:color w:val="000000"/>
                <w:sz w:val="20"/>
                <w:szCs w:val="20"/>
                <w:lang w:eastAsia="sl-SI"/>
              </w:rPr>
            </w:pPr>
            <w:r w:rsidRPr="009811B1">
              <w:rPr>
                <w:rFonts w:ascii="Arial" w:hAnsi="Arial" w:cs="Arial"/>
                <w:color w:val="000000"/>
                <w:sz w:val="20"/>
                <w:szCs w:val="20"/>
                <w:lang w:eastAsia="sl-SI"/>
              </w:rPr>
              <w:t>49</w:t>
            </w:r>
          </w:p>
        </w:tc>
        <w:tc>
          <w:tcPr>
            <w:tcW w:w="701" w:type="dxa"/>
            <w:tcBorders>
              <w:top w:val="nil"/>
              <w:left w:val="nil"/>
              <w:bottom w:val="nil"/>
              <w:right w:val="nil"/>
            </w:tcBorders>
            <w:shd w:val="clear" w:color="auto" w:fill="auto"/>
            <w:noWrap/>
            <w:vAlign w:val="bottom"/>
            <w:hideMark/>
          </w:tcPr>
          <w:p w14:paraId="7B59A691" w14:textId="77777777" w:rsidR="00B23825" w:rsidRPr="009811B1" w:rsidRDefault="00B23825" w:rsidP="00D273C9">
            <w:pPr>
              <w:spacing w:after="0" w:line="240" w:lineRule="auto"/>
              <w:rPr>
                <w:rFonts w:ascii="Arial" w:hAnsi="Arial" w:cs="Arial"/>
                <w:color w:val="000000"/>
                <w:sz w:val="20"/>
                <w:szCs w:val="20"/>
                <w:lang w:eastAsia="sl-SI"/>
              </w:rPr>
            </w:pPr>
          </w:p>
        </w:tc>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3957FD44" w14:textId="77777777" w:rsidR="00B23825" w:rsidRPr="009811B1" w:rsidRDefault="00B23825" w:rsidP="00D273C9">
            <w:pPr>
              <w:spacing w:after="0" w:line="240" w:lineRule="auto"/>
              <w:rPr>
                <w:rFonts w:ascii="Arial" w:hAnsi="Arial" w:cs="Arial"/>
                <w:color w:val="000000"/>
                <w:sz w:val="20"/>
                <w:szCs w:val="20"/>
                <w:lang w:eastAsia="sl-SI"/>
              </w:rPr>
            </w:pPr>
            <w:r w:rsidRPr="009811B1">
              <w:rPr>
                <w:rFonts w:ascii="Arial" w:hAnsi="Arial" w:cs="Arial"/>
                <w:color w:val="000000"/>
                <w:sz w:val="20"/>
                <w:szCs w:val="20"/>
                <w:lang w:eastAsia="sl-SI"/>
              </w:rPr>
              <w:t>P8</w:t>
            </w:r>
          </w:p>
        </w:tc>
        <w:tc>
          <w:tcPr>
            <w:tcW w:w="1500" w:type="dxa"/>
            <w:tcBorders>
              <w:top w:val="nil"/>
              <w:left w:val="nil"/>
              <w:bottom w:val="single" w:sz="4" w:space="0" w:color="auto"/>
              <w:right w:val="single" w:sz="4" w:space="0" w:color="auto"/>
            </w:tcBorders>
            <w:shd w:val="clear" w:color="auto" w:fill="auto"/>
            <w:noWrap/>
            <w:vAlign w:val="bottom"/>
            <w:hideMark/>
          </w:tcPr>
          <w:p w14:paraId="7F9BE574" w14:textId="77777777" w:rsidR="00B23825" w:rsidRPr="009811B1" w:rsidRDefault="00B23825" w:rsidP="00D273C9">
            <w:pPr>
              <w:spacing w:after="0" w:line="240" w:lineRule="auto"/>
              <w:jc w:val="right"/>
              <w:rPr>
                <w:rFonts w:ascii="Arial" w:hAnsi="Arial" w:cs="Arial"/>
                <w:color w:val="000000"/>
                <w:sz w:val="20"/>
                <w:szCs w:val="20"/>
                <w:lang w:eastAsia="sl-SI"/>
              </w:rPr>
            </w:pPr>
            <w:r w:rsidRPr="009811B1">
              <w:rPr>
                <w:rFonts w:ascii="Arial" w:hAnsi="Arial" w:cs="Arial"/>
                <w:color w:val="000000"/>
                <w:sz w:val="20"/>
                <w:szCs w:val="20"/>
                <w:lang w:eastAsia="sl-SI"/>
              </w:rPr>
              <w:t>1717</w:t>
            </w:r>
          </w:p>
        </w:tc>
      </w:tr>
      <w:tr w:rsidR="00B23825" w:rsidRPr="009811B1" w14:paraId="59F2FEF8"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A13A0B8" w14:textId="77777777" w:rsidR="00B23825" w:rsidRPr="009811B1" w:rsidRDefault="00B23825" w:rsidP="00D273C9">
            <w:pPr>
              <w:spacing w:after="0" w:line="240" w:lineRule="auto"/>
              <w:rPr>
                <w:rFonts w:ascii="Arial" w:hAnsi="Arial" w:cs="Arial"/>
                <w:color w:val="000000"/>
                <w:sz w:val="20"/>
                <w:szCs w:val="20"/>
                <w:lang w:eastAsia="sl-SI"/>
              </w:rPr>
            </w:pPr>
            <w:r w:rsidRPr="009811B1">
              <w:rPr>
                <w:rFonts w:ascii="Arial" w:hAnsi="Arial" w:cs="Arial"/>
                <w:color w:val="000000"/>
                <w:sz w:val="20"/>
                <w:szCs w:val="20"/>
                <w:lang w:eastAsia="sl-SI"/>
              </w:rPr>
              <w:t>DP9</w:t>
            </w:r>
          </w:p>
        </w:tc>
        <w:tc>
          <w:tcPr>
            <w:tcW w:w="2159" w:type="dxa"/>
            <w:tcBorders>
              <w:top w:val="nil"/>
              <w:left w:val="nil"/>
              <w:bottom w:val="single" w:sz="4" w:space="0" w:color="auto"/>
              <w:right w:val="single" w:sz="4" w:space="0" w:color="auto"/>
            </w:tcBorders>
            <w:shd w:val="clear" w:color="auto" w:fill="auto"/>
            <w:noWrap/>
            <w:vAlign w:val="bottom"/>
            <w:hideMark/>
          </w:tcPr>
          <w:p w14:paraId="7E096EEF" w14:textId="77777777" w:rsidR="00B23825" w:rsidRPr="009811B1" w:rsidRDefault="00B23825" w:rsidP="00D273C9">
            <w:pPr>
              <w:spacing w:after="0" w:line="240" w:lineRule="auto"/>
              <w:jc w:val="right"/>
              <w:rPr>
                <w:rFonts w:ascii="Arial" w:hAnsi="Arial" w:cs="Arial"/>
                <w:color w:val="000000"/>
                <w:sz w:val="20"/>
                <w:szCs w:val="20"/>
                <w:lang w:eastAsia="sl-SI"/>
              </w:rPr>
            </w:pPr>
            <w:r w:rsidRPr="009811B1">
              <w:rPr>
                <w:rFonts w:ascii="Arial" w:hAnsi="Arial" w:cs="Arial"/>
                <w:color w:val="000000"/>
                <w:sz w:val="20"/>
                <w:szCs w:val="20"/>
                <w:lang w:eastAsia="sl-SI"/>
              </w:rPr>
              <w:t>20</w:t>
            </w:r>
          </w:p>
        </w:tc>
        <w:tc>
          <w:tcPr>
            <w:tcW w:w="701" w:type="dxa"/>
            <w:tcBorders>
              <w:top w:val="nil"/>
              <w:left w:val="nil"/>
              <w:bottom w:val="nil"/>
              <w:right w:val="nil"/>
            </w:tcBorders>
            <w:shd w:val="clear" w:color="auto" w:fill="auto"/>
            <w:noWrap/>
            <w:vAlign w:val="bottom"/>
            <w:hideMark/>
          </w:tcPr>
          <w:p w14:paraId="4AF1BA97" w14:textId="77777777" w:rsidR="00B23825" w:rsidRPr="009811B1" w:rsidRDefault="00B23825" w:rsidP="00D273C9">
            <w:pPr>
              <w:spacing w:after="0" w:line="240" w:lineRule="auto"/>
              <w:rPr>
                <w:rFonts w:ascii="Arial" w:hAnsi="Arial" w:cs="Arial"/>
                <w:color w:val="000000"/>
                <w:sz w:val="20"/>
                <w:szCs w:val="20"/>
                <w:lang w:eastAsia="sl-SI"/>
              </w:rPr>
            </w:pPr>
          </w:p>
        </w:tc>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368FFEC2" w14:textId="77777777" w:rsidR="00B23825" w:rsidRPr="009811B1" w:rsidRDefault="00B23825" w:rsidP="00D273C9">
            <w:pPr>
              <w:spacing w:after="0" w:line="240" w:lineRule="auto"/>
              <w:rPr>
                <w:rFonts w:ascii="Arial" w:hAnsi="Arial" w:cs="Arial"/>
                <w:color w:val="000000"/>
                <w:sz w:val="20"/>
                <w:szCs w:val="20"/>
                <w:lang w:eastAsia="sl-SI"/>
              </w:rPr>
            </w:pPr>
            <w:r w:rsidRPr="009811B1">
              <w:rPr>
                <w:rFonts w:ascii="Arial" w:hAnsi="Arial" w:cs="Arial"/>
                <w:color w:val="000000"/>
                <w:sz w:val="20"/>
                <w:szCs w:val="20"/>
                <w:lang w:eastAsia="sl-SI"/>
              </w:rPr>
              <w:t>P9</w:t>
            </w:r>
          </w:p>
        </w:tc>
        <w:tc>
          <w:tcPr>
            <w:tcW w:w="1500" w:type="dxa"/>
            <w:tcBorders>
              <w:top w:val="nil"/>
              <w:left w:val="nil"/>
              <w:bottom w:val="single" w:sz="4" w:space="0" w:color="auto"/>
              <w:right w:val="single" w:sz="4" w:space="0" w:color="auto"/>
            </w:tcBorders>
            <w:shd w:val="clear" w:color="auto" w:fill="auto"/>
            <w:noWrap/>
            <w:vAlign w:val="bottom"/>
            <w:hideMark/>
          </w:tcPr>
          <w:p w14:paraId="4D2D3264" w14:textId="77777777" w:rsidR="00B23825" w:rsidRPr="009811B1" w:rsidRDefault="00B23825" w:rsidP="00D273C9">
            <w:pPr>
              <w:spacing w:after="0" w:line="240" w:lineRule="auto"/>
              <w:jc w:val="right"/>
              <w:rPr>
                <w:rFonts w:ascii="Arial" w:hAnsi="Arial" w:cs="Arial"/>
                <w:color w:val="000000"/>
                <w:sz w:val="20"/>
                <w:szCs w:val="20"/>
                <w:lang w:eastAsia="sl-SI"/>
              </w:rPr>
            </w:pPr>
            <w:r w:rsidRPr="009811B1">
              <w:rPr>
                <w:rFonts w:ascii="Arial" w:hAnsi="Arial" w:cs="Arial"/>
                <w:color w:val="000000"/>
                <w:sz w:val="20"/>
                <w:szCs w:val="20"/>
                <w:lang w:eastAsia="sl-SI"/>
              </w:rPr>
              <w:t>6196</w:t>
            </w:r>
          </w:p>
        </w:tc>
      </w:tr>
      <w:tr w:rsidR="00B23825" w:rsidRPr="009811B1" w14:paraId="0DBBF9FA"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A2C455C" w14:textId="77777777" w:rsidR="00B23825" w:rsidRPr="009811B1" w:rsidRDefault="00B23825" w:rsidP="00D273C9">
            <w:pPr>
              <w:spacing w:after="0" w:line="240" w:lineRule="auto"/>
              <w:rPr>
                <w:rFonts w:ascii="Arial" w:hAnsi="Arial" w:cs="Arial"/>
                <w:color w:val="000000"/>
                <w:sz w:val="20"/>
                <w:szCs w:val="20"/>
                <w:lang w:eastAsia="sl-SI"/>
              </w:rPr>
            </w:pPr>
            <w:r w:rsidRPr="009811B1">
              <w:rPr>
                <w:rFonts w:ascii="Arial" w:hAnsi="Arial" w:cs="Arial"/>
                <w:color w:val="000000"/>
                <w:sz w:val="20"/>
                <w:szCs w:val="20"/>
                <w:lang w:eastAsia="sl-SI"/>
              </w:rPr>
              <w:t>DP10</w:t>
            </w:r>
          </w:p>
        </w:tc>
        <w:tc>
          <w:tcPr>
            <w:tcW w:w="2159" w:type="dxa"/>
            <w:tcBorders>
              <w:top w:val="nil"/>
              <w:left w:val="nil"/>
              <w:bottom w:val="single" w:sz="4" w:space="0" w:color="auto"/>
              <w:right w:val="single" w:sz="4" w:space="0" w:color="auto"/>
            </w:tcBorders>
            <w:shd w:val="clear" w:color="auto" w:fill="auto"/>
            <w:noWrap/>
            <w:vAlign w:val="bottom"/>
            <w:hideMark/>
          </w:tcPr>
          <w:p w14:paraId="6F6DCF62" w14:textId="77777777" w:rsidR="00B23825" w:rsidRPr="009811B1" w:rsidRDefault="00B23825" w:rsidP="00D273C9">
            <w:pPr>
              <w:spacing w:after="0" w:line="240" w:lineRule="auto"/>
              <w:jc w:val="right"/>
              <w:rPr>
                <w:rFonts w:ascii="Arial" w:hAnsi="Arial" w:cs="Arial"/>
                <w:color w:val="000000"/>
                <w:sz w:val="20"/>
                <w:szCs w:val="20"/>
                <w:lang w:eastAsia="sl-SI"/>
              </w:rPr>
            </w:pPr>
            <w:r w:rsidRPr="009811B1">
              <w:rPr>
                <w:rFonts w:ascii="Arial" w:hAnsi="Arial" w:cs="Arial"/>
                <w:color w:val="000000"/>
                <w:sz w:val="20"/>
                <w:szCs w:val="20"/>
                <w:lang w:eastAsia="sl-SI"/>
              </w:rPr>
              <w:t>120</w:t>
            </w:r>
          </w:p>
        </w:tc>
        <w:tc>
          <w:tcPr>
            <w:tcW w:w="701" w:type="dxa"/>
            <w:tcBorders>
              <w:top w:val="nil"/>
              <w:left w:val="nil"/>
              <w:bottom w:val="nil"/>
              <w:right w:val="nil"/>
            </w:tcBorders>
            <w:shd w:val="clear" w:color="auto" w:fill="auto"/>
            <w:noWrap/>
            <w:vAlign w:val="bottom"/>
            <w:hideMark/>
          </w:tcPr>
          <w:p w14:paraId="62B9D132" w14:textId="77777777" w:rsidR="00B23825" w:rsidRPr="009811B1" w:rsidRDefault="00B23825" w:rsidP="00D273C9">
            <w:pPr>
              <w:spacing w:after="0" w:line="240" w:lineRule="auto"/>
              <w:rPr>
                <w:rFonts w:ascii="Arial" w:hAnsi="Arial" w:cs="Arial"/>
                <w:color w:val="000000"/>
                <w:sz w:val="20"/>
                <w:szCs w:val="20"/>
                <w:lang w:eastAsia="sl-SI"/>
              </w:rPr>
            </w:pPr>
          </w:p>
        </w:tc>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0D9B48E7" w14:textId="77777777" w:rsidR="00B23825" w:rsidRPr="009811B1" w:rsidRDefault="00B23825" w:rsidP="00D273C9">
            <w:pPr>
              <w:spacing w:after="0" w:line="240" w:lineRule="auto"/>
              <w:rPr>
                <w:rFonts w:ascii="Arial" w:hAnsi="Arial" w:cs="Arial"/>
                <w:color w:val="000000"/>
                <w:sz w:val="20"/>
                <w:szCs w:val="20"/>
                <w:lang w:eastAsia="sl-SI"/>
              </w:rPr>
            </w:pPr>
            <w:r w:rsidRPr="009811B1">
              <w:rPr>
                <w:rFonts w:ascii="Arial" w:hAnsi="Arial" w:cs="Arial"/>
                <w:color w:val="000000"/>
                <w:sz w:val="20"/>
                <w:szCs w:val="20"/>
                <w:lang w:eastAsia="sl-SI"/>
              </w:rPr>
              <w:t>P10</w:t>
            </w:r>
          </w:p>
        </w:tc>
        <w:tc>
          <w:tcPr>
            <w:tcW w:w="1500" w:type="dxa"/>
            <w:tcBorders>
              <w:top w:val="nil"/>
              <w:left w:val="nil"/>
              <w:bottom w:val="single" w:sz="4" w:space="0" w:color="auto"/>
              <w:right w:val="single" w:sz="4" w:space="0" w:color="auto"/>
            </w:tcBorders>
            <w:shd w:val="clear" w:color="auto" w:fill="auto"/>
            <w:noWrap/>
            <w:vAlign w:val="bottom"/>
            <w:hideMark/>
          </w:tcPr>
          <w:p w14:paraId="19488250" w14:textId="77777777" w:rsidR="00B23825" w:rsidRPr="009811B1" w:rsidRDefault="00B23825" w:rsidP="00D273C9">
            <w:pPr>
              <w:spacing w:after="0" w:line="240" w:lineRule="auto"/>
              <w:jc w:val="right"/>
              <w:rPr>
                <w:rFonts w:ascii="Arial" w:hAnsi="Arial" w:cs="Arial"/>
                <w:color w:val="000000"/>
                <w:sz w:val="20"/>
                <w:szCs w:val="20"/>
                <w:lang w:eastAsia="sl-SI"/>
              </w:rPr>
            </w:pPr>
            <w:r w:rsidRPr="009811B1">
              <w:rPr>
                <w:rFonts w:ascii="Arial" w:hAnsi="Arial" w:cs="Arial"/>
                <w:color w:val="000000"/>
                <w:sz w:val="20"/>
                <w:szCs w:val="20"/>
                <w:lang w:eastAsia="sl-SI"/>
              </w:rPr>
              <w:t>1560</w:t>
            </w:r>
          </w:p>
        </w:tc>
      </w:tr>
      <w:tr w:rsidR="00B23825" w:rsidRPr="009811B1" w14:paraId="116DFFBF"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71A729" w14:textId="77777777" w:rsidR="00B23825" w:rsidRPr="009811B1" w:rsidRDefault="00B23825" w:rsidP="00D273C9">
            <w:pPr>
              <w:spacing w:after="0" w:line="240" w:lineRule="auto"/>
              <w:rPr>
                <w:rFonts w:ascii="Arial" w:hAnsi="Arial" w:cs="Arial"/>
                <w:color w:val="000000"/>
                <w:sz w:val="20"/>
                <w:szCs w:val="20"/>
                <w:lang w:eastAsia="sl-SI"/>
              </w:rPr>
            </w:pPr>
            <w:r w:rsidRPr="009811B1">
              <w:rPr>
                <w:rFonts w:ascii="Arial" w:hAnsi="Arial" w:cs="Arial"/>
                <w:color w:val="000000"/>
                <w:sz w:val="20"/>
                <w:szCs w:val="20"/>
                <w:lang w:eastAsia="sl-SI"/>
              </w:rPr>
              <w:t>DP11</w:t>
            </w:r>
          </w:p>
        </w:tc>
        <w:tc>
          <w:tcPr>
            <w:tcW w:w="2159" w:type="dxa"/>
            <w:tcBorders>
              <w:top w:val="nil"/>
              <w:left w:val="nil"/>
              <w:bottom w:val="single" w:sz="4" w:space="0" w:color="auto"/>
              <w:right w:val="single" w:sz="4" w:space="0" w:color="auto"/>
            </w:tcBorders>
            <w:shd w:val="clear" w:color="auto" w:fill="auto"/>
            <w:noWrap/>
            <w:vAlign w:val="bottom"/>
            <w:hideMark/>
          </w:tcPr>
          <w:p w14:paraId="4626CAB4" w14:textId="77777777" w:rsidR="00B23825" w:rsidRPr="009811B1" w:rsidRDefault="00B23825" w:rsidP="00D273C9">
            <w:pPr>
              <w:spacing w:after="0" w:line="240" w:lineRule="auto"/>
              <w:jc w:val="right"/>
              <w:rPr>
                <w:rFonts w:ascii="Arial" w:hAnsi="Arial" w:cs="Arial"/>
                <w:color w:val="000000"/>
                <w:sz w:val="20"/>
                <w:szCs w:val="20"/>
                <w:lang w:eastAsia="sl-SI"/>
              </w:rPr>
            </w:pPr>
            <w:r w:rsidRPr="009811B1">
              <w:rPr>
                <w:rFonts w:ascii="Arial" w:hAnsi="Arial" w:cs="Arial"/>
                <w:color w:val="000000"/>
                <w:sz w:val="20"/>
                <w:szCs w:val="20"/>
                <w:lang w:eastAsia="sl-SI"/>
              </w:rPr>
              <w:t>47</w:t>
            </w:r>
          </w:p>
        </w:tc>
        <w:tc>
          <w:tcPr>
            <w:tcW w:w="701" w:type="dxa"/>
            <w:tcBorders>
              <w:top w:val="nil"/>
              <w:left w:val="nil"/>
              <w:bottom w:val="nil"/>
              <w:right w:val="nil"/>
            </w:tcBorders>
            <w:shd w:val="clear" w:color="auto" w:fill="auto"/>
            <w:noWrap/>
            <w:vAlign w:val="bottom"/>
            <w:hideMark/>
          </w:tcPr>
          <w:p w14:paraId="593B2A24" w14:textId="77777777" w:rsidR="00B23825" w:rsidRPr="009811B1" w:rsidRDefault="00B23825" w:rsidP="00D273C9">
            <w:pPr>
              <w:spacing w:after="0" w:line="240" w:lineRule="auto"/>
              <w:rPr>
                <w:rFonts w:ascii="Arial" w:hAnsi="Arial" w:cs="Arial"/>
                <w:color w:val="000000"/>
                <w:sz w:val="20"/>
                <w:szCs w:val="20"/>
                <w:lang w:eastAsia="sl-SI"/>
              </w:rPr>
            </w:pPr>
          </w:p>
        </w:tc>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4DCC7D3F" w14:textId="77777777" w:rsidR="00B23825" w:rsidRPr="009811B1" w:rsidRDefault="00B23825" w:rsidP="00D273C9">
            <w:pPr>
              <w:spacing w:after="0" w:line="240" w:lineRule="auto"/>
              <w:rPr>
                <w:rFonts w:ascii="Arial" w:hAnsi="Arial" w:cs="Arial"/>
                <w:color w:val="000000"/>
                <w:sz w:val="20"/>
                <w:szCs w:val="20"/>
                <w:lang w:eastAsia="sl-SI"/>
              </w:rPr>
            </w:pPr>
            <w:r w:rsidRPr="009811B1">
              <w:rPr>
                <w:rFonts w:ascii="Arial" w:hAnsi="Arial" w:cs="Arial"/>
                <w:color w:val="000000"/>
                <w:sz w:val="20"/>
                <w:szCs w:val="20"/>
                <w:lang w:eastAsia="sl-SI"/>
              </w:rPr>
              <w:t>skupaj</w:t>
            </w:r>
          </w:p>
        </w:tc>
        <w:tc>
          <w:tcPr>
            <w:tcW w:w="1500" w:type="dxa"/>
            <w:tcBorders>
              <w:top w:val="nil"/>
              <w:left w:val="nil"/>
              <w:bottom w:val="single" w:sz="4" w:space="0" w:color="auto"/>
              <w:right w:val="single" w:sz="4" w:space="0" w:color="auto"/>
            </w:tcBorders>
            <w:shd w:val="clear" w:color="auto" w:fill="auto"/>
            <w:noWrap/>
            <w:vAlign w:val="bottom"/>
            <w:hideMark/>
          </w:tcPr>
          <w:p w14:paraId="38EDAF61" w14:textId="77777777" w:rsidR="00B23825" w:rsidRPr="009811B1" w:rsidRDefault="00B23825" w:rsidP="00D273C9">
            <w:pPr>
              <w:spacing w:after="0" w:line="240" w:lineRule="auto"/>
              <w:jc w:val="right"/>
              <w:rPr>
                <w:rFonts w:ascii="Arial" w:hAnsi="Arial" w:cs="Arial"/>
                <w:b/>
                <w:bCs/>
                <w:color w:val="000000"/>
                <w:sz w:val="20"/>
                <w:szCs w:val="20"/>
                <w:lang w:eastAsia="sl-SI"/>
              </w:rPr>
            </w:pPr>
            <w:r w:rsidRPr="009811B1">
              <w:rPr>
                <w:rFonts w:ascii="Arial" w:hAnsi="Arial" w:cs="Arial"/>
                <w:b/>
                <w:bCs/>
                <w:color w:val="000000"/>
                <w:sz w:val="20"/>
                <w:szCs w:val="20"/>
                <w:lang w:eastAsia="sl-SI"/>
              </w:rPr>
              <w:t>24964</w:t>
            </w:r>
          </w:p>
        </w:tc>
      </w:tr>
      <w:tr w:rsidR="00B23825" w:rsidRPr="009811B1" w14:paraId="05592FA1"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F8FE41" w14:textId="77777777" w:rsidR="00B23825" w:rsidRPr="009811B1" w:rsidRDefault="00B23825" w:rsidP="00D273C9">
            <w:pPr>
              <w:spacing w:after="0" w:line="240" w:lineRule="auto"/>
              <w:rPr>
                <w:rFonts w:ascii="Arial" w:hAnsi="Arial" w:cs="Arial"/>
                <w:color w:val="000000"/>
                <w:sz w:val="20"/>
                <w:szCs w:val="20"/>
                <w:lang w:eastAsia="sl-SI"/>
              </w:rPr>
            </w:pPr>
            <w:r w:rsidRPr="009811B1">
              <w:rPr>
                <w:rFonts w:ascii="Arial" w:hAnsi="Arial" w:cs="Arial"/>
                <w:color w:val="000000"/>
                <w:sz w:val="20"/>
                <w:szCs w:val="20"/>
                <w:lang w:eastAsia="sl-SI"/>
              </w:rPr>
              <w:t>DP12</w:t>
            </w:r>
          </w:p>
        </w:tc>
        <w:tc>
          <w:tcPr>
            <w:tcW w:w="2159" w:type="dxa"/>
            <w:tcBorders>
              <w:top w:val="nil"/>
              <w:left w:val="nil"/>
              <w:bottom w:val="single" w:sz="4" w:space="0" w:color="auto"/>
              <w:right w:val="single" w:sz="4" w:space="0" w:color="auto"/>
            </w:tcBorders>
            <w:shd w:val="clear" w:color="auto" w:fill="auto"/>
            <w:noWrap/>
            <w:vAlign w:val="bottom"/>
            <w:hideMark/>
          </w:tcPr>
          <w:p w14:paraId="423EE279" w14:textId="77777777" w:rsidR="00B23825" w:rsidRPr="009811B1" w:rsidRDefault="00B23825" w:rsidP="00D273C9">
            <w:pPr>
              <w:spacing w:after="0" w:line="240" w:lineRule="auto"/>
              <w:jc w:val="right"/>
              <w:rPr>
                <w:rFonts w:ascii="Arial" w:hAnsi="Arial" w:cs="Arial"/>
                <w:color w:val="000000"/>
                <w:sz w:val="20"/>
                <w:szCs w:val="20"/>
                <w:lang w:eastAsia="sl-SI"/>
              </w:rPr>
            </w:pPr>
            <w:r w:rsidRPr="009811B1">
              <w:rPr>
                <w:rFonts w:ascii="Arial" w:hAnsi="Arial" w:cs="Arial"/>
                <w:color w:val="000000"/>
                <w:sz w:val="20"/>
                <w:szCs w:val="20"/>
                <w:lang w:eastAsia="sl-SI"/>
              </w:rPr>
              <w:t>97</w:t>
            </w:r>
          </w:p>
        </w:tc>
        <w:tc>
          <w:tcPr>
            <w:tcW w:w="701" w:type="dxa"/>
            <w:tcBorders>
              <w:top w:val="nil"/>
              <w:left w:val="nil"/>
              <w:bottom w:val="nil"/>
              <w:right w:val="nil"/>
            </w:tcBorders>
            <w:shd w:val="clear" w:color="auto" w:fill="auto"/>
            <w:noWrap/>
            <w:vAlign w:val="bottom"/>
            <w:hideMark/>
          </w:tcPr>
          <w:p w14:paraId="01831427" w14:textId="77777777" w:rsidR="00B23825" w:rsidRPr="009811B1" w:rsidRDefault="00B23825" w:rsidP="00D273C9">
            <w:pPr>
              <w:spacing w:after="0" w:line="240" w:lineRule="auto"/>
              <w:rPr>
                <w:rFonts w:ascii="Arial" w:hAnsi="Arial" w:cs="Arial"/>
                <w:color w:val="000000"/>
                <w:sz w:val="20"/>
                <w:szCs w:val="20"/>
                <w:lang w:eastAsia="sl-SI"/>
              </w:rPr>
            </w:pPr>
          </w:p>
        </w:tc>
        <w:tc>
          <w:tcPr>
            <w:tcW w:w="2480" w:type="dxa"/>
            <w:tcBorders>
              <w:top w:val="nil"/>
              <w:left w:val="nil"/>
              <w:bottom w:val="nil"/>
              <w:right w:val="nil"/>
            </w:tcBorders>
            <w:shd w:val="clear" w:color="auto" w:fill="auto"/>
            <w:noWrap/>
            <w:vAlign w:val="bottom"/>
            <w:hideMark/>
          </w:tcPr>
          <w:p w14:paraId="1CA8C7A1" w14:textId="77777777" w:rsidR="00B23825" w:rsidRPr="009811B1" w:rsidRDefault="00B23825" w:rsidP="00D273C9">
            <w:pPr>
              <w:spacing w:after="0" w:line="240" w:lineRule="auto"/>
              <w:rPr>
                <w:rFonts w:ascii="Arial" w:hAnsi="Arial" w:cs="Arial"/>
                <w:color w:val="000000"/>
                <w:sz w:val="20"/>
                <w:szCs w:val="20"/>
                <w:lang w:eastAsia="sl-SI"/>
              </w:rPr>
            </w:pPr>
          </w:p>
        </w:tc>
        <w:tc>
          <w:tcPr>
            <w:tcW w:w="1500" w:type="dxa"/>
            <w:tcBorders>
              <w:top w:val="nil"/>
              <w:left w:val="nil"/>
              <w:bottom w:val="nil"/>
              <w:right w:val="nil"/>
            </w:tcBorders>
            <w:shd w:val="clear" w:color="auto" w:fill="auto"/>
            <w:noWrap/>
            <w:vAlign w:val="bottom"/>
            <w:hideMark/>
          </w:tcPr>
          <w:p w14:paraId="11FF2C75" w14:textId="77777777" w:rsidR="00B23825" w:rsidRPr="009811B1" w:rsidRDefault="00B23825" w:rsidP="00D273C9">
            <w:pPr>
              <w:spacing w:after="0" w:line="240" w:lineRule="auto"/>
              <w:rPr>
                <w:rFonts w:ascii="Arial" w:hAnsi="Arial" w:cs="Arial"/>
                <w:color w:val="000000"/>
                <w:sz w:val="20"/>
                <w:szCs w:val="20"/>
                <w:lang w:eastAsia="sl-SI"/>
              </w:rPr>
            </w:pPr>
          </w:p>
        </w:tc>
      </w:tr>
      <w:tr w:rsidR="00B23825" w:rsidRPr="009811B1" w14:paraId="6B3C966E"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984E846" w14:textId="77777777" w:rsidR="00B23825" w:rsidRPr="009811B1" w:rsidRDefault="00B23825" w:rsidP="00D273C9">
            <w:pPr>
              <w:spacing w:after="0" w:line="240" w:lineRule="auto"/>
              <w:rPr>
                <w:rFonts w:ascii="Arial" w:hAnsi="Arial" w:cs="Arial"/>
                <w:color w:val="000000"/>
                <w:sz w:val="20"/>
                <w:szCs w:val="20"/>
                <w:lang w:eastAsia="sl-SI"/>
              </w:rPr>
            </w:pPr>
            <w:r w:rsidRPr="009811B1">
              <w:rPr>
                <w:rFonts w:ascii="Arial" w:hAnsi="Arial" w:cs="Arial"/>
                <w:color w:val="000000"/>
                <w:sz w:val="20"/>
                <w:szCs w:val="20"/>
                <w:lang w:eastAsia="sl-SI"/>
              </w:rPr>
              <w:t>DP13</w:t>
            </w:r>
          </w:p>
        </w:tc>
        <w:tc>
          <w:tcPr>
            <w:tcW w:w="2159" w:type="dxa"/>
            <w:tcBorders>
              <w:top w:val="nil"/>
              <w:left w:val="nil"/>
              <w:bottom w:val="single" w:sz="4" w:space="0" w:color="auto"/>
              <w:right w:val="single" w:sz="4" w:space="0" w:color="auto"/>
            </w:tcBorders>
            <w:shd w:val="clear" w:color="auto" w:fill="auto"/>
            <w:noWrap/>
            <w:vAlign w:val="bottom"/>
            <w:hideMark/>
          </w:tcPr>
          <w:p w14:paraId="0ACFB125" w14:textId="77777777" w:rsidR="00B23825" w:rsidRPr="009811B1" w:rsidRDefault="00B23825" w:rsidP="00D273C9">
            <w:pPr>
              <w:spacing w:after="0" w:line="240" w:lineRule="auto"/>
              <w:jc w:val="right"/>
              <w:rPr>
                <w:rFonts w:ascii="Arial" w:hAnsi="Arial" w:cs="Arial"/>
                <w:color w:val="000000"/>
                <w:sz w:val="20"/>
                <w:szCs w:val="20"/>
                <w:lang w:eastAsia="sl-SI"/>
              </w:rPr>
            </w:pPr>
            <w:r w:rsidRPr="009811B1">
              <w:rPr>
                <w:rFonts w:ascii="Arial" w:hAnsi="Arial" w:cs="Arial"/>
                <w:color w:val="000000"/>
                <w:sz w:val="20"/>
                <w:szCs w:val="20"/>
                <w:lang w:eastAsia="sl-SI"/>
              </w:rPr>
              <w:t>103</w:t>
            </w:r>
          </w:p>
        </w:tc>
        <w:tc>
          <w:tcPr>
            <w:tcW w:w="701" w:type="dxa"/>
            <w:tcBorders>
              <w:top w:val="nil"/>
              <w:left w:val="nil"/>
              <w:bottom w:val="nil"/>
              <w:right w:val="nil"/>
            </w:tcBorders>
            <w:shd w:val="clear" w:color="auto" w:fill="auto"/>
            <w:noWrap/>
            <w:vAlign w:val="bottom"/>
            <w:hideMark/>
          </w:tcPr>
          <w:p w14:paraId="5CCB7CDB" w14:textId="77777777" w:rsidR="00B23825" w:rsidRPr="009811B1" w:rsidRDefault="00B23825" w:rsidP="00D273C9">
            <w:pPr>
              <w:spacing w:after="0" w:line="240" w:lineRule="auto"/>
              <w:rPr>
                <w:rFonts w:ascii="Arial" w:hAnsi="Arial" w:cs="Arial"/>
                <w:color w:val="000000"/>
                <w:sz w:val="20"/>
                <w:szCs w:val="20"/>
                <w:lang w:eastAsia="sl-SI"/>
              </w:rPr>
            </w:pPr>
          </w:p>
        </w:tc>
        <w:tc>
          <w:tcPr>
            <w:tcW w:w="2480" w:type="dxa"/>
            <w:tcBorders>
              <w:top w:val="nil"/>
              <w:left w:val="nil"/>
              <w:bottom w:val="nil"/>
              <w:right w:val="nil"/>
            </w:tcBorders>
            <w:shd w:val="clear" w:color="auto" w:fill="auto"/>
            <w:noWrap/>
            <w:vAlign w:val="bottom"/>
            <w:hideMark/>
          </w:tcPr>
          <w:p w14:paraId="0581C20B" w14:textId="77777777" w:rsidR="00B23825" w:rsidRPr="009811B1" w:rsidRDefault="00B23825" w:rsidP="00D273C9">
            <w:pPr>
              <w:spacing w:after="0" w:line="240" w:lineRule="auto"/>
              <w:rPr>
                <w:rFonts w:ascii="Arial" w:hAnsi="Arial" w:cs="Arial"/>
                <w:color w:val="000000"/>
                <w:sz w:val="20"/>
                <w:szCs w:val="20"/>
                <w:lang w:eastAsia="sl-SI"/>
              </w:rPr>
            </w:pPr>
          </w:p>
        </w:tc>
        <w:tc>
          <w:tcPr>
            <w:tcW w:w="1500" w:type="dxa"/>
            <w:tcBorders>
              <w:top w:val="nil"/>
              <w:left w:val="nil"/>
              <w:bottom w:val="nil"/>
              <w:right w:val="nil"/>
            </w:tcBorders>
            <w:shd w:val="clear" w:color="auto" w:fill="auto"/>
            <w:noWrap/>
            <w:vAlign w:val="bottom"/>
            <w:hideMark/>
          </w:tcPr>
          <w:p w14:paraId="5DFDC35C" w14:textId="77777777" w:rsidR="00B23825" w:rsidRPr="009811B1" w:rsidRDefault="00B23825" w:rsidP="00D273C9">
            <w:pPr>
              <w:spacing w:after="0" w:line="240" w:lineRule="auto"/>
              <w:rPr>
                <w:rFonts w:ascii="Arial" w:hAnsi="Arial" w:cs="Arial"/>
                <w:color w:val="000000"/>
                <w:sz w:val="20"/>
                <w:szCs w:val="20"/>
                <w:lang w:eastAsia="sl-SI"/>
              </w:rPr>
            </w:pPr>
          </w:p>
        </w:tc>
      </w:tr>
      <w:tr w:rsidR="00B23825" w:rsidRPr="009811B1" w14:paraId="049F317A"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E63FD63" w14:textId="77777777" w:rsidR="00B23825" w:rsidRPr="009811B1" w:rsidRDefault="00B23825" w:rsidP="00D273C9">
            <w:pPr>
              <w:spacing w:after="0" w:line="240" w:lineRule="auto"/>
              <w:rPr>
                <w:rFonts w:ascii="Arial" w:hAnsi="Arial" w:cs="Arial"/>
                <w:color w:val="000000"/>
                <w:sz w:val="20"/>
                <w:szCs w:val="20"/>
                <w:lang w:eastAsia="sl-SI"/>
              </w:rPr>
            </w:pPr>
            <w:r w:rsidRPr="009811B1">
              <w:rPr>
                <w:rFonts w:ascii="Arial" w:hAnsi="Arial" w:cs="Arial"/>
                <w:color w:val="000000"/>
                <w:sz w:val="20"/>
                <w:szCs w:val="20"/>
                <w:lang w:eastAsia="sl-SI"/>
              </w:rPr>
              <w:t>DP14</w:t>
            </w:r>
          </w:p>
        </w:tc>
        <w:tc>
          <w:tcPr>
            <w:tcW w:w="2159" w:type="dxa"/>
            <w:tcBorders>
              <w:top w:val="nil"/>
              <w:left w:val="nil"/>
              <w:bottom w:val="single" w:sz="4" w:space="0" w:color="auto"/>
              <w:right w:val="single" w:sz="4" w:space="0" w:color="auto"/>
            </w:tcBorders>
            <w:shd w:val="clear" w:color="auto" w:fill="auto"/>
            <w:noWrap/>
            <w:vAlign w:val="bottom"/>
            <w:hideMark/>
          </w:tcPr>
          <w:p w14:paraId="2CFC8985" w14:textId="77777777" w:rsidR="00B23825" w:rsidRPr="009811B1" w:rsidRDefault="00B23825" w:rsidP="00D273C9">
            <w:pPr>
              <w:spacing w:after="0" w:line="240" w:lineRule="auto"/>
              <w:jc w:val="right"/>
              <w:rPr>
                <w:rFonts w:ascii="Arial" w:hAnsi="Arial" w:cs="Arial"/>
                <w:color w:val="000000"/>
                <w:sz w:val="20"/>
                <w:szCs w:val="20"/>
                <w:lang w:eastAsia="sl-SI"/>
              </w:rPr>
            </w:pPr>
            <w:r w:rsidRPr="009811B1">
              <w:rPr>
                <w:rFonts w:ascii="Arial" w:hAnsi="Arial" w:cs="Arial"/>
                <w:color w:val="000000"/>
                <w:sz w:val="20"/>
                <w:szCs w:val="20"/>
                <w:lang w:eastAsia="sl-SI"/>
              </w:rPr>
              <w:t>233</w:t>
            </w:r>
          </w:p>
        </w:tc>
        <w:tc>
          <w:tcPr>
            <w:tcW w:w="701" w:type="dxa"/>
            <w:tcBorders>
              <w:top w:val="nil"/>
              <w:left w:val="nil"/>
              <w:bottom w:val="nil"/>
              <w:right w:val="nil"/>
            </w:tcBorders>
            <w:shd w:val="clear" w:color="auto" w:fill="auto"/>
            <w:noWrap/>
            <w:vAlign w:val="bottom"/>
            <w:hideMark/>
          </w:tcPr>
          <w:p w14:paraId="6F3482E3" w14:textId="77777777" w:rsidR="00B23825" w:rsidRPr="009811B1" w:rsidRDefault="00B23825" w:rsidP="00D273C9">
            <w:pPr>
              <w:spacing w:after="0" w:line="240" w:lineRule="auto"/>
              <w:rPr>
                <w:rFonts w:ascii="Arial" w:hAnsi="Arial" w:cs="Arial"/>
                <w:color w:val="000000"/>
                <w:sz w:val="20"/>
                <w:szCs w:val="20"/>
                <w:lang w:eastAsia="sl-SI"/>
              </w:rPr>
            </w:pPr>
          </w:p>
        </w:tc>
        <w:tc>
          <w:tcPr>
            <w:tcW w:w="2480" w:type="dxa"/>
            <w:tcBorders>
              <w:top w:val="nil"/>
              <w:left w:val="nil"/>
              <w:bottom w:val="nil"/>
              <w:right w:val="nil"/>
            </w:tcBorders>
            <w:shd w:val="clear" w:color="auto" w:fill="auto"/>
            <w:noWrap/>
            <w:vAlign w:val="bottom"/>
            <w:hideMark/>
          </w:tcPr>
          <w:p w14:paraId="4C8E3AEC" w14:textId="77777777" w:rsidR="00B23825" w:rsidRPr="009811B1" w:rsidRDefault="00B23825" w:rsidP="00D273C9">
            <w:pPr>
              <w:spacing w:after="0" w:line="240" w:lineRule="auto"/>
              <w:rPr>
                <w:rFonts w:ascii="Arial" w:hAnsi="Arial" w:cs="Arial"/>
                <w:color w:val="000000"/>
                <w:sz w:val="20"/>
                <w:szCs w:val="20"/>
                <w:lang w:eastAsia="sl-SI"/>
              </w:rPr>
            </w:pPr>
          </w:p>
        </w:tc>
        <w:tc>
          <w:tcPr>
            <w:tcW w:w="1500" w:type="dxa"/>
            <w:tcBorders>
              <w:top w:val="nil"/>
              <w:left w:val="nil"/>
              <w:bottom w:val="nil"/>
              <w:right w:val="nil"/>
            </w:tcBorders>
            <w:shd w:val="clear" w:color="auto" w:fill="auto"/>
            <w:noWrap/>
            <w:vAlign w:val="bottom"/>
            <w:hideMark/>
          </w:tcPr>
          <w:p w14:paraId="07773E57" w14:textId="77777777" w:rsidR="00B23825" w:rsidRPr="009811B1" w:rsidRDefault="00B23825" w:rsidP="00D273C9">
            <w:pPr>
              <w:spacing w:after="0" w:line="240" w:lineRule="auto"/>
              <w:rPr>
                <w:rFonts w:ascii="Arial" w:hAnsi="Arial" w:cs="Arial"/>
                <w:color w:val="000000"/>
                <w:sz w:val="20"/>
                <w:szCs w:val="20"/>
                <w:lang w:eastAsia="sl-SI"/>
              </w:rPr>
            </w:pPr>
          </w:p>
        </w:tc>
      </w:tr>
      <w:tr w:rsidR="00B23825" w:rsidRPr="009811B1" w14:paraId="1FBE4100"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A39CCB1" w14:textId="77777777" w:rsidR="00B23825" w:rsidRPr="009811B1" w:rsidRDefault="00B23825" w:rsidP="00D273C9">
            <w:pPr>
              <w:spacing w:after="0" w:line="240" w:lineRule="auto"/>
              <w:rPr>
                <w:rFonts w:ascii="Arial" w:hAnsi="Arial" w:cs="Arial"/>
                <w:color w:val="000000"/>
                <w:sz w:val="20"/>
                <w:szCs w:val="20"/>
                <w:lang w:eastAsia="sl-SI"/>
              </w:rPr>
            </w:pPr>
            <w:r w:rsidRPr="009811B1">
              <w:rPr>
                <w:rFonts w:ascii="Arial" w:hAnsi="Arial" w:cs="Arial"/>
                <w:color w:val="000000"/>
                <w:sz w:val="20"/>
                <w:szCs w:val="20"/>
                <w:lang w:eastAsia="sl-SI"/>
              </w:rPr>
              <w:t>DP15</w:t>
            </w:r>
          </w:p>
        </w:tc>
        <w:tc>
          <w:tcPr>
            <w:tcW w:w="2159" w:type="dxa"/>
            <w:tcBorders>
              <w:top w:val="nil"/>
              <w:left w:val="nil"/>
              <w:bottom w:val="single" w:sz="4" w:space="0" w:color="auto"/>
              <w:right w:val="single" w:sz="4" w:space="0" w:color="auto"/>
            </w:tcBorders>
            <w:shd w:val="clear" w:color="auto" w:fill="auto"/>
            <w:noWrap/>
            <w:vAlign w:val="bottom"/>
            <w:hideMark/>
          </w:tcPr>
          <w:p w14:paraId="466E850E" w14:textId="77777777" w:rsidR="00B23825" w:rsidRPr="009811B1" w:rsidRDefault="00B23825" w:rsidP="00D273C9">
            <w:pPr>
              <w:spacing w:after="0" w:line="240" w:lineRule="auto"/>
              <w:jc w:val="right"/>
              <w:rPr>
                <w:rFonts w:ascii="Arial" w:hAnsi="Arial" w:cs="Arial"/>
                <w:color w:val="000000"/>
                <w:sz w:val="20"/>
                <w:szCs w:val="20"/>
                <w:lang w:eastAsia="sl-SI"/>
              </w:rPr>
            </w:pPr>
            <w:r w:rsidRPr="009811B1">
              <w:rPr>
                <w:rFonts w:ascii="Arial" w:hAnsi="Arial" w:cs="Arial"/>
                <w:color w:val="000000"/>
                <w:sz w:val="20"/>
                <w:szCs w:val="20"/>
                <w:lang w:eastAsia="sl-SI"/>
              </w:rPr>
              <w:t>33</w:t>
            </w:r>
          </w:p>
        </w:tc>
        <w:tc>
          <w:tcPr>
            <w:tcW w:w="701" w:type="dxa"/>
            <w:tcBorders>
              <w:top w:val="nil"/>
              <w:left w:val="nil"/>
              <w:bottom w:val="nil"/>
              <w:right w:val="nil"/>
            </w:tcBorders>
            <w:shd w:val="clear" w:color="auto" w:fill="auto"/>
            <w:noWrap/>
            <w:vAlign w:val="bottom"/>
            <w:hideMark/>
          </w:tcPr>
          <w:p w14:paraId="18F3535D" w14:textId="77777777" w:rsidR="00B23825" w:rsidRPr="009811B1" w:rsidRDefault="00B23825" w:rsidP="00D273C9">
            <w:pPr>
              <w:spacing w:after="0" w:line="240" w:lineRule="auto"/>
              <w:rPr>
                <w:rFonts w:ascii="Arial" w:hAnsi="Arial" w:cs="Arial"/>
                <w:color w:val="000000"/>
                <w:sz w:val="20"/>
                <w:szCs w:val="20"/>
                <w:lang w:eastAsia="sl-SI"/>
              </w:rPr>
            </w:pPr>
          </w:p>
        </w:tc>
        <w:tc>
          <w:tcPr>
            <w:tcW w:w="2480" w:type="dxa"/>
            <w:tcBorders>
              <w:top w:val="nil"/>
              <w:left w:val="nil"/>
              <w:bottom w:val="nil"/>
              <w:right w:val="nil"/>
            </w:tcBorders>
            <w:shd w:val="clear" w:color="auto" w:fill="auto"/>
            <w:noWrap/>
            <w:vAlign w:val="bottom"/>
            <w:hideMark/>
          </w:tcPr>
          <w:p w14:paraId="49D1D221" w14:textId="77777777" w:rsidR="00B23825" w:rsidRPr="009811B1" w:rsidRDefault="00B23825" w:rsidP="00D273C9">
            <w:pPr>
              <w:spacing w:after="0" w:line="240" w:lineRule="auto"/>
              <w:rPr>
                <w:rFonts w:ascii="Arial" w:hAnsi="Arial" w:cs="Arial"/>
                <w:color w:val="000000"/>
                <w:sz w:val="20"/>
                <w:szCs w:val="20"/>
                <w:lang w:eastAsia="sl-SI"/>
              </w:rPr>
            </w:pPr>
          </w:p>
        </w:tc>
        <w:tc>
          <w:tcPr>
            <w:tcW w:w="1500" w:type="dxa"/>
            <w:tcBorders>
              <w:top w:val="nil"/>
              <w:left w:val="nil"/>
              <w:bottom w:val="nil"/>
              <w:right w:val="nil"/>
            </w:tcBorders>
            <w:shd w:val="clear" w:color="auto" w:fill="auto"/>
            <w:noWrap/>
            <w:vAlign w:val="bottom"/>
            <w:hideMark/>
          </w:tcPr>
          <w:p w14:paraId="11771070" w14:textId="77777777" w:rsidR="00B23825" w:rsidRPr="009811B1" w:rsidRDefault="00B23825" w:rsidP="00D273C9">
            <w:pPr>
              <w:spacing w:after="0" w:line="240" w:lineRule="auto"/>
              <w:rPr>
                <w:rFonts w:ascii="Arial" w:hAnsi="Arial" w:cs="Arial"/>
                <w:color w:val="000000"/>
                <w:sz w:val="20"/>
                <w:szCs w:val="20"/>
                <w:lang w:eastAsia="sl-SI"/>
              </w:rPr>
            </w:pPr>
          </w:p>
        </w:tc>
      </w:tr>
      <w:tr w:rsidR="00B23825" w:rsidRPr="009811B1" w14:paraId="4A0E8113"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0D06C33" w14:textId="77777777" w:rsidR="00B23825" w:rsidRPr="009811B1" w:rsidRDefault="00B23825" w:rsidP="00D273C9">
            <w:pPr>
              <w:spacing w:after="0" w:line="240" w:lineRule="auto"/>
              <w:rPr>
                <w:rFonts w:ascii="Arial" w:hAnsi="Arial" w:cs="Arial"/>
                <w:color w:val="000000"/>
                <w:sz w:val="20"/>
                <w:szCs w:val="20"/>
                <w:lang w:eastAsia="sl-SI"/>
              </w:rPr>
            </w:pPr>
            <w:r w:rsidRPr="009811B1">
              <w:rPr>
                <w:rFonts w:ascii="Arial" w:hAnsi="Arial" w:cs="Arial"/>
                <w:color w:val="000000"/>
                <w:sz w:val="20"/>
                <w:szCs w:val="20"/>
                <w:lang w:eastAsia="sl-SI"/>
              </w:rPr>
              <w:t>DP16</w:t>
            </w:r>
          </w:p>
        </w:tc>
        <w:tc>
          <w:tcPr>
            <w:tcW w:w="2159" w:type="dxa"/>
            <w:tcBorders>
              <w:top w:val="nil"/>
              <w:left w:val="nil"/>
              <w:bottom w:val="single" w:sz="4" w:space="0" w:color="auto"/>
              <w:right w:val="single" w:sz="4" w:space="0" w:color="auto"/>
            </w:tcBorders>
            <w:shd w:val="clear" w:color="auto" w:fill="auto"/>
            <w:noWrap/>
            <w:vAlign w:val="bottom"/>
            <w:hideMark/>
          </w:tcPr>
          <w:p w14:paraId="36D3BA24" w14:textId="77777777" w:rsidR="00B23825" w:rsidRPr="009811B1" w:rsidRDefault="00B23825" w:rsidP="00D273C9">
            <w:pPr>
              <w:spacing w:after="0" w:line="240" w:lineRule="auto"/>
              <w:jc w:val="right"/>
              <w:rPr>
                <w:rFonts w:ascii="Arial" w:hAnsi="Arial" w:cs="Arial"/>
                <w:color w:val="000000"/>
                <w:sz w:val="20"/>
                <w:szCs w:val="20"/>
                <w:lang w:eastAsia="sl-SI"/>
              </w:rPr>
            </w:pPr>
            <w:r w:rsidRPr="009811B1">
              <w:rPr>
                <w:rFonts w:ascii="Arial" w:hAnsi="Arial" w:cs="Arial"/>
                <w:color w:val="000000"/>
                <w:sz w:val="20"/>
                <w:szCs w:val="20"/>
                <w:lang w:eastAsia="sl-SI"/>
              </w:rPr>
              <w:t>18</w:t>
            </w:r>
          </w:p>
        </w:tc>
        <w:tc>
          <w:tcPr>
            <w:tcW w:w="701" w:type="dxa"/>
            <w:tcBorders>
              <w:top w:val="nil"/>
              <w:left w:val="nil"/>
              <w:bottom w:val="nil"/>
              <w:right w:val="nil"/>
            </w:tcBorders>
            <w:shd w:val="clear" w:color="auto" w:fill="auto"/>
            <w:noWrap/>
            <w:vAlign w:val="bottom"/>
            <w:hideMark/>
          </w:tcPr>
          <w:p w14:paraId="7398DA35" w14:textId="77777777" w:rsidR="00B23825" w:rsidRPr="009811B1" w:rsidRDefault="00B23825" w:rsidP="00D273C9">
            <w:pPr>
              <w:spacing w:after="0" w:line="240" w:lineRule="auto"/>
              <w:rPr>
                <w:rFonts w:ascii="Arial" w:hAnsi="Arial" w:cs="Arial"/>
                <w:color w:val="000000"/>
                <w:sz w:val="20"/>
                <w:szCs w:val="20"/>
                <w:lang w:eastAsia="sl-SI"/>
              </w:rPr>
            </w:pPr>
          </w:p>
        </w:tc>
        <w:tc>
          <w:tcPr>
            <w:tcW w:w="2480" w:type="dxa"/>
            <w:tcBorders>
              <w:top w:val="nil"/>
              <w:left w:val="nil"/>
              <w:bottom w:val="nil"/>
              <w:right w:val="nil"/>
            </w:tcBorders>
            <w:shd w:val="clear" w:color="auto" w:fill="auto"/>
            <w:noWrap/>
            <w:vAlign w:val="bottom"/>
            <w:hideMark/>
          </w:tcPr>
          <w:p w14:paraId="49F80902" w14:textId="77777777" w:rsidR="00B23825" w:rsidRPr="009811B1" w:rsidRDefault="00B23825" w:rsidP="00D273C9">
            <w:pPr>
              <w:spacing w:after="0" w:line="240" w:lineRule="auto"/>
              <w:rPr>
                <w:rFonts w:ascii="Arial" w:hAnsi="Arial" w:cs="Arial"/>
                <w:color w:val="000000"/>
                <w:sz w:val="20"/>
                <w:szCs w:val="20"/>
                <w:lang w:eastAsia="sl-SI"/>
              </w:rPr>
            </w:pPr>
          </w:p>
        </w:tc>
        <w:tc>
          <w:tcPr>
            <w:tcW w:w="1500" w:type="dxa"/>
            <w:tcBorders>
              <w:top w:val="nil"/>
              <w:left w:val="nil"/>
              <w:bottom w:val="nil"/>
              <w:right w:val="nil"/>
            </w:tcBorders>
            <w:shd w:val="clear" w:color="auto" w:fill="auto"/>
            <w:noWrap/>
            <w:vAlign w:val="bottom"/>
            <w:hideMark/>
          </w:tcPr>
          <w:p w14:paraId="4B7E5EFA" w14:textId="77777777" w:rsidR="00B23825" w:rsidRPr="009811B1" w:rsidRDefault="00B23825" w:rsidP="00D273C9">
            <w:pPr>
              <w:spacing w:after="0" w:line="240" w:lineRule="auto"/>
              <w:rPr>
                <w:rFonts w:ascii="Arial" w:hAnsi="Arial" w:cs="Arial"/>
                <w:color w:val="000000"/>
                <w:sz w:val="20"/>
                <w:szCs w:val="20"/>
                <w:lang w:eastAsia="sl-SI"/>
              </w:rPr>
            </w:pPr>
          </w:p>
        </w:tc>
      </w:tr>
      <w:tr w:rsidR="00B23825" w:rsidRPr="009811B1" w14:paraId="4DB74439"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97A9117" w14:textId="77777777" w:rsidR="00B23825" w:rsidRPr="009811B1" w:rsidRDefault="00B23825" w:rsidP="00D273C9">
            <w:pPr>
              <w:spacing w:after="0" w:line="240" w:lineRule="auto"/>
              <w:rPr>
                <w:rFonts w:ascii="Arial" w:hAnsi="Arial" w:cs="Arial"/>
                <w:color w:val="000000"/>
                <w:sz w:val="20"/>
                <w:szCs w:val="20"/>
                <w:lang w:eastAsia="sl-SI"/>
              </w:rPr>
            </w:pPr>
            <w:r w:rsidRPr="009811B1">
              <w:rPr>
                <w:rFonts w:ascii="Arial" w:hAnsi="Arial" w:cs="Arial"/>
                <w:color w:val="000000"/>
                <w:sz w:val="20"/>
                <w:szCs w:val="20"/>
                <w:lang w:eastAsia="sl-SI"/>
              </w:rPr>
              <w:t>DP17</w:t>
            </w:r>
          </w:p>
        </w:tc>
        <w:tc>
          <w:tcPr>
            <w:tcW w:w="2159" w:type="dxa"/>
            <w:tcBorders>
              <w:top w:val="nil"/>
              <w:left w:val="nil"/>
              <w:bottom w:val="single" w:sz="4" w:space="0" w:color="auto"/>
              <w:right w:val="single" w:sz="4" w:space="0" w:color="auto"/>
            </w:tcBorders>
            <w:shd w:val="clear" w:color="auto" w:fill="auto"/>
            <w:noWrap/>
            <w:vAlign w:val="bottom"/>
            <w:hideMark/>
          </w:tcPr>
          <w:p w14:paraId="5E1CFB5E" w14:textId="77777777" w:rsidR="00B23825" w:rsidRPr="009811B1" w:rsidRDefault="00B23825" w:rsidP="00D273C9">
            <w:pPr>
              <w:spacing w:after="0" w:line="240" w:lineRule="auto"/>
              <w:jc w:val="right"/>
              <w:rPr>
                <w:rFonts w:ascii="Arial" w:hAnsi="Arial" w:cs="Arial"/>
                <w:color w:val="000000"/>
                <w:sz w:val="20"/>
                <w:szCs w:val="20"/>
                <w:lang w:eastAsia="sl-SI"/>
              </w:rPr>
            </w:pPr>
            <w:r w:rsidRPr="009811B1">
              <w:rPr>
                <w:rFonts w:ascii="Arial" w:hAnsi="Arial" w:cs="Arial"/>
                <w:color w:val="000000"/>
                <w:sz w:val="20"/>
                <w:szCs w:val="20"/>
                <w:lang w:eastAsia="sl-SI"/>
              </w:rPr>
              <w:t>225</w:t>
            </w:r>
          </w:p>
        </w:tc>
        <w:tc>
          <w:tcPr>
            <w:tcW w:w="701" w:type="dxa"/>
            <w:tcBorders>
              <w:top w:val="nil"/>
              <w:left w:val="nil"/>
              <w:bottom w:val="nil"/>
              <w:right w:val="nil"/>
            </w:tcBorders>
            <w:shd w:val="clear" w:color="auto" w:fill="auto"/>
            <w:noWrap/>
            <w:vAlign w:val="bottom"/>
            <w:hideMark/>
          </w:tcPr>
          <w:p w14:paraId="18E42117" w14:textId="77777777" w:rsidR="00B23825" w:rsidRPr="009811B1" w:rsidRDefault="00B23825" w:rsidP="00D273C9">
            <w:pPr>
              <w:spacing w:after="0" w:line="240" w:lineRule="auto"/>
              <w:rPr>
                <w:rFonts w:ascii="Arial" w:hAnsi="Arial" w:cs="Arial"/>
                <w:color w:val="000000"/>
                <w:sz w:val="20"/>
                <w:szCs w:val="20"/>
                <w:lang w:eastAsia="sl-SI"/>
              </w:rPr>
            </w:pPr>
          </w:p>
        </w:tc>
        <w:tc>
          <w:tcPr>
            <w:tcW w:w="2480" w:type="dxa"/>
            <w:tcBorders>
              <w:top w:val="nil"/>
              <w:left w:val="nil"/>
              <w:bottom w:val="nil"/>
              <w:right w:val="nil"/>
            </w:tcBorders>
            <w:shd w:val="clear" w:color="auto" w:fill="auto"/>
            <w:noWrap/>
            <w:vAlign w:val="bottom"/>
            <w:hideMark/>
          </w:tcPr>
          <w:p w14:paraId="02D61DF7" w14:textId="77777777" w:rsidR="00B23825" w:rsidRPr="009811B1" w:rsidRDefault="00B23825" w:rsidP="00D273C9">
            <w:pPr>
              <w:spacing w:after="0" w:line="240" w:lineRule="auto"/>
              <w:rPr>
                <w:rFonts w:ascii="Arial" w:hAnsi="Arial" w:cs="Arial"/>
                <w:color w:val="000000"/>
                <w:sz w:val="20"/>
                <w:szCs w:val="20"/>
                <w:lang w:eastAsia="sl-SI"/>
              </w:rPr>
            </w:pPr>
          </w:p>
        </w:tc>
        <w:tc>
          <w:tcPr>
            <w:tcW w:w="1500" w:type="dxa"/>
            <w:tcBorders>
              <w:top w:val="nil"/>
              <w:left w:val="nil"/>
              <w:bottom w:val="nil"/>
              <w:right w:val="nil"/>
            </w:tcBorders>
            <w:shd w:val="clear" w:color="auto" w:fill="auto"/>
            <w:noWrap/>
            <w:vAlign w:val="bottom"/>
            <w:hideMark/>
          </w:tcPr>
          <w:p w14:paraId="6B483F74" w14:textId="77777777" w:rsidR="00B23825" w:rsidRPr="009811B1" w:rsidRDefault="00B23825" w:rsidP="00D273C9">
            <w:pPr>
              <w:spacing w:after="0" w:line="240" w:lineRule="auto"/>
              <w:rPr>
                <w:rFonts w:ascii="Arial" w:hAnsi="Arial" w:cs="Arial"/>
                <w:color w:val="000000"/>
                <w:sz w:val="20"/>
                <w:szCs w:val="20"/>
                <w:lang w:eastAsia="sl-SI"/>
              </w:rPr>
            </w:pPr>
          </w:p>
        </w:tc>
      </w:tr>
      <w:tr w:rsidR="00B23825" w:rsidRPr="009811B1" w14:paraId="36998AC8"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C10BA9" w14:textId="77777777" w:rsidR="00B23825" w:rsidRPr="009811B1" w:rsidRDefault="00B23825" w:rsidP="00D273C9">
            <w:pPr>
              <w:spacing w:after="0" w:line="240" w:lineRule="auto"/>
              <w:rPr>
                <w:rFonts w:ascii="Arial" w:hAnsi="Arial" w:cs="Arial"/>
                <w:color w:val="000000"/>
                <w:sz w:val="20"/>
                <w:szCs w:val="20"/>
                <w:lang w:eastAsia="sl-SI"/>
              </w:rPr>
            </w:pPr>
            <w:r w:rsidRPr="009811B1">
              <w:rPr>
                <w:rFonts w:ascii="Arial" w:hAnsi="Arial" w:cs="Arial"/>
                <w:color w:val="000000"/>
                <w:sz w:val="20"/>
                <w:szCs w:val="20"/>
                <w:lang w:eastAsia="sl-SI"/>
              </w:rPr>
              <w:t>DP18</w:t>
            </w:r>
          </w:p>
        </w:tc>
        <w:tc>
          <w:tcPr>
            <w:tcW w:w="2159" w:type="dxa"/>
            <w:tcBorders>
              <w:top w:val="nil"/>
              <w:left w:val="nil"/>
              <w:bottom w:val="single" w:sz="4" w:space="0" w:color="auto"/>
              <w:right w:val="single" w:sz="4" w:space="0" w:color="auto"/>
            </w:tcBorders>
            <w:shd w:val="clear" w:color="auto" w:fill="auto"/>
            <w:noWrap/>
            <w:vAlign w:val="bottom"/>
            <w:hideMark/>
          </w:tcPr>
          <w:p w14:paraId="2AE91AC7" w14:textId="77777777" w:rsidR="00B23825" w:rsidRPr="009811B1" w:rsidRDefault="00B23825" w:rsidP="00D273C9">
            <w:pPr>
              <w:spacing w:after="0" w:line="240" w:lineRule="auto"/>
              <w:jc w:val="right"/>
              <w:rPr>
                <w:rFonts w:ascii="Arial" w:hAnsi="Arial" w:cs="Arial"/>
                <w:color w:val="000000"/>
                <w:sz w:val="20"/>
                <w:szCs w:val="20"/>
                <w:lang w:eastAsia="sl-SI"/>
              </w:rPr>
            </w:pPr>
            <w:r w:rsidRPr="009811B1">
              <w:rPr>
                <w:rFonts w:ascii="Arial" w:hAnsi="Arial" w:cs="Arial"/>
                <w:color w:val="000000"/>
                <w:sz w:val="20"/>
                <w:szCs w:val="20"/>
                <w:lang w:eastAsia="sl-SI"/>
              </w:rPr>
              <w:t>157</w:t>
            </w:r>
          </w:p>
        </w:tc>
        <w:tc>
          <w:tcPr>
            <w:tcW w:w="701" w:type="dxa"/>
            <w:tcBorders>
              <w:top w:val="nil"/>
              <w:left w:val="nil"/>
              <w:bottom w:val="nil"/>
              <w:right w:val="nil"/>
            </w:tcBorders>
            <w:shd w:val="clear" w:color="auto" w:fill="auto"/>
            <w:noWrap/>
            <w:vAlign w:val="bottom"/>
            <w:hideMark/>
          </w:tcPr>
          <w:p w14:paraId="4BB5099A" w14:textId="77777777" w:rsidR="00B23825" w:rsidRPr="009811B1" w:rsidRDefault="00B23825" w:rsidP="00D273C9">
            <w:pPr>
              <w:spacing w:after="0" w:line="240" w:lineRule="auto"/>
              <w:rPr>
                <w:rFonts w:ascii="Arial" w:hAnsi="Arial" w:cs="Arial"/>
                <w:color w:val="000000"/>
                <w:sz w:val="20"/>
                <w:szCs w:val="20"/>
                <w:lang w:eastAsia="sl-SI"/>
              </w:rPr>
            </w:pPr>
          </w:p>
        </w:tc>
        <w:tc>
          <w:tcPr>
            <w:tcW w:w="2480" w:type="dxa"/>
            <w:tcBorders>
              <w:top w:val="nil"/>
              <w:left w:val="nil"/>
              <w:bottom w:val="nil"/>
              <w:right w:val="nil"/>
            </w:tcBorders>
            <w:shd w:val="clear" w:color="auto" w:fill="auto"/>
            <w:noWrap/>
            <w:vAlign w:val="bottom"/>
            <w:hideMark/>
          </w:tcPr>
          <w:p w14:paraId="7B3E3375" w14:textId="77777777" w:rsidR="00B23825" w:rsidRPr="009811B1" w:rsidRDefault="00B23825" w:rsidP="00D273C9">
            <w:pPr>
              <w:spacing w:after="0" w:line="240" w:lineRule="auto"/>
              <w:rPr>
                <w:rFonts w:ascii="Arial" w:hAnsi="Arial" w:cs="Arial"/>
                <w:color w:val="000000"/>
                <w:sz w:val="20"/>
                <w:szCs w:val="20"/>
                <w:lang w:eastAsia="sl-SI"/>
              </w:rPr>
            </w:pPr>
          </w:p>
        </w:tc>
        <w:tc>
          <w:tcPr>
            <w:tcW w:w="1500" w:type="dxa"/>
            <w:tcBorders>
              <w:top w:val="nil"/>
              <w:left w:val="nil"/>
              <w:bottom w:val="nil"/>
              <w:right w:val="nil"/>
            </w:tcBorders>
            <w:shd w:val="clear" w:color="auto" w:fill="auto"/>
            <w:noWrap/>
            <w:vAlign w:val="bottom"/>
            <w:hideMark/>
          </w:tcPr>
          <w:p w14:paraId="1C48F988" w14:textId="77777777" w:rsidR="00B23825" w:rsidRPr="009811B1" w:rsidRDefault="00B23825" w:rsidP="00D273C9">
            <w:pPr>
              <w:spacing w:after="0" w:line="240" w:lineRule="auto"/>
              <w:rPr>
                <w:rFonts w:ascii="Arial" w:hAnsi="Arial" w:cs="Arial"/>
                <w:color w:val="000000"/>
                <w:sz w:val="20"/>
                <w:szCs w:val="20"/>
                <w:lang w:eastAsia="sl-SI"/>
              </w:rPr>
            </w:pPr>
          </w:p>
        </w:tc>
      </w:tr>
      <w:tr w:rsidR="00B23825" w:rsidRPr="009811B1" w14:paraId="403C212B"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B6DF339" w14:textId="77777777" w:rsidR="00B23825" w:rsidRPr="009811B1" w:rsidRDefault="00B23825" w:rsidP="00D273C9">
            <w:pPr>
              <w:spacing w:after="0" w:line="240" w:lineRule="auto"/>
              <w:rPr>
                <w:rFonts w:ascii="Arial" w:hAnsi="Arial" w:cs="Arial"/>
                <w:color w:val="000000"/>
                <w:sz w:val="20"/>
                <w:szCs w:val="20"/>
                <w:lang w:eastAsia="sl-SI"/>
              </w:rPr>
            </w:pPr>
            <w:r w:rsidRPr="009811B1">
              <w:rPr>
                <w:rFonts w:ascii="Arial" w:hAnsi="Arial" w:cs="Arial"/>
                <w:color w:val="000000"/>
                <w:sz w:val="20"/>
                <w:szCs w:val="20"/>
                <w:lang w:eastAsia="sl-SI"/>
              </w:rPr>
              <w:t>DP19</w:t>
            </w:r>
          </w:p>
        </w:tc>
        <w:tc>
          <w:tcPr>
            <w:tcW w:w="2159" w:type="dxa"/>
            <w:tcBorders>
              <w:top w:val="nil"/>
              <w:left w:val="nil"/>
              <w:bottom w:val="single" w:sz="4" w:space="0" w:color="auto"/>
              <w:right w:val="single" w:sz="4" w:space="0" w:color="auto"/>
            </w:tcBorders>
            <w:shd w:val="clear" w:color="auto" w:fill="auto"/>
            <w:noWrap/>
            <w:vAlign w:val="bottom"/>
            <w:hideMark/>
          </w:tcPr>
          <w:p w14:paraId="0418A003" w14:textId="77777777" w:rsidR="00B23825" w:rsidRPr="009811B1" w:rsidRDefault="00B23825" w:rsidP="00D273C9">
            <w:pPr>
              <w:spacing w:after="0" w:line="240" w:lineRule="auto"/>
              <w:jc w:val="right"/>
              <w:rPr>
                <w:rFonts w:ascii="Arial" w:hAnsi="Arial" w:cs="Arial"/>
                <w:color w:val="000000"/>
                <w:sz w:val="20"/>
                <w:szCs w:val="20"/>
                <w:lang w:eastAsia="sl-SI"/>
              </w:rPr>
            </w:pPr>
            <w:r w:rsidRPr="009811B1">
              <w:rPr>
                <w:rFonts w:ascii="Arial" w:hAnsi="Arial" w:cs="Arial"/>
                <w:color w:val="000000"/>
                <w:sz w:val="20"/>
                <w:szCs w:val="20"/>
                <w:lang w:eastAsia="sl-SI"/>
              </w:rPr>
              <w:t>55</w:t>
            </w:r>
          </w:p>
        </w:tc>
        <w:tc>
          <w:tcPr>
            <w:tcW w:w="701" w:type="dxa"/>
            <w:tcBorders>
              <w:top w:val="nil"/>
              <w:left w:val="nil"/>
              <w:bottom w:val="nil"/>
              <w:right w:val="nil"/>
            </w:tcBorders>
            <w:shd w:val="clear" w:color="auto" w:fill="auto"/>
            <w:noWrap/>
            <w:vAlign w:val="bottom"/>
            <w:hideMark/>
          </w:tcPr>
          <w:p w14:paraId="3FBF3F73" w14:textId="77777777" w:rsidR="00B23825" w:rsidRPr="009811B1" w:rsidRDefault="00B23825" w:rsidP="00D273C9">
            <w:pPr>
              <w:spacing w:after="0" w:line="240" w:lineRule="auto"/>
              <w:rPr>
                <w:rFonts w:ascii="Arial" w:hAnsi="Arial" w:cs="Arial"/>
                <w:color w:val="000000"/>
                <w:sz w:val="20"/>
                <w:szCs w:val="20"/>
                <w:lang w:eastAsia="sl-SI"/>
              </w:rPr>
            </w:pPr>
          </w:p>
        </w:tc>
        <w:tc>
          <w:tcPr>
            <w:tcW w:w="2480" w:type="dxa"/>
            <w:tcBorders>
              <w:top w:val="nil"/>
              <w:left w:val="nil"/>
              <w:bottom w:val="nil"/>
              <w:right w:val="nil"/>
            </w:tcBorders>
            <w:shd w:val="clear" w:color="auto" w:fill="auto"/>
            <w:noWrap/>
            <w:vAlign w:val="bottom"/>
            <w:hideMark/>
          </w:tcPr>
          <w:p w14:paraId="26F1E6A3" w14:textId="77777777" w:rsidR="00B23825" w:rsidRPr="009811B1" w:rsidRDefault="00B23825" w:rsidP="00D273C9">
            <w:pPr>
              <w:spacing w:after="0" w:line="240" w:lineRule="auto"/>
              <w:rPr>
                <w:rFonts w:ascii="Arial" w:hAnsi="Arial" w:cs="Arial"/>
                <w:color w:val="000000"/>
                <w:sz w:val="20"/>
                <w:szCs w:val="20"/>
                <w:lang w:eastAsia="sl-SI"/>
              </w:rPr>
            </w:pPr>
          </w:p>
        </w:tc>
        <w:tc>
          <w:tcPr>
            <w:tcW w:w="1500" w:type="dxa"/>
            <w:tcBorders>
              <w:top w:val="nil"/>
              <w:left w:val="nil"/>
              <w:bottom w:val="nil"/>
              <w:right w:val="nil"/>
            </w:tcBorders>
            <w:shd w:val="clear" w:color="auto" w:fill="auto"/>
            <w:noWrap/>
            <w:vAlign w:val="bottom"/>
            <w:hideMark/>
          </w:tcPr>
          <w:p w14:paraId="2929B61C" w14:textId="77777777" w:rsidR="00B23825" w:rsidRPr="009811B1" w:rsidRDefault="00B23825" w:rsidP="00D273C9">
            <w:pPr>
              <w:spacing w:after="0" w:line="240" w:lineRule="auto"/>
              <w:rPr>
                <w:rFonts w:ascii="Arial" w:hAnsi="Arial" w:cs="Arial"/>
                <w:color w:val="000000"/>
                <w:sz w:val="20"/>
                <w:szCs w:val="20"/>
                <w:lang w:eastAsia="sl-SI"/>
              </w:rPr>
            </w:pPr>
          </w:p>
        </w:tc>
      </w:tr>
      <w:tr w:rsidR="00B23825" w:rsidRPr="009811B1" w14:paraId="4FD40050"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DD15605" w14:textId="77777777" w:rsidR="00B23825" w:rsidRPr="009811B1" w:rsidRDefault="00B23825" w:rsidP="00D273C9">
            <w:pPr>
              <w:spacing w:after="0" w:line="240" w:lineRule="auto"/>
              <w:rPr>
                <w:rFonts w:ascii="Arial" w:hAnsi="Arial" w:cs="Arial"/>
                <w:color w:val="000000"/>
                <w:sz w:val="20"/>
                <w:szCs w:val="20"/>
                <w:lang w:eastAsia="sl-SI"/>
              </w:rPr>
            </w:pPr>
            <w:r w:rsidRPr="009811B1">
              <w:rPr>
                <w:rFonts w:ascii="Arial" w:hAnsi="Arial" w:cs="Arial"/>
                <w:color w:val="000000"/>
                <w:sz w:val="20"/>
                <w:szCs w:val="20"/>
                <w:lang w:eastAsia="sl-SI"/>
              </w:rPr>
              <w:t>DP20</w:t>
            </w:r>
          </w:p>
        </w:tc>
        <w:tc>
          <w:tcPr>
            <w:tcW w:w="2159" w:type="dxa"/>
            <w:tcBorders>
              <w:top w:val="nil"/>
              <w:left w:val="nil"/>
              <w:bottom w:val="single" w:sz="4" w:space="0" w:color="auto"/>
              <w:right w:val="single" w:sz="4" w:space="0" w:color="auto"/>
            </w:tcBorders>
            <w:shd w:val="clear" w:color="auto" w:fill="auto"/>
            <w:noWrap/>
            <w:vAlign w:val="bottom"/>
            <w:hideMark/>
          </w:tcPr>
          <w:p w14:paraId="42DDF122" w14:textId="77777777" w:rsidR="00B23825" w:rsidRPr="009811B1" w:rsidRDefault="00B23825" w:rsidP="00D273C9">
            <w:pPr>
              <w:spacing w:after="0" w:line="240" w:lineRule="auto"/>
              <w:jc w:val="right"/>
              <w:rPr>
                <w:rFonts w:ascii="Arial" w:hAnsi="Arial" w:cs="Arial"/>
                <w:color w:val="000000"/>
                <w:sz w:val="20"/>
                <w:szCs w:val="20"/>
                <w:lang w:eastAsia="sl-SI"/>
              </w:rPr>
            </w:pPr>
            <w:r w:rsidRPr="009811B1">
              <w:rPr>
                <w:rFonts w:ascii="Arial" w:hAnsi="Arial" w:cs="Arial"/>
                <w:color w:val="000000"/>
                <w:sz w:val="20"/>
                <w:szCs w:val="20"/>
                <w:lang w:eastAsia="sl-SI"/>
              </w:rPr>
              <w:t>25</w:t>
            </w:r>
          </w:p>
        </w:tc>
        <w:tc>
          <w:tcPr>
            <w:tcW w:w="701" w:type="dxa"/>
            <w:tcBorders>
              <w:top w:val="nil"/>
              <w:left w:val="nil"/>
              <w:bottom w:val="nil"/>
              <w:right w:val="nil"/>
            </w:tcBorders>
            <w:shd w:val="clear" w:color="auto" w:fill="auto"/>
            <w:noWrap/>
            <w:vAlign w:val="bottom"/>
            <w:hideMark/>
          </w:tcPr>
          <w:p w14:paraId="57786DBB" w14:textId="77777777" w:rsidR="00B23825" w:rsidRPr="009811B1" w:rsidRDefault="00B23825" w:rsidP="00D273C9">
            <w:pPr>
              <w:spacing w:after="0" w:line="240" w:lineRule="auto"/>
              <w:rPr>
                <w:rFonts w:ascii="Arial" w:hAnsi="Arial" w:cs="Arial"/>
                <w:color w:val="000000"/>
                <w:sz w:val="20"/>
                <w:szCs w:val="20"/>
                <w:lang w:eastAsia="sl-SI"/>
              </w:rPr>
            </w:pPr>
          </w:p>
        </w:tc>
        <w:tc>
          <w:tcPr>
            <w:tcW w:w="2480" w:type="dxa"/>
            <w:tcBorders>
              <w:top w:val="nil"/>
              <w:left w:val="nil"/>
              <w:bottom w:val="nil"/>
              <w:right w:val="nil"/>
            </w:tcBorders>
            <w:shd w:val="clear" w:color="auto" w:fill="auto"/>
            <w:noWrap/>
            <w:vAlign w:val="bottom"/>
            <w:hideMark/>
          </w:tcPr>
          <w:p w14:paraId="42168A9B" w14:textId="77777777" w:rsidR="00B23825" w:rsidRPr="009811B1" w:rsidRDefault="00B23825" w:rsidP="00D273C9">
            <w:pPr>
              <w:spacing w:after="0" w:line="240" w:lineRule="auto"/>
              <w:rPr>
                <w:rFonts w:ascii="Arial" w:hAnsi="Arial" w:cs="Arial"/>
                <w:color w:val="000000"/>
                <w:sz w:val="20"/>
                <w:szCs w:val="20"/>
                <w:lang w:eastAsia="sl-SI"/>
              </w:rPr>
            </w:pPr>
          </w:p>
        </w:tc>
        <w:tc>
          <w:tcPr>
            <w:tcW w:w="1500" w:type="dxa"/>
            <w:tcBorders>
              <w:top w:val="nil"/>
              <w:left w:val="nil"/>
              <w:bottom w:val="nil"/>
              <w:right w:val="nil"/>
            </w:tcBorders>
            <w:shd w:val="clear" w:color="auto" w:fill="auto"/>
            <w:noWrap/>
            <w:vAlign w:val="bottom"/>
            <w:hideMark/>
          </w:tcPr>
          <w:p w14:paraId="75D036D2" w14:textId="77777777" w:rsidR="00B23825" w:rsidRPr="009811B1" w:rsidRDefault="00B23825" w:rsidP="00D273C9">
            <w:pPr>
              <w:spacing w:after="0" w:line="240" w:lineRule="auto"/>
              <w:rPr>
                <w:rFonts w:ascii="Arial" w:hAnsi="Arial" w:cs="Arial"/>
                <w:color w:val="000000"/>
                <w:sz w:val="20"/>
                <w:szCs w:val="20"/>
                <w:lang w:eastAsia="sl-SI"/>
              </w:rPr>
            </w:pPr>
          </w:p>
        </w:tc>
      </w:tr>
      <w:tr w:rsidR="00B23825" w:rsidRPr="009811B1" w14:paraId="59ADAFBC"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31CD7CE" w14:textId="77777777" w:rsidR="00B23825" w:rsidRPr="009811B1" w:rsidRDefault="00B23825" w:rsidP="00D273C9">
            <w:pPr>
              <w:spacing w:after="0" w:line="240" w:lineRule="auto"/>
              <w:rPr>
                <w:rFonts w:ascii="Arial" w:hAnsi="Arial" w:cs="Arial"/>
                <w:color w:val="000000"/>
                <w:sz w:val="20"/>
                <w:szCs w:val="20"/>
                <w:lang w:eastAsia="sl-SI"/>
              </w:rPr>
            </w:pPr>
            <w:r w:rsidRPr="009811B1">
              <w:rPr>
                <w:rFonts w:ascii="Arial" w:hAnsi="Arial" w:cs="Arial"/>
                <w:color w:val="000000"/>
                <w:sz w:val="20"/>
                <w:szCs w:val="20"/>
                <w:lang w:eastAsia="sl-SI"/>
              </w:rPr>
              <w:t>DP21</w:t>
            </w:r>
          </w:p>
        </w:tc>
        <w:tc>
          <w:tcPr>
            <w:tcW w:w="2159" w:type="dxa"/>
            <w:tcBorders>
              <w:top w:val="nil"/>
              <w:left w:val="nil"/>
              <w:bottom w:val="single" w:sz="4" w:space="0" w:color="auto"/>
              <w:right w:val="single" w:sz="4" w:space="0" w:color="auto"/>
            </w:tcBorders>
            <w:shd w:val="clear" w:color="auto" w:fill="auto"/>
            <w:noWrap/>
            <w:vAlign w:val="bottom"/>
            <w:hideMark/>
          </w:tcPr>
          <w:p w14:paraId="548FAC09" w14:textId="77777777" w:rsidR="00B23825" w:rsidRPr="009811B1" w:rsidRDefault="00B23825" w:rsidP="00D273C9">
            <w:pPr>
              <w:spacing w:after="0" w:line="240" w:lineRule="auto"/>
              <w:jc w:val="right"/>
              <w:rPr>
                <w:rFonts w:ascii="Arial" w:hAnsi="Arial" w:cs="Arial"/>
                <w:color w:val="000000"/>
                <w:sz w:val="20"/>
                <w:szCs w:val="20"/>
                <w:lang w:eastAsia="sl-SI"/>
              </w:rPr>
            </w:pPr>
            <w:r w:rsidRPr="009811B1">
              <w:rPr>
                <w:rFonts w:ascii="Arial" w:hAnsi="Arial" w:cs="Arial"/>
                <w:color w:val="000000"/>
                <w:sz w:val="20"/>
                <w:szCs w:val="20"/>
                <w:lang w:eastAsia="sl-SI"/>
              </w:rPr>
              <w:t>54</w:t>
            </w:r>
          </w:p>
        </w:tc>
        <w:tc>
          <w:tcPr>
            <w:tcW w:w="701" w:type="dxa"/>
            <w:tcBorders>
              <w:top w:val="nil"/>
              <w:left w:val="nil"/>
              <w:bottom w:val="nil"/>
              <w:right w:val="nil"/>
            </w:tcBorders>
            <w:shd w:val="clear" w:color="auto" w:fill="auto"/>
            <w:noWrap/>
            <w:vAlign w:val="bottom"/>
            <w:hideMark/>
          </w:tcPr>
          <w:p w14:paraId="26C7C9EF" w14:textId="77777777" w:rsidR="00B23825" w:rsidRPr="009811B1" w:rsidRDefault="00B23825" w:rsidP="00D273C9">
            <w:pPr>
              <w:spacing w:after="0" w:line="240" w:lineRule="auto"/>
              <w:rPr>
                <w:rFonts w:ascii="Arial" w:hAnsi="Arial" w:cs="Arial"/>
                <w:color w:val="000000"/>
                <w:sz w:val="20"/>
                <w:szCs w:val="20"/>
                <w:lang w:eastAsia="sl-SI"/>
              </w:rPr>
            </w:pPr>
          </w:p>
        </w:tc>
        <w:tc>
          <w:tcPr>
            <w:tcW w:w="2480" w:type="dxa"/>
            <w:tcBorders>
              <w:top w:val="nil"/>
              <w:left w:val="nil"/>
              <w:bottom w:val="nil"/>
              <w:right w:val="nil"/>
            </w:tcBorders>
            <w:shd w:val="clear" w:color="auto" w:fill="auto"/>
            <w:noWrap/>
            <w:vAlign w:val="bottom"/>
            <w:hideMark/>
          </w:tcPr>
          <w:p w14:paraId="599AA88B" w14:textId="77777777" w:rsidR="00B23825" w:rsidRPr="009811B1" w:rsidRDefault="00B23825" w:rsidP="00D273C9">
            <w:pPr>
              <w:spacing w:after="0" w:line="240" w:lineRule="auto"/>
              <w:rPr>
                <w:rFonts w:ascii="Arial" w:hAnsi="Arial" w:cs="Arial"/>
                <w:color w:val="000000"/>
                <w:sz w:val="20"/>
                <w:szCs w:val="20"/>
                <w:lang w:eastAsia="sl-SI"/>
              </w:rPr>
            </w:pPr>
          </w:p>
        </w:tc>
        <w:tc>
          <w:tcPr>
            <w:tcW w:w="1500" w:type="dxa"/>
            <w:tcBorders>
              <w:top w:val="nil"/>
              <w:left w:val="nil"/>
              <w:bottom w:val="nil"/>
              <w:right w:val="nil"/>
            </w:tcBorders>
            <w:shd w:val="clear" w:color="auto" w:fill="auto"/>
            <w:noWrap/>
            <w:vAlign w:val="bottom"/>
            <w:hideMark/>
          </w:tcPr>
          <w:p w14:paraId="1D40CAB8" w14:textId="77777777" w:rsidR="00B23825" w:rsidRPr="009811B1" w:rsidRDefault="00B23825" w:rsidP="00D273C9">
            <w:pPr>
              <w:spacing w:after="0" w:line="240" w:lineRule="auto"/>
              <w:rPr>
                <w:rFonts w:ascii="Arial" w:hAnsi="Arial" w:cs="Arial"/>
                <w:color w:val="000000"/>
                <w:sz w:val="20"/>
                <w:szCs w:val="20"/>
                <w:lang w:eastAsia="sl-SI"/>
              </w:rPr>
            </w:pPr>
          </w:p>
        </w:tc>
      </w:tr>
      <w:tr w:rsidR="00B23825" w:rsidRPr="009811B1" w14:paraId="6A2B678B"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3BB6A8" w14:textId="77777777" w:rsidR="00B23825" w:rsidRPr="009811B1" w:rsidRDefault="00B23825" w:rsidP="00D273C9">
            <w:pPr>
              <w:spacing w:after="0" w:line="240" w:lineRule="auto"/>
              <w:rPr>
                <w:rFonts w:ascii="Arial" w:hAnsi="Arial" w:cs="Arial"/>
                <w:color w:val="000000"/>
                <w:sz w:val="20"/>
                <w:szCs w:val="20"/>
                <w:lang w:eastAsia="sl-SI"/>
              </w:rPr>
            </w:pPr>
            <w:r w:rsidRPr="009811B1">
              <w:rPr>
                <w:rFonts w:ascii="Arial" w:hAnsi="Arial" w:cs="Arial"/>
                <w:color w:val="000000"/>
                <w:sz w:val="20"/>
                <w:szCs w:val="20"/>
                <w:lang w:eastAsia="sl-SI"/>
              </w:rPr>
              <w:t>DP22</w:t>
            </w:r>
          </w:p>
        </w:tc>
        <w:tc>
          <w:tcPr>
            <w:tcW w:w="2159" w:type="dxa"/>
            <w:tcBorders>
              <w:top w:val="nil"/>
              <w:left w:val="nil"/>
              <w:bottom w:val="single" w:sz="4" w:space="0" w:color="auto"/>
              <w:right w:val="single" w:sz="4" w:space="0" w:color="auto"/>
            </w:tcBorders>
            <w:shd w:val="clear" w:color="auto" w:fill="auto"/>
            <w:noWrap/>
            <w:vAlign w:val="bottom"/>
            <w:hideMark/>
          </w:tcPr>
          <w:p w14:paraId="48DB326F" w14:textId="77777777" w:rsidR="00B23825" w:rsidRPr="009811B1" w:rsidRDefault="00B23825" w:rsidP="00D273C9">
            <w:pPr>
              <w:spacing w:after="0" w:line="240" w:lineRule="auto"/>
              <w:jc w:val="right"/>
              <w:rPr>
                <w:rFonts w:ascii="Arial" w:hAnsi="Arial" w:cs="Arial"/>
                <w:color w:val="000000"/>
                <w:sz w:val="20"/>
                <w:szCs w:val="20"/>
                <w:lang w:eastAsia="sl-SI"/>
              </w:rPr>
            </w:pPr>
            <w:r w:rsidRPr="009811B1">
              <w:rPr>
                <w:rFonts w:ascii="Arial" w:hAnsi="Arial" w:cs="Arial"/>
                <w:color w:val="000000"/>
                <w:sz w:val="20"/>
                <w:szCs w:val="20"/>
                <w:lang w:eastAsia="sl-SI"/>
              </w:rPr>
              <w:t>51</w:t>
            </w:r>
          </w:p>
        </w:tc>
        <w:tc>
          <w:tcPr>
            <w:tcW w:w="701" w:type="dxa"/>
            <w:tcBorders>
              <w:top w:val="nil"/>
              <w:left w:val="nil"/>
              <w:bottom w:val="nil"/>
              <w:right w:val="nil"/>
            </w:tcBorders>
            <w:shd w:val="clear" w:color="auto" w:fill="auto"/>
            <w:noWrap/>
            <w:vAlign w:val="bottom"/>
            <w:hideMark/>
          </w:tcPr>
          <w:p w14:paraId="1C2A9947" w14:textId="77777777" w:rsidR="00B23825" w:rsidRPr="009811B1" w:rsidRDefault="00B23825" w:rsidP="00D273C9">
            <w:pPr>
              <w:spacing w:after="0" w:line="240" w:lineRule="auto"/>
              <w:rPr>
                <w:rFonts w:ascii="Arial" w:hAnsi="Arial" w:cs="Arial"/>
                <w:color w:val="000000"/>
                <w:sz w:val="20"/>
                <w:szCs w:val="20"/>
                <w:lang w:eastAsia="sl-SI"/>
              </w:rPr>
            </w:pPr>
          </w:p>
        </w:tc>
        <w:tc>
          <w:tcPr>
            <w:tcW w:w="2480" w:type="dxa"/>
            <w:tcBorders>
              <w:top w:val="nil"/>
              <w:left w:val="nil"/>
              <w:bottom w:val="nil"/>
              <w:right w:val="nil"/>
            </w:tcBorders>
            <w:shd w:val="clear" w:color="auto" w:fill="auto"/>
            <w:noWrap/>
            <w:vAlign w:val="bottom"/>
            <w:hideMark/>
          </w:tcPr>
          <w:p w14:paraId="2947012D" w14:textId="77777777" w:rsidR="00B23825" w:rsidRPr="009811B1" w:rsidRDefault="00B23825" w:rsidP="00D273C9">
            <w:pPr>
              <w:spacing w:after="0" w:line="240" w:lineRule="auto"/>
              <w:rPr>
                <w:rFonts w:ascii="Arial" w:hAnsi="Arial" w:cs="Arial"/>
                <w:color w:val="000000"/>
                <w:sz w:val="20"/>
                <w:szCs w:val="20"/>
                <w:lang w:eastAsia="sl-SI"/>
              </w:rPr>
            </w:pPr>
          </w:p>
        </w:tc>
        <w:tc>
          <w:tcPr>
            <w:tcW w:w="1500" w:type="dxa"/>
            <w:tcBorders>
              <w:top w:val="nil"/>
              <w:left w:val="nil"/>
              <w:bottom w:val="nil"/>
              <w:right w:val="nil"/>
            </w:tcBorders>
            <w:shd w:val="clear" w:color="auto" w:fill="auto"/>
            <w:noWrap/>
            <w:vAlign w:val="bottom"/>
            <w:hideMark/>
          </w:tcPr>
          <w:p w14:paraId="2404E0A9" w14:textId="77777777" w:rsidR="00B23825" w:rsidRPr="009811B1" w:rsidRDefault="00B23825" w:rsidP="00D273C9">
            <w:pPr>
              <w:spacing w:after="0" w:line="240" w:lineRule="auto"/>
              <w:rPr>
                <w:rFonts w:ascii="Arial" w:hAnsi="Arial" w:cs="Arial"/>
                <w:color w:val="000000"/>
                <w:sz w:val="20"/>
                <w:szCs w:val="20"/>
                <w:lang w:eastAsia="sl-SI"/>
              </w:rPr>
            </w:pPr>
          </w:p>
        </w:tc>
      </w:tr>
      <w:tr w:rsidR="00B23825" w:rsidRPr="009811B1" w14:paraId="473B056A"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E302986" w14:textId="77777777" w:rsidR="00B23825" w:rsidRPr="009811B1" w:rsidRDefault="00B23825" w:rsidP="00D273C9">
            <w:pPr>
              <w:spacing w:after="0" w:line="240" w:lineRule="auto"/>
              <w:rPr>
                <w:rFonts w:ascii="Arial" w:hAnsi="Arial" w:cs="Arial"/>
                <w:color w:val="000000"/>
                <w:sz w:val="20"/>
                <w:szCs w:val="20"/>
                <w:lang w:eastAsia="sl-SI"/>
              </w:rPr>
            </w:pPr>
            <w:r w:rsidRPr="009811B1">
              <w:rPr>
                <w:rFonts w:ascii="Arial" w:hAnsi="Arial" w:cs="Arial"/>
                <w:color w:val="000000"/>
                <w:sz w:val="20"/>
                <w:szCs w:val="20"/>
                <w:lang w:eastAsia="sl-SI"/>
              </w:rPr>
              <w:t>DP23</w:t>
            </w:r>
          </w:p>
        </w:tc>
        <w:tc>
          <w:tcPr>
            <w:tcW w:w="2159" w:type="dxa"/>
            <w:tcBorders>
              <w:top w:val="nil"/>
              <w:left w:val="nil"/>
              <w:bottom w:val="single" w:sz="4" w:space="0" w:color="auto"/>
              <w:right w:val="single" w:sz="4" w:space="0" w:color="auto"/>
            </w:tcBorders>
            <w:shd w:val="clear" w:color="auto" w:fill="auto"/>
            <w:noWrap/>
            <w:vAlign w:val="bottom"/>
            <w:hideMark/>
          </w:tcPr>
          <w:p w14:paraId="38B5ADFB" w14:textId="77777777" w:rsidR="00B23825" w:rsidRPr="009811B1" w:rsidRDefault="00B23825" w:rsidP="00D273C9">
            <w:pPr>
              <w:spacing w:after="0" w:line="240" w:lineRule="auto"/>
              <w:jc w:val="right"/>
              <w:rPr>
                <w:rFonts w:ascii="Arial" w:hAnsi="Arial" w:cs="Arial"/>
                <w:color w:val="000000"/>
                <w:sz w:val="20"/>
                <w:szCs w:val="20"/>
                <w:lang w:eastAsia="sl-SI"/>
              </w:rPr>
            </w:pPr>
            <w:r w:rsidRPr="009811B1">
              <w:rPr>
                <w:rFonts w:ascii="Arial" w:hAnsi="Arial" w:cs="Arial"/>
                <w:color w:val="000000"/>
                <w:sz w:val="20"/>
                <w:szCs w:val="20"/>
                <w:lang w:eastAsia="sl-SI"/>
              </w:rPr>
              <w:t>291</w:t>
            </w:r>
          </w:p>
        </w:tc>
        <w:tc>
          <w:tcPr>
            <w:tcW w:w="701" w:type="dxa"/>
            <w:tcBorders>
              <w:top w:val="nil"/>
              <w:left w:val="nil"/>
              <w:bottom w:val="nil"/>
              <w:right w:val="nil"/>
            </w:tcBorders>
            <w:shd w:val="clear" w:color="auto" w:fill="auto"/>
            <w:noWrap/>
            <w:vAlign w:val="bottom"/>
            <w:hideMark/>
          </w:tcPr>
          <w:p w14:paraId="2CE047C8" w14:textId="77777777" w:rsidR="00B23825" w:rsidRPr="009811B1" w:rsidRDefault="00B23825" w:rsidP="00D273C9">
            <w:pPr>
              <w:spacing w:after="0" w:line="240" w:lineRule="auto"/>
              <w:rPr>
                <w:rFonts w:ascii="Arial" w:hAnsi="Arial" w:cs="Arial"/>
                <w:color w:val="000000"/>
                <w:sz w:val="20"/>
                <w:szCs w:val="20"/>
                <w:lang w:eastAsia="sl-SI"/>
              </w:rPr>
            </w:pPr>
          </w:p>
        </w:tc>
        <w:tc>
          <w:tcPr>
            <w:tcW w:w="2480" w:type="dxa"/>
            <w:tcBorders>
              <w:top w:val="nil"/>
              <w:left w:val="nil"/>
              <w:bottom w:val="nil"/>
              <w:right w:val="nil"/>
            </w:tcBorders>
            <w:shd w:val="clear" w:color="auto" w:fill="auto"/>
            <w:noWrap/>
            <w:vAlign w:val="bottom"/>
            <w:hideMark/>
          </w:tcPr>
          <w:p w14:paraId="332E9614" w14:textId="77777777" w:rsidR="00B23825" w:rsidRPr="009811B1" w:rsidRDefault="00B23825" w:rsidP="00D273C9">
            <w:pPr>
              <w:spacing w:after="0" w:line="240" w:lineRule="auto"/>
              <w:rPr>
                <w:rFonts w:ascii="Arial" w:hAnsi="Arial" w:cs="Arial"/>
                <w:color w:val="000000"/>
                <w:sz w:val="20"/>
                <w:szCs w:val="20"/>
                <w:lang w:eastAsia="sl-SI"/>
              </w:rPr>
            </w:pPr>
          </w:p>
        </w:tc>
        <w:tc>
          <w:tcPr>
            <w:tcW w:w="1500" w:type="dxa"/>
            <w:tcBorders>
              <w:top w:val="nil"/>
              <w:left w:val="nil"/>
              <w:bottom w:val="nil"/>
              <w:right w:val="nil"/>
            </w:tcBorders>
            <w:shd w:val="clear" w:color="auto" w:fill="auto"/>
            <w:noWrap/>
            <w:vAlign w:val="bottom"/>
            <w:hideMark/>
          </w:tcPr>
          <w:p w14:paraId="1D404F9D" w14:textId="77777777" w:rsidR="00B23825" w:rsidRPr="009811B1" w:rsidRDefault="00B23825" w:rsidP="00D273C9">
            <w:pPr>
              <w:spacing w:after="0" w:line="240" w:lineRule="auto"/>
              <w:rPr>
                <w:rFonts w:ascii="Arial" w:hAnsi="Arial" w:cs="Arial"/>
                <w:color w:val="000000"/>
                <w:sz w:val="20"/>
                <w:szCs w:val="20"/>
                <w:lang w:eastAsia="sl-SI"/>
              </w:rPr>
            </w:pPr>
          </w:p>
        </w:tc>
      </w:tr>
      <w:tr w:rsidR="00B23825" w:rsidRPr="009811B1" w14:paraId="17BF855B"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E4B8302" w14:textId="77777777" w:rsidR="00B23825" w:rsidRPr="009811B1" w:rsidRDefault="00B23825" w:rsidP="00D273C9">
            <w:pPr>
              <w:spacing w:after="0" w:line="240" w:lineRule="auto"/>
              <w:rPr>
                <w:rFonts w:ascii="Arial" w:hAnsi="Arial" w:cs="Arial"/>
                <w:color w:val="000000"/>
                <w:sz w:val="20"/>
                <w:szCs w:val="20"/>
                <w:lang w:eastAsia="sl-SI"/>
              </w:rPr>
            </w:pPr>
            <w:r w:rsidRPr="009811B1">
              <w:rPr>
                <w:rFonts w:ascii="Arial" w:hAnsi="Arial" w:cs="Arial"/>
                <w:color w:val="000000"/>
                <w:sz w:val="20"/>
                <w:szCs w:val="20"/>
                <w:lang w:eastAsia="sl-SI"/>
              </w:rPr>
              <w:t>skupaj</w:t>
            </w:r>
          </w:p>
        </w:tc>
        <w:tc>
          <w:tcPr>
            <w:tcW w:w="2159" w:type="dxa"/>
            <w:tcBorders>
              <w:top w:val="nil"/>
              <w:left w:val="nil"/>
              <w:bottom w:val="single" w:sz="4" w:space="0" w:color="auto"/>
              <w:right w:val="single" w:sz="4" w:space="0" w:color="auto"/>
            </w:tcBorders>
            <w:shd w:val="clear" w:color="auto" w:fill="auto"/>
            <w:noWrap/>
            <w:vAlign w:val="bottom"/>
            <w:hideMark/>
          </w:tcPr>
          <w:p w14:paraId="71EDB2D9" w14:textId="77777777" w:rsidR="00B23825" w:rsidRPr="009811B1" w:rsidRDefault="00B23825" w:rsidP="00D273C9">
            <w:pPr>
              <w:spacing w:after="0" w:line="240" w:lineRule="auto"/>
              <w:jc w:val="right"/>
              <w:rPr>
                <w:rFonts w:ascii="Arial" w:hAnsi="Arial" w:cs="Arial"/>
                <w:b/>
                <w:bCs/>
                <w:color w:val="000000"/>
                <w:sz w:val="20"/>
                <w:szCs w:val="20"/>
                <w:lang w:eastAsia="sl-SI"/>
              </w:rPr>
            </w:pPr>
            <w:r w:rsidRPr="009811B1">
              <w:rPr>
                <w:rFonts w:ascii="Arial" w:hAnsi="Arial" w:cs="Arial"/>
                <w:b/>
                <w:bCs/>
                <w:color w:val="000000"/>
                <w:sz w:val="20"/>
                <w:szCs w:val="20"/>
                <w:lang w:eastAsia="sl-SI"/>
              </w:rPr>
              <w:t>3308</w:t>
            </w:r>
          </w:p>
        </w:tc>
        <w:tc>
          <w:tcPr>
            <w:tcW w:w="701" w:type="dxa"/>
            <w:tcBorders>
              <w:top w:val="nil"/>
              <w:left w:val="nil"/>
              <w:bottom w:val="nil"/>
              <w:right w:val="nil"/>
            </w:tcBorders>
            <w:shd w:val="clear" w:color="auto" w:fill="auto"/>
            <w:noWrap/>
            <w:vAlign w:val="bottom"/>
            <w:hideMark/>
          </w:tcPr>
          <w:p w14:paraId="46F327D7" w14:textId="77777777" w:rsidR="00B23825" w:rsidRPr="009811B1" w:rsidRDefault="00B23825" w:rsidP="00D273C9">
            <w:pPr>
              <w:spacing w:after="0" w:line="240" w:lineRule="auto"/>
              <w:rPr>
                <w:rFonts w:ascii="Arial" w:hAnsi="Arial" w:cs="Arial"/>
                <w:color w:val="000000"/>
                <w:sz w:val="20"/>
                <w:szCs w:val="20"/>
                <w:lang w:eastAsia="sl-SI"/>
              </w:rPr>
            </w:pPr>
          </w:p>
        </w:tc>
        <w:tc>
          <w:tcPr>
            <w:tcW w:w="2480" w:type="dxa"/>
            <w:tcBorders>
              <w:top w:val="nil"/>
              <w:left w:val="nil"/>
              <w:bottom w:val="nil"/>
              <w:right w:val="nil"/>
            </w:tcBorders>
            <w:shd w:val="clear" w:color="auto" w:fill="auto"/>
            <w:noWrap/>
            <w:vAlign w:val="bottom"/>
            <w:hideMark/>
          </w:tcPr>
          <w:p w14:paraId="794C4A6E" w14:textId="77777777" w:rsidR="00B23825" w:rsidRPr="009811B1" w:rsidRDefault="00B23825" w:rsidP="00D273C9">
            <w:pPr>
              <w:spacing w:after="0" w:line="240" w:lineRule="auto"/>
              <w:rPr>
                <w:rFonts w:ascii="Arial" w:hAnsi="Arial" w:cs="Arial"/>
                <w:color w:val="000000"/>
                <w:sz w:val="20"/>
                <w:szCs w:val="20"/>
                <w:lang w:eastAsia="sl-SI"/>
              </w:rPr>
            </w:pPr>
          </w:p>
        </w:tc>
        <w:tc>
          <w:tcPr>
            <w:tcW w:w="1500" w:type="dxa"/>
            <w:tcBorders>
              <w:top w:val="nil"/>
              <w:left w:val="nil"/>
              <w:bottom w:val="nil"/>
              <w:right w:val="nil"/>
            </w:tcBorders>
            <w:shd w:val="clear" w:color="auto" w:fill="auto"/>
            <w:noWrap/>
            <w:vAlign w:val="bottom"/>
            <w:hideMark/>
          </w:tcPr>
          <w:p w14:paraId="7ED04A4E" w14:textId="77777777" w:rsidR="00B23825" w:rsidRPr="009811B1" w:rsidRDefault="00B23825" w:rsidP="00D273C9">
            <w:pPr>
              <w:spacing w:after="0" w:line="240" w:lineRule="auto"/>
              <w:rPr>
                <w:rFonts w:ascii="Arial" w:hAnsi="Arial" w:cs="Arial"/>
                <w:color w:val="000000"/>
                <w:sz w:val="20"/>
                <w:szCs w:val="20"/>
                <w:lang w:eastAsia="sl-SI"/>
              </w:rPr>
            </w:pPr>
          </w:p>
        </w:tc>
      </w:tr>
    </w:tbl>
    <w:p w14:paraId="296BA0A5" w14:textId="77777777" w:rsidR="00B23825" w:rsidRPr="009811B1" w:rsidRDefault="00B23825" w:rsidP="00D273C9">
      <w:pPr>
        <w:spacing w:after="0" w:line="240" w:lineRule="auto"/>
        <w:rPr>
          <w:rFonts w:ascii="Arial" w:hAnsi="Arial" w:cs="Arial"/>
          <w:b/>
          <w:bCs/>
          <w:sz w:val="20"/>
          <w:szCs w:val="20"/>
          <w:lang w:eastAsia="sl-SI"/>
        </w:rPr>
      </w:pPr>
      <w:r w:rsidRPr="009811B1">
        <w:rPr>
          <w:rFonts w:ascii="Arial" w:hAnsi="Arial" w:cs="Arial"/>
          <w:b/>
          <w:bCs/>
          <w:sz w:val="20"/>
          <w:szCs w:val="20"/>
          <w:lang w:eastAsia="sl-SI"/>
        </w:rPr>
        <w:fldChar w:fldCharType="end"/>
      </w:r>
    </w:p>
    <w:p w14:paraId="20FE9057" w14:textId="77777777" w:rsidR="00B23825" w:rsidRPr="009811B1" w:rsidRDefault="00B23825" w:rsidP="00D273C9">
      <w:pPr>
        <w:spacing w:after="0" w:line="240" w:lineRule="auto"/>
        <w:rPr>
          <w:rFonts w:ascii="Arial" w:hAnsi="Arial" w:cs="Arial"/>
          <w:b/>
          <w:bCs/>
          <w:sz w:val="20"/>
          <w:szCs w:val="20"/>
          <w:lang w:eastAsia="sl-SI"/>
        </w:rPr>
      </w:pPr>
      <w:r w:rsidRPr="009811B1">
        <w:rPr>
          <w:rFonts w:ascii="Arial" w:hAnsi="Arial" w:cs="Arial"/>
          <w:b/>
          <w:bCs/>
          <w:sz w:val="20"/>
          <w:szCs w:val="20"/>
          <w:lang w:eastAsia="sl-SI"/>
        </w:rPr>
        <w:t>Skica poti in parkirišč je priloga k tej razpisni dokumentaciji in njen sestavni del.</w:t>
      </w:r>
    </w:p>
    <w:p w14:paraId="60F42E7F" w14:textId="77777777" w:rsidR="00B23825" w:rsidRPr="009811B1" w:rsidRDefault="00B23825" w:rsidP="00D273C9">
      <w:pPr>
        <w:spacing w:after="0" w:line="240" w:lineRule="auto"/>
        <w:rPr>
          <w:rFonts w:ascii="Arial" w:hAnsi="Arial" w:cs="Arial"/>
          <w:b/>
          <w:bCs/>
          <w:sz w:val="20"/>
          <w:szCs w:val="20"/>
          <w:lang w:eastAsia="sl-SI"/>
        </w:rPr>
      </w:pPr>
      <w:r w:rsidRPr="009811B1">
        <w:rPr>
          <w:rFonts w:ascii="Arial" w:hAnsi="Arial" w:cs="Arial"/>
          <w:b/>
          <w:bCs/>
          <w:sz w:val="20"/>
          <w:szCs w:val="20"/>
          <w:lang w:eastAsia="sl-SI"/>
        </w:rPr>
        <w:br w:type="page"/>
      </w:r>
    </w:p>
    <w:p w14:paraId="12A8B6A0" w14:textId="77777777" w:rsidR="00B23825" w:rsidRPr="009811B1" w:rsidRDefault="00B23825" w:rsidP="00D273C9">
      <w:pPr>
        <w:keepNext/>
        <w:keepLines/>
        <w:numPr>
          <w:ilvl w:val="2"/>
          <w:numId w:val="0"/>
        </w:numPr>
        <w:spacing w:before="40" w:after="0" w:line="240" w:lineRule="auto"/>
        <w:ind w:left="720" w:hanging="720"/>
        <w:outlineLvl w:val="2"/>
        <w:rPr>
          <w:rFonts w:ascii="Arial" w:eastAsia="Calibri" w:hAnsi="Arial" w:cs="Arial"/>
          <w:b/>
          <w:bCs/>
          <w:sz w:val="20"/>
          <w:szCs w:val="20"/>
        </w:rPr>
      </w:pPr>
      <w:bookmarkStart w:id="8" w:name="_Hlk160611220"/>
      <w:r w:rsidRPr="009811B1">
        <w:rPr>
          <w:rFonts w:ascii="Arial" w:eastAsia="Calibri" w:hAnsi="Arial" w:cs="Arial"/>
          <w:b/>
          <w:bCs/>
          <w:sz w:val="20"/>
          <w:szCs w:val="20"/>
        </w:rPr>
        <w:lastRenderedPageBreak/>
        <w:t>OPIS DEL ZA ŽIVALSKI VRT LJUBLJANA</w:t>
      </w:r>
    </w:p>
    <w:p w14:paraId="4DA63258" w14:textId="77777777" w:rsidR="003136C5" w:rsidRPr="009811B1" w:rsidRDefault="003136C5" w:rsidP="00D273C9">
      <w:pPr>
        <w:keepNext/>
        <w:keepLines/>
        <w:numPr>
          <w:ilvl w:val="2"/>
          <w:numId w:val="0"/>
        </w:numPr>
        <w:spacing w:before="40" w:after="0" w:line="240" w:lineRule="auto"/>
        <w:ind w:left="720" w:hanging="720"/>
        <w:outlineLvl w:val="2"/>
        <w:rPr>
          <w:rFonts w:ascii="Arial" w:eastAsia="Calibri" w:hAnsi="Arial" w:cs="Arial"/>
          <w:b/>
          <w:bCs/>
          <w:sz w:val="20"/>
          <w:szCs w:val="20"/>
        </w:rPr>
      </w:pPr>
    </w:p>
    <w:p w14:paraId="27C24625" w14:textId="77777777" w:rsidR="003136C5" w:rsidRPr="009811B1" w:rsidRDefault="003136C5" w:rsidP="003136C5">
      <w:pPr>
        <w:spacing w:after="0"/>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3136C5" w:rsidRPr="009811B1" w14:paraId="06CDF2F1" w14:textId="77777777" w:rsidTr="008C1857">
        <w:tc>
          <w:tcPr>
            <w:tcW w:w="8984" w:type="dxa"/>
            <w:gridSpan w:val="2"/>
          </w:tcPr>
          <w:p w14:paraId="6309B768" w14:textId="77777777" w:rsidR="003136C5" w:rsidRPr="009811B1" w:rsidRDefault="003136C5" w:rsidP="008C1857">
            <w:pPr>
              <w:spacing w:after="0"/>
              <w:jc w:val="both"/>
              <w:rPr>
                <w:rFonts w:ascii="Arial" w:hAnsi="Arial" w:cs="Arial"/>
                <w:b/>
                <w:bCs/>
                <w:sz w:val="20"/>
                <w:szCs w:val="20"/>
              </w:rPr>
            </w:pPr>
            <w:r w:rsidRPr="009811B1">
              <w:rPr>
                <w:rFonts w:ascii="Arial" w:hAnsi="Arial" w:cs="Arial"/>
                <w:sz w:val="20"/>
                <w:szCs w:val="20"/>
              </w:rPr>
              <w:t>1. DELOVNA PREGLEDNICA – VHOD, DVORIŠČE</w:t>
            </w:r>
          </w:p>
        </w:tc>
      </w:tr>
      <w:tr w:rsidR="003136C5" w:rsidRPr="009811B1" w14:paraId="2BE21094" w14:textId="77777777" w:rsidTr="008C1857">
        <w:tc>
          <w:tcPr>
            <w:tcW w:w="8984" w:type="dxa"/>
            <w:gridSpan w:val="2"/>
          </w:tcPr>
          <w:p w14:paraId="25EDB915" w14:textId="77777777" w:rsidR="003136C5" w:rsidRPr="009811B1" w:rsidRDefault="003136C5" w:rsidP="008C1857">
            <w:pPr>
              <w:spacing w:after="0"/>
              <w:jc w:val="both"/>
              <w:rPr>
                <w:rFonts w:ascii="Arial" w:hAnsi="Arial" w:cs="Arial"/>
                <w:sz w:val="20"/>
                <w:szCs w:val="20"/>
              </w:rPr>
            </w:pPr>
            <w:r w:rsidRPr="009811B1">
              <w:rPr>
                <w:rFonts w:ascii="Arial" w:hAnsi="Arial" w:cs="Arial"/>
                <w:sz w:val="20"/>
                <w:szCs w:val="20"/>
              </w:rPr>
              <w:t>Dela, ki jih je potrebno opraviti:</w:t>
            </w:r>
          </w:p>
        </w:tc>
      </w:tr>
      <w:tr w:rsidR="003136C5" w:rsidRPr="009811B1" w14:paraId="1B2A72FF" w14:textId="77777777" w:rsidTr="008C1857">
        <w:tc>
          <w:tcPr>
            <w:tcW w:w="2350" w:type="dxa"/>
          </w:tcPr>
          <w:p w14:paraId="1AA2CF37" w14:textId="77777777" w:rsidR="003136C5" w:rsidRPr="009811B1" w:rsidRDefault="003136C5" w:rsidP="008C1857">
            <w:pPr>
              <w:spacing w:after="0"/>
              <w:jc w:val="center"/>
              <w:rPr>
                <w:rFonts w:ascii="Arial" w:hAnsi="Arial" w:cs="Arial"/>
                <w:sz w:val="20"/>
                <w:szCs w:val="20"/>
              </w:rPr>
            </w:pPr>
            <w:r w:rsidRPr="009811B1">
              <w:rPr>
                <w:rFonts w:ascii="Arial" w:hAnsi="Arial" w:cs="Arial"/>
                <w:sz w:val="20"/>
                <w:szCs w:val="20"/>
              </w:rPr>
              <w:t>DNEVNO:</w:t>
            </w:r>
          </w:p>
        </w:tc>
        <w:tc>
          <w:tcPr>
            <w:tcW w:w="6634" w:type="dxa"/>
          </w:tcPr>
          <w:p w14:paraId="72F43576" w14:textId="77777777" w:rsidR="003136C5" w:rsidRPr="009811B1" w:rsidRDefault="003136C5" w:rsidP="008C1857">
            <w:pPr>
              <w:numPr>
                <w:ilvl w:val="0"/>
                <w:numId w:val="55"/>
              </w:numPr>
              <w:spacing w:after="0" w:line="240" w:lineRule="auto"/>
              <w:ind w:left="714" w:hanging="357"/>
              <w:contextualSpacing/>
              <w:jc w:val="both"/>
              <w:rPr>
                <w:rFonts w:ascii="Arial" w:hAnsi="Arial" w:cs="Arial"/>
                <w:sz w:val="20"/>
                <w:szCs w:val="20"/>
              </w:rPr>
            </w:pPr>
            <w:r w:rsidRPr="009811B1">
              <w:rPr>
                <w:rFonts w:ascii="Arial" w:hAnsi="Arial" w:cs="Arial"/>
                <w:sz w:val="20"/>
                <w:szCs w:val="20"/>
              </w:rPr>
              <w:t>pometanje asfaltne talne površine v okolici blagajne in uprave: od pločnika na parkirišču do sanitarij za upravno stavbo</w:t>
            </w:r>
          </w:p>
          <w:p w14:paraId="1DB3F0D2" w14:textId="77777777" w:rsidR="003136C5" w:rsidRPr="009811B1" w:rsidRDefault="003136C5" w:rsidP="008C1857">
            <w:pPr>
              <w:numPr>
                <w:ilvl w:val="0"/>
                <w:numId w:val="55"/>
              </w:numPr>
              <w:spacing w:after="0" w:line="240" w:lineRule="auto"/>
              <w:ind w:left="714" w:hanging="357"/>
              <w:contextualSpacing/>
              <w:jc w:val="both"/>
              <w:rPr>
                <w:rFonts w:ascii="Arial" w:hAnsi="Arial" w:cs="Arial"/>
                <w:sz w:val="20"/>
                <w:szCs w:val="20"/>
              </w:rPr>
            </w:pPr>
            <w:r w:rsidRPr="009811B1">
              <w:rPr>
                <w:rFonts w:ascii="Arial" w:hAnsi="Arial" w:cs="Arial"/>
                <w:sz w:val="20"/>
                <w:szCs w:val="20"/>
              </w:rPr>
              <w:t>čiščenje predpražnikov</w:t>
            </w:r>
          </w:p>
        </w:tc>
      </w:tr>
      <w:tr w:rsidR="003136C5" w:rsidRPr="009811B1" w14:paraId="51B696B8" w14:textId="77777777" w:rsidTr="008C1857">
        <w:tc>
          <w:tcPr>
            <w:tcW w:w="2350" w:type="dxa"/>
          </w:tcPr>
          <w:p w14:paraId="468A57C9" w14:textId="77777777" w:rsidR="003136C5" w:rsidRPr="009811B1" w:rsidRDefault="003136C5" w:rsidP="008C1857">
            <w:pPr>
              <w:spacing w:after="0"/>
              <w:jc w:val="center"/>
              <w:rPr>
                <w:rFonts w:ascii="Arial" w:hAnsi="Arial" w:cs="Arial"/>
                <w:sz w:val="20"/>
                <w:szCs w:val="20"/>
              </w:rPr>
            </w:pPr>
            <w:r w:rsidRPr="009811B1">
              <w:rPr>
                <w:rFonts w:ascii="Arial" w:hAnsi="Arial" w:cs="Arial"/>
                <w:sz w:val="20"/>
                <w:szCs w:val="20"/>
              </w:rPr>
              <w:t>MESEČNO:</w:t>
            </w:r>
          </w:p>
        </w:tc>
        <w:tc>
          <w:tcPr>
            <w:tcW w:w="6634" w:type="dxa"/>
          </w:tcPr>
          <w:p w14:paraId="445687DF" w14:textId="77777777" w:rsidR="003136C5" w:rsidRPr="009811B1" w:rsidRDefault="003136C5" w:rsidP="008C1857">
            <w:pPr>
              <w:numPr>
                <w:ilvl w:val="0"/>
                <w:numId w:val="56"/>
              </w:numPr>
              <w:spacing w:after="0" w:line="240" w:lineRule="auto"/>
              <w:contextualSpacing/>
              <w:jc w:val="both"/>
              <w:rPr>
                <w:rFonts w:ascii="Arial" w:hAnsi="Arial" w:cs="Arial"/>
                <w:sz w:val="20"/>
                <w:szCs w:val="20"/>
              </w:rPr>
            </w:pPr>
            <w:r w:rsidRPr="009811B1">
              <w:rPr>
                <w:rFonts w:ascii="Arial" w:hAnsi="Arial" w:cs="Arial"/>
                <w:sz w:val="20"/>
                <w:szCs w:val="20"/>
              </w:rPr>
              <w:t>temeljito čiščenje vseh steklenih površin</w:t>
            </w:r>
          </w:p>
          <w:p w14:paraId="46A74549" w14:textId="77777777" w:rsidR="003136C5" w:rsidRPr="009811B1" w:rsidRDefault="003136C5" w:rsidP="008C1857">
            <w:pPr>
              <w:numPr>
                <w:ilvl w:val="0"/>
                <w:numId w:val="56"/>
              </w:numPr>
              <w:spacing w:after="0" w:line="240" w:lineRule="auto"/>
              <w:contextualSpacing/>
              <w:jc w:val="both"/>
              <w:rPr>
                <w:rFonts w:ascii="Arial" w:hAnsi="Arial" w:cs="Arial"/>
                <w:sz w:val="20"/>
                <w:szCs w:val="20"/>
              </w:rPr>
            </w:pPr>
            <w:r w:rsidRPr="009811B1">
              <w:rPr>
                <w:rFonts w:ascii="Arial" w:hAnsi="Arial" w:cs="Arial"/>
                <w:sz w:val="20"/>
                <w:szCs w:val="20"/>
              </w:rPr>
              <w:t>ometanje pajčevine</w:t>
            </w:r>
          </w:p>
          <w:p w14:paraId="1A19E21B" w14:textId="77777777" w:rsidR="003136C5" w:rsidRPr="009811B1" w:rsidRDefault="003136C5" w:rsidP="008C1857">
            <w:pPr>
              <w:numPr>
                <w:ilvl w:val="0"/>
                <w:numId w:val="56"/>
              </w:numPr>
              <w:spacing w:after="0" w:line="240" w:lineRule="auto"/>
              <w:contextualSpacing/>
              <w:jc w:val="both"/>
              <w:rPr>
                <w:rFonts w:ascii="Arial" w:hAnsi="Arial" w:cs="Arial"/>
                <w:sz w:val="20"/>
                <w:szCs w:val="20"/>
              </w:rPr>
            </w:pPr>
            <w:r w:rsidRPr="009811B1">
              <w:rPr>
                <w:rFonts w:ascii="Arial" w:hAnsi="Arial" w:cs="Arial"/>
                <w:sz w:val="20"/>
                <w:szCs w:val="20"/>
              </w:rPr>
              <w:t>čiščenje vratnih in okenskih okvirjev in vratnih kril blagajne</w:t>
            </w:r>
          </w:p>
          <w:p w14:paraId="6E03DE74" w14:textId="77777777" w:rsidR="003136C5" w:rsidRPr="009811B1" w:rsidRDefault="003136C5" w:rsidP="008C1857">
            <w:pPr>
              <w:numPr>
                <w:ilvl w:val="0"/>
                <w:numId w:val="56"/>
              </w:numPr>
              <w:spacing w:after="0" w:line="240" w:lineRule="auto"/>
              <w:contextualSpacing/>
              <w:jc w:val="both"/>
              <w:rPr>
                <w:rFonts w:ascii="Arial" w:hAnsi="Arial" w:cs="Arial"/>
                <w:sz w:val="20"/>
                <w:szCs w:val="20"/>
              </w:rPr>
            </w:pPr>
            <w:r w:rsidRPr="009811B1">
              <w:rPr>
                <w:rFonts w:ascii="Arial" w:hAnsi="Arial" w:cs="Arial"/>
                <w:sz w:val="20"/>
                <w:szCs w:val="20"/>
              </w:rPr>
              <w:t>čiščenje okenskih in ostalih polic</w:t>
            </w:r>
          </w:p>
          <w:p w14:paraId="2579EE45" w14:textId="77777777" w:rsidR="003136C5" w:rsidRPr="009811B1" w:rsidRDefault="003136C5" w:rsidP="008C1857">
            <w:pPr>
              <w:numPr>
                <w:ilvl w:val="0"/>
                <w:numId w:val="56"/>
              </w:numPr>
              <w:spacing w:after="0" w:line="240" w:lineRule="auto"/>
              <w:contextualSpacing/>
              <w:jc w:val="both"/>
              <w:rPr>
                <w:rFonts w:ascii="Arial" w:hAnsi="Arial" w:cs="Arial"/>
                <w:sz w:val="20"/>
                <w:szCs w:val="20"/>
              </w:rPr>
            </w:pPr>
            <w:r w:rsidRPr="009811B1">
              <w:rPr>
                <w:rFonts w:ascii="Arial" w:hAnsi="Arial" w:cs="Arial"/>
                <w:sz w:val="20"/>
                <w:szCs w:val="20"/>
              </w:rPr>
              <w:t>čiščenje sedalnih površin (klopi)</w:t>
            </w:r>
          </w:p>
        </w:tc>
      </w:tr>
      <w:tr w:rsidR="003136C5" w:rsidRPr="009811B1" w14:paraId="4CE43267" w14:textId="77777777" w:rsidTr="008C1857">
        <w:tc>
          <w:tcPr>
            <w:tcW w:w="2350" w:type="dxa"/>
          </w:tcPr>
          <w:p w14:paraId="64C0FFE3" w14:textId="77777777" w:rsidR="003136C5" w:rsidRPr="009811B1" w:rsidRDefault="003136C5" w:rsidP="008C1857">
            <w:pPr>
              <w:spacing w:after="0"/>
              <w:jc w:val="center"/>
              <w:rPr>
                <w:rFonts w:ascii="Arial" w:hAnsi="Arial" w:cs="Arial"/>
                <w:sz w:val="20"/>
                <w:szCs w:val="20"/>
              </w:rPr>
            </w:pPr>
            <w:r w:rsidRPr="009811B1">
              <w:rPr>
                <w:rFonts w:ascii="Arial" w:hAnsi="Arial" w:cs="Arial"/>
                <w:sz w:val="20"/>
                <w:szCs w:val="20"/>
              </w:rPr>
              <w:t xml:space="preserve"> DELA PO POTREBI</w:t>
            </w:r>
          </w:p>
        </w:tc>
        <w:tc>
          <w:tcPr>
            <w:tcW w:w="6634" w:type="dxa"/>
          </w:tcPr>
          <w:p w14:paraId="5B2588A5" w14:textId="77777777" w:rsidR="003136C5" w:rsidRPr="009811B1" w:rsidRDefault="003136C5" w:rsidP="008C1857">
            <w:pPr>
              <w:numPr>
                <w:ilvl w:val="0"/>
                <w:numId w:val="56"/>
              </w:numPr>
              <w:spacing w:after="0" w:line="240" w:lineRule="auto"/>
              <w:contextualSpacing/>
              <w:jc w:val="both"/>
              <w:rPr>
                <w:rFonts w:ascii="Arial" w:hAnsi="Arial" w:cs="Arial"/>
                <w:sz w:val="20"/>
                <w:szCs w:val="20"/>
              </w:rPr>
            </w:pPr>
            <w:r w:rsidRPr="009811B1">
              <w:rPr>
                <w:rFonts w:ascii="Arial" w:hAnsi="Arial" w:cs="Arial"/>
                <w:sz w:val="20"/>
                <w:szCs w:val="20"/>
              </w:rPr>
              <w:t>čiščenje oglasnih tabel</w:t>
            </w:r>
          </w:p>
          <w:p w14:paraId="49F81255" w14:textId="77777777" w:rsidR="003136C5" w:rsidRPr="009811B1" w:rsidRDefault="003136C5" w:rsidP="008C1857">
            <w:pPr>
              <w:numPr>
                <w:ilvl w:val="0"/>
                <w:numId w:val="56"/>
              </w:numPr>
              <w:spacing w:after="0" w:line="240" w:lineRule="auto"/>
              <w:contextualSpacing/>
              <w:jc w:val="both"/>
              <w:rPr>
                <w:rFonts w:ascii="Arial" w:hAnsi="Arial" w:cs="Arial"/>
                <w:sz w:val="20"/>
                <w:szCs w:val="20"/>
              </w:rPr>
            </w:pPr>
            <w:r w:rsidRPr="009811B1">
              <w:rPr>
                <w:rFonts w:ascii="Arial" w:hAnsi="Arial" w:cs="Arial"/>
                <w:sz w:val="20"/>
                <w:szCs w:val="20"/>
              </w:rPr>
              <w:t>čiščenje posod za odpadke</w:t>
            </w:r>
          </w:p>
        </w:tc>
      </w:tr>
    </w:tbl>
    <w:p w14:paraId="696E65FE" w14:textId="77777777" w:rsidR="003136C5" w:rsidRPr="009811B1" w:rsidRDefault="003136C5" w:rsidP="003136C5">
      <w:pPr>
        <w:spacing w:after="0"/>
        <w:jc w:val="both"/>
        <w:rPr>
          <w:rFonts w:ascii="Arial" w:hAnsi="Arial" w:cs="Arial"/>
          <w:sz w:val="20"/>
          <w:szCs w:val="20"/>
        </w:rPr>
      </w:pPr>
      <w:r w:rsidRPr="009811B1">
        <w:rPr>
          <w:rFonts w:ascii="Arial" w:hAnsi="Arial" w:cs="Arial"/>
          <w:sz w:val="20"/>
          <w:szCs w:val="20"/>
        </w:rPr>
        <w:t xml:space="preserv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25"/>
        <w:gridCol w:w="6742"/>
      </w:tblGrid>
      <w:tr w:rsidR="003136C5" w:rsidRPr="009811B1" w14:paraId="32338F0C" w14:textId="77777777" w:rsidTr="008C1857">
        <w:tc>
          <w:tcPr>
            <w:tcW w:w="9067" w:type="dxa"/>
            <w:gridSpan w:val="2"/>
          </w:tcPr>
          <w:p w14:paraId="4B4BB38A" w14:textId="77777777" w:rsidR="003136C5" w:rsidRPr="009811B1" w:rsidRDefault="003136C5" w:rsidP="008C1857">
            <w:pPr>
              <w:spacing w:after="0"/>
              <w:jc w:val="both"/>
              <w:rPr>
                <w:rFonts w:ascii="Arial" w:hAnsi="Arial" w:cs="Arial"/>
                <w:sz w:val="20"/>
                <w:szCs w:val="20"/>
              </w:rPr>
            </w:pPr>
            <w:r w:rsidRPr="009811B1">
              <w:rPr>
                <w:rFonts w:ascii="Arial" w:hAnsi="Arial" w:cs="Arial"/>
                <w:sz w:val="20"/>
                <w:szCs w:val="20"/>
              </w:rPr>
              <w:t>2. DELOVNA PREGLEDNICA – BLAGAJNA, BLAGAJNIŠKI KONTEJNER, AVLA, STOPNIŠČE</w:t>
            </w:r>
          </w:p>
        </w:tc>
      </w:tr>
      <w:tr w:rsidR="003136C5" w:rsidRPr="009811B1" w14:paraId="47EB0D45" w14:textId="77777777" w:rsidTr="008C1857">
        <w:tc>
          <w:tcPr>
            <w:tcW w:w="9067" w:type="dxa"/>
            <w:gridSpan w:val="2"/>
          </w:tcPr>
          <w:p w14:paraId="7F0397FF" w14:textId="77777777" w:rsidR="003136C5" w:rsidRPr="009811B1" w:rsidRDefault="003136C5" w:rsidP="008C1857">
            <w:pPr>
              <w:spacing w:after="0"/>
              <w:jc w:val="both"/>
              <w:rPr>
                <w:rFonts w:ascii="Arial" w:hAnsi="Arial" w:cs="Arial"/>
                <w:sz w:val="20"/>
                <w:szCs w:val="20"/>
              </w:rPr>
            </w:pPr>
            <w:r w:rsidRPr="009811B1">
              <w:rPr>
                <w:rFonts w:ascii="Arial" w:hAnsi="Arial" w:cs="Arial"/>
                <w:sz w:val="20"/>
                <w:szCs w:val="20"/>
              </w:rPr>
              <w:t>Dela, ki jih je potrebno opraviti:</w:t>
            </w:r>
          </w:p>
        </w:tc>
      </w:tr>
      <w:tr w:rsidR="003136C5" w:rsidRPr="009811B1" w14:paraId="04A9FCD2" w14:textId="77777777" w:rsidTr="008C1857">
        <w:tc>
          <w:tcPr>
            <w:tcW w:w="2325" w:type="dxa"/>
          </w:tcPr>
          <w:p w14:paraId="1F68DED1" w14:textId="77777777" w:rsidR="003136C5" w:rsidRPr="009811B1" w:rsidRDefault="003136C5" w:rsidP="008C1857">
            <w:pPr>
              <w:spacing w:after="0"/>
              <w:jc w:val="center"/>
              <w:rPr>
                <w:rFonts w:ascii="Arial" w:hAnsi="Arial" w:cs="Arial"/>
                <w:sz w:val="20"/>
                <w:szCs w:val="20"/>
              </w:rPr>
            </w:pPr>
            <w:r w:rsidRPr="009811B1">
              <w:rPr>
                <w:rFonts w:ascii="Arial" w:hAnsi="Arial" w:cs="Arial"/>
                <w:sz w:val="20"/>
                <w:szCs w:val="20"/>
              </w:rPr>
              <w:t>DNEVNO:</w:t>
            </w:r>
          </w:p>
        </w:tc>
        <w:tc>
          <w:tcPr>
            <w:tcW w:w="6742" w:type="dxa"/>
          </w:tcPr>
          <w:p w14:paraId="1538CE19"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mokro čiščenje talnih površin</w:t>
            </w:r>
          </w:p>
          <w:p w14:paraId="3F474436"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brisanje miz in nizke omare v avli pod stopnicami</w:t>
            </w:r>
          </w:p>
          <w:p w14:paraId="2C10AF20"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praznjenje košev za smeti ter nameščanje vrečk v posode za odpadke</w:t>
            </w:r>
          </w:p>
          <w:p w14:paraId="171B1A7F" w14:textId="77777777" w:rsidR="003136C5" w:rsidRPr="009811B1" w:rsidRDefault="003136C5" w:rsidP="008C1857">
            <w:pPr>
              <w:numPr>
                <w:ilvl w:val="0"/>
                <w:numId w:val="61"/>
              </w:numPr>
              <w:spacing w:after="0" w:line="240" w:lineRule="auto"/>
              <w:rPr>
                <w:rFonts w:ascii="Arial" w:hAnsi="Arial" w:cs="Arial"/>
                <w:sz w:val="20"/>
                <w:szCs w:val="20"/>
              </w:rPr>
            </w:pPr>
            <w:r w:rsidRPr="009811B1">
              <w:rPr>
                <w:rFonts w:ascii="Arial" w:hAnsi="Arial" w:cs="Arial"/>
                <w:sz w:val="20"/>
                <w:szCs w:val="20"/>
              </w:rPr>
              <w:t>zalivanje okrasnih rastlin</w:t>
            </w:r>
          </w:p>
          <w:p w14:paraId="05D432A3" w14:textId="77777777" w:rsidR="003136C5" w:rsidRPr="009811B1" w:rsidRDefault="003136C5" w:rsidP="008C1857">
            <w:pPr>
              <w:numPr>
                <w:ilvl w:val="0"/>
                <w:numId w:val="61"/>
              </w:numPr>
              <w:spacing w:after="0" w:line="240" w:lineRule="auto"/>
              <w:rPr>
                <w:rFonts w:ascii="Arial" w:hAnsi="Arial" w:cs="Arial"/>
                <w:sz w:val="20"/>
                <w:szCs w:val="20"/>
              </w:rPr>
            </w:pPr>
            <w:r w:rsidRPr="009811B1">
              <w:rPr>
                <w:rFonts w:ascii="Arial" w:hAnsi="Arial" w:cs="Arial"/>
                <w:sz w:val="20"/>
                <w:szCs w:val="20"/>
              </w:rPr>
              <w:t xml:space="preserve">nameščanje papirne galanterije in mila </w:t>
            </w:r>
          </w:p>
          <w:p w14:paraId="38A7490B" w14:textId="77777777" w:rsidR="003136C5" w:rsidRPr="009811B1" w:rsidRDefault="003136C5" w:rsidP="008C1857">
            <w:pPr>
              <w:spacing w:after="0"/>
              <w:ind w:left="720"/>
              <w:contextualSpacing/>
              <w:jc w:val="both"/>
              <w:rPr>
                <w:rFonts w:ascii="Arial" w:hAnsi="Arial" w:cs="Arial"/>
                <w:sz w:val="20"/>
                <w:szCs w:val="20"/>
              </w:rPr>
            </w:pPr>
          </w:p>
        </w:tc>
      </w:tr>
      <w:tr w:rsidR="003136C5" w:rsidRPr="009811B1" w14:paraId="5DDD109E" w14:textId="77777777" w:rsidTr="008C1857">
        <w:trPr>
          <w:trHeight w:val="557"/>
        </w:trPr>
        <w:tc>
          <w:tcPr>
            <w:tcW w:w="2325" w:type="dxa"/>
          </w:tcPr>
          <w:p w14:paraId="0854C541" w14:textId="77777777" w:rsidR="003136C5" w:rsidRPr="009811B1" w:rsidRDefault="003136C5" w:rsidP="008C1857">
            <w:pPr>
              <w:spacing w:after="0"/>
              <w:jc w:val="center"/>
              <w:rPr>
                <w:rFonts w:ascii="Arial" w:hAnsi="Arial" w:cs="Arial"/>
                <w:sz w:val="20"/>
                <w:szCs w:val="20"/>
              </w:rPr>
            </w:pPr>
            <w:r w:rsidRPr="009811B1">
              <w:rPr>
                <w:rFonts w:ascii="Arial" w:hAnsi="Arial" w:cs="Arial"/>
                <w:sz w:val="20"/>
                <w:szCs w:val="20"/>
              </w:rPr>
              <w:t>MESEČNO:</w:t>
            </w:r>
          </w:p>
        </w:tc>
        <w:tc>
          <w:tcPr>
            <w:tcW w:w="6742" w:type="dxa"/>
          </w:tcPr>
          <w:p w14:paraId="37201499"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ometanje pajčevin</w:t>
            </w:r>
          </w:p>
          <w:p w14:paraId="64C2FE15"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brisanje omar in stolov</w:t>
            </w:r>
          </w:p>
          <w:p w14:paraId="279A56EE"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temeljito čiščenje vseh steklenih površin</w:t>
            </w:r>
          </w:p>
          <w:p w14:paraId="6705A021"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temeljito čiščenje ograje na stopnišču</w:t>
            </w:r>
          </w:p>
        </w:tc>
      </w:tr>
      <w:tr w:rsidR="003136C5" w:rsidRPr="009811B1" w14:paraId="358A1BC5" w14:textId="77777777" w:rsidTr="008C1857">
        <w:trPr>
          <w:trHeight w:val="557"/>
        </w:trPr>
        <w:tc>
          <w:tcPr>
            <w:tcW w:w="2325" w:type="dxa"/>
            <w:tcBorders>
              <w:top w:val="single" w:sz="4" w:space="0" w:color="auto"/>
              <w:left w:val="single" w:sz="4" w:space="0" w:color="auto"/>
              <w:bottom w:val="single" w:sz="4" w:space="0" w:color="auto"/>
              <w:right w:val="single" w:sz="4" w:space="0" w:color="auto"/>
            </w:tcBorders>
          </w:tcPr>
          <w:p w14:paraId="04D35631" w14:textId="77777777" w:rsidR="003136C5" w:rsidRPr="009811B1" w:rsidRDefault="003136C5" w:rsidP="008C1857">
            <w:pPr>
              <w:spacing w:after="0"/>
              <w:jc w:val="center"/>
              <w:rPr>
                <w:rFonts w:ascii="Arial" w:hAnsi="Arial" w:cs="Arial"/>
                <w:sz w:val="20"/>
                <w:szCs w:val="20"/>
              </w:rPr>
            </w:pPr>
            <w:r w:rsidRPr="009811B1">
              <w:rPr>
                <w:rFonts w:ascii="Arial" w:hAnsi="Arial" w:cs="Arial"/>
                <w:sz w:val="20"/>
                <w:szCs w:val="20"/>
              </w:rPr>
              <w:t>DELA PO POTREBI</w:t>
            </w:r>
          </w:p>
        </w:tc>
        <w:tc>
          <w:tcPr>
            <w:tcW w:w="6742" w:type="dxa"/>
            <w:tcBorders>
              <w:top w:val="single" w:sz="4" w:space="0" w:color="auto"/>
              <w:left w:val="single" w:sz="4" w:space="0" w:color="auto"/>
              <w:bottom w:val="single" w:sz="4" w:space="0" w:color="auto"/>
              <w:right w:val="single" w:sz="4" w:space="0" w:color="auto"/>
            </w:tcBorders>
          </w:tcPr>
          <w:p w14:paraId="3A9E52A5" w14:textId="77777777" w:rsidR="003136C5" w:rsidRPr="009811B1" w:rsidRDefault="003136C5" w:rsidP="008C1857">
            <w:pPr>
              <w:numPr>
                <w:ilvl w:val="0"/>
                <w:numId w:val="57"/>
              </w:numPr>
              <w:spacing w:after="0" w:line="240" w:lineRule="auto"/>
              <w:contextualSpacing/>
              <w:jc w:val="both"/>
              <w:rPr>
                <w:rFonts w:ascii="Arial" w:hAnsi="Arial" w:cs="Arial"/>
                <w:sz w:val="20"/>
                <w:szCs w:val="20"/>
              </w:rPr>
            </w:pPr>
            <w:r w:rsidRPr="009811B1">
              <w:rPr>
                <w:rFonts w:ascii="Arial" w:hAnsi="Arial" w:cs="Arial"/>
                <w:sz w:val="20"/>
                <w:szCs w:val="20"/>
              </w:rPr>
              <w:t>čiščenje stenskih oblog</w:t>
            </w:r>
          </w:p>
          <w:p w14:paraId="66D54A4C" w14:textId="77777777" w:rsidR="003136C5" w:rsidRPr="009811B1" w:rsidRDefault="003136C5" w:rsidP="008C1857">
            <w:pPr>
              <w:numPr>
                <w:ilvl w:val="0"/>
                <w:numId w:val="57"/>
              </w:numPr>
              <w:spacing w:after="0" w:line="240" w:lineRule="auto"/>
              <w:contextualSpacing/>
              <w:jc w:val="both"/>
              <w:rPr>
                <w:rFonts w:ascii="Arial" w:hAnsi="Arial" w:cs="Arial"/>
                <w:sz w:val="20"/>
                <w:szCs w:val="20"/>
              </w:rPr>
            </w:pPr>
            <w:r w:rsidRPr="009811B1">
              <w:rPr>
                <w:rFonts w:ascii="Arial" w:hAnsi="Arial" w:cs="Arial"/>
                <w:sz w:val="20"/>
                <w:szCs w:val="20"/>
              </w:rPr>
              <w:t>temeljito čiščenje posod za odpadke</w:t>
            </w:r>
          </w:p>
          <w:p w14:paraId="1F9034F5" w14:textId="77777777" w:rsidR="003136C5" w:rsidRPr="009811B1" w:rsidRDefault="003136C5" w:rsidP="008C1857">
            <w:pPr>
              <w:numPr>
                <w:ilvl w:val="0"/>
                <w:numId w:val="57"/>
              </w:numPr>
              <w:spacing w:after="0" w:line="240" w:lineRule="auto"/>
              <w:contextualSpacing/>
              <w:jc w:val="both"/>
              <w:rPr>
                <w:rFonts w:ascii="Arial" w:hAnsi="Arial" w:cs="Arial"/>
                <w:sz w:val="20"/>
                <w:szCs w:val="20"/>
              </w:rPr>
            </w:pPr>
            <w:r w:rsidRPr="009811B1">
              <w:rPr>
                <w:rFonts w:ascii="Arial" w:hAnsi="Arial" w:cs="Arial"/>
                <w:sz w:val="20"/>
                <w:szCs w:val="20"/>
              </w:rPr>
              <w:t>čiščenje informacijskih tabel</w:t>
            </w:r>
          </w:p>
          <w:p w14:paraId="7A4C4B54" w14:textId="77777777" w:rsidR="003136C5" w:rsidRPr="009811B1" w:rsidRDefault="003136C5" w:rsidP="008C1857">
            <w:pPr>
              <w:numPr>
                <w:ilvl w:val="0"/>
                <w:numId w:val="57"/>
              </w:numPr>
              <w:spacing w:after="0" w:line="240" w:lineRule="auto"/>
              <w:contextualSpacing/>
              <w:jc w:val="both"/>
              <w:rPr>
                <w:rFonts w:ascii="Arial" w:hAnsi="Arial" w:cs="Arial"/>
                <w:sz w:val="20"/>
                <w:szCs w:val="20"/>
              </w:rPr>
            </w:pPr>
            <w:r w:rsidRPr="009811B1">
              <w:rPr>
                <w:rFonts w:ascii="Arial" w:hAnsi="Arial" w:cs="Arial"/>
                <w:sz w:val="20"/>
                <w:szCs w:val="20"/>
              </w:rPr>
              <w:t>temeljito čiščenje hladilnikov</w:t>
            </w:r>
          </w:p>
          <w:p w14:paraId="5BF2DBC9" w14:textId="77777777" w:rsidR="003136C5" w:rsidRPr="009811B1" w:rsidRDefault="003136C5" w:rsidP="008C1857">
            <w:pPr>
              <w:numPr>
                <w:ilvl w:val="0"/>
                <w:numId w:val="57"/>
              </w:numPr>
              <w:spacing w:after="0" w:line="240" w:lineRule="auto"/>
              <w:contextualSpacing/>
              <w:jc w:val="both"/>
              <w:rPr>
                <w:rFonts w:ascii="Arial" w:hAnsi="Arial" w:cs="Arial"/>
                <w:sz w:val="20"/>
                <w:szCs w:val="20"/>
              </w:rPr>
            </w:pPr>
            <w:r w:rsidRPr="009811B1">
              <w:rPr>
                <w:rFonts w:ascii="Arial" w:hAnsi="Arial" w:cs="Arial"/>
                <w:sz w:val="20"/>
                <w:szCs w:val="20"/>
              </w:rPr>
              <w:t>temeljito čiščenje vtičnic, stikal, radiatorjev</w:t>
            </w:r>
          </w:p>
          <w:p w14:paraId="0EE69B0B" w14:textId="77777777" w:rsidR="003136C5" w:rsidRPr="009811B1" w:rsidRDefault="003136C5" w:rsidP="008C1857">
            <w:pPr>
              <w:numPr>
                <w:ilvl w:val="0"/>
                <w:numId w:val="57"/>
              </w:numPr>
              <w:spacing w:after="0" w:line="240" w:lineRule="auto"/>
              <w:contextualSpacing/>
              <w:jc w:val="both"/>
              <w:rPr>
                <w:rFonts w:ascii="Arial" w:hAnsi="Arial" w:cs="Arial"/>
                <w:sz w:val="20"/>
                <w:szCs w:val="20"/>
              </w:rPr>
            </w:pPr>
            <w:r w:rsidRPr="009811B1">
              <w:rPr>
                <w:rFonts w:ascii="Arial" w:hAnsi="Arial" w:cs="Arial"/>
                <w:sz w:val="20"/>
                <w:szCs w:val="20"/>
              </w:rPr>
              <w:t>brisanje stenskih oblog</w:t>
            </w:r>
          </w:p>
          <w:p w14:paraId="3FD6B37D" w14:textId="77777777" w:rsidR="003136C5" w:rsidRPr="009811B1" w:rsidRDefault="003136C5" w:rsidP="008C1857">
            <w:pPr>
              <w:numPr>
                <w:ilvl w:val="0"/>
                <w:numId w:val="57"/>
              </w:numPr>
              <w:spacing w:after="0" w:line="240" w:lineRule="auto"/>
              <w:contextualSpacing/>
              <w:jc w:val="both"/>
              <w:rPr>
                <w:rFonts w:ascii="Arial" w:hAnsi="Arial" w:cs="Arial"/>
                <w:sz w:val="20"/>
                <w:szCs w:val="20"/>
              </w:rPr>
            </w:pPr>
            <w:r w:rsidRPr="009811B1">
              <w:rPr>
                <w:rFonts w:ascii="Arial" w:hAnsi="Arial" w:cs="Arial"/>
                <w:sz w:val="20"/>
                <w:szCs w:val="20"/>
              </w:rPr>
              <w:t>temeljito čiščenje gasilnih aparatov</w:t>
            </w:r>
          </w:p>
          <w:p w14:paraId="2AB0889F" w14:textId="77777777" w:rsidR="003136C5" w:rsidRPr="009811B1" w:rsidRDefault="003136C5" w:rsidP="008C1857">
            <w:pPr>
              <w:numPr>
                <w:ilvl w:val="0"/>
                <w:numId w:val="57"/>
              </w:numPr>
              <w:spacing w:after="0" w:line="240" w:lineRule="auto"/>
              <w:contextualSpacing/>
              <w:jc w:val="both"/>
              <w:rPr>
                <w:rFonts w:ascii="Arial" w:hAnsi="Arial" w:cs="Arial"/>
                <w:sz w:val="20"/>
                <w:szCs w:val="20"/>
              </w:rPr>
            </w:pPr>
            <w:r w:rsidRPr="009811B1">
              <w:rPr>
                <w:rFonts w:ascii="Arial" w:hAnsi="Arial" w:cs="Arial"/>
                <w:sz w:val="20"/>
                <w:szCs w:val="20"/>
              </w:rPr>
              <w:t>temeljito čiščenje vrat in okvirjev vrat</w:t>
            </w:r>
          </w:p>
          <w:p w14:paraId="5175F6CE" w14:textId="77777777" w:rsidR="003136C5" w:rsidRPr="009811B1" w:rsidRDefault="003136C5" w:rsidP="008C1857">
            <w:pPr>
              <w:spacing w:after="0"/>
              <w:ind w:left="720"/>
              <w:contextualSpacing/>
              <w:jc w:val="both"/>
              <w:rPr>
                <w:rFonts w:ascii="Arial" w:hAnsi="Arial" w:cs="Arial"/>
                <w:sz w:val="20"/>
                <w:szCs w:val="20"/>
              </w:rPr>
            </w:pPr>
          </w:p>
        </w:tc>
      </w:tr>
    </w:tbl>
    <w:p w14:paraId="0E5833BB" w14:textId="77777777" w:rsidR="003136C5" w:rsidRPr="009811B1" w:rsidRDefault="003136C5" w:rsidP="003136C5">
      <w:pPr>
        <w:spacing w:after="0"/>
        <w:rPr>
          <w:rFonts w:ascii="Arial" w:hAnsi="Arial" w:cs="Arial"/>
          <w:sz w:val="20"/>
          <w:szCs w:val="20"/>
        </w:rPr>
      </w:pPr>
    </w:p>
    <w:p w14:paraId="68C53445" w14:textId="77777777" w:rsidR="003136C5" w:rsidRPr="009811B1" w:rsidRDefault="003136C5" w:rsidP="003136C5">
      <w:pPr>
        <w:spacing w:after="0"/>
        <w:rPr>
          <w:rFonts w:ascii="Arial" w:hAnsi="Arial" w:cs="Arial"/>
          <w:sz w:val="20"/>
          <w:szCs w:val="20"/>
        </w:rPr>
      </w:pPr>
      <w:r w:rsidRPr="009811B1">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3136C5" w:rsidRPr="009811B1" w14:paraId="0C09A208" w14:textId="77777777" w:rsidTr="008C1857">
        <w:tc>
          <w:tcPr>
            <w:tcW w:w="8984" w:type="dxa"/>
            <w:gridSpan w:val="2"/>
          </w:tcPr>
          <w:p w14:paraId="707322C4" w14:textId="77777777" w:rsidR="003136C5" w:rsidRPr="009811B1" w:rsidRDefault="003136C5" w:rsidP="008C1857">
            <w:pPr>
              <w:spacing w:after="0"/>
              <w:jc w:val="both"/>
              <w:rPr>
                <w:rFonts w:ascii="Arial" w:hAnsi="Arial" w:cs="Arial"/>
                <w:b/>
                <w:bCs/>
                <w:sz w:val="20"/>
                <w:szCs w:val="20"/>
              </w:rPr>
            </w:pPr>
            <w:r w:rsidRPr="009811B1">
              <w:rPr>
                <w:rFonts w:ascii="Arial" w:hAnsi="Arial" w:cs="Arial"/>
                <w:sz w:val="20"/>
                <w:szCs w:val="20"/>
              </w:rPr>
              <w:lastRenderedPageBreak/>
              <w:t>3. DELOVNA PREGLEDNICA – UČILNICA IN ROJSTNODNEVNI PAVILION</w:t>
            </w:r>
          </w:p>
        </w:tc>
      </w:tr>
      <w:tr w:rsidR="003136C5" w:rsidRPr="009811B1" w14:paraId="6E22B983" w14:textId="77777777" w:rsidTr="008C1857">
        <w:tc>
          <w:tcPr>
            <w:tcW w:w="8984" w:type="dxa"/>
            <w:gridSpan w:val="2"/>
          </w:tcPr>
          <w:p w14:paraId="6899C4E0" w14:textId="77777777" w:rsidR="003136C5" w:rsidRPr="009811B1" w:rsidRDefault="003136C5" w:rsidP="008C1857">
            <w:pPr>
              <w:spacing w:after="0"/>
              <w:jc w:val="both"/>
              <w:rPr>
                <w:rFonts w:ascii="Arial" w:hAnsi="Arial" w:cs="Arial"/>
                <w:sz w:val="20"/>
                <w:szCs w:val="20"/>
              </w:rPr>
            </w:pPr>
            <w:r w:rsidRPr="009811B1">
              <w:rPr>
                <w:rFonts w:ascii="Arial" w:hAnsi="Arial" w:cs="Arial"/>
                <w:sz w:val="20"/>
                <w:szCs w:val="20"/>
              </w:rPr>
              <w:t>Dela, ki jih je potrebno opraviti:</w:t>
            </w:r>
          </w:p>
        </w:tc>
      </w:tr>
      <w:tr w:rsidR="003136C5" w:rsidRPr="009811B1" w14:paraId="62389233" w14:textId="77777777" w:rsidTr="008C1857">
        <w:tc>
          <w:tcPr>
            <w:tcW w:w="2350" w:type="dxa"/>
          </w:tcPr>
          <w:p w14:paraId="4533C542" w14:textId="77777777" w:rsidR="003136C5" w:rsidRPr="009811B1" w:rsidRDefault="003136C5" w:rsidP="008C1857">
            <w:pPr>
              <w:spacing w:after="0"/>
              <w:jc w:val="both"/>
              <w:rPr>
                <w:rFonts w:ascii="Arial" w:hAnsi="Arial" w:cs="Arial"/>
                <w:sz w:val="20"/>
                <w:szCs w:val="20"/>
              </w:rPr>
            </w:pPr>
            <w:r w:rsidRPr="009811B1">
              <w:rPr>
                <w:rFonts w:ascii="Arial" w:hAnsi="Arial" w:cs="Arial"/>
                <w:sz w:val="20"/>
                <w:szCs w:val="20"/>
              </w:rPr>
              <w:t>DNEVNO:</w:t>
            </w:r>
          </w:p>
        </w:tc>
        <w:tc>
          <w:tcPr>
            <w:tcW w:w="6634" w:type="dxa"/>
          </w:tcPr>
          <w:p w14:paraId="6E2359C1"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 xml:space="preserve">čiščenje steklenih površin na izpostavljenih mestih </w:t>
            </w:r>
          </w:p>
          <w:p w14:paraId="5D3726B7"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praznjenje posod za odpadke ter nameščanje vrečk v posode za odpadke</w:t>
            </w:r>
          </w:p>
          <w:p w14:paraId="27D52003"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mokro čiščenje talnih oblog</w:t>
            </w:r>
          </w:p>
          <w:p w14:paraId="3639CB49"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miz in stolov</w:t>
            </w:r>
          </w:p>
        </w:tc>
      </w:tr>
      <w:tr w:rsidR="003136C5" w:rsidRPr="009811B1" w14:paraId="1D6A24E1" w14:textId="77777777" w:rsidTr="008C1857">
        <w:tc>
          <w:tcPr>
            <w:tcW w:w="2350" w:type="dxa"/>
          </w:tcPr>
          <w:p w14:paraId="2F4D90D6" w14:textId="77777777" w:rsidR="003136C5" w:rsidRPr="009811B1" w:rsidRDefault="003136C5" w:rsidP="008C1857">
            <w:pPr>
              <w:spacing w:after="0"/>
              <w:jc w:val="both"/>
              <w:rPr>
                <w:rFonts w:ascii="Arial" w:hAnsi="Arial" w:cs="Arial"/>
                <w:sz w:val="20"/>
                <w:szCs w:val="20"/>
              </w:rPr>
            </w:pPr>
            <w:r w:rsidRPr="009811B1">
              <w:rPr>
                <w:rFonts w:ascii="Arial" w:hAnsi="Arial" w:cs="Arial"/>
                <w:sz w:val="20"/>
                <w:szCs w:val="20"/>
              </w:rPr>
              <w:br w:type="page"/>
              <w:t>MESEČNO:</w:t>
            </w:r>
          </w:p>
        </w:tc>
        <w:tc>
          <w:tcPr>
            <w:tcW w:w="6634" w:type="dxa"/>
          </w:tcPr>
          <w:p w14:paraId="4DBA2135"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temeljito čiščenje vseh steklenih površin</w:t>
            </w:r>
          </w:p>
          <w:p w14:paraId="7898C252"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okenskih polic</w:t>
            </w:r>
          </w:p>
          <w:p w14:paraId="1763BC5A"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posod za odpadke</w:t>
            </w:r>
          </w:p>
          <w:p w14:paraId="683D8636"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omar</w:t>
            </w:r>
          </w:p>
          <w:p w14:paraId="1B52A454"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vrat in kljuk</w:t>
            </w:r>
          </w:p>
          <w:p w14:paraId="4C76F4C5"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ometanje pajčevine</w:t>
            </w:r>
          </w:p>
          <w:p w14:paraId="0A9903A2" w14:textId="77777777" w:rsidR="003136C5" w:rsidRPr="009811B1" w:rsidRDefault="003136C5" w:rsidP="008C1857">
            <w:pPr>
              <w:numPr>
                <w:ilvl w:val="0"/>
                <w:numId w:val="62"/>
              </w:numPr>
              <w:spacing w:after="0" w:line="240" w:lineRule="auto"/>
              <w:contextualSpacing/>
              <w:jc w:val="both"/>
              <w:rPr>
                <w:rFonts w:ascii="Arial" w:hAnsi="Arial" w:cs="Arial"/>
                <w:sz w:val="20"/>
                <w:szCs w:val="20"/>
              </w:rPr>
            </w:pPr>
            <w:r w:rsidRPr="009811B1">
              <w:rPr>
                <w:rFonts w:ascii="Arial" w:hAnsi="Arial" w:cs="Arial"/>
                <w:sz w:val="20"/>
                <w:szCs w:val="20"/>
              </w:rPr>
              <w:t>temeljito čiščenje hladilnikov</w:t>
            </w:r>
          </w:p>
          <w:p w14:paraId="2B2D1E11" w14:textId="77777777" w:rsidR="003136C5" w:rsidRPr="009811B1" w:rsidRDefault="003136C5" w:rsidP="008C1857">
            <w:pPr>
              <w:numPr>
                <w:ilvl w:val="0"/>
                <w:numId w:val="62"/>
              </w:numPr>
              <w:spacing w:after="0" w:line="240" w:lineRule="auto"/>
              <w:contextualSpacing/>
              <w:jc w:val="both"/>
              <w:rPr>
                <w:rFonts w:ascii="Arial" w:hAnsi="Arial" w:cs="Arial"/>
                <w:sz w:val="20"/>
                <w:szCs w:val="20"/>
              </w:rPr>
            </w:pPr>
            <w:r w:rsidRPr="009811B1">
              <w:rPr>
                <w:rFonts w:ascii="Arial" w:hAnsi="Arial" w:cs="Arial"/>
                <w:sz w:val="20"/>
                <w:szCs w:val="20"/>
              </w:rPr>
              <w:t>temeljito čiščenje gasilnih aparatov (po potrebi)</w:t>
            </w:r>
          </w:p>
          <w:p w14:paraId="7CE73F33" w14:textId="77777777" w:rsidR="003136C5" w:rsidRPr="009811B1" w:rsidRDefault="003136C5" w:rsidP="008C1857">
            <w:pPr>
              <w:numPr>
                <w:ilvl w:val="0"/>
                <w:numId w:val="62"/>
              </w:numPr>
              <w:spacing w:after="0" w:line="240" w:lineRule="auto"/>
              <w:contextualSpacing/>
              <w:jc w:val="both"/>
              <w:rPr>
                <w:rFonts w:ascii="Arial" w:hAnsi="Arial" w:cs="Arial"/>
                <w:sz w:val="20"/>
                <w:szCs w:val="20"/>
              </w:rPr>
            </w:pPr>
            <w:r w:rsidRPr="009811B1">
              <w:rPr>
                <w:rFonts w:ascii="Arial" w:hAnsi="Arial" w:cs="Arial"/>
                <w:sz w:val="20"/>
                <w:szCs w:val="20"/>
              </w:rPr>
              <w:t>temeljito čiščenje radiatorjev in cevi (po potrebi)</w:t>
            </w:r>
          </w:p>
          <w:p w14:paraId="4E707D3D" w14:textId="77777777" w:rsidR="003136C5" w:rsidRPr="009811B1" w:rsidRDefault="003136C5" w:rsidP="008C1857">
            <w:pPr>
              <w:numPr>
                <w:ilvl w:val="0"/>
                <w:numId w:val="62"/>
              </w:numPr>
              <w:spacing w:after="0" w:line="240" w:lineRule="auto"/>
              <w:contextualSpacing/>
              <w:jc w:val="both"/>
              <w:rPr>
                <w:rFonts w:ascii="Arial" w:hAnsi="Arial" w:cs="Arial"/>
                <w:sz w:val="20"/>
                <w:szCs w:val="20"/>
              </w:rPr>
            </w:pPr>
            <w:r w:rsidRPr="009811B1">
              <w:rPr>
                <w:rFonts w:ascii="Arial" w:hAnsi="Arial" w:cs="Arial"/>
                <w:sz w:val="20"/>
                <w:szCs w:val="20"/>
              </w:rPr>
              <w:t>čiščenje stenskih oblog (po potrebi)</w:t>
            </w:r>
          </w:p>
          <w:p w14:paraId="4C8174C9" w14:textId="77777777" w:rsidR="003136C5" w:rsidRPr="009811B1" w:rsidRDefault="003136C5" w:rsidP="008C1857">
            <w:pPr>
              <w:spacing w:after="0"/>
              <w:ind w:left="720"/>
              <w:contextualSpacing/>
              <w:jc w:val="both"/>
              <w:rPr>
                <w:rFonts w:ascii="Arial" w:hAnsi="Arial" w:cs="Arial"/>
                <w:sz w:val="20"/>
                <w:szCs w:val="20"/>
              </w:rPr>
            </w:pPr>
          </w:p>
        </w:tc>
      </w:tr>
    </w:tbl>
    <w:p w14:paraId="0C1587C2" w14:textId="77777777" w:rsidR="003136C5" w:rsidRPr="009811B1" w:rsidRDefault="003136C5" w:rsidP="003136C5">
      <w:pPr>
        <w:spacing w:after="0"/>
        <w:rPr>
          <w:rFonts w:ascii="Arial" w:hAnsi="Arial" w:cs="Arial"/>
          <w:sz w:val="20"/>
          <w:szCs w:val="20"/>
        </w:rPr>
      </w:pPr>
    </w:p>
    <w:p w14:paraId="3105E3E9" w14:textId="77777777" w:rsidR="003136C5" w:rsidRPr="009811B1" w:rsidRDefault="003136C5" w:rsidP="003136C5">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3136C5" w:rsidRPr="009811B1" w14:paraId="444C66CA" w14:textId="77777777" w:rsidTr="008C1857">
        <w:tc>
          <w:tcPr>
            <w:tcW w:w="8984" w:type="dxa"/>
            <w:gridSpan w:val="2"/>
          </w:tcPr>
          <w:p w14:paraId="4A053198" w14:textId="77777777" w:rsidR="003136C5" w:rsidRPr="009811B1" w:rsidRDefault="003136C5" w:rsidP="008C1857">
            <w:pPr>
              <w:spacing w:after="0"/>
              <w:jc w:val="both"/>
              <w:rPr>
                <w:rFonts w:ascii="Arial" w:hAnsi="Arial" w:cs="Arial"/>
                <w:b/>
                <w:bCs/>
                <w:sz w:val="20"/>
                <w:szCs w:val="20"/>
              </w:rPr>
            </w:pPr>
            <w:r w:rsidRPr="009811B1">
              <w:rPr>
                <w:rFonts w:ascii="Arial" w:hAnsi="Arial" w:cs="Arial"/>
                <w:sz w:val="20"/>
                <w:szCs w:val="20"/>
              </w:rPr>
              <w:br w:type="page"/>
            </w:r>
            <w:r w:rsidRPr="009811B1">
              <w:rPr>
                <w:rFonts w:ascii="Arial" w:hAnsi="Arial" w:cs="Arial"/>
                <w:sz w:val="20"/>
                <w:szCs w:val="20"/>
              </w:rPr>
              <w:br w:type="page"/>
              <w:t>4. DELOVNA PREGLEDNICA – PISARNIŠKI IN DRUGI PROSTORI</w:t>
            </w:r>
          </w:p>
        </w:tc>
      </w:tr>
      <w:tr w:rsidR="003136C5" w:rsidRPr="009811B1" w14:paraId="029AEA43" w14:textId="77777777" w:rsidTr="008C1857">
        <w:tc>
          <w:tcPr>
            <w:tcW w:w="8984" w:type="dxa"/>
            <w:gridSpan w:val="2"/>
          </w:tcPr>
          <w:p w14:paraId="421033AA" w14:textId="77777777" w:rsidR="003136C5" w:rsidRPr="009811B1" w:rsidRDefault="003136C5" w:rsidP="008C1857">
            <w:pPr>
              <w:spacing w:after="0"/>
              <w:jc w:val="both"/>
              <w:rPr>
                <w:rFonts w:ascii="Arial" w:hAnsi="Arial" w:cs="Arial"/>
                <w:sz w:val="20"/>
                <w:szCs w:val="20"/>
              </w:rPr>
            </w:pPr>
            <w:r w:rsidRPr="009811B1">
              <w:rPr>
                <w:rFonts w:ascii="Arial" w:hAnsi="Arial" w:cs="Arial"/>
                <w:sz w:val="20"/>
                <w:szCs w:val="20"/>
              </w:rPr>
              <w:t>Dela, ki jih je potrebno opraviti:</w:t>
            </w:r>
          </w:p>
        </w:tc>
      </w:tr>
      <w:tr w:rsidR="003136C5" w:rsidRPr="009811B1" w14:paraId="32BCCE22" w14:textId="77777777" w:rsidTr="008C1857">
        <w:tc>
          <w:tcPr>
            <w:tcW w:w="2350" w:type="dxa"/>
          </w:tcPr>
          <w:p w14:paraId="0C19B63A" w14:textId="77777777" w:rsidR="003136C5" w:rsidRPr="009811B1" w:rsidRDefault="003136C5" w:rsidP="008C1857">
            <w:pPr>
              <w:spacing w:after="0"/>
              <w:jc w:val="center"/>
              <w:rPr>
                <w:rFonts w:ascii="Arial" w:hAnsi="Arial" w:cs="Arial"/>
                <w:sz w:val="20"/>
                <w:szCs w:val="20"/>
              </w:rPr>
            </w:pPr>
            <w:r w:rsidRPr="009811B1">
              <w:rPr>
                <w:rFonts w:ascii="Arial" w:hAnsi="Arial" w:cs="Arial"/>
                <w:sz w:val="20"/>
                <w:szCs w:val="20"/>
              </w:rPr>
              <w:t>DNEVNO:</w:t>
            </w:r>
          </w:p>
        </w:tc>
        <w:tc>
          <w:tcPr>
            <w:tcW w:w="6634" w:type="dxa"/>
          </w:tcPr>
          <w:p w14:paraId="51709727"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pisalnih miz in stolov</w:t>
            </w:r>
          </w:p>
          <w:p w14:paraId="676399F5"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mokro čiščenje talnih oblog</w:t>
            </w:r>
          </w:p>
          <w:p w14:paraId="73164503"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praznjenje košev za odpadke ter nameščanje vrečk v koše za odpadke</w:t>
            </w:r>
          </w:p>
          <w:p w14:paraId="38626B58" w14:textId="77777777" w:rsidR="003136C5" w:rsidRPr="009811B1" w:rsidRDefault="003136C5" w:rsidP="008C1857">
            <w:pPr>
              <w:spacing w:after="0"/>
              <w:ind w:left="720"/>
              <w:contextualSpacing/>
              <w:jc w:val="both"/>
              <w:rPr>
                <w:rFonts w:ascii="Arial" w:hAnsi="Arial" w:cs="Arial"/>
                <w:sz w:val="20"/>
                <w:szCs w:val="20"/>
              </w:rPr>
            </w:pPr>
          </w:p>
        </w:tc>
      </w:tr>
      <w:tr w:rsidR="003136C5" w:rsidRPr="009811B1" w14:paraId="3E7E603A" w14:textId="77777777" w:rsidTr="008C1857">
        <w:tc>
          <w:tcPr>
            <w:tcW w:w="2350" w:type="dxa"/>
          </w:tcPr>
          <w:p w14:paraId="103CCCEA" w14:textId="77777777" w:rsidR="003136C5" w:rsidRPr="009811B1" w:rsidRDefault="003136C5" w:rsidP="008C1857">
            <w:pPr>
              <w:spacing w:after="0"/>
              <w:jc w:val="center"/>
              <w:rPr>
                <w:rFonts w:ascii="Arial" w:hAnsi="Arial" w:cs="Arial"/>
                <w:sz w:val="20"/>
                <w:szCs w:val="20"/>
              </w:rPr>
            </w:pPr>
            <w:r w:rsidRPr="009811B1">
              <w:rPr>
                <w:rFonts w:ascii="Arial" w:hAnsi="Arial" w:cs="Arial"/>
                <w:sz w:val="20"/>
                <w:szCs w:val="20"/>
              </w:rPr>
              <w:t>MESEČNO:</w:t>
            </w:r>
          </w:p>
        </w:tc>
        <w:tc>
          <w:tcPr>
            <w:tcW w:w="6634" w:type="dxa"/>
          </w:tcPr>
          <w:p w14:paraId="078DE954" w14:textId="77777777" w:rsidR="003136C5" w:rsidRPr="009811B1" w:rsidRDefault="003136C5" w:rsidP="008C1857">
            <w:pPr>
              <w:numPr>
                <w:ilvl w:val="0"/>
                <w:numId w:val="60"/>
              </w:numPr>
              <w:suppressAutoHyphens/>
              <w:spacing w:after="100" w:afterAutospacing="1" w:line="240" w:lineRule="auto"/>
              <w:contextualSpacing/>
              <w:jc w:val="both"/>
              <w:rPr>
                <w:rFonts w:ascii="Arial" w:eastAsia="Times New Roman" w:hAnsi="Arial" w:cs="Arial"/>
                <w:sz w:val="20"/>
                <w:szCs w:val="20"/>
                <w:lang w:eastAsia="sl-SI"/>
              </w:rPr>
            </w:pPr>
            <w:r w:rsidRPr="009811B1">
              <w:rPr>
                <w:rFonts w:ascii="Arial" w:eastAsia="Times New Roman" w:hAnsi="Arial" w:cs="Arial"/>
                <w:sz w:val="20"/>
                <w:szCs w:val="20"/>
                <w:lang w:eastAsia="sl-SI"/>
              </w:rPr>
              <w:t>temeljito čiščenje vrat, kljuk in okvirjev vrat</w:t>
            </w:r>
          </w:p>
          <w:p w14:paraId="6A3CF775" w14:textId="77777777" w:rsidR="003136C5" w:rsidRPr="009811B1" w:rsidRDefault="003136C5" w:rsidP="008C1857">
            <w:pPr>
              <w:numPr>
                <w:ilvl w:val="0"/>
                <w:numId w:val="60"/>
              </w:numPr>
              <w:suppressAutoHyphens/>
              <w:spacing w:after="100" w:afterAutospacing="1" w:line="240" w:lineRule="auto"/>
              <w:contextualSpacing/>
              <w:jc w:val="both"/>
              <w:rPr>
                <w:rFonts w:ascii="Arial" w:eastAsia="Times New Roman" w:hAnsi="Arial" w:cs="Arial"/>
                <w:sz w:val="20"/>
                <w:szCs w:val="20"/>
                <w:lang w:eastAsia="sl-SI"/>
              </w:rPr>
            </w:pPr>
            <w:r w:rsidRPr="009811B1">
              <w:rPr>
                <w:rFonts w:ascii="Arial" w:eastAsia="Times New Roman" w:hAnsi="Arial" w:cs="Arial"/>
                <w:sz w:val="20"/>
                <w:szCs w:val="20"/>
                <w:lang w:eastAsia="sl-SI"/>
              </w:rPr>
              <w:t>ometanje pajčevin</w:t>
            </w:r>
          </w:p>
          <w:p w14:paraId="3FEE2955" w14:textId="77777777" w:rsidR="003136C5" w:rsidRPr="009811B1" w:rsidRDefault="003136C5" w:rsidP="008C1857">
            <w:pPr>
              <w:numPr>
                <w:ilvl w:val="0"/>
                <w:numId w:val="60"/>
              </w:numPr>
              <w:suppressAutoHyphens/>
              <w:spacing w:after="100" w:afterAutospacing="1" w:line="240" w:lineRule="auto"/>
              <w:contextualSpacing/>
              <w:jc w:val="both"/>
              <w:rPr>
                <w:rFonts w:ascii="Arial" w:eastAsia="Times New Roman" w:hAnsi="Arial" w:cs="Arial"/>
                <w:sz w:val="20"/>
                <w:szCs w:val="20"/>
                <w:lang w:eastAsia="sl-SI"/>
              </w:rPr>
            </w:pPr>
            <w:r w:rsidRPr="009811B1">
              <w:rPr>
                <w:rFonts w:ascii="Arial" w:eastAsia="Times New Roman" w:hAnsi="Arial" w:cs="Arial"/>
                <w:sz w:val="20"/>
                <w:szCs w:val="20"/>
                <w:lang w:eastAsia="sl-SI"/>
              </w:rPr>
              <w:t>brisanje omar in stolov</w:t>
            </w:r>
          </w:p>
          <w:p w14:paraId="2EB475F3" w14:textId="77777777" w:rsidR="003136C5" w:rsidRPr="009811B1" w:rsidRDefault="003136C5" w:rsidP="008C1857">
            <w:pPr>
              <w:numPr>
                <w:ilvl w:val="0"/>
                <w:numId w:val="60"/>
              </w:numPr>
              <w:suppressAutoHyphens/>
              <w:spacing w:after="100" w:afterAutospacing="1" w:line="240" w:lineRule="auto"/>
              <w:contextualSpacing/>
              <w:jc w:val="both"/>
              <w:rPr>
                <w:rFonts w:ascii="Arial" w:eastAsia="Times New Roman" w:hAnsi="Arial" w:cs="Arial"/>
                <w:sz w:val="20"/>
                <w:szCs w:val="20"/>
                <w:lang w:eastAsia="sl-SI"/>
              </w:rPr>
            </w:pPr>
            <w:r w:rsidRPr="009811B1">
              <w:rPr>
                <w:rFonts w:ascii="Arial" w:eastAsia="Times New Roman" w:hAnsi="Arial" w:cs="Arial"/>
                <w:sz w:val="20"/>
                <w:szCs w:val="20"/>
                <w:lang w:eastAsia="sl-SI"/>
              </w:rPr>
              <w:t>temeljito čiščenje vseh steklenih površin</w:t>
            </w:r>
          </w:p>
          <w:p w14:paraId="5C1DBD79" w14:textId="77777777" w:rsidR="003136C5" w:rsidRPr="009811B1" w:rsidRDefault="003136C5" w:rsidP="008C1857">
            <w:pPr>
              <w:numPr>
                <w:ilvl w:val="0"/>
                <w:numId w:val="60"/>
              </w:numPr>
              <w:suppressAutoHyphens/>
              <w:spacing w:after="100" w:afterAutospacing="1" w:line="240" w:lineRule="auto"/>
              <w:contextualSpacing/>
              <w:jc w:val="both"/>
              <w:rPr>
                <w:rFonts w:ascii="Arial" w:eastAsia="Times New Roman" w:hAnsi="Arial" w:cs="Arial"/>
                <w:sz w:val="20"/>
                <w:szCs w:val="20"/>
                <w:lang w:eastAsia="sl-SI"/>
              </w:rPr>
            </w:pPr>
            <w:r w:rsidRPr="009811B1">
              <w:rPr>
                <w:rFonts w:ascii="Arial" w:eastAsia="Times New Roman" w:hAnsi="Arial" w:cs="Arial"/>
                <w:sz w:val="20"/>
                <w:szCs w:val="20"/>
                <w:lang w:eastAsia="sl-SI"/>
              </w:rPr>
              <w:t>temeljito čiščenje radiatorjev in cevi</w:t>
            </w:r>
          </w:p>
          <w:p w14:paraId="7BFAAEC2" w14:textId="77777777" w:rsidR="003136C5" w:rsidRPr="009811B1" w:rsidRDefault="003136C5" w:rsidP="008C1857">
            <w:pPr>
              <w:numPr>
                <w:ilvl w:val="0"/>
                <w:numId w:val="60"/>
              </w:numPr>
              <w:suppressAutoHyphens/>
              <w:spacing w:after="100" w:afterAutospacing="1" w:line="240" w:lineRule="auto"/>
              <w:contextualSpacing/>
              <w:jc w:val="both"/>
              <w:rPr>
                <w:rFonts w:ascii="Arial" w:eastAsia="Times New Roman" w:hAnsi="Arial" w:cs="Arial"/>
                <w:sz w:val="20"/>
                <w:szCs w:val="20"/>
                <w:lang w:eastAsia="sl-SI"/>
              </w:rPr>
            </w:pPr>
            <w:r w:rsidRPr="009811B1">
              <w:rPr>
                <w:rFonts w:ascii="Arial" w:eastAsia="Times New Roman" w:hAnsi="Arial" w:cs="Arial"/>
                <w:sz w:val="20"/>
                <w:szCs w:val="20"/>
                <w:lang w:eastAsia="sl-SI"/>
              </w:rPr>
              <w:t>temeljito čiščenje električnih aparatov</w:t>
            </w:r>
          </w:p>
          <w:p w14:paraId="5B0F4694" w14:textId="77777777" w:rsidR="003136C5" w:rsidRPr="009811B1" w:rsidRDefault="003136C5" w:rsidP="008C1857">
            <w:pPr>
              <w:numPr>
                <w:ilvl w:val="0"/>
                <w:numId w:val="60"/>
              </w:numPr>
              <w:suppressAutoHyphens/>
              <w:spacing w:after="100" w:afterAutospacing="1" w:line="240" w:lineRule="auto"/>
              <w:contextualSpacing/>
              <w:jc w:val="both"/>
              <w:rPr>
                <w:rFonts w:ascii="Arial" w:eastAsia="Times New Roman" w:hAnsi="Arial" w:cs="Arial"/>
                <w:sz w:val="20"/>
                <w:szCs w:val="20"/>
                <w:lang w:eastAsia="sl-SI"/>
              </w:rPr>
            </w:pPr>
            <w:r w:rsidRPr="009811B1">
              <w:rPr>
                <w:rFonts w:ascii="Arial" w:eastAsia="Times New Roman" w:hAnsi="Arial" w:cs="Arial"/>
                <w:sz w:val="20"/>
                <w:szCs w:val="20"/>
                <w:lang w:eastAsia="sl-SI"/>
              </w:rPr>
              <w:t>temeljito čiščenje gasilnih aparatov</w:t>
            </w:r>
          </w:p>
          <w:p w14:paraId="74139093" w14:textId="77777777" w:rsidR="003136C5" w:rsidRPr="009811B1" w:rsidRDefault="003136C5" w:rsidP="008C1857">
            <w:pPr>
              <w:numPr>
                <w:ilvl w:val="0"/>
                <w:numId w:val="60"/>
              </w:numPr>
              <w:suppressAutoHyphens/>
              <w:spacing w:after="100" w:afterAutospacing="1" w:line="240" w:lineRule="auto"/>
              <w:contextualSpacing/>
              <w:jc w:val="both"/>
              <w:rPr>
                <w:rFonts w:ascii="Arial" w:eastAsia="Times New Roman" w:hAnsi="Arial" w:cs="Arial"/>
                <w:sz w:val="20"/>
                <w:szCs w:val="20"/>
                <w:lang w:eastAsia="sl-SI"/>
              </w:rPr>
            </w:pPr>
            <w:r w:rsidRPr="009811B1">
              <w:rPr>
                <w:rFonts w:ascii="Arial" w:eastAsia="Times New Roman" w:hAnsi="Arial" w:cs="Arial"/>
                <w:sz w:val="20"/>
                <w:szCs w:val="20"/>
                <w:lang w:eastAsia="sl-SI"/>
              </w:rPr>
              <w:t>čiščenje košev za odpadke</w:t>
            </w:r>
          </w:p>
          <w:p w14:paraId="2D9E5E6D" w14:textId="77777777" w:rsidR="003136C5" w:rsidRPr="009811B1" w:rsidRDefault="003136C5" w:rsidP="008C1857">
            <w:pPr>
              <w:numPr>
                <w:ilvl w:val="0"/>
                <w:numId w:val="60"/>
              </w:numPr>
              <w:suppressAutoHyphens/>
              <w:spacing w:after="100" w:afterAutospacing="1" w:line="240" w:lineRule="auto"/>
              <w:contextualSpacing/>
              <w:jc w:val="both"/>
              <w:rPr>
                <w:rFonts w:ascii="Arial" w:eastAsia="Times New Roman" w:hAnsi="Arial" w:cs="Arial"/>
                <w:sz w:val="20"/>
                <w:szCs w:val="20"/>
                <w:lang w:eastAsia="sl-SI"/>
              </w:rPr>
            </w:pPr>
            <w:r w:rsidRPr="009811B1">
              <w:rPr>
                <w:rFonts w:ascii="Arial" w:eastAsia="Times New Roman" w:hAnsi="Arial" w:cs="Arial"/>
                <w:sz w:val="20"/>
                <w:szCs w:val="20"/>
                <w:lang w:eastAsia="sl-SI"/>
              </w:rPr>
              <w:t>suho brisanje slik, fotografij</w:t>
            </w:r>
          </w:p>
          <w:p w14:paraId="2F993B5D" w14:textId="77777777" w:rsidR="003136C5" w:rsidRPr="009811B1" w:rsidRDefault="003136C5" w:rsidP="008C1857">
            <w:pPr>
              <w:numPr>
                <w:ilvl w:val="0"/>
                <w:numId w:val="60"/>
              </w:numPr>
              <w:suppressAutoHyphens/>
              <w:spacing w:after="100" w:afterAutospacing="1" w:line="240" w:lineRule="auto"/>
              <w:contextualSpacing/>
              <w:jc w:val="both"/>
              <w:rPr>
                <w:rFonts w:ascii="Arial" w:eastAsia="Times New Roman" w:hAnsi="Arial" w:cs="Arial"/>
                <w:sz w:val="20"/>
                <w:szCs w:val="20"/>
                <w:lang w:eastAsia="sl-SI"/>
              </w:rPr>
            </w:pPr>
            <w:r w:rsidRPr="009811B1">
              <w:rPr>
                <w:rFonts w:ascii="Arial" w:eastAsia="Times New Roman" w:hAnsi="Arial" w:cs="Arial"/>
                <w:sz w:val="20"/>
                <w:szCs w:val="20"/>
                <w:lang w:eastAsia="sl-SI"/>
              </w:rPr>
              <w:t>temeljito čiščenje okenskih polic</w:t>
            </w:r>
          </w:p>
          <w:p w14:paraId="70245FDC" w14:textId="42F4D28C" w:rsidR="003136C5" w:rsidRPr="009811B1" w:rsidRDefault="003136C5" w:rsidP="000E5D4E">
            <w:pPr>
              <w:numPr>
                <w:ilvl w:val="0"/>
                <w:numId w:val="60"/>
              </w:numPr>
              <w:suppressAutoHyphens/>
              <w:spacing w:after="100" w:afterAutospacing="1" w:line="240" w:lineRule="auto"/>
              <w:contextualSpacing/>
              <w:jc w:val="both"/>
              <w:rPr>
                <w:rFonts w:ascii="Arial" w:eastAsia="Times New Roman" w:hAnsi="Arial" w:cs="Arial"/>
                <w:sz w:val="20"/>
                <w:szCs w:val="20"/>
                <w:lang w:eastAsia="sl-SI"/>
              </w:rPr>
            </w:pPr>
            <w:r w:rsidRPr="009811B1">
              <w:rPr>
                <w:rFonts w:ascii="Arial" w:eastAsia="Times New Roman" w:hAnsi="Arial" w:cs="Arial"/>
                <w:sz w:val="20"/>
                <w:szCs w:val="20"/>
                <w:lang w:eastAsia="sl-SI"/>
              </w:rPr>
              <w:t>temeljito čiščenje pisarn (koti, pod mizami…)</w:t>
            </w:r>
          </w:p>
        </w:tc>
      </w:tr>
    </w:tbl>
    <w:p w14:paraId="113E5ABA" w14:textId="77777777" w:rsidR="003136C5" w:rsidRPr="009811B1" w:rsidRDefault="003136C5" w:rsidP="003136C5">
      <w:pPr>
        <w:spacing w:after="0"/>
        <w:jc w:val="both"/>
        <w:rPr>
          <w:rFonts w:ascii="Arial" w:hAnsi="Arial" w:cs="Arial"/>
          <w:sz w:val="20"/>
          <w:szCs w:val="20"/>
        </w:rPr>
      </w:pPr>
    </w:p>
    <w:p w14:paraId="202B5A41" w14:textId="77777777" w:rsidR="003136C5" w:rsidRPr="009811B1" w:rsidRDefault="003136C5" w:rsidP="003136C5">
      <w:pPr>
        <w:spacing w:after="0"/>
        <w:jc w:val="both"/>
        <w:rPr>
          <w:rFonts w:ascii="Arial" w:hAnsi="Arial" w:cs="Arial"/>
          <w:sz w:val="20"/>
          <w:szCs w:val="20"/>
        </w:rPr>
      </w:pPr>
    </w:p>
    <w:tbl>
      <w:tblPr>
        <w:tblpPr w:leftFromText="141" w:rightFromText="141" w:vertAnchor="text" w:horzAnchor="margin"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3136C5" w:rsidRPr="009811B1" w14:paraId="3192AE5B" w14:textId="77777777" w:rsidTr="008C1857">
        <w:tc>
          <w:tcPr>
            <w:tcW w:w="8984" w:type="dxa"/>
            <w:gridSpan w:val="2"/>
          </w:tcPr>
          <w:p w14:paraId="3A322A6F" w14:textId="77777777" w:rsidR="003136C5" w:rsidRPr="009811B1" w:rsidRDefault="003136C5" w:rsidP="008C1857">
            <w:pPr>
              <w:spacing w:after="0"/>
              <w:jc w:val="both"/>
              <w:rPr>
                <w:rFonts w:ascii="Arial" w:hAnsi="Arial" w:cs="Arial"/>
                <w:b/>
                <w:bCs/>
                <w:sz w:val="20"/>
                <w:szCs w:val="20"/>
              </w:rPr>
            </w:pPr>
            <w:r w:rsidRPr="009811B1">
              <w:rPr>
                <w:rFonts w:ascii="Arial" w:hAnsi="Arial" w:cs="Arial"/>
                <w:sz w:val="20"/>
                <w:szCs w:val="20"/>
              </w:rPr>
              <w:br w:type="page"/>
            </w:r>
            <w:r w:rsidRPr="009811B1">
              <w:rPr>
                <w:rFonts w:ascii="Arial" w:hAnsi="Arial" w:cs="Arial"/>
                <w:sz w:val="20"/>
                <w:szCs w:val="20"/>
              </w:rPr>
              <w:br w:type="page"/>
              <w:t>5. DELOVNA PREGLEDNICA – KUHINJI IN JEDILNICE ZA OSEBJE (vključuje tudi kontejnerja oskrbnikov)</w:t>
            </w:r>
          </w:p>
        </w:tc>
      </w:tr>
      <w:tr w:rsidR="003136C5" w:rsidRPr="009811B1" w14:paraId="67BD96EB" w14:textId="77777777" w:rsidTr="008C1857">
        <w:tc>
          <w:tcPr>
            <w:tcW w:w="8984" w:type="dxa"/>
            <w:gridSpan w:val="2"/>
          </w:tcPr>
          <w:p w14:paraId="63379E37" w14:textId="77777777" w:rsidR="003136C5" w:rsidRPr="009811B1" w:rsidRDefault="003136C5" w:rsidP="008C1857">
            <w:pPr>
              <w:spacing w:after="0"/>
              <w:jc w:val="both"/>
              <w:rPr>
                <w:rFonts w:ascii="Arial" w:hAnsi="Arial" w:cs="Arial"/>
                <w:sz w:val="20"/>
                <w:szCs w:val="20"/>
              </w:rPr>
            </w:pPr>
            <w:r w:rsidRPr="009811B1">
              <w:rPr>
                <w:rFonts w:ascii="Arial" w:hAnsi="Arial" w:cs="Arial"/>
                <w:sz w:val="20"/>
                <w:szCs w:val="20"/>
              </w:rPr>
              <w:t>Dela, ki jih je potrebno opraviti:</w:t>
            </w:r>
          </w:p>
        </w:tc>
      </w:tr>
      <w:tr w:rsidR="003136C5" w:rsidRPr="009811B1" w14:paraId="1E1EE714" w14:textId="77777777" w:rsidTr="008C1857">
        <w:tc>
          <w:tcPr>
            <w:tcW w:w="2350" w:type="dxa"/>
          </w:tcPr>
          <w:p w14:paraId="6F53A7A2" w14:textId="77777777" w:rsidR="003136C5" w:rsidRPr="009811B1" w:rsidRDefault="003136C5" w:rsidP="008C1857">
            <w:pPr>
              <w:spacing w:after="0"/>
              <w:jc w:val="both"/>
              <w:rPr>
                <w:rFonts w:ascii="Arial" w:hAnsi="Arial" w:cs="Arial"/>
                <w:sz w:val="20"/>
                <w:szCs w:val="20"/>
              </w:rPr>
            </w:pPr>
            <w:r w:rsidRPr="009811B1">
              <w:rPr>
                <w:rFonts w:ascii="Arial" w:hAnsi="Arial" w:cs="Arial"/>
                <w:sz w:val="20"/>
                <w:szCs w:val="20"/>
              </w:rPr>
              <w:t xml:space="preserve">     DNEVNO:</w:t>
            </w:r>
          </w:p>
        </w:tc>
        <w:tc>
          <w:tcPr>
            <w:tcW w:w="6634" w:type="dxa"/>
          </w:tcPr>
          <w:p w14:paraId="7752F220" w14:textId="77777777" w:rsidR="003136C5" w:rsidRPr="009811B1" w:rsidRDefault="003136C5" w:rsidP="008C1857">
            <w:pPr>
              <w:numPr>
                <w:ilvl w:val="0"/>
                <w:numId w:val="58"/>
              </w:numPr>
              <w:spacing w:after="0" w:line="240" w:lineRule="auto"/>
              <w:contextualSpacing/>
              <w:jc w:val="both"/>
              <w:rPr>
                <w:rFonts w:ascii="Arial" w:hAnsi="Arial" w:cs="Arial"/>
                <w:sz w:val="20"/>
                <w:szCs w:val="20"/>
              </w:rPr>
            </w:pPr>
            <w:r w:rsidRPr="009811B1">
              <w:rPr>
                <w:rFonts w:ascii="Arial" w:hAnsi="Arial" w:cs="Arial"/>
                <w:sz w:val="20"/>
                <w:szCs w:val="20"/>
              </w:rPr>
              <w:t>suho in mokro čiščenje talnih oblog</w:t>
            </w:r>
          </w:p>
          <w:p w14:paraId="441FB4A1" w14:textId="77777777" w:rsidR="003136C5" w:rsidRPr="009811B1" w:rsidRDefault="003136C5" w:rsidP="008C1857">
            <w:pPr>
              <w:numPr>
                <w:ilvl w:val="0"/>
                <w:numId w:val="58"/>
              </w:numPr>
              <w:spacing w:after="0" w:line="240" w:lineRule="auto"/>
              <w:contextualSpacing/>
              <w:jc w:val="both"/>
              <w:rPr>
                <w:rFonts w:ascii="Arial" w:hAnsi="Arial" w:cs="Arial"/>
                <w:sz w:val="20"/>
                <w:szCs w:val="20"/>
              </w:rPr>
            </w:pPr>
            <w:r w:rsidRPr="009811B1">
              <w:rPr>
                <w:rFonts w:ascii="Arial" w:hAnsi="Arial" w:cs="Arial"/>
                <w:sz w:val="20"/>
                <w:szCs w:val="20"/>
              </w:rPr>
              <w:t>čiščenje miznih površin</w:t>
            </w:r>
          </w:p>
          <w:p w14:paraId="0F6159D6"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praznjenje košev za odpadke ter nameščanje vrečk v koše za odpadke</w:t>
            </w:r>
          </w:p>
          <w:p w14:paraId="24C015F3" w14:textId="77777777" w:rsidR="003136C5" w:rsidRPr="009811B1" w:rsidRDefault="003136C5" w:rsidP="008C1857">
            <w:pPr>
              <w:numPr>
                <w:ilvl w:val="0"/>
                <w:numId w:val="61"/>
              </w:numPr>
              <w:spacing w:after="0" w:line="240" w:lineRule="auto"/>
              <w:rPr>
                <w:rFonts w:ascii="Arial" w:hAnsi="Arial" w:cs="Arial"/>
                <w:sz w:val="20"/>
                <w:szCs w:val="20"/>
              </w:rPr>
            </w:pPr>
            <w:r w:rsidRPr="009811B1">
              <w:rPr>
                <w:rFonts w:ascii="Arial" w:hAnsi="Arial" w:cs="Arial"/>
                <w:sz w:val="20"/>
                <w:szCs w:val="20"/>
              </w:rPr>
              <w:t>nameščanje papirne galanterije, dišav in mila</w:t>
            </w:r>
          </w:p>
          <w:p w14:paraId="7816CF62" w14:textId="77777777" w:rsidR="003136C5" w:rsidRPr="009811B1" w:rsidRDefault="003136C5" w:rsidP="008C1857">
            <w:pPr>
              <w:numPr>
                <w:ilvl w:val="0"/>
                <w:numId w:val="61"/>
              </w:numPr>
              <w:spacing w:after="0" w:line="240" w:lineRule="auto"/>
              <w:rPr>
                <w:rFonts w:ascii="Arial" w:hAnsi="Arial" w:cs="Arial"/>
                <w:sz w:val="20"/>
                <w:szCs w:val="20"/>
              </w:rPr>
            </w:pPr>
            <w:r w:rsidRPr="009811B1">
              <w:rPr>
                <w:rFonts w:ascii="Arial" w:hAnsi="Arial" w:cs="Arial"/>
                <w:sz w:val="20"/>
                <w:szCs w:val="20"/>
              </w:rPr>
              <w:t>čiščenje kuhinjskih pultov in umivalnikov</w:t>
            </w:r>
          </w:p>
        </w:tc>
      </w:tr>
      <w:tr w:rsidR="003136C5" w:rsidRPr="009811B1" w14:paraId="1BCA358D" w14:textId="77777777" w:rsidTr="008C1857">
        <w:tc>
          <w:tcPr>
            <w:tcW w:w="2350" w:type="dxa"/>
          </w:tcPr>
          <w:p w14:paraId="2293A323" w14:textId="77777777" w:rsidR="003136C5" w:rsidRPr="009811B1" w:rsidRDefault="003136C5" w:rsidP="008C1857">
            <w:pPr>
              <w:spacing w:after="0"/>
              <w:jc w:val="center"/>
              <w:rPr>
                <w:rFonts w:ascii="Arial" w:hAnsi="Arial" w:cs="Arial"/>
                <w:sz w:val="20"/>
                <w:szCs w:val="20"/>
              </w:rPr>
            </w:pPr>
            <w:r w:rsidRPr="009811B1">
              <w:rPr>
                <w:rFonts w:ascii="Arial" w:hAnsi="Arial" w:cs="Arial"/>
                <w:sz w:val="20"/>
                <w:szCs w:val="20"/>
              </w:rPr>
              <w:t>MESEČNO:</w:t>
            </w:r>
          </w:p>
        </w:tc>
        <w:tc>
          <w:tcPr>
            <w:tcW w:w="6634" w:type="dxa"/>
          </w:tcPr>
          <w:p w14:paraId="14E64A63" w14:textId="77777777" w:rsidR="003136C5" w:rsidRPr="009811B1" w:rsidRDefault="003136C5" w:rsidP="008C1857">
            <w:pPr>
              <w:numPr>
                <w:ilvl w:val="0"/>
                <w:numId w:val="58"/>
              </w:numPr>
              <w:spacing w:after="0" w:line="240" w:lineRule="auto"/>
              <w:contextualSpacing/>
              <w:jc w:val="both"/>
              <w:rPr>
                <w:rFonts w:ascii="Arial" w:hAnsi="Arial" w:cs="Arial"/>
                <w:sz w:val="20"/>
                <w:szCs w:val="20"/>
              </w:rPr>
            </w:pPr>
            <w:r w:rsidRPr="009811B1">
              <w:rPr>
                <w:rFonts w:ascii="Arial" w:hAnsi="Arial" w:cs="Arial"/>
                <w:sz w:val="20"/>
                <w:szCs w:val="20"/>
              </w:rPr>
              <w:t>ometanje pajčevine</w:t>
            </w:r>
          </w:p>
          <w:p w14:paraId="61C0752E" w14:textId="77777777" w:rsidR="003136C5" w:rsidRPr="009811B1" w:rsidRDefault="003136C5" w:rsidP="008C1857">
            <w:pPr>
              <w:numPr>
                <w:ilvl w:val="0"/>
                <w:numId w:val="59"/>
              </w:numPr>
              <w:spacing w:after="0" w:line="240" w:lineRule="auto"/>
              <w:contextualSpacing/>
              <w:jc w:val="both"/>
              <w:rPr>
                <w:rFonts w:ascii="Arial" w:hAnsi="Arial" w:cs="Arial"/>
                <w:sz w:val="20"/>
                <w:szCs w:val="20"/>
              </w:rPr>
            </w:pPr>
            <w:r w:rsidRPr="009811B1">
              <w:rPr>
                <w:rFonts w:ascii="Arial" w:hAnsi="Arial" w:cs="Arial"/>
                <w:sz w:val="20"/>
                <w:szCs w:val="20"/>
              </w:rPr>
              <w:t>čiščenje stolov</w:t>
            </w:r>
          </w:p>
          <w:p w14:paraId="2F5C4EE9" w14:textId="77777777" w:rsidR="003136C5" w:rsidRPr="009811B1" w:rsidRDefault="003136C5" w:rsidP="008C1857">
            <w:pPr>
              <w:numPr>
                <w:ilvl w:val="0"/>
                <w:numId w:val="59"/>
              </w:numPr>
              <w:spacing w:after="0" w:line="240" w:lineRule="auto"/>
              <w:contextualSpacing/>
              <w:jc w:val="both"/>
              <w:rPr>
                <w:rFonts w:ascii="Arial" w:hAnsi="Arial" w:cs="Arial"/>
                <w:sz w:val="20"/>
                <w:szCs w:val="20"/>
              </w:rPr>
            </w:pPr>
            <w:r w:rsidRPr="009811B1">
              <w:rPr>
                <w:rFonts w:ascii="Arial" w:hAnsi="Arial" w:cs="Arial"/>
                <w:sz w:val="20"/>
                <w:szCs w:val="20"/>
              </w:rPr>
              <w:t>čiščenje vtičnic, stikal, radiatorjev in cevi</w:t>
            </w:r>
          </w:p>
          <w:p w14:paraId="034C1B63" w14:textId="77777777" w:rsidR="003136C5" w:rsidRPr="009811B1" w:rsidRDefault="003136C5" w:rsidP="008C1857">
            <w:pPr>
              <w:numPr>
                <w:ilvl w:val="0"/>
                <w:numId w:val="59"/>
              </w:numPr>
              <w:spacing w:after="0" w:line="240" w:lineRule="auto"/>
              <w:contextualSpacing/>
              <w:jc w:val="both"/>
              <w:rPr>
                <w:rFonts w:ascii="Arial" w:hAnsi="Arial" w:cs="Arial"/>
                <w:sz w:val="20"/>
                <w:szCs w:val="20"/>
              </w:rPr>
            </w:pPr>
            <w:r w:rsidRPr="009811B1">
              <w:rPr>
                <w:rFonts w:ascii="Arial" w:hAnsi="Arial" w:cs="Arial"/>
                <w:sz w:val="20"/>
                <w:szCs w:val="20"/>
              </w:rPr>
              <w:t>temeljito čiščenje košev za odpadke</w:t>
            </w:r>
          </w:p>
          <w:p w14:paraId="19C3572B" w14:textId="77777777" w:rsidR="003136C5" w:rsidRPr="009811B1" w:rsidRDefault="003136C5" w:rsidP="008C1857">
            <w:pPr>
              <w:numPr>
                <w:ilvl w:val="0"/>
                <w:numId w:val="59"/>
              </w:numPr>
              <w:spacing w:after="0" w:line="240" w:lineRule="auto"/>
              <w:contextualSpacing/>
              <w:jc w:val="both"/>
              <w:rPr>
                <w:rFonts w:ascii="Arial" w:hAnsi="Arial" w:cs="Arial"/>
                <w:sz w:val="20"/>
                <w:szCs w:val="20"/>
              </w:rPr>
            </w:pPr>
            <w:r w:rsidRPr="009811B1">
              <w:rPr>
                <w:rFonts w:ascii="Arial" w:hAnsi="Arial" w:cs="Arial"/>
                <w:sz w:val="20"/>
                <w:szCs w:val="20"/>
              </w:rPr>
              <w:t>čiščenje okenskih polic</w:t>
            </w:r>
          </w:p>
          <w:p w14:paraId="75F3DAEC" w14:textId="77777777" w:rsidR="003136C5" w:rsidRPr="009811B1" w:rsidRDefault="003136C5" w:rsidP="008C1857">
            <w:pPr>
              <w:numPr>
                <w:ilvl w:val="0"/>
                <w:numId w:val="60"/>
              </w:numPr>
              <w:spacing w:after="0" w:line="240" w:lineRule="auto"/>
              <w:contextualSpacing/>
              <w:jc w:val="both"/>
              <w:rPr>
                <w:rFonts w:ascii="Arial" w:hAnsi="Arial" w:cs="Arial"/>
                <w:sz w:val="20"/>
                <w:szCs w:val="20"/>
              </w:rPr>
            </w:pPr>
            <w:r w:rsidRPr="009811B1">
              <w:rPr>
                <w:rFonts w:ascii="Arial" w:hAnsi="Arial" w:cs="Arial"/>
                <w:sz w:val="20"/>
                <w:szCs w:val="20"/>
              </w:rPr>
              <w:lastRenderedPageBreak/>
              <w:t>čiščenje zunanjega dela omaric</w:t>
            </w:r>
          </w:p>
          <w:p w14:paraId="27227976" w14:textId="77777777" w:rsidR="003136C5" w:rsidRPr="009811B1" w:rsidRDefault="003136C5" w:rsidP="008C1857">
            <w:pPr>
              <w:numPr>
                <w:ilvl w:val="0"/>
                <w:numId w:val="60"/>
              </w:numPr>
              <w:spacing w:after="0" w:line="240" w:lineRule="auto"/>
              <w:contextualSpacing/>
              <w:jc w:val="both"/>
              <w:rPr>
                <w:rFonts w:ascii="Arial" w:hAnsi="Arial" w:cs="Arial"/>
                <w:sz w:val="20"/>
                <w:szCs w:val="20"/>
              </w:rPr>
            </w:pPr>
            <w:r w:rsidRPr="009811B1">
              <w:rPr>
                <w:rFonts w:ascii="Arial" w:hAnsi="Arial" w:cs="Arial"/>
                <w:sz w:val="20"/>
                <w:szCs w:val="20"/>
              </w:rPr>
              <w:t>temeljito čiščenje gospodinjskih aparatov</w:t>
            </w:r>
          </w:p>
          <w:p w14:paraId="709A62BB" w14:textId="77777777" w:rsidR="003136C5" w:rsidRPr="009811B1" w:rsidRDefault="003136C5" w:rsidP="008C1857">
            <w:pPr>
              <w:numPr>
                <w:ilvl w:val="0"/>
                <w:numId w:val="60"/>
              </w:numPr>
              <w:spacing w:after="0" w:line="240" w:lineRule="auto"/>
              <w:contextualSpacing/>
              <w:jc w:val="both"/>
              <w:rPr>
                <w:rFonts w:ascii="Arial" w:hAnsi="Arial" w:cs="Arial"/>
                <w:sz w:val="20"/>
                <w:szCs w:val="20"/>
              </w:rPr>
            </w:pPr>
            <w:r w:rsidRPr="009811B1">
              <w:rPr>
                <w:rFonts w:ascii="Arial" w:hAnsi="Arial" w:cs="Arial"/>
                <w:sz w:val="20"/>
                <w:szCs w:val="20"/>
              </w:rPr>
              <w:t>temeljito čiščenje vrat in okvirjev vrat</w:t>
            </w:r>
          </w:p>
          <w:p w14:paraId="6DCA88FB" w14:textId="77777777" w:rsidR="003136C5" w:rsidRPr="009811B1" w:rsidRDefault="003136C5" w:rsidP="008C1857">
            <w:pPr>
              <w:numPr>
                <w:ilvl w:val="0"/>
                <w:numId w:val="60"/>
              </w:numPr>
              <w:spacing w:after="0" w:line="240" w:lineRule="auto"/>
              <w:contextualSpacing/>
              <w:jc w:val="both"/>
              <w:rPr>
                <w:rFonts w:ascii="Arial" w:hAnsi="Arial" w:cs="Arial"/>
                <w:sz w:val="20"/>
                <w:szCs w:val="20"/>
              </w:rPr>
            </w:pPr>
            <w:r w:rsidRPr="009811B1">
              <w:rPr>
                <w:rFonts w:ascii="Arial" w:hAnsi="Arial" w:cs="Arial"/>
                <w:sz w:val="20"/>
                <w:szCs w:val="20"/>
              </w:rPr>
              <w:t>temeljito čiščenje vseh steklenih površin</w:t>
            </w:r>
          </w:p>
          <w:p w14:paraId="0DF5F880" w14:textId="77777777" w:rsidR="003136C5" w:rsidRPr="009811B1" w:rsidRDefault="003136C5" w:rsidP="008C1857">
            <w:pPr>
              <w:numPr>
                <w:ilvl w:val="0"/>
                <w:numId w:val="60"/>
              </w:numPr>
              <w:spacing w:after="0" w:line="240" w:lineRule="auto"/>
              <w:contextualSpacing/>
              <w:jc w:val="both"/>
              <w:rPr>
                <w:rFonts w:ascii="Arial" w:hAnsi="Arial" w:cs="Arial"/>
                <w:sz w:val="20"/>
                <w:szCs w:val="20"/>
              </w:rPr>
            </w:pPr>
            <w:r w:rsidRPr="009811B1">
              <w:rPr>
                <w:rFonts w:ascii="Arial" w:hAnsi="Arial" w:cs="Arial"/>
                <w:sz w:val="20"/>
                <w:szCs w:val="20"/>
              </w:rPr>
              <w:t>temeljito čiščenje notranjosti omar</w:t>
            </w:r>
          </w:p>
          <w:p w14:paraId="304B0EF5" w14:textId="77777777" w:rsidR="003136C5" w:rsidRPr="009811B1" w:rsidRDefault="003136C5" w:rsidP="008C1857">
            <w:pPr>
              <w:numPr>
                <w:ilvl w:val="0"/>
                <w:numId w:val="60"/>
              </w:numPr>
              <w:spacing w:after="0" w:line="240" w:lineRule="auto"/>
              <w:contextualSpacing/>
              <w:jc w:val="both"/>
              <w:rPr>
                <w:rFonts w:ascii="Arial" w:hAnsi="Arial" w:cs="Arial"/>
                <w:sz w:val="20"/>
                <w:szCs w:val="20"/>
              </w:rPr>
            </w:pPr>
            <w:r w:rsidRPr="009811B1">
              <w:rPr>
                <w:rFonts w:ascii="Arial" w:hAnsi="Arial" w:cs="Arial"/>
                <w:sz w:val="20"/>
                <w:szCs w:val="20"/>
              </w:rPr>
              <w:t>temeljito čiščenje električnih naprav, ekranov in tipkovnic</w:t>
            </w:r>
          </w:p>
          <w:p w14:paraId="4A899948" w14:textId="77777777" w:rsidR="003136C5" w:rsidRPr="009811B1" w:rsidRDefault="003136C5" w:rsidP="008C1857">
            <w:pPr>
              <w:numPr>
                <w:ilvl w:val="0"/>
                <w:numId w:val="60"/>
              </w:numPr>
              <w:spacing w:after="0" w:line="240" w:lineRule="auto"/>
              <w:contextualSpacing/>
              <w:jc w:val="both"/>
              <w:rPr>
                <w:rFonts w:ascii="Arial" w:hAnsi="Arial" w:cs="Arial"/>
                <w:sz w:val="20"/>
                <w:szCs w:val="20"/>
              </w:rPr>
            </w:pPr>
            <w:r w:rsidRPr="009811B1">
              <w:rPr>
                <w:rFonts w:ascii="Arial" w:hAnsi="Arial" w:cs="Arial"/>
                <w:sz w:val="20"/>
                <w:szCs w:val="20"/>
              </w:rPr>
              <w:t>temeljito čiščenje gasilnih aparatov (po potrebi)</w:t>
            </w:r>
          </w:p>
        </w:tc>
      </w:tr>
    </w:tbl>
    <w:p w14:paraId="37752642" w14:textId="77777777" w:rsidR="003136C5" w:rsidRPr="009811B1" w:rsidRDefault="003136C5" w:rsidP="003136C5">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3136C5" w:rsidRPr="009811B1" w14:paraId="341E2741" w14:textId="77777777" w:rsidTr="008C1857">
        <w:tc>
          <w:tcPr>
            <w:tcW w:w="8984" w:type="dxa"/>
            <w:gridSpan w:val="2"/>
          </w:tcPr>
          <w:p w14:paraId="2449891F" w14:textId="77777777" w:rsidR="003136C5" w:rsidRPr="009811B1" w:rsidRDefault="003136C5" w:rsidP="008C1857">
            <w:pPr>
              <w:spacing w:after="0"/>
              <w:jc w:val="both"/>
              <w:rPr>
                <w:rFonts w:ascii="Arial" w:hAnsi="Arial" w:cs="Arial"/>
                <w:b/>
                <w:bCs/>
                <w:sz w:val="20"/>
                <w:szCs w:val="20"/>
              </w:rPr>
            </w:pPr>
            <w:r w:rsidRPr="009811B1">
              <w:rPr>
                <w:rFonts w:ascii="Arial" w:hAnsi="Arial" w:cs="Arial"/>
                <w:sz w:val="20"/>
                <w:szCs w:val="20"/>
              </w:rPr>
              <w:t>6. DELOVNA PREGLEDNICA – VETERINARSKA AMBULANTA</w:t>
            </w:r>
          </w:p>
        </w:tc>
      </w:tr>
      <w:tr w:rsidR="003136C5" w:rsidRPr="009811B1" w14:paraId="135FF763" w14:textId="77777777" w:rsidTr="008C1857">
        <w:tc>
          <w:tcPr>
            <w:tcW w:w="8984" w:type="dxa"/>
            <w:gridSpan w:val="2"/>
          </w:tcPr>
          <w:p w14:paraId="03D4BCE9" w14:textId="77777777" w:rsidR="003136C5" w:rsidRPr="009811B1" w:rsidRDefault="003136C5" w:rsidP="008C1857">
            <w:pPr>
              <w:spacing w:after="0"/>
              <w:jc w:val="both"/>
              <w:rPr>
                <w:rFonts w:ascii="Arial" w:hAnsi="Arial" w:cs="Arial"/>
                <w:sz w:val="20"/>
                <w:szCs w:val="20"/>
              </w:rPr>
            </w:pPr>
            <w:r w:rsidRPr="009811B1">
              <w:rPr>
                <w:rFonts w:ascii="Arial" w:hAnsi="Arial" w:cs="Arial"/>
                <w:sz w:val="20"/>
                <w:szCs w:val="20"/>
              </w:rPr>
              <w:t>Dela, ki jih je potrebno opraviti:</w:t>
            </w:r>
          </w:p>
        </w:tc>
      </w:tr>
      <w:tr w:rsidR="003136C5" w:rsidRPr="009811B1" w14:paraId="3F08AA6F" w14:textId="77777777" w:rsidTr="008C1857">
        <w:tc>
          <w:tcPr>
            <w:tcW w:w="2350" w:type="dxa"/>
          </w:tcPr>
          <w:p w14:paraId="63A2420B" w14:textId="77777777" w:rsidR="003136C5" w:rsidRPr="009811B1" w:rsidRDefault="003136C5" w:rsidP="008C1857">
            <w:pPr>
              <w:spacing w:after="0"/>
              <w:jc w:val="center"/>
              <w:rPr>
                <w:rFonts w:ascii="Arial" w:hAnsi="Arial" w:cs="Arial"/>
                <w:sz w:val="20"/>
                <w:szCs w:val="20"/>
              </w:rPr>
            </w:pPr>
            <w:r w:rsidRPr="009811B1">
              <w:rPr>
                <w:rFonts w:ascii="Arial" w:hAnsi="Arial" w:cs="Arial"/>
                <w:sz w:val="20"/>
                <w:szCs w:val="20"/>
              </w:rPr>
              <w:t>DNEVNO:</w:t>
            </w:r>
          </w:p>
        </w:tc>
        <w:tc>
          <w:tcPr>
            <w:tcW w:w="6634" w:type="dxa"/>
          </w:tcPr>
          <w:p w14:paraId="62CC78DC"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vrat, kljuk</w:t>
            </w:r>
          </w:p>
          <w:p w14:paraId="59457A18"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mokro čiščenje talnih oblog,</w:t>
            </w:r>
          </w:p>
          <w:p w14:paraId="5969D351"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umivalnika, pipe in ploščic ob umivalniku - na dosegu rok</w:t>
            </w:r>
          </w:p>
          <w:p w14:paraId="4BDCBA25"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ogledala</w:t>
            </w:r>
          </w:p>
          <w:p w14:paraId="6DDDF09C"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WC školjke, WC metlice in posodice</w:t>
            </w:r>
          </w:p>
          <w:p w14:paraId="76648256"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podajalnika mila</w:t>
            </w:r>
          </w:p>
          <w:p w14:paraId="08E90C37"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praznjenje in čiščenje košev za odpadke ter nameščanje vrečk v koše za odpadke,</w:t>
            </w:r>
          </w:p>
          <w:p w14:paraId="6F864DE7"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 xml:space="preserve">nameščanje papirne galanterije in mila </w:t>
            </w:r>
          </w:p>
          <w:p w14:paraId="0E679267"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stenskih keramičnih ploščic (po potrebi)</w:t>
            </w:r>
          </w:p>
          <w:p w14:paraId="36683A15"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tuš kabine</w:t>
            </w:r>
          </w:p>
          <w:p w14:paraId="5789081A" w14:textId="77777777" w:rsidR="003136C5" w:rsidRPr="009811B1" w:rsidRDefault="003136C5" w:rsidP="008C1857">
            <w:pPr>
              <w:spacing w:after="0"/>
              <w:ind w:left="720"/>
              <w:contextualSpacing/>
              <w:jc w:val="both"/>
              <w:rPr>
                <w:rFonts w:ascii="Arial" w:hAnsi="Arial" w:cs="Arial"/>
                <w:sz w:val="20"/>
                <w:szCs w:val="20"/>
              </w:rPr>
            </w:pPr>
          </w:p>
        </w:tc>
      </w:tr>
      <w:tr w:rsidR="003136C5" w:rsidRPr="009811B1" w14:paraId="5D083B69" w14:textId="77777777" w:rsidTr="008C1857">
        <w:trPr>
          <w:trHeight w:val="90"/>
        </w:trPr>
        <w:tc>
          <w:tcPr>
            <w:tcW w:w="2350" w:type="dxa"/>
          </w:tcPr>
          <w:p w14:paraId="4A7F27C2" w14:textId="77777777" w:rsidR="003136C5" w:rsidRPr="009811B1" w:rsidRDefault="003136C5" w:rsidP="008C1857">
            <w:pPr>
              <w:spacing w:after="0"/>
              <w:jc w:val="center"/>
              <w:rPr>
                <w:rFonts w:ascii="Arial" w:hAnsi="Arial" w:cs="Arial"/>
                <w:sz w:val="20"/>
                <w:szCs w:val="20"/>
              </w:rPr>
            </w:pPr>
            <w:r w:rsidRPr="009811B1">
              <w:rPr>
                <w:rFonts w:ascii="Arial" w:hAnsi="Arial" w:cs="Arial"/>
                <w:sz w:val="20"/>
                <w:szCs w:val="20"/>
              </w:rPr>
              <w:br w:type="page"/>
              <w:t>MESEČNO:</w:t>
            </w:r>
          </w:p>
        </w:tc>
        <w:tc>
          <w:tcPr>
            <w:tcW w:w="6634" w:type="dxa"/>
          </w:tcPr>
          <w:p w14:paraId="0B25299A" w14:textId="77777777" w:rsidR="003136C5" w:rsidRPr="009811B1" w:rsidRDefault="003136C5" w:rsidP="008C1857">
            <w:pPr>
              <w:numPr>
                <w:ilvl w:val="0"/>
                <w:numId w:val="62"/>
              </w:numPr>
              <w:spacing w:after="0" w:line="240" w:lineRule="auto"/>
              <w:contextualSpacing/>
              <w:jc w:val="both"/>
              <w:rPr>
                <w:rFonts w:ascii="Arial" w:hAnsi="Arial" w:cs="Arial"/>
                <w:sz w:val="20"/>
                <w:szCs w:val="20"/>
              </w:rPr>
            </w:pPr>
            <w:r w:rsidRPr="009811B1">
              <w:rPr>
                <w:rFonts w:ascii="Arial" w:hAnsi="Arial" w:cs="Arial"/>
                <w:sz w:val="20"/>
                <w:szCs w:val="20"/>
              </w:rPr>
              <w:t>temeljito čiščenje stenskih keramičnih ploščic</w:t>
            </w:r>
          </w:p>
          <w:p w14:paraId="2BB9B08B" w14:textId="77777777" w:rsidR="003136C5" w:rsidRPr="009811B1" w:rsidRDefault="003136C5" w:rsidP="008C1857">
            <w:pPr>
              <w:numPr>
                <w:ilvl w:val="0"/>
                <w:numId w:val="62"/>
              </w:numPr>
              <w:spacing w:after="0" w:line="240" w:lineRule="auto"/>
              <w:contextualSpacing/>
              <w:jc w:val="both"/>
              <w:rPr>
                <w:rFonts w:ascii="Arial" w:hAnsi="Arial" w:cs="Arial"/>
                <w:sz w:val="20"/>
                <w:szCs w:val="20"/>
              </w:rPr>
            </w:pPr>
            <w:r w:rsidRPr="009811B1">
              <w:rPr>
                <w:rFonts w:ascii="Arial" w:hAnsi="Arial" w:cs="Arial"/>
                <w:sz w:val="20"/>
                <w:szCs w:val="20"/>
              </w:rPr>
              <w:t>temeljito čiščenje keramičnih elementov</w:t>
            </w:r>
          </w:p>
          <w:p w14:paraId="0DB695CC" w14:textId="77777777" w:rsidR="003136C5" w:rsidRPr="009811B1" w:rsidRDefault="003136C5" w:rsidP="008C1857">
            <w:pPr>
              <w:numPr>
                <w:ilvl w:val="0"/>
                <w:numId w:val="62"/>
              </w:numPr>
              <w:spacing w:after="0" w:line="240" w:lineRule="auto"/>
              <w:contextualSpacing/>
              <w:jc w:val="both"/>
              <w:rPr>
                <w:rFonts w:ascii="Arial" w:hAnsi="Arial" w:cs="Arial"/>
                <w:sz w:val="20"/>
                <w:szCs w:val="20"/>
              </w:rPr>
            </w:pPr>
            <w:r w:rsidRPr="009811B1">
              <w:rPr>
                <w:rFonts w:ascii="Arial" w:hAnsi="Arial" w:cs="Arial"/>
                <w:sz w:val="20"/>
                <w:szCs w:val="20"/>
              </w:rPr>
              <w:t>temeljito čiščenje tuša</w:t>
            </w:r>
          </w:p>
          <w:p w14:paraId="309D69A9" w14:textId="77777777" w:rsidR="003136C5" w:rsidRPr="009811B1" w:rsidRDefault="003136C5" w:rsidP="008C1857">
            <w:pPr>
              <w:numPr>
                <w:ilvl w:val="0"/>
                <w:numId w:val="62"/>
              </w:numPr>
              <w:spacing w:after="0" w:line="240" w:lineRule="auto"/>
              <w:contextualSpacing/>
              <w:jc w:val="both"/>
              <w:rPr>
                <w:rFonts w:ascii="Arial" w:hAnsi="Arial" w:cs="Arial"/>
                <w:sz w:val="20"/>
                <w:szCs w:val="20"/>
              </w:rPr>
            </w:pPr>
            <w:r w:rsidRPr="009811B1">
              <w:rPr>
                <w:rFonts w:ascii="Arial" w:hAnsi="Arial" w:cs="Arial"/>
                <w:sz w:val="20"/>
                <w:szCs w:val="20"/>
              </w:rPr>
              <w:t>temeljito čiščenje vrat in okvirjev vrat</w:t>
            </w:r>
          </w:p>
          <w:p w14:paraId="21EB34DD" w14:textId="77777777" w:rsidR="003136C5" w:rsidRPr="009811B1" w:rsidRDefault="003136C5" w:rsidP="008C1857">
            <w:pPr>
              <w:numPr>
                <w:ilvl w:val="0"/>
                <w:numId w:val="62"/>
              </w:numPr>
              <w:spacing w:after="0" w:line="240" w:lineRule="auto"/>
              <w:contextualSpacing/>
              <w:jc w:val="both"/>
              <w:rPr>
                <w:rFonts w:ascii="Arial" w:hAnsi="Arial" w:cs="Arial"/>
                <w:sz w:val="20"/>
                <w:szCs w:val="20"/>
              </w:rPr>
            </w:pPr>
            <w:r w:rsidRPr="009811B1">
              <w:rPr>
                <w:rFonts w:ascii="Arial" w:hAnsi="Arial" w:cs="Arial"/>
                <w:sz w:val="20"/>
                <w:szCs w:val="20"/>
              </w:rPr>
              <w:t>temeljito čiščenje vseh steklenih površin</w:t>
            </w:r>
          </w:p>
          <w:p w14:paraId="5757CC2A" w14:textId="77777777" w:rsidR="003136C5" w:rsidRPr="009811B1" w:rsidRDefault="003136C5" w:rsidP="008C1857">
            <w:pPr>
              <w:numPr>
                <w:ilvl w:val="0"/>
                <w:numId w:val="62"/>
              </w:numPr>
              <w:spacing w:after="0" w:line="240" w:lineRule="auto"/>
              <w:contextualSpacing/>
              <w:jc w:val="both"/>
              <w:rPr>
                <w:rFonts w:ascii="Arial" w:hAnsi="Arial" w:cs="Arial"/>
                <w:sz w:val="20"/>
                <w:szCs w:val="20"/>
              </w:rPr>
            </w:pPr>
            <w:r w:rsidRPr="009811B1">
              <w:rPr>
                <w:rFonts w:ascii="Arial" w:hAnsi="Arial" w:cs="Arial"/>
                <w:sz w:val="20"/>
                <w:szCs w:val="20"/>
              </w:rPr>
              <w:t xml:space="preserve">suho čiščenje električnih aparatov, razen ekranov in tipkovnic </w:t>
            </w:r>
          </w:p>
          <w:p w14:paraId="5E4044D7" w14:textId="77777777" w:rsidR="003136C5" w:rsidRPr="009811B1" w:rsidRDefault="003136C5" w:rsidP="008C1857">
            <w:pPr>
              <w:numPr>
                <w:ilvl w:val="0"/>
                <w:numId w:val="62"/>
              </w:numPr>
              <w:spacing w:after="0" w:line="240" w:lineRule="auto"/>
              <w:contextualSpacing/>
              <w:jc w:val="both"/>
              <w:rPr>
                <w:rFonts w:ascii="Arial" w:hAnsi="Arial" w:cs="Arial"/>
                <w:sz w:val="20"/>
                <w:szCs w:val="20"/>
              </w:rPr>
            </w:pPr>
            <w:r w:rsidRPr="009811B1">
              <w:rPr>
                <w:rFonts w:ascii="Arial" w:hAnsi="Arial" w:cs="Arial"/>
                <w:sz w:val="20"/>
                <w:szCs w:val="20"/>
              </w:rPr>
              <w:t xml:space="preserve">čiščenje posod za odpadke, </w:t>
            </w:r>
          </w:p>
          <w:p w14:paraId="629DE749"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okenskih polic</w:t>
            </w:r>
          </w:p>
          <w:p w14:paraId="5EBECD09"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 xml:space="preserve">ometanje pajčevine, </w:t>
            </w:r>
          </w:p>
          <w:p w14:paraId="58CCB33A"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brisanje vtičnic, stikal</w:t>
            </w:r>
          </w:p>
          <w:p w14:paraId="0A9DA67A" w14:textId="26FA5A00" w:rsidR="003136C5" w:rsidRPr="009811B1" w:rsidRDefault="003136C5" w:rsidP="000E5D4E">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omar</w:t>
            </w:r>
          </w:p>
        </w:tc>
      </w:tr>
      <w:tr w:rsidR="003136C5" w:rsidRPr="009811B1" w14:paraId="5636AF0A" w14:textId="77777777" w:rsidTr="008C1857">
        <w:tc>
          <w:tcPr>
            <w:tcW w:w="8984" w:type="dxa"/>
            <w:gridSpan w:val="2"/>
          </w:tcPr>
          <w:p w14:paraId="1FDC019D" w14:textId="484EEF0D" w:rsidR="003136C5" w:rsidRPr="009811B1" w:rsidRDefault="003136C5" w:rsidP="008C1857">
            <w:pPr>
              <w:spacing w:after="0"/>
              <w:jc w:val="both"/>
              <w:rPr>
                <w:rFonts w:ascii="Arial" w:hAnsi="Arial" w:cs="Arial"/>
                <w:sz w:val="20"/>
                <w:szCs w:val="20"/>
              </w:rPr>
            </w:pPr>
            <w:r w:rsidRPr="009811B1">
              <w:rPr>
                <w:rFonts w:ascii="Arial" w:hAnsi="Arial" w:cs="Arial"/>
                <w:sz w:val="20"/>
                <w:szCs w:val="20"/>
              </w:rPr>
              <w:br w:type="page"/>
              <w:t>7. DELOVNA PREGLEDNICA – GARDEROBE S SANITARIJAMI</w:t>
            </w:r>
          </w:p>
        </w:tc>
      </w:tr>
      <w:tr w:rsidR="003136C5" w:rsidRPr="009811B1" w14:paraId="30A81B66" w14:textId="77777777" w:rsidTr="008C1857">
        <w:tc>
          <w:tcPr>
            <w:tcW w:w="8984" w:type="dxa"/>
            <w:gridSpan w:val="2"/>
          </w:tcPr>
          <w:p w14:paraId="0AE5E5A8" w14:textId="77777777" w:rsidR="003136C5" w:rsidRPr="009811B1" w:rsidRDefault="003136C5" w:rsidP="008C1857">
            <w:pPr>
              <w:spacing w:after="0"/>
              <w:jc w:val="both"/>
              <w:rPr>
                <w:rFonts w:ascii="Arial" w:hAnsi="Arial" w:cs="Arial"/>
                <w:sz w:val="20"/>
                <w:szCs w:val="20"/>
              </w:rPr>
            </w:pPr>
            <w:r w:rsidRPr="009811B1">
              <w:rPr>
                <w:rFonts w:ascii="Arial" w:hAnsi="Arial" w:cs="Arial"/>
                <w:sz w:val="20"/>
                <w:szCs w:val="20"/>
              </w:rPr>
              <w:t>Dela, ki jih je potrebno opraviti:</w:t>
            </w:r>
          </w:p>
        </w:tc>
      </w:tr>
      <w:tr w:rsidR="003136C5" w:rsidRPr="009811B1" w14:paraId="3A9BF47F" w14:textId="77777777" w:rsidTr="008C1857">
        <w:tc>
          <w:tcPr>
            <w:tcW w:w="2350" w:type="dxa"/>
          </w:tcPr>
          <w:p w14:paraId="3C2FE8D4" w14:textId="77777777" w:rsidR="003136C5" w:rsidRPr="009811B1" w:rsidRDefault="003136C5" w:rsidP="008C1857">
            <w:pPr>
              <w:spacing w:after="0"/>
              <w:jc w:val="both"/>
              <w:rPr>
                <w:rFonts w:ascii="Arial" w:hAnsi="Arial" w:cs="Arial"/>
                <w:sz w:val="20"/>
                <w:szCs w:val="20"/>
              </w:rPr>
            </w:pPr>
            <w:r w:rsidRPr="009811B1">
              <w:rPr>
                <w:rFonts w:ascii="Arial" w:hAnsi="Arial" w:cs="Arial"/>
                <w:sz w:val="20"/>
                <w:szCs w:val="20"/>
              </w:rPr>
              <w:t>DNEVNO:</w:t>
            </w:r>
          </w:p>
        </w:tc>
        <w:tc>
          <w:tcPr>
            <w:tcW w:w="6634" w:type="dxa"/>
          </w:tcPr>
          <w:p w14:paraId="1503DF84"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umivalnika, pipe in ploščic ob umivalniku - na dosegu rok</w:t>
            </w:r>
          </w:p>
          <w:p w14:paraId="50A27DE7"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WC školjke, WC metlice in posodice</w:t>
            </w:r>
          </w:p>
          <w:p w14:paraId="04C4F48B"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praznjenje in čiščenje posod za odpadke ter nameščanje vrečk v posode za odpadke</w:t>
            </w:r>
          </w:p>
          <w:p w14:paraId="12E62202"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 xml:space="preserve">nameščanje papirne galanterije, dišav in mila </w:t>
            </w:r>
          </w:p>
          <w:p w14:paraId="21B37255"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suho in mokro čiščenje talnih oblog</w:t>
            </w:r>
          </w:p>
          <w:p w14:paraId="7C35E4EB"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tuš kabin</w:t>
            </w:r>
          </w:p>
        </w:tc>
      </w:tr>
      <w:tr w:rsidR="003136C5" w:rsidRPr="009811B1" w14:paraId="77899590" w14:textId="77777777" w:rsidTr="008C1857">
        <w:tc>
          <w:tcPr>
            <w:tcW w:w="2350" w:type="dxa"/>
          </w:tcPr>
          <w:p w14:paraId="0BFF7FFC" w14:textId="77777777" w:rsidR="003136C5" w:rsidRPr="009811B1" w:rsidRDefault="003136C5" w:rsidP="008C1857">
            <w:pPr>
              <w:spacing w:after="0"/>
              <w:jc w:val="both"/>
              <w:rPr>
                <w:rFonts w:ascii="Arial" w:hAnsi="Arial" w:cs="Arial"/>
                <w:sz w:val="20"/>
                <w:szCs w:val="20"/>
              </w:rPr>
            </w:pPr>
            <w:r w:rsidRPr="009811B1">
              <w:rPr>
                <w:rFonts w:ascii="Arial" w:hAnsi="Arial" w:cs="Arial"/>
                <w:sz w:val="20"/>
                <w:szCs w:val="20"/>
              </w:rPr>
              <w:br w:type="page"/>
              <w:t>MESEČNO:</w:t>
            </w:r>
          </w:p>
        </w:tc>
        <w:tc>
          <w:tcPr>
            <w:tcW w:w="6634" w:type="dxa"/>
          </w:tcPr>
          <w:p w14:paraId="63DDA3D6"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temeljito čiščenje stenskih keramičnih ploščic in predelnih sten</w:t>
            </w:r>
          </w:p>
          <w:p w14:paraId="48E338E9"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temeljito čiščenje keramičnih elementov</w:t>
            </w:r>
          </w:p>
          <w:p w14:paraId="500B1943"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temeljito čiščenje vrat in okvirjev vrat</w:t>
            </w:r>
          </w:p>
          <w:p w14:paraId="54D4F847"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temeljito čiščenje vseh steklenih površin</w:t>
            </w:r>
          </w:p>
          <w:p w14:paraId="0945ACF0"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temeljito čiščenje radiatorjev in cevi</w:t>
            </w:r>
          </w:p>
          <w:p w14:paraId="5108314D"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temeljito čiščenje gasilnih aparatov</w:t>
            </w:r>
          </w:p>
          <w:p w14:paraId="42584711"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ometanje pajčevine</w:t>
            </w:r>
          </w:p>
          <w:p w14:paraId="4FAB26D3"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temeljito čiščenje steklenih površin</w:t>
            </w:r>
          </w:p>
          <w:p w14:paraId="73FD49B6"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podajalnikov mila, brisač in toaletnega papirja,</w:t>
            </w:r>
          </w:p>
          <w:p w14:paraId="5701BBE2"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 xml:space="preserve">suho čiščenje </w:t>
            </w:r>
            <w:proofErr w:type="spellStart"/>
            <w:r w:rsidRPr="009811B1">
              <w:rPr>
                <w:rFonts w:ascii="Arial" w:hAnsi="Arial" w:cs="Arial"/>
                <w:sz w:val="20"/>
                <w:szCs w:val="20"/>
              </w:rPr>
              <w:t>fenomata</w:t>
            </w:r>
            <w:proofErr w:type="spellEnd"/>
          </w:p>
          <w:p w14:paraId="7891B52D"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vrat, kljuk, okvirjev vrat</w:t>
            </w:r>
          </w:p>
          <w:p w14:paraId="08E064A8"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ogledala</w:t>
            </w:r>
          </w:p>
          <w:p w14:paraId="23822453" w14:textId="77777777" w:rsidR="003136C5" w:rsidRPr="009811B1" w:rsidRDefault="003136C5" w:rsidP="008C1857">
            <w:pPr>
              <w:numPr>
                <w:ilvl w:val="0"/>
                <w:numId w:val="61"/>
              </w:numPr>
              <w:spacing w:after="0" w:line="240" w:lineRule="auto"/>
              <w:rPr>
                <w:rFonts w:ascii="Arial" w:hAnsi="Arial" w:cs="Arial"/>
                <w:sz w:val="20"/>
                <w:szCs w:val="20"/>
              </w:rPr>
            </w:pPr>
            <w:r w:rsidRPr="009811B1">
              <w:rPr>
                <w:rFonts w:ascii="Arial" w:hAnsi="Arial" w:cs="Arial"/>
                <w:sz w:val="20"/>
                <w:szCs w:val="20"/>
              </w:rPr>
              <w:lastRenderedPageBreak/>
              <w:t>čiščenje posod za odpadke</w:t>
            </w:r>
          </w:p>
          <w:p w14:paraId="52B84CD5" w14:textId="77777777" w:rsidR="003136C5" w:rsidRPr="009811B1" w:rsidRDefault="003136C5" w:rsidP="008C1857">
            <w:pPr>
              <w:numPr>
                <w:ilvl w:val="0"/>
                <w:numId w:val="62"/>
              </w:numPr>
              <w:spacing w:after="0" w:line="240" w:lineRule="auto"/>
              <w:rPr>
                <w:rFonts w:ascii="Arial" w:hAnsi="Arial" w:cs="Arial"/>
                <w:sz w:val="20"/>
                <w:szCs w:val="20"/>
              </w:rPr>
            </w:pPr>
            <w:r w:rsidRPr="009811B1">
              <w:rPr>
                <w:rFonts w:ascii="Arial" w:hAnsi="Arial" w:cs="Arial"/>
                <w:sz w:val="20"/>
                <w:szCs w:val="20"/>
              </w:rPr>
              <w:t>čiščenje okenskih polic</w:t>
            </w:r>
          </w:p>
          <w:p w14:paraId="03686891" w14:textId="77777777" w:rsidR="003136C5" w:rsidRPr="009811B1" w:rsidRDefault="003136C5" w:rsidP="008C1857">
            <w:pPr>
              <w:numPr>
                <w:ilvl w:val="0"/>
                <w:numId w:val="62"/>
              </w:numPr>
              <w:spacing w:after="0" w:line="240" w:lineRule="auto"/>
              <w:rPr>
                <w:rFonts w:ascii="Arial" w:hAnsi="Arial" w:cs="Arial"/>
                <w:sz w:val="20"/>
                <w:szCs w:val="20"/>
              </w:rPr>
            </w:pPr>
            <w:r w:rsidRPr="009811B1">
              <w:rPr>
                <w:rFonts w:ascii="Arial" w:hAnsi="Arial" w:cs="Arial"/>
                <w:sz w:val="20"/>
                <w:szCs w:val="20"/>
              </w:rPr>
              <w:t>čiščenje stenskih oblog (po potrebi)</w:t>
            </w:r>
          </w:p>
          <w:p w14:paraId="57802657" w14:textId="77777777" w:rsidR="003136C5" w:rsidRPr="009811B1" w:rsidRDefault="003136C5" w:rsidP="008C1857">
            <w:pPr>
              <w:numPr>
                <w:ilvl w:val="0"/>
                <w:numId w:val="62"/>
              </w:numPr>
              <w:spacing w:after="0" w:line="240" w:lineRule="auto"/>
              <w:rPr>
                <w:rFonts w:ascii="Arial" w:hAnsi="Arial" w:cs="Arial"/>
                <w:sz w:val="20"/>
                <w:szCs w:val="20"/>
              </w:rPr>
            </w:pPr>
            <w:r w:rsidRPr="009811B1">
              <w:rPr>
                <w:rFonts w:ascii="Arial" w:hAnsi="Arial" w:cs="Arial"/>
                <w:sz w:val="20"/>
                <w:szCs w:val="20"/>
              </w:rPr>
              <w:t>čiščenje omar</w:t>
            </w:r>
          </w:p>
          <w:p w14:paraId="6A4BC320" w14:textId="77777777" w:rsidR="003136C5" w:rsidRPr="009811B1" w:rsidRDefault="003136C5" w:rsidP="008C1857">
            <w:pPr>
              <w:spacing w:after="0"/>
              <w:ind w:left="720"/>
              <w:contextualSpacing/>
              <w:jc w:val="both"/>
              <w:rPr>
                <w:rFonts w:ascii="Arial" w:hAnsi="Arial" w:cs="Arial"/>
                <w:sz w:val="20"/>
                <w:szCs w:val="20"/>
              </w:rPr>
            </w:pPr>
          </w:p>
        </w:tc>
      </w:tr>
    </w:tbl>
    <w:p w14:paraId="743BA793" w14:textId="77777777" w:rsidR="003136C5" w:rsidRPr="009811B1" w:rsidRDefault="003136C5" w:rsidP="003136C5">
      <w:pPr>
        <w:spacing w:after="0"/>
        <w:rPr>
          <w:rFonts w:ascii="Arial" w:hAnsi="Arial" w:cs="Arial"/>
          <w:sz w:val="20"/>
          <w:szCs w:val="20"/>
        </w:rPr>
      </w:pPr>
    </w:p>
    <w:p w14:paraId="2F98B2C1" w14:textId="77777777" w:rsidR="003136C5" w:rsidRPr="009811B1" w:rsidRDefault="003136C5" w:rsidP="003136C5">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3136C5" w:rsidRPr="009811B1" w14:paraId="15C9EB3A" w14:textId="77777777" w:rsidTr="008C1857">
        <w:tc>
          <w:tcPr>
            <w:tcW w:w="8984" w:type="dxa"/>
            <w:gridSpan w:val="2"/>
          </w:tcPr>
          <w:p w14:paraId="100E75CD" w14:textId="77777777" w:rsidR="003136C5" w:rsidRPr="009811B1" w:rsidRDefault="003136C5" w:rsidP="008C1857">
            <w:pPr>
              <w:spacing w:after="0"/>
              <w:jc w:val="both"/>
              <w:rPr>
                <w:rFonts w:ascii="Arial" w:hAnsi="Arial" w:cs="Arial"/>
                <w:b/>
                <w:bCs/>
                <w:sz w:val="20"/>
                <w:szCs w:val="20"/>
              </w:rPr>
            </w:pPr>
            <w:r w:rsidRPr="009811B1">
              <w:rPr>
                <w:rFonts w:ascii="Arial" w:hAnsi="Arial" w:cs="Arial"/>
                <w:sz w:val="20"/>
                <w:szCs w:val="20"/>
              </w:rPr>
              <w:t>8. DELOVNA PREGLEDNICA – TRGOVINA</w:t>
            </w:r>
          </w:p>
        </w:tc>
      </w:tr>
      <w:tr w:rsidR="003136C5" w:rsidRPr="009811B1" w14:paraId="25487B2F" w14:textId="77777777" w:rsidTr="008C1857">
        <w:tc>
          <w:tcPr>
            <w:tcW w:w="8984" w:type="dxa"/>
            <w:gridSpan w:val="2"/>
          </w:tcPr>
          <w:p w14:paraId="7E51DAEC" w14:textId="77777777" w:rsidR="003136C5" w:rsidRPr="009811B1" w:rsidRDefault="003136C5" w:rsidP="008C1857">
            <w:pPr>
              <w:spacing w:after="0"/>
              <w:jc w:val="both"/>
              <w:rPr>
                <w:rFonts w:ascii="Arial" w:hAnsi="Arial" w:cs="Arial"/>
                <w:sz w:val="20"/>
                <w:szCs w:val="20"/>
              </w:rPr>
            </w:pPr>
            <w:r w:rsidRPr="009811B1">
              <w:rPr>
                <w:rFonts w:ascii="Arial" w:hAnsi="Arial" w:cs="Arial"/>
                <w:sz w:val="20"/>
                <w:szCs w:val="20"/>
              </w:rPr>
              <w:t>Dela, ki jih je potrebno opraviti:</w:t>
            </w:r>
          </w:p>
        </w:tc>
      </w:tr>
      <w:tr w:rsidR="003136C5" w:rsidRPr="009811B1" w14:paraId="1E2DFB7A" w14:textId="77777777" w:rsidTr="008C1857">
        <w:tc>
          <w:tcPr>
            <w:tcW w:w="2350" w:type="dxa"/>
          </w:tcPr>
          <w:p w14:paraId="68AA7FD5" w14:textId="77777777" w:rsidR="003136C5" w:rsidRPr="009811B1" w:rsidRDefault="003136C5" w:rsidP="008C1857">
            <w:pPr>
              <w:spacing w:after="0"/>
              <w:jc w:val="both"/>
              <w:rPr>
                <w:rFonts w:ascii="Arial" w:hAnsi="Arial" w:cs="Arial"/>
                <w:sz w:val="20"/>
                <w:szCs w:val="20"/>
              </w:rPr>
            </w:pPr>
            <w:r w:rsidRPr="009811B1">
              <w:rPr>
                <w:rFonts w:ascii="Arial" w:hAnsi="Arial" w:cs="Arial"/>
                <w:sz w:val="20"/>
                <w:szCs w:val="20"/>
              </w:rPr>
              <w:t>DNEVNO:</w:t>
            </w:r>
          </w:p>
        </w:tc>
        <w:tc>
          <w:tcPr>
            <w:tcW w:w="6634" w:type="dxa"/>
          </w:tcPr>
          <w:p w14:paraId="6FF6EC56"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vrat in kljuk</w:t>
            </w:r>
          </w:p>
          <w:p w14:paraId="6ED596E6"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 xml:space="preserve">čiščenje steklenih površin na izpostavljenih mestih </w:t>
            </w:r>
          </w:p>
          <w:p w14:paraId="130AF8E8"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praznjenje posod za odpadke ter nameščanje vrečk v posode za odpadke</w:t>
            </w:r>
          </w:p>
          <w:p w14:paraId="26FB9FCB"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mokro čiščenje talnih oblog</w:t>
            </w:r>
          </w:p>
        </w:tc>
      </w:tr>
      <w:tr w:rsidR="003136C5" w:rsidRPr="009811B1" w14:paraId="4E50CDC1" w14:textId="77777777" w:rsidTr="008C1857">
        <w:tc>
          <w:tcPr>
            <w:tcW w:w="2350" w:type="dxa"/>
          </w:tcPr>
          <w:p w14:paraId="65152ACB" w14:textId="77777777" w:rsidR="003136C5" w:rsidRPr="009811B1" w:rsidRDefault="003136C5" w:rsidP="008C1857">
            <w:pPr>
              <w:spacing w:after="0"/>
              <w:jc w:val="both"/>
              <w:rPr>
                <w:rFonts w:ascii="Arial" w:hAnsi="Arial" w:cs="Arial"/>
                <w:sz w:val="20"/>
                <w:szCs w:val="20"/>
              </w:rPr>
            </w:pPr>
            <w:r w:rsidRPr="009811B1">
              <w:rPr>
                <w:rFonts w:ascii="Arial" w:hAnsi="Arial" w:cs="Arial"/>
                <w:sz w:val="20"/>
                <w:szCs w:val="20"/>
              </w:rPr>
              <w:br w:type="page"/>
              <w:t>MESEČNO:</w:t>
            </w:r>
          </w:p>
        </w:tc>
        <w:tc>
          <w:tcPr>
            <w:tcW w:w="6634" w:type="dxa"/>
          </w:tcPr>
          <w:p w14:paraId="7817A5C7" w14:textId="77777777" w:rsidR="003136C5" w:rsidRPr="009811B1" w:rsidRDefault="003136C5" w:rsidP="008C1857">
            <w:pPr>
              <w:numPr>
                <w:ilvl w:val="0"/>
                <w:numId w:val="62"/>
              </w:numPr>
              <w:spacing w:after="0" w:line="240" w:lineRule="auto"/>
              <w:contextualSpacing/>
              <w:jc w:val="both"/>
              <w:rPr>
                <w:rFonts w:ascii="Arial" w:hAnsi="Arial" w:cs="Arial"/>
                <w:sz w:val="20"/>
                <w:szCs w:val="20"/>
              </w:rPr>
            </w:pPr>
            <w:r w:rsidRPr="009811B1">
              <w:rPr>
                <w:rFonts w:ascii="Arial" w:hAnsi="Arial" w:cs="Arial"/>
                <w:sz w:val="20"/>
                <w:szCs w:val="20"/>
              </w:rPr>
              <w:t>temeljito čiščenje vseh steklenih površin</w:t>
            </w:r>
          </w:p>
          <w:p w14:paraId="3E3FC30C" w14:textId="77777777" w:rsidR="003136C5" w:rsidRPr="009811B1" w:rsidRDefault="003136C5" w:rsidP="008C1857">
            <w:pPr>
              <w:numPr>
                <w:ilvl w:val="0"/>
                <w:numId w:val="62"/>
              </w:numPr>
              <w:spacing w:after="0" w:line="240" w:lineRule="auto"/>
              <w:contextualSpacing/>
              <w:jc w:val="both"/>
              <w:rPr>
                <w:rFonts w:ascii="Arial" w:hAnsi="Arial" w:cs="Arial"/>
                <w:sz w:val="20"/>
                <w:szCs w:val="20"/>
              </w:rPr>
            </w:pPr>
            <w:r w:rsidRPr="009811B1">
              <w:rPr>
                <w:rFonts w:ascii="Arial" w:hAnsi="Arial" w:cs="Arial"/>
                <w:sz w:val="20"/>
                <w:szCs w:val="20"/>
              </w:rPr>
              <w:t>čiščenje okenskih polic</w:t>
            </w:r>
          </w:p>
          <w:p w14:paraId="2F2A71A9" w14:textId="77777777" w:rsidR="003136C5" w:rsidRPr="009811B1" w:rsidRDefault="003136C5" w:rsidP="008C1857">
            <w:pPr>
              <w:numPr>
                <w:ilvl w:val="0"/>
                <w:numId w:val="62"/>
              </w:numPr>
              <w:spacing w:after="0" w:line="240" w:lineRule="auto"/>
              <w:contextualSpacing/>
              <w:jc w:val="both"/>
              <w:rPr>
                <w:rFonts w:ascii="Arial" w:hAnsi="Arial" w:cs="Arial"/>
                <w:sz w:val="20"/>
                <w:szCs w:val="20"/>
              </w:rPr>
            </w:pPr>
            <w:r w:rsidRPr="009811B1">
              <w:rPr>
                <w:rFonts w:ascii="Arial" w:hAnsi="Arial" w:cs="Arial"/>
                <w:sz w:val="20"/>
                <w:szCs w:val="20"/>
              </w:rPr>
              <w:t>čiščenje posod za odpadke</w:t>
            </w:r>
          </w:p>
          <w:p w14:paraId="0A57331E" w14:textId="77777777" w:rsidR="003136C5" w:rsidRPr="009811B1" w:rsidRDefault="003136C5" w:rsidP="008C1857">
            <w:pPr>
              <w:numPr>
                <w:ilvl w:val="0"/>
                <w:numId w:val="62"/>
              </w:numPr>
              <w:spacing w:after="0" w:line="240" w:lineRule="auto"/>
              <w:contextualSpacing/>
              <w:jc w:val="both"/>
              <w:rPr>
                <w:rFonts w:ascii="Arial" w:hAnsi="Arial" w:cs="Arial"/>
                <w:sz w:val="20"/>
                <w:szCs w:val="20"/>
              </w:rPr>
            </w:pPr>
            <w:r w:rsidRPr="009811B1">
              <w:rPr>
                <w:rFonts w:ascii="Arial" w:hAnsi="Arial" w:cs="Arial"/>
                <w:sz w:val="20"/>
                <w:szCs w:val="20"/>
              </w:rPr>
              <w:t>ometanje pajčevine</w:t>
            </w:r>
          </w:p>
        </w:tc>
      </w:tr>
    </w:tbl>
    <w:p w14:paraId="0CF24660" w14:textId="77777777" w:rsidR="003136C5" w:rsidRPr="009811B1" w:rsidRDefault="003136C5" w:rsidP="003136C5">
      <w:pPr>
        <w:spacing w:after="0"/>
        <w:rPr>
          <w:rFonts w:ascii="Arial" w:hAnsi="Arial" w:cs="Arial"/>
          <w:sz w:val="20"/>
          <w:szCs w:val="20"/>
        </w:rPr>
      </w:pPr>
      <w:r w:rsidRPr="009811B1">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24"/>
        <w:gridCol w:w="6516"/>
      </w:tblGrid>
      <w:tr w:rsidR="003136C5" w:rsidRPr="009811B1" w14:paraId="39C911A1" w14:textId="77777777" w:rsidTr="008C1857">
        <w:tc>
          <w:tcPr>
            <w:tcW w:w="8840" w:type="dxa"/>
            <w:gridSpan w:val="2"/>
          </w:tcPr>
          <w:p w14:paraId="45827B82" w14:textId="77777777" w:rsidR="003136C5" w:rsidRPr="009811B1" w:rsidRDefault="003136C5" w:rsidP="008C1857">
            <w:pPr>
              <w:spacing w:after="0"/>
              <w:jc w:val="both"/>
              <w:rPr>
                <w:rFonts w:ascii="Arial" w:hAnsi="Arial" w:cs="Arial"/>
                <w:sz w:val="20"/>
                <w:szCs w:val="20"/>
              </w:rPr>
            </w:pPr>
            <w:r w:rsidRPr="009811B1">
              <w:rPr>
                <w:rFonts w:ascii="Arial" w:hAnsi="Arial" w:cs="Arial"/>
                <w:sz w:val="20"/>
                <w:szCs w:val="20"/>
              </w:rPr>
              <w:lastRenderedPageBreak/>
              <w:br w:type="page"/>
              <w:t>9. DELOVNA PREGLEDNICA - SANITARIJE ZA OBISKOVALCE</w:t>
            </w:r>
          </w:p>
        </w:tc>
      </w:tr>
      <w:tr w:rsidR="003136C5" w:rsidRPr="009811B1" w14:paraId="7221296E" w14:textId="77777777" w:rsidTr="008C1857">
        <w:tc>
          <w:tcPr>
            <w:tcW w:w="8840" w:type="dxa"/>
            <w:gridSpan w:val="2"/>
          </w:tcPr>
          <w:p w14:paraId="71B61A70" w14:textId="77777777" w:rsidR="003136C5" w:rsidRPr="009811B1" w:rsidRDefault="003136C5" w:rsidP="008C1857">
            <w:pPr>
              <w:spacing w:after="0"/>
              <w:jc w:val="both"/>
              <w:rPr>
                <w:rFonts w:ascii="Arial" w:hAnsi="Arial" w:cs="Arial"/>
                <w:sz w:val="20"/>
                <w:szCs w:val="20"/>
              </w:rPr>
            </w:pPr>
            <w:r w:rsidRPr="009811B1">
              <w:rPr>
                <w:rFonts w:ascii="Arial" w:hAnsi="Arial" w:cs="Arial"/>
                <w:sz w:val="20"/>
                <w:szCs w:val="20"/>
              </w:rPr>
              <w:t>Dela, ki jih je potrebno opraviti:</w:t>
            </w:r>
          </w:p>
        </w:tc>
      </w:tr>
      <w:tr w:rsidR="003136C5" w:rsidRPr="009811B1" w14:paraId="13C013C2" w14:textId="77777777" w:rsidTr="008C1857">
        <w:tc>
          <w:tcPr>
            <w:tcW w:w="2324" w:type="dxa"/>
          </w:tcPr>
          <w:p w14:paraId="7D3F4CC8" w14:textId="77777777" w:rsidR="003136C5" w:rsidRPr="009811B1" w:rsidRDefault="003136C5" w:rsidP="008C1857">
            <w:pPr>
              <w:spacing w:after="0"/>
              <w:jc w:val="center"/>
              <w:rPr>
                <w:rFonts w:ascii="Arial" w:hAnsi="Arial" w:cs="Arial"/>
                <w:sz w:val="20"/>
                <w:szCs w:val="20"/>
              </w:rPr>
            </w:pPr>
            <w:r w:rsidRPr="009811B1">
              <w:rPr>
                <w:rFonts w:ascii="Arial" w:hAnsi="Arial" w:cs="Arial"/>
                <w:sz w:val="20"/>
                <w:szCs w:val="20"/>
              </w:rPr>
              <w:t>DNEVNO:</w:t>
            </w:r>
          </w:p>
        </w:tc>
        <w:tc>
          <w:tcPr>
            <w:tcW w:w="6516" w:type="dxa"/>
          </w:tcPr>
          <w:p w14:paraId="00717D2F"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mokro čiščenje talnih oblog</w:t>
            </w:r>
          </w:p>
          <w:p w14:paraId="1CDC368A"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vrat, kljuk</w:t>
            </w:r>
          </w:p>
          <w:p w14:paraId="47250408"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umivalnika, pipe in ploščic ob umivalniku na dosegu rok</w:t>
            </w:r>
          </w:p>
          <w:p w14:paraId="72187936"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ogledala</w:t>
            </w:r>
          </w:p>
          <w:p w14:paraId="2FEF0E18"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brisanje in razkuževanje previjalnih podlog</w:t>
            </w:r>
          </w:p>
          <w:p w14:paraId="00FC83C4"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WC školjke, WC metlice in posodice</w:t>
            </w:r>
          </w:p>
          <w:p w14:paraId="7257AFE5"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podajalnika mila in brisač</w:t>
            </w:r>
          </w:p>
          <w:p w14:paraId="2903DF27"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 xml:space="preserve">čiščenje </w:t>
            </w:r>
            <w:proofErr w:type="spellStart"/>
            <w:r w:rsidRPr="009811B1">
              <w:rPr>
                <w:rFonts w:ascii="Arial" w:hAnsi="Arial" w:cs="Arial"/>
                <w:sz w:val="20"/>
                <w:szCs w:val="20"/>
              </w:rPr>
              <w:t>fenomata</w:t>
            </w:r>
            <w:proofErr w:type="spellEnd"/>
            <w:r w:rsidRPr="009811B1">
              <w:rPr>
                <w:rFonts w:ascii="Arial" w:hAnsi="Arial" w:cs="Arial"/>
                <w:sz w:val="20"/>
                <w:szCs w:val="20"/>
              </w:rPr>
              <w:t xml:space="preserve"> (po potrebi)</w:t>
            </w:r>
          </w:p>
          <w:p w14:paraId="14949D08"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praznjenje in čiščenje posod za odpadke ter nameščanje vrečk v posode za odpadke</w:t>
            </w:r>
          </w:p>
          <w:p w14:paraId="245908C9"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nameščanje papirne galanterije, dišav in mila</w:t>
            </w:r>
          </w:p>
          <w:p w14:paraId="06B2C870" w14:textId="77777777" w:rsidR="003136C5" w:rsidRPr="009811B1" w:rsidRDefault="003136C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odstranjevanje vodnega in urinskega kamna</w:t>
            </w:r>
          </w:p>
        </w:tc>
      </w:tr>
      <w:tr w:rsidR="003136C5" w:rsidRPr="009811B1" w14:paraId="52BB7DD8" w14:textId="77777777" w:rsidTr="008C1857">
        <w:tc>
          <w:tcPr>
            <w:tcW w:w="2324" w:type="dxa"/>
          </w:tcPr>
          <w:p w14:paraId="4AC2AD40" w14:textId="77777777" w:rsidR="003136C5" w:rsidRPr="009811B1" w:rsidRDefault="003136C5" w:rsidP="008C1857">
            <w:pPr>
              <w:spacing w:after="0"/>
              <w:jc w:val="center"/>
              <w:rPr>
                <w:rFonts w:ascii="Arial" w:hAnsi="Arial" w:cs="Arial"/>
                <w:sz w:val="20"/>
                <w:szCs w:val="20"/>
              </w:rPr>
            </w:pPr>
            <w:r w:rsidRPr="009811B1">
              <w:rPr>
                <w:rFonts w:ascii="Arial" w:hAnsi="Arial" w:cs="Arial"/>
                <w:sz w:val="20"/>
                <w:szCs w:val="20"/>
              </w:rPr>
              <w:t>MESEČNO:</w:t>
            </w:r>
          </w:p>
        </w:tc>
        <w:tc>
          <w:tcPr>
            <w:tcW w:w="6516" w:type="dxa"/>
          </w:tcPr>
          <w:p w14:paraId="297D5DCC" w14:textId="77777777" w:rsidR="003136C5" w:rsidRPr="009811B1" w:rsidRDefault="003136C5" w:rsidP="008C1857">
            <w:pPr>
              <w:numPr>
                <w:ilvl w:val="0"/>
                <w:numId w:val="62"/>
              </w:numPr>
              <w:spacing w:after="0" w:line="240" w:lineRule="auto"/>
              <w:contextualSpacing/>
              <w:jc w:val="both"/>
              <w:rPr>
                <w:rFonts w:ascii="Arial" w:hAnsi="Arial" w:cs="Arial"/>
                <w:sz w:val="20"/>
                <w:szCs w:val="20"/>
              </w:rPr>
            </w:pPr>
            <w:r w:rsidRPr="009811B1">
              <w:rPr>
                <w:rFonts w:ascii="Arial" w:hAnsi="Arial" w:cs="Arial"/>
                <w:sz w:val="20"/>
                <w:szCs w:val="20"/>
              </w:rPr>
              <w:t>temeljito čiščenje stenskih oblog in predelnih sten</w:t>
            </w:r>
          </w:p>
          <w:p w14:paraId="49842404" w14:textId="77777777" w:rsidR="003136C5" w:rsidRPr="009811B1" w:rsidRDefault="003136C5" w:rsidP="008C1857">
            <w:pPr>
              <w:numPr>
                <w:ilvl w:val="0"/>
                <w:numId w:val="62"/>
              </w:numPr>
              <w:spacing w:after="0" w:line="240" w:lineRule="auto"/>
              <w:contextualSpacing/>
              <w:jc w:val="both"/>
              <w:rPr>
                <w:rFonts w:ascii="Arial" w:hAnsi="Arial" w:cs="Arial"/>
                <w:sz w:val="20"/>
                <w:szCs w:val="20"/>
              </w:rPr>
            </w:pPr>
            <w:r w:rsidRPr="009811B1">
              <w:rPr>
                <w:rFonts w:ascii="Arial" w:hAnsi="Arial" w:cs="Arial"/>
                <w:sz w:val="20"/>
                <w:szCs w:val="20"/>
              </w:rPr>
              <w:t>temeljito čiščenje keramičnih elementov</w:t>
            </w:r>
          </w:p>
          <w:p w14:paraId="6D667D2D" w14:textId="77777777" w:rsidR="003136C5" w:rsidRPr="009811B1" w:rsidRDefault="003136C5" w:rsidP="008C1857">
            <w:pPr>
              <w:numPr>
                <w:ilvl w:val="0"/>
                <w:numId w:val="62"/>
              </w:numPr>
              <w:spacing w:after="0" w:line="240" w:lineRule="auto"/>
              <w:contextualSpacing/>
              <w:jc w:val="both"/>
              <w:rPr>
                <w:rFonts w:ascii="Arial" w:hAnsi="Arial" w:cs="Arial"/>
                <w:sz w:val="20"/>
                <w:szCs w:val="20"/>
              </w:rPr>
            </w:pPr>
            <w:r w:rsidRPr="009811B1">
              <w:rPr>
                <w:rFonts w:ascii="Arial" w:hAnsi="Arial" w:cs="Arial"/>
                <w:sz w:val="20"/>
                <w:szCs w:val="20"/>
              </w:rPr>
              <w:t>temeljito čiščenje vrat in okvirjev vrat</w:t>
            </w:r>
          </w:p>
          <w:p w14:paraId="0FDD0B61" w14:textId="77777777" w:rsidR="003136C5" w:rsidRPr="009811B1" w:rsidRDefault="003136C5" w:rsidP="008C1857">
            <w:pPr>
              <w:numPr>
                <w:ilvl w:val="0"/>
                <w:numId w:val="62"/>
              </w:numPr>
              <w:spacing w:after="0" w:line="240" w:lineRule="auto"/>
              <w:contextualSpacing/>
              <w:jc w:val="both"/>
              <w:rPr>
                <w:rFonts w:ascii="Arial" w:hAnsi="Arial" w:cs="Arial"/>
                <w:sz w:val="20"/>
                <w:szCs w:val="20"/>
              </w:rPr>
            </w:pPr>
            <w:r w:rsidRPr="009811B1">
              <w:rPr>
                <w:rFonts w:ascii="Arial" w:hAnsi="Arial" w:cs="Arial"/>
                <w:sz w:val="20"/>
                <w:szCs w:val="20"/>
              </w:rPr>
              <w:t>temeljito čiščenje vseh steklenih površin</w:t>
            </w:r>
          </w:p>
          <w:p w14:paraId="2E0A4E99" w14:textId="77777777" w:rsidR="003136C5" w:rsidRPr="009811B1" w:rsidRDefault="003136C5" w:rsidP="008C1857">
            <w:pPr>
              <w:numPr>
                <w:ilvl w:val="0"/>
                <w:numId w:val="62"/>
              </w:numPr>
              <w:spacing w:after="0" w:line="240" w:lineRule="auto"/>
              <w:contextualSpacing/>
              <w:jc w:val="both"/>
              <w:rPr>
                <w:rFonts w:ascii="Arial" w:hAnsi="Arial" w:cs="Arial"/>
                <w:sz w:val="20"/>
                <w:szCs w:val="20"/>
              </w:rPr>
            </w:pPr>
            <w:r w:rsidRPr="009811B1">
              <w:rPr>
                <w:rFonts w:ascii="Arial" w:hAnsi="Arial" w:cs="Arial"/>
                <w:sz w:val="20"/>
                <w:szCs w:val="20"/>
              </w:rPr>
              <w:t>temeljito čiščenje radiatorjev in cevi</w:t>
            </w:r>
          </w:p>
          <w:p w14:paraId="5C760C90" w14:textId="77777777" w:rsidR="003136C5" w:rsidRPr="009811B1" w:rsidRDefault="003136C5" w:rsidP="008C1857">
            <w:pPr>
              <w:numPr>
                <w:ilvl w:val="0"/>
                <w:numId w:val="62"/>
              </w:numPr>
              <w:spacing w:after="0" w:line="240" w:lineRule="auto"/>
              <w:contextualSpacing/>
              <w:jc w:val="both"/>
              <w:rPr>
                <w:rFonts w:ascii="Arial" w:hAnsi="Arial" w:cs="Arial"/>
                <w:iCs/>
                <w:sz w:val="20"/>
                <w:szCs w:val="20"/>
              </w:rPr>
            </w:pPr>
            <w:r w:rsidRPr="009811B1">
              <w:rPr>
                <w:rFonts w:ascii="Arial" w:hAnsi="Arial" w:cs="Arial"/>
                <w:sz w:val="20"/>
                <w:szCs w:val="20"/>
              </w:rPr>
              <w:t xml:space="preserve">temeljito </w:t>
            </w:r>
            <w:r w:rsidRPr="009811B1">
              <w:rPr>
                <w:rFonts w:ascii="Arial" w:hAnsi="Arial" w:cs="Arial"/>
                <w:iCs/>
                <w:sz w:val="20"/>
                <w:szCs w:val="20"/>
              </w:rPr>
              <w:t>čiščenje posod za odpadke</w:t>
            </w:r>
          </w:p>
          <w:p w14:paraId="37CCC701" w14:textId="77777777" w:rsidR="003136C5" w:rsidRPr="009811B1" w:rsidRDefault="003136C5" w:rsidP="008C1857">
            <w:pPr>
              <w:numPr>
                <w:ilvl w:val="0"/>
                <w:numId w:val="62"/>
              </w:numPr>
              <w:spacing w:after="0" w:line="240" w:lineRule="auto"/>
              <w:contextualSpacing/>
              <w:jc w:val="both"/>
              <w:rPr>
                <w:rFonts w:ascii="Arial" w:hAnsi="Arial" w:cs="Arial"/>
                <w:sz w:val="20"/>
                <w:szCs w:val="20"/>
              </w:rPr>
            </w:pPr>
            <w:r w:rsidRPr="009811B1">
              <w:rPr>
                <w:rFonts w:ascii="Arial" w:hAnsi="Arial" w:cs="Arial"/>
                <w:sz w:val="20"/>
                <w:szCs w:val="20"/>
              </w:rPr>
              <w:t>temeljito čiščenje talnih oblog</w:t>
            </w:r>
          </w:p>
          <w:p w14:paraId="45FB5145" w14:textId="77777777" w:rsidR="003136C5" w:rsidRPr="009811B1" w:rsidRDefault="003136C5" w:rsidP="008C1857">
            <w:pPr>
              <w:numPr>
                <w:ilvl w:val="0"/>
                <w:numId w:val="62"/>
              </w:numPr>
              <w:suppressAutoHyphens/>
              <w:spacing w:after="100" w:afterAutospacing="1" w:line="240" w:lineRule="auto"/>
              <w:contextualSpacing/>
              <w:jc w:val="both"/>
              <w:rPr>
                <w:rFonts w:ascii="Arial" w:eastAsia="Times New Roman" w:hAnsi="Arial" w:cs="Arial"/>
                <w:sz w:val="20"/>
                <w:szCs w:val="20"/>
                <w:lang w:eastAsia="sl-SI"/>
              </w:rPr>
            </w:pPr>
            <w:r w:rsidRPr="009811B1">
              <w:rPr>
                <w:rFonts w:ascii="Arial" w:eastAsia="Times New Roman" w:hAnsi="Arial" w:cs="Arial"/>
                <w:sz w:val="20"/>
                <w:szCs w:val="20"/>
                <w:lang w:eastAsia="sl-SI"/>
              </w:rPr>
              <w:t>ometanje pajčevin</w:t>
            </w:r>
          </w:p>
          <w:p w14:paraId="5569B116" w14:textId="77777777" w:rsidR="003136C5" w:rsidRPr="009811B1" w:rsidRDefault="003136C5" w:rsidP="008C1857">
            <w:pPr>
              <w:spacing w:after="0" w:line="240" w:lineRule="auto"/>
              <w:ind w:left="720"/>
              <w:contextualSpacing/>
              <w:jc w:val="both"/>
              <w:rPr>
                <w:rFonts w:ascii="Arial" w:hAnsi="Arial" w:cs="Arial"/>
                <w:sz w:val="20"/>
                <w:szCs w:val="20"/>
              </w:rPr>
            </w:pPr>
          </w:p>
        </w:tc>
      </w:tr>
    </w:tbl>
    <w:p w14:paraId="7DD7B409" w14:textId="77777777" w:rsidR="003136C5" w:rsidRPr="009811B1" w:rsidRDefault="003136C5" w:rsidP="003136C5">
      <w:pPr>
        <w:spacing w:after="0"/>
        <w:rPr>
          <w:rFonts w:ascii="Arial" w:hAnsi="Arial" w:cs="Arial"/>
          <w:sz w:val="20"/>
          <w:szCs w:val="20"/>
        </w:rPr>
      </w:pPr>
    </w:p>
    <w:p w14:paraId="5722C50A" w14:textId="77777777" w:rsidR="003136C5" w:rsidRPr="009811B1" w:rsidRDefault="003136C5" w:rsidP="003136C5">
      <w:pPr>
        <w:spacing w:after="0"/>
        <w:rPr>
          <w:rFonts w:ascii="Arial" w:hAnsi="Arial" w:cs="Arial"/>
          <w:sz w:val="20"/>
          <w:szCs w:val="20"/>
        </w:rPr>
      </w:pPr>
    </w:p>
    <w:p w14:paraId="6BEDEF91" w14:textId="77777777" w:rsidR="003136C5" w:rsidRPr="009811B1" w:rsidRDefault="003136C5" w:rsidP="003136C5">
      <w:pPr>
        <w:spacing w:after="0"/>
        <w:rPr>
          <w:rFonts w:ascii="Arial" w:hAnsi="Arial" w:cs="Arial"/>
          <w:sz w:val="20"/>
          <w:szCs w:val="20"/>
        </w:rPr>
      </w:pPr>
      <w:r w:rsidRPr="009811B1">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3136C5" w:rsidRPr="009811B1" w14:paraId="51B81B98" w14:textId="77777777" w:rsidTr="008C1857">
        <w:tc>
          <w:tcPr>
            <w:tcW w:w="8984" w:type="dxa"/>
          </w:tcPr>
          <w:p w14:paraId="220C6CD6" w14:textId="77777777" w:rsidR="003136C5" w:rsidRPr="009811B1" w:rsidRDefault="003136C5" w:rsidP="008C1857">
            <w:pPr>
              <w:spacing w:after="0"/>
              <w:jc w:val="both"/>
              <w:rPr>
                <w:rFonts w:ascii="Arial" w:hAnsi="Arial" w:cs="Arial"/>
                <w:b/>
                <w:sz w:val="20"/>
                <w:szCs w:val="20"/>
              </w:rPr>
            </w:pPr>
            <w:r w:rsidRPr="009811B1">
              <w:rPr>
                <w:rFonts w:ascii="Arial" w:hAnsi="Arial" w:cs="Arial"/>
                <w:sz w:val="20"/>
                <w:szCs w:val="20"/>
              </w:rPr>
              <w:lastRenderedPageBreak/>
              <w:br w:type="page"/>
            </w:r>
            <w:r w:rsidRPr="009811B1">
              <w:rPr>
                <w:rFonts w:ascii="Arial" w:hAnsi="Arial" w:cs="Arial"/>
                <w:b/>
                <w:sz w:val="20"/>
                <w:szCs w:val="20"/>
              </w:rPr>
              <w:t>DODATNA ČIŠČENJA:</w:t>
            </w:r>
          </w:p>
        </w:tc>
      </w:tr>
    </w:tbl>
    <w:p w14:paraId="1F07657F" w14:textId="77777777" w:rsidR="003136C5" w:rsidRPr="009811B1" w:rsidRDefault="003136C5" w:rsidP="003136C5">
      <w:pPr>
        <w:spacing w:after="0"/>
        <w:rPr>
          <w:rFonts w:ascii="Arial" w:hAnsi="Arial" w:cs="Arial"/>
          <w:sz w:val="20"/>
          <w:szCs w:val="20"/>
        </w:rPr>
      </w:pPr>
    </w:p>
    <w:p w14:paraId="79CD735A" w14:textId="77777777" w:rsidR="003136C5" w:rsidRPr="009811B1" w:rsidRDefault="003136C5" w:rsidP="003136C5">
      <w:pPr>
        <w:numPr>
          <w:ilvl w:val="0"/>
          <w:numId w:val="53"/>
        </w:numPr>
        <w:spacing w:after="0" w:line="240" w:lineRule="auto"/>
        <w:rPr>
          <w:rFonts w:ascii="Arial" w:eastAsia="Times New Roman" w:hAnsi="Arial" w:cs="Arial"/>
          <w:sz w:val="20"/>
          <w:szCs w:val="20"/>
          <w:lang w:eastAsia="sl-SI"/>
        </w:rPr>
      </w:pPr>
      <w:r w:rsidRPr="009811B1">
        <w:rPr>
          <w:rFonts w:ascii="Arial" w:eastAsia="Times New Roman" w:hAnsi="Arial" w:cs="Arial"/>
          <w:sz w:val="20"/>
          <w:szCs w:val="20"/>
          <w:lang w:eastAsia="sl-SI"/>
        </w:rPr>
        <w:t>Čiščenje in pobiranje odpadkov po vrtu ………….. 1x dnevno, v poletnem režimu 2x dnevno oz. po potrebi.</w:t>
      </w:r>
    </w:p>
    <w:p w14:paraId="59CF4911" w14:textId="77777777" w:rsidR="003136C5" w:rsidRPr="009811B1" w:rsidRDefault="003136C5" w:rsidP="003136C5">
      <w:pPr>
        <w:numPr>
          <w:ilvl w:val="0"/>
          <w:numId w:val="53"/>
        </w:numPr>
        <w:spacing w:after="0" w:line="240" w:lineRule="auto"/>
        <w:rPr>
          <w:rFonts w:ascii="Arial" w:eastAsia="Times New Roman" w:hAnsi="Arial" w:cs="Arial"/>
          <w:sz w:val="20"/>
          <w:szCs w:val="20"/>
          <w:lang w:eastAsia="sl-SI"/>
        </w:rPr>
      </w:pPr>
      <w:r w:rsidRPr="009811B1">
        <w:rPr>
          <w:rFonts w:ascii="Arial" w:eastAsia="Times New Roman" w:hAnsi="Arial" w:cs="Arial"/>
          <w:sz w:val="20"/>
          <w:szCs w:val="20"/>
          <w:lang w:eastAsia="sl-SI"/>
        </w:rPr>
        <w:t>Čiščenje in pobiranje odpadkov po parkirišču ……………1x dnevno, v poletnem režimu 2x dnevno oz. po potrebi.</w:t>
      </w:r>
    </w:p>
    <w:p w14:paraId="0032F74F" w14:textId="77777777" w:rsidR="003136C5" w:rsidRPr="009811B1" w:rsidRDefault="003136C5" w:rsidP="003136C5">
      <w:pPr>
        <w:numPr>
          <w:ilvl w:val="0"/>
          <w:numId w:val="53"/>
        </w:numPr>
        <w:spacing w:after="0" w:line="240" w:lineRule="auto"/>
        <w:rPr>
          <w:rFonts w:ascii="Arial" w:eastAsia="Times New Roman" w:hAnsi="Arial" w:cs="Arial"/>
          <w:sz w:val="20"/>
          <w:szCs w:val="20"/>
          <w:lang w:eastAsia="sl-SI"/>
        </w:rPr>
      </w:pPr>
      <w:r w:rsidRPr="009811B1">
        <w:rPr>
          <w:rFonts w:ascii="Arial" w:eastAsia="Times New Roman" w:hAnsi="Arial" w:cs="Arial"/>
          <w:sz w:val="20"/>
          <w:szCs w:val="20"/>
          <w:lang w:eastAsia="sl-SI"/>
        </w:rPr>
        <w:t>Čiščenje vseh steklenih površin po vrtu, dostopnih s strani obiskovalcev: bazen morski levi, bobri, gepardi, hiša inkubator, šimpanzi, medvedi, tigri, slon, mačji panda, žirafe, vivarij, lemurji, levi, ježevci.</w:t>
      </w:r>
    </w:p>
    <w:p w14:paraId="3E4634EA" w14:textId="77777777" w:rsidR="003136C5" w:rsidRPr="009811B1" w:rsidRDefault="003136C5" w:rsidP="003136C5">
      <w:pPr>
        <w:numPr>
          <w:ilvl w:val="0"/>
          <w:numId w:val="53"/>
        </w:numPr>
        <w:spacing w:after="0" w:line="240" w:lineRule="auto"/>
        <w:rPr>
          <w:rFonts w:ascii="Arial" w:eastAsia="Times New Roman" w:hAnsi="Arial" w:cs="Arial"/>
          <w:sz w:val="20"/>
          <w:szCs w:val="20"/>
          <w:lang w:eastAsia="sl-SI"/>
        </w:rPr>
      </w:pPr>
      <w:r w:rsidRPr="009811B1">
        <w:rPr>
          <w:rFonts w:ascii="Arial" w:eastAsia="Times New Roman" w:hAnsi="Arial" w:cs="Arial"/>
          <w:sz w:val="20"/>
          <w:szCs w:val="20"/>
          <w:lang w:eastAsia="sl-SI"/>
        </w:rPr>
        <w:t>Pometanje okolice vivarija ………………. 1 x dnevno.</w:t>
      </w:r>
    </w:p>
    <w:p w14:paraId="2668DD16" w14:textId="77777777" w:rsidR="003136C5" w:rsidRPr="009811B1" w:rsidRDefault="003136C5" w:rsidP="003136C5">
      <w:pPr>
        <w:numPr>
          <w:ilvl w:val="0"/>
          <w:numId w:val="53"/>
        </w:numPr>
        <w:spacing w:after="0" w:line="240" w:lineRule="auto"/>
        <w:rPr>
          <w:rFonts w:ascii="Arial" w:eastAsia="Times New Roman" w:hAnsi="Arial" w:cs="Arial"/>
          <w:sz w:val="20"/>
          <w:szCs w:val="20"/>
          <w:lang w:eastAsia="sl-SI"/>
        </w:rPr>
      </w:pPr>
      <w:r w:rsidRPr="009811B1">
        <w:rPr>
          <w:rFonts w:ascii="Arial" w:eastAsia="Times New Roman" w:hAnsi="Arial" w:cs="Arial"/>
          <w:sz w:val="20"/>
          <w:szCs w:val="20"/>
          <w:lang w:eastAsia="sl-SI"/>
        </w:rPr>
        <w:t>Čiščenje igral bagri ………………. 1x dnevno.</w:t>
      </w:r>
    </w:p>
    <w:p w14:paraId="1FF66252" w14:textId="77777777" w:rsidR="003136C5" w:rsidRPr="009811B1" w:rsidRDefault="003136C5" w:rsidP="003136C5">
      <w:pPr>
        <w:numPr>
          <w:ilvl w:val="0"/>
          <w:numId w:val="53"/>
        </w:numPr>
        <w:spacing w:after="0" w:line="240" w:lineRule="auto"/>
        <w:rPr>
          <w:rFonts w:ascii="Arial" w:eastAsia="Times New Roman" w:hAnsi="Arial" w:cs="Arial"/>
          <w:sz w:val="20"/>
          <w:szCs w:val="20"/>
          <w:lang w:eastAsia="sl-SI"/>
        </w:rPr>
      </w:pPr>
      <w:r w:rsidRPr="009811B1">
        <w:rPr>
          <w:rFonts w:ascii="Arial" w:eastAsia="Times New Roman" w:hAnsi="Arial" w:cs="Arial"/>
          <w:sz w:val="20"/>
          <w:szCs w:val="20"/>
          <w:lang w:eastAsia="sl-SI"/>
        </w:rPr>
        <w:t>Praznjenje in menjava vrečk za smeti pri avtomatih za hrano in pijačo …..... 1x dnevno.</w:t>
      </w:r>
    </w:p>
    <w:p w14:paraId="4A26A8A6" w14:textId="77777777" w:rsidR="003136C5" w:rsidRPr="009811B1" w:rsidRDefault="003136C5" w:rsidP="003136C5">
      <w:pPr>
        <w:numPr>
          <w:ilvl w:val="0"/>
          <w:numId w:val="53"/>
        </w:numPr>
        <w:spacing w:after="0" w:line="240" w:lineRule="auto"/>
        <w:rPr>
          <w:rFonts w:ascii="Arial" w:eastAsia="Times New Roman" w:hAnsi="Arial" w:cs="Arial"/>
          <w:sz w:val="20"/>
          <w:szCs w:val="20"/>
          <w:lang w:eastAsia="sl-SI"/>
        </w:rPr>
      </w:pPr>
      <w:r w:rsidRPr="009811B1">
        <w:rPr>
          <w:rFonts w:ascii="Arial" w:eastAsia="Times New Roman" w:hAnsi="Arial" w:cs="Arial"/>
          <w:sz w:val="20"/>
          <w:szCs w:val="20"/>
          <w:lang w:eastAsia="sl-SI"/>
        </w:rPr>
        <w:t>Čiščenje sanitarij v Azilu ……….……. 1x tedensko (ob sredah).</w:t>
      </w:r>
    </w:p>
    <w:p w14:paraId="4820BF5F" w14:textId="77777777" w:rsidR="003136C5" w:rsidRPr="009811B1" w:rsidRDefault="003136C5" w:rsidP="003136C5">
      <w:pPr>
        <w:numPr>
          <w:ilvl w:val="0"/>
          <w:numId w:val="53"/>
        </w:numPr>
        <w:spacing w:after="0" w:line="240" w:lineRule="auto"/>
        <w:rPr>
          <w:rFonts w:ascii="Arial" w:eastAsia="Times New Roman" w:hAnsi="Arial" w:cs="Arial"/>
          <w:sz w:val="20"/>
          <w:szCs w:val="20"/>
          <w:lang w:eastAsia="sl-SI"/>
        </w:rPr>
      </w:pPr>
      <w:r w:rsidRPr="009811B1">
        <w:rPr>
          <w:rFonts w:ascii="Arial" w:eastAsia="Times New Roman" w:hAnsi="Arial" w:cs="Arial"/>
          <w:sz w:val="20"/>
          <w:szCs w:val="20"/>
          <w:lang w:eastAsia="sl-SI"/>
        </w:rPr>
        <w:t>Generalno čiščenje zunanjih umivalnikov oz. fontan …………. 1 x letno (v mesecu marcu).</w:t>
      </w:r>
    </w:p>
    <w:p w14:paraId="2B5A7BE6" w14:textId="77777777" w:rsidR="003136C5" w:rsidRPr="009811B1" w:rsidRDefault="003136C5" w:rsidP="003136C5">
      <w:pPr>
        <w:numPr>
          <w:ilvl w:val="0"/>
          <w:numId w:val="53"/>
        </w:numPr>
        <w:spacing w:after="0" w:line="240" w:lineRule="auto"/>
        <w:rPr>
          <w:rFonts w:ascii="Arial" w:eastAsia="Times New Roman" w:hAnsi="Arial" w:cs="Arial"/>
          <w:sz w:val="20"/>
          <w:szCs w:val="20"/>
          <w:lang w:eastAsia="sl-SI"/>
        </w:rPr>
      </w:pPr>
      <w:r w:rsidRPr="009811B1">
        <w:rPr>
          <w:rFonts w:ascii="Arial" w:eastAsia="Times New Roman" w:hAnsi="Arial" w:cs="Arial"/>
          <w:sz w:val="20"/>
          <w:szCs w:val="20"/>
          <w:lang w:eastAsia="sl-SI"/>
        </w:rPr>
        <w:t>Generalno čiščenje svetil in pokrovov luči ……………… 1 x letno.</w:t>
      </w:r>
    </w:p>
    <w:p w14:paraId="494FFEF8" w14:textId="77777777" w:rsidR="003136C5" w:rsidRPr="009811B1" w:rsidRDefault="003136C5" w:rsidP="003136C5">
      <w:pPr>
        <w:numPr>
          <w:ilvl w:val="0"/>
          <w:numId w:val="53"/>
        </w:numPr>
        <w:spacing w:after="0" w:line="240" w:lineRule="auto"/>
        <w:rPr>
          <w:rFonts w:ascii="Arial" w:eastAsia="Times New Roman" w:hAnsi="Arial" w:cs="Arial"/>
          <w:sz w:val="20"/>
          <w:szCs w:val="20"/>
          <w:lang w:eastAsia="sl-SI"/>
        </w:rPr>
      </w:pPr>
      <w:r w:rsidRPr="009811B1">
        <w:rPr>
          <w:rFonts w:ascii="Arial" w:eastAsia="Times New Roman" w:hAnsi="Arial" w:cs="Arial"/>
          <w:sz w:val="20"/>
          <w:szCs w:val="20"/>
          <w:lang w:eastAsia="sl-SI"/>
        </w:rPr>
        <w:t xml:space="preserve">Čiščenje knjig iz </w:t>
      </w:r>
      <w:proofErr w:type="spellStart"/>
      <w:r w:rsidRPr="009811B1">
        <w:rPr>
          <w:rFonts w:ascii="Arial" w:eastAsia="Times New Roman" w:hAnsi="Arial" w:cs="Arial"/>
          <w:sz w:val="20"/>
          <w:szCs w:val="20"/>
          <w:lang w:eastAsia="sl-SI"/>
        </w:rPr>
        <w:t>ceradnega</w:t>
      </w:r>
      <w:proofErr w:type="spellEnd"/>
      <w:r w:rsidRPr="009811B1">
        <w:rPr>
          <w:rFonts w:ascii="Arial" w:eastAsia="Times New Roman" w:hAnsi="Arial" w:cs="Arial"/>
          <w:sz w:val="20"/>
          <w:szCs w:val="20"/>
          <w:lang w:eastAsia="sl-SI"/>
        </w:rPr>
        <w:t xml:space="preserve"> platna na otroških igriščih … 3x letno (april, junij, september).</w:t>
      </w:r>
    </w:p>
    <w:p w14:paraId="1CF556D3" w14:textId="77777777" w:rsidR="003136C5" w:rsidRPr="009811B1" w:rsidRDefault="003136C5" w:rsidP="003136C5">
      <w:pPr>
        <w:numPr>
          <w:ilvl w:val="0"/>
          <w:numId w:val="53"/>
        </w:numPr>
        <w:spacing w:after="0" w:line="240" w:lineRule="auto"/>
        <w:rPr>
          <w:rFonts w:ascii="Arial" w:eastAsia="Times New Roman" w:hAnsi="Arial" w:cs="Arial"/>
          <w:sz w:val="20"/>
          <w:szCs w:val="20"/>
          <w:lang w:eastAsia="sl-SI"/>
        </w:rPr>
      </w:pPr>
      <w:r w:rsidRPr="009811B1">
        <w:rPr>
          <w:rFonts w:ascii="Arial" w:eastAsia="Times New Roman" w:hAnsi="Arial" w:cs="Arial"/>
          <w:sz w:val="20"/>
          <w:szCs w:val="20"/>
          <w:lang w:eastAsia="sl-SI"/>
        </w:rPr>
        <w:t>Čiščenje izobraževalnih tabel ………….. 3x letno (april, junij, september).</w:t>
      </w:r>
    </w:p>
    <w:p w14:paraId="0B109141" w14:textId="77777777" w:rsidR="003136C5" w:rsidRPr="009811B1" w:rsidRDefault="003136C5" w:rsidP="003136C5">
      <w:pPr>
        <w:numPr>
          <w:ilvl w:val="0"/>
          <w:numId w:val="53"/>
        </w:numPr>
        <w:spacing w:after="0" w:line="240" w:lineRule="auto"/>
        <w:rPr>
          <w:rFonts w:ascii="Arial" w:eastAsia="Times New Roman" w:hAnsi="Arial" w:cs="Arial"/>
          <w:sz w:val="20"/>
          <w:szCs w:val="20"/>
          <w:lang w:eastAsia="sl-SI"/>
        </w:rPr>
      </w:pPr>
      <w:r w:rsidRPr="009811B1">
        <w:rPr>
          <w:rFonts w:ascii="Arial" w:eastAsia="Times New Roman" w:hAnsi="Arial" w:cs="Arial"/>
          <w:sz w:val="20"/>
          <w:szCs w:val="20"/>
          <w:lang w:eastAsia="sl-SI"/>
        </w:rPr>
        <w:t>Generalno čiščenje določenih prostorov po izvedbenih adaptacijah na objektih (izvedba po predhodnem dogovoru z vodjo vzdrževanja).</w:t>
      </w:r>
    </w:p>
    <w:p w14:paraId="15A131B9" w14:textId="77777777" w:rsidR="003136C5" w:rsidRPr="009811B1" w:rsidRDefault="003136C5" w:rsidP="003136C5">
      <w:pPr>
        <w:spacing w:after="0"/>
        <w:rPr>
          <w:rFonts w:ascii="Arial" w:hAnsi="Arial" w:cs="Arial"/>
          <w:sz w:val="20"/>
          <w:szCs w:val="20"/>
        </w:rPr>
      </w:pPr>
    </w:p>
    <w:p w14:paraId="63FD4824" w14:textId="77777777" w:rsidR="003136C5" w:rsidRPr="009811B1" w:rsidRDefault="003136C5" w:rsidP="003136C5">
      <w:pPr>
        <w:spacing w:after="0"/>
        <w:rPr>
          <w:rFonts w:ascii="Arial" w:hAnsi="Arial" w:cs="Arial"/>
          <w:sz w:val="20"/>
          <w:szCs w:val="20"/>
        </w:rPr>
      </w:pPr>
    </w:p>
    <w:tbl>
      <w:tblPr>
        <w:tblW w:w="11336" w:type="dxa"/>
        <w:tblInd w:w="5" w:type="dxa"/>
        <w:tblCellMar>
          <w:left w:w="70" w:type="dxa"/>
          <w:right w:w="70" w:type="dxa"/>
        </w:tblCellMar>
        <w:tblLook w:val="0000" w:firstRow="0" w:lastRow="0" w:firstColumn="0" w:lastColumn="0" w:noHBand="0" w:noVBand="0"/>
      </w:tblPr>
      <w:tblGrid>
        <w:gridCol w:w="39"/>
        <w:gridCol w:w="1799"/>
        <w:gridCol w:w="1771"/>
        <w:gridCol w:w="2765"/>
        <w:gridCol w:w="2410"/>
        <w:gridCol w:w="2552"/>
      </w:tblGrid>
      <w:tr w:rsidR="003136C5" w:rsidRPr="009811B1" w14:paraId="1E3150F6" w14:textId="77777777" w:rsidTr="008C1857">
        <w:trPr>
          <w:gridBefore w:val="1"/>
          <w:wBefore w:w="39" w:type="dxa"/>
          <w:trHeight w:val="300"/>
        </w:trPr>
        <w:tc>
          <w:tcPr>
            <w:tcW w:w="11297" w:type="dxa"/>
            <w:gridSpan w:val="5"/>
            <w:tcBorders>
              <w:top w:val="nil"/>
              <w:left w:val="nil"/>
              <w:bottom w:val="nil"/>
              <w:right w:val="nil"/>
            </w:tcBorders>
            <w:noWrap/>
            <w:vAlign w:val="bottom"/>
          </w:tcPr>
          <w:p w14:paraId="06C5874A" w14:textId="77777777" w:rsidR="003136C5" w:rsidRPr="009811B1" w:rsidRDefault="003136C5" w:rsidP="008C1857">
            <w:pPr>
              <w:spacing w:after="0"/>
              <w:jc w:val="both"/>
              <w:rPr>
                <w:rFonts w:ascii="Arial" w:hAnsi="Arial" w:cs="Arial"/>
                <w:b/>
                <w:bCs/>
                <w:i/>
                <w:iCs/>
                <w:sz w:val="20"/>
                <w:szCs w:val="20"/>
              </w:rPr>
            </w:pPr>
            <w:r w:rsidRPr="009811B1">
              <w:rPr>
                <w:rFonts w:ascii="Arial" w:hAnsi="Arial" w:cs="Arial"/>
                <w:b/>
                <w:bCs/>
                <w:i/>
                <w:iCs/>
                <w:sz w:val="20"/>
                <w:szCs w:val="20"/>
              </w:rPr>
              <w:t>DELOVNI ČAS DELAV/K-CEV v enoti ŽIVALSKI VRT LJUBLJANA</w:t>
            </w:r>
          </w:p>
          <w:p w14:paraId="62E3DF2C" w14:textId="77777777" w:rsidR="003136C5" w:rsidRPr="009811B1" w:rsidRDefault="003136C5" w:rsidP="008C1857">
            <w:pPr>
              <w:spacing w:after="0"/>
              <w:jc w:val="both"/>
              <w:rPr>
                <w:rFonts w:ascii="Arial" w:hAnsi="Arial" w:cs="Arial"/>
                <w:b/>
                <w:bCs/>
                <w:i/>
                <w:iCs/>
                <w:sz w:val="20"/>
                <w:szCs w:val="20"/>
              </w:rPr>
            </w:pPr>
            <w:r w:rsidRPr="009811B1">
              <w:rPr>
                <w:rFonts w:ascii="Arial" w:hAnsi="Arial" w:cs="Arial"/>
                <w:b/>
                <w:bCs/>
                <w:i/>
                <w:iCs/>
                <w:sz w:val="20"/>
                <w:szCs w:val="20"/>
              </w:rPr>
              <w:t xml:space="preserve">ZA OBDOBJE od 05.05.2024 (od pravnomočnosti oddaje zadevnega javnega naročila) </w:t>
            </w:r>
          </w:p>
          <w:p w14:paraId="5AF58B27" w14:textId="77777777" w:rsidR="003136C5" w:rsidRPr="009811B1" w:rsidRDefault="003136C5" w:rsidP="008C1857">
            <w:pPr>
              <w:spacing w:after="0"/>
              <w:jc w:val="both"/>
              <w:rPr>
                <w:rFonts w:ascii="Arial" w:hAnsi="Arial" w:cs="Arial"/>
                <w:b/>
                <w:bCs/>
                <w:i/>
                <w:iCs/>
                <w:sz w:val="20"/>
                <w:szCs w:val="20"/>
              </w:rPr>
            </w:pPr>
            <w:r w:rsidRPr="009811B1">
              <w:rPr>
                <w:rFonts w:ascii="Arial" w:hAnsi="Arial" w:cs="Arial"/>
                <w:b/>
                <w:bCs/>
                <w:i/>
                <w:iCs/>
                <w:sz w:val="20"/>
                <w:szCs w:val="20"/>
              </w:rPr>
              <w:t>do 04.05.2027</w:t>
            </w:r>
          </w:p>
          <w:p w14:paraId="18E82DCA" w14:textId="77777777" w:rsidR="003136C5" w:rsidRPr="009811B1" w:rsidRDefault="003136C5" w:rsidP="008C1857">
            <w:pPr>
              <w:spacing w:after="0"/>
              <w:jc w:val="both"/>
              <w:rPr>
                <w:rFonts w:ascii="Arial" w:hAnsi="Arial" w:cs="Arial"/>
                <w:b/>
                <w:bCs/>
                <w:iCs/>
                <w:sz w:val="20"/>
                <w:szCs w:val="20"/>
              </w:rPr>
            </w:pPr>
          </w:p>
        </w:tc>
      </w:tr>
      <w:tr w:rsidR="003136C5" w:rsidRPr="009811B1" w14:paraId="27D447EC" w14:textId="77777777" w:rsidTr="008C1857">
        <w:trPr>
          <w:gridAfter w:val="1"/>
          <w:wAfter w:w="2552" w:type="dxa"/>
          <w:trHeight w:val="300"/>
        </w:trPr>
        <w:tc>
          <w:tcPr>
            <w:tcW w:w="8784" w:type="dxa"/>
            <w:gridSpan w:val="5"/>
            <w:tcBorders>
              <w:top w:val="nil"/>
              <w:left w:val="nil"/>
              <w:bottom w:val="nil"/>
              <w:right w:val="nil"/>
            </w:tcBorders>
            <w:noWrap/>
            <w:vAlign w:val="bottom"/>
          </w:tcPr>
          <w:p w14:paraId="64FBB825" w14:textId="77777777" w:rsidR="003136C5" w:rsidRPr="009811B1" w:rsidRDefault="003136C5" w:rsidP="008C1857">
            <w:pPr>
              <w:spacing w:after="0"/>
              <w:jc w:val="both"/>
              <w:rPr>
                <w:rFonts w:ascii="Arial" w:hAnsi="Arial" w:cs="Arial"/>
                <w:i/>
                <w:iCs/>
                <w:sz w:val="20"/>
                <w:szCs w:val="20"/>
              </w:rPr>
            </w:pPr>
            <w:bookmarkStart w:id="9" w:name="_Hlk160609349"/>
            <w:r w:rsidRPr="009811B1">
              <w:rPr>
                <w:rFonts w:ascii="Arial" w:hAnsi="Arial" w:cs="Arial"/>
                <w:i/>
                <w:iCs/>
                <w:sz w:val="20"/>
                <w:szCs w:val="20"/>
              </w:rPr>
              <w:t>POLETNI REŽIM (maj, junij, julij, avgust)</w:t>
            </w:r>
          </w:p>
        </w:tc>
      </w:tr>
      <w:tr w:rsidR="003136C5" w:rsidRPr="009811B1" w14:paraId="3182AD60" w14:textId="77777777" w:rsidTr="008C1857">
        <w:trPr>
          <w:gridAfter w:val="1"/>
          <w:wAfter w:w="2552" w:type="dxa"/>
          <w:trHeight w:val="300"/>
        </w:trPr>
        <w:tc>
          <w:tcPr>
            <w:tcW w:w="1838" w:type="dxa"/>
            <w:gridSpan w:val="2"/>
            <w:tcBorders>
              <w:top w:val="single" w:sz="4" w:space="0" w:color="auto"/>
              <w:left w:val="single" w:sz="4" w:space="0" w:color="auto"/>
              <w:bottom w:val="single" w:sz="4" w:space="0" w:color="auto"/>
              <w:right w:val="single" w:sz="4" w:space="0" w:color="auto"/>
            </w:tcBorders>
            <w:noWrap/>
            <w:vAlign w:val="bottom"/>
          </w:tcPr>
          <w:p w14:paraId="15D7F277" w14:textId="77777777" w:rsidR="003136C5" w:rsidRPr="009811B1" w:rsidRDefault="003136C5" w:rsidP="008C1857">
            <w:pPr>
              <w:spacing w:after="0"/>
              <w:jc w:val="both"/>
              <w:rPr>
                <w:rFonts w:ascii="Arial" w:hAnsi="Arial" w:cs="Arial"/>
                <w:b/>
                <w:bCs/>
                <w:i/>
                <w:iCs/>
                <w:sz w:val="20"/>
                <w:szCs w:val="20"/>
              </w:rPr>
            </w:pPr>
            <w:r w:rsidRPr="009811B1">
              <w:rPr>
                <w:rFonts w:ascii="Arial" w:hAnsi="Arial" w:cs="Arial"/>
                <w:b/>
                <w:bCs/>
                <w:i/>
                <w:iCs/>
                <w:sz w:val="20"/>
                <w:szCs w:val="20"/>
              </w:rPr>
              <w:t>delovnik/turnus</w:t>
            </w:r>
          </w:p>
        </w:tc>
        <w:tc>
          <w:tcPr>
            <w:tcW w:w="1771" w:type="dxa"/>
            <w:tcBorders>
              <w:top w:val="single" w:sz="4" w:space="0" w:color="auto"/>
              <w:left w:val="nil"/>
              <w:bottom w:val="single" w:sz="4" w:space="0" w:color="auto"/>
              <w:right w:val="single" w:sz="4" w:space="0" w:color="auto"/>
            </w:tcBorders>
            <w:noWrap/>
            <w:vAlign w:val="bottom"/>
          </w:tcPr>
          <w:p w14:paraId="187D8EE2" w14:textId="77777777" w:rsidR="003136C5" w:rsidRPr="009811B1" w:rsidRDefault="003136C5" w:rsidP="008C1857">
            <w:pPr>
              <w:spacing w:after="0"/>
              <w:jc w:val="both"/>
              <w:rPr>
                <w:rFonts w:ascii="Arial" w:hAnsi="Arial" w:cs="Arial"/>
                <w:b/>
                <w:bCs/>
                <w:i/>
                <w:iCs/>
                <w:sz w:val="20"/>
                <w:szCs w:val="20"/>
              </w:rPr>
            </w:pPr>
            <w:r w:rsidRPr="009811B1">
              <w:rPr>
                <w:rFonts w:ascii="Arial" w:hAnsi="Arial" w:cs="Arial"/>
                <w:b/>
                <w:bCs/>
                <w:i/>
                <w:iCs/>
                <w:sz w:val="20"/>
                <w:szCs w:val="20"/>
              </w:rPr>
              <w:t>delovni čas/ure</w:t>
            </w:r>
          </w:p>
        </w:tc>
        <w:tc>
          <w:tcPr>
            <w:tcW w:w="2765" w:type="dxa"/>
            <w:tcBorders>
              <w:top w:val="single" w:sz="4" w:space="0" w:color="auto"/>
              <w:left w:val="nil"/>
              <w:bottom w:val="single" w:sz="4" w:space="0" w:color="auto"/>
              <w:right w:val="single" w:sz="4" w:space="0" w:color="auto"/>
            </w:tcBorders>
            <w:noWrap/>
            <w:vAlign w:val="bottom"/>
          </w:tcPr>
          <w:p w14:paraId="23DF2ACD" w14:textId="77777777" w:rsidR="003136C5" w:rsidRPr="009811B1" w:rsidRDefault="003136C5" w:rsidP="008C1857">
            <w:pPr>
              <w:spacing w:after="0"/>
              <w:jc w:val="both"/>
              <w:rPr>
                <w:rFonts w:ascii="Arial" w:hAnsi="Arial" w:cs="Arial"/>
                <w:b/>
                <w:bCs/>
                <w:i/>
                <w:iCs/>
                <w:sz w:val="20"/>
                <w:szCs w:val="20"/>
              </w:rPr>
            </w:pPr>
            <w:r w:rsidRPr="009811B1">
              <w:rPr>
                <w:rFonts w:ascii="Arial" w:hAnsi="Arial" w:cs="Arial"/>
                <w:b/>
                <w:bCs/>
                <w:i/>
                <w:iCs/>
                <w:sz w:val="20"/>
                <w:szCs w:val="20"/>
              </w:rPr>
              <w:t>število ur/dan/enega del.</w:t>
            </w:r>
          </w:p>
        </w:tc>
        <w:tc>
          <w:tcPr>
            <w:tcW w:w="2410" w:type="dxa"/>
            <w:tcBorders>
              <w:top w:val="single" w:sz="4" w:space="0" w:color="auto"/>
              <w:left w:val="nil"/>
              <w:bottom w:val="single" w:sz="4" w:space="0" w:color="auto"/>
              <w:right w:val="single" w:sz="4" w:space="0" w:color="auto"/>
            </w:tcBorders>
            <w:noWrap/>
            <w:vAlign w:val="bottom"/>
          </w:tcPr>
          <w:p w14:paraId="4379C4E0" w14:textId="77777777" w:rsidR="003136C5" w:rsidRPr="009811B1" w:rsidRDefault="003136C5" w:rsidP="008C1857">
            <w:pPr>
              <w:spacing w:after="0"/>
              <w:jc w:val="both"/>
              <w:rPr>
                <w:rFonts w:ascii="Arial" w:hAnsi="Arial" w:cs="Arial"/>
                <w:b/>
                <w:bCs/>
                <w:i/>
                <w:iCs/>
                <w:sz w:val="20"/>
                <w:szCs w:val="20"/>
              </w:rPr>
            </w:pPr>
            <w:r w:rsidRPr="009811B1">
              <w:rPr>
                <w:rFonts w:ascii="Arial" w:hAnsi="Arial" w:cs="Arial"/>
                <w:b/>
                <w:bCs/>
                <w:i/>
                <w:iCs/>
                <w:sz w:val="20"/>
                <w:szCs w:val="20"/>
              </w:rPr>
              <w:t>število delavcev/dan</w:t>
            </w:r>
          </w:p>
        </w:tc>
      </w:tr>
      <w:tr w:rsidR="003136C5" w:rsidRPr="009811B1" w14:paraId="1EA6D7E5" w14:textId="77777777" w:rsidTr="008C1857">
        <w:trPr>
          <w:gridAfter w:val="1"/>
          <w:wAfter w:w="2552" w:type="dxa"/>
          <w:trHeight w:val="300"/>
        </w:trPr>
        <w:tc>
          <w:tcPr>
            <w:tcW w:w="1838" w:type="dxa"/>
            <w:gridSpan w:val="2"/>
            <w:tcBorders>
              <w:top w:val="nil"/>
              <w:left w:val="single" w:sz="4" w:space="0" w:color="auto"/>
              <w:bottom w:val="single" w:sz="4" w:space="0" w:color="auto"/>
              <w:right w:val="single" w:sz="4" w:space="0" w:color="auto"/>
            </w:tcBorders>
            <w:noWrap/>
            <w:vAlign w:val="bottom"/>
          </w:tcPr>
          <w:p w14:paraId="7D421A35" w14:textId="77777777" w:rsidR="003136C5" w:rsidRPr="009811B1" w:rsidRDefault="003136C5" w:rsidP="008C1857">
            <w:pPr>
              <w:spacing w:after="0"/>
              <w:jc w:val="both"/>
              <w:rPr>
                <w:rFonts w:ascii="Arial" w:hAnsi="Arial" w:cs="Arial"/>
                <w:i/>
                <w:iCs/>
                <w:sz w:val="20"/>
                <w:szCs w:val="20"/>
              </w:rPr>
            </w:pPr>
            <w:r w:rsidRPr="009811B1">
              <w:rPr>
                <w:rFonts w:ascii="Arial" w:hAnsi="Arial" w:cs="Arial"/>
                <w:i/>
                <w:iCs/>
                <w:sz w:val="20"/>
                <w:szCs w:val="20"/>
              </w:rPr>
              <w:t>jutranji</w:t>
            </w:r>
          </w:p>
        </w:tc>
        <w:tc>
          <w:tcPr>
            <w:tcW w:w="1771" w:type="dxa"/>
            <w:tcBorders>
              <w:top w:val="nil"/>
              <w:left w:val="nil"/>
              <w:bottom w:val="single" w:sz="4" w:space="0" w:color="auto"/>
              <w:right w:val="single" w:sz="4" w:space="0" w:color="auto"/>
            </w:tcBorders>
            <w:noWrap/>
            <w:vAlign w:val="bottom"/>
          </w:tcPr>
          <w:p w14:paraId="6BF45764" w14:textId="77777777" w:rsidR="003136C5" w:rsidRPr="009811B1" w:rsidRDefault="003136C5" w:rsidP="008C1857">
            <w:pPr>
              <w:spacing w:after="0"/>
              <w:jc w:val="both"/>
              <w:rPr>
                <w:rFonts w:ascii="Arial" w:hAnsi="Arial" w:cs="Arial"/>
                <w:i/>
                <w:iCs/>
                <w:sz w:val="20"/>
                <w:szCs w:val="20"/>
              </w:rPr>
            </w:pPr>
            <w:r w:rsidRPr="009811B1">
              <w:rPr>
                <w:rFonts w:ascii="Arial" w:hAnsi="Arial" w:cs="Arial"/>
                <w:i/>
                <w:iCs/>
                <w:sz w:val="20"/>
                <w:szCs w:val="20"/>
              </w:rPr>
              <w:t>6 - 10</w:t>
            </w:r>
          </w:p>
        </w:tc>
        <w:tc>
          <w:tcPr>
            <w:tcW w:w="2765" w:type="dxa"/>
            <w:tcBorders>
              <w:top w:val="nil"/>
              <w:left w:val="nil"/>
              <w:bottom w:val="single" w:sz="4" w:space="0" w:color="auto"/>
              <w:right w:val="single" w:sz="4" w:space="0" w:color="auto"/>
            </w:tcBorders>
            <w:noWrap/>
            <w:vAlign w:val="bottom"/>
          </w:tcPr>
          <w:p w14:paraId="17C98626" w14:textId="77777777" w:rsidR="003136C5" w:rsidRPr="009811B1" w:rsidRDefault="003136C5" w:rsidP="008C1857">
            <w:pPr>
              <w:spacing w:after="0"/>
              <w:jc w:val="both"/>
              <w:rPr>
                <w:rFonts w:ascii="Arial" w:hAnsi="Arial" w:cs="Arial"/>
                <w:i/>
                <w:iCs/>
                <w:sz w:val="20"/>
                <w:szCs w:val="20"/>
              </w:rPr>
            </w:pPr>
            <w:r w:rsidRPr="009811B1">
              <w:rPr>
                <w:rFonts w:ascii="Arial" w:hAnsi="Arial" w:cs="Arial"/>
                <w:i/>
                <w:iCs/>
                <w:sz w:val="20"/>
                <w:szCs w:val="20"/>
              </w:rPr>
              <w:t>4</w:t>
            </w:r>
          </w:p>
        </w:tc>
        <w:tc>
          <w:tcPr>
            <w:tcW w:w="2410" w:type="dxa"/>
            <w:tcBorders>
              <w:top w:val="single" w:sz="4" w:space="0" w:color="auto"/>
              <w:left w:val="nil"/>
              <w:bottom w:val="single" w:sz="4" w:space="0" w:color="auto"/>
              <w:right w:val="single" w:sz="4" w:space="0" w:color="auto"/>
            </w:tcBorders>
            <w:noWrap/>
            <w:vAlign w:val="bottom"/>
          </w:tcPr>
          <w:p w14:paraId="292C2C29" w14:textId="77777777" w:rsidR="003136C5" w:rsidRPr="009811B1" w:rsidRDefault="003136C5" w:rsidP="008C1857">
            <w:pPr>
              <w:spacing w:after="0"/>
              <w:jc w:val="both"/>
              <w:rPr>
                <w:rFonts w:ascii="Arial" w:hAnsi="Arial" w:cs="Arial"/>
                <w:i/>
                <w:iCs/>
                <w:sz w:val="20"/>
                <w:szCs w:val="20"/>
              </w:rPr>
            </w:pPr>
            <w:r w:rsidRPr="009811B1">
              <w:rPr>
                <w:rFonts w:ascii="Arial" w:hAnsi="Arial" w:cs="Arial"/>
                <w:i/>
                <w:iCs/>
                <w:sz w:val="20"/>
                <w:szCs w:val="20"/>
              </w:rPr>
              <w:t>1</w:t>
            </w:r>
          </w:p>
        </w:tc>
      </w:tr>
      <w:tr w:rsidR="003136C5" w:rsidRPr="009811B1" w14:paraId="078F15DB" w14:textId="77777777" w:rsidTr="008C1857">
        <w:trPr>
          <w:gridAfter w:val="1"/>
          <w:wAfter w:w="2552" w:type="dxa"/>
          <w:trHeight w:val="300"/>
        </w:trPr>
        <w:tc>
          <w:tcPr>
            <w:tcW w:w="1838" w:type="dxa"/>
            <w:gridSpan w:val="2"/>
            <w:tcBorders>
              <w:top w:val="nil"/>
              <w:left w:val="single" w:sz="4" w:space="0" w:color="auto"/>
              <w:bottom w:val="single" w:sz="4" w:space="0" w:color="auto"/>
              <w:right w:val="single" w:sz="4" w:space="0" w:color="auto"/>
            </w:tcBorders>
            <w:noWrap/>
            <w:vAlign w:val="bottom"/>
          </w:tcPr>
          <w:p w14:paraId="01B52C1C" w14:textId="77777777" w:rsidR="003136C5" w:rsidRPr="009811B1" w:rsidRDefault="003136C5" w:rsidP="008C1857">
            <w:pPr>
              <w:spacing w:after="0"/>
              <w:jc w:val="both"/>
              <w:rPr>
                <w:rFonts w:ascii="Arial" w:hAnsi="Arial" w:cs="Arial"/>
                <w:i/>
                <w:iCs/>
                <w:sz w:val="20"/>
                <w:szCs w:val="20"/>
              </w:rPr>
            </w:pPr>
            <w:r w:rsidRPr="009811B1">
              <w:rPr>
                <w:rFonts w:ascii="Arial" w:hAnsi="Arial" w:cs="Arial"/>
                <w:i/>
                <w:iCs/>
                <w:sz w:val="20"/>
                <w:szCs w:val="20"/>
              </w:rPr>
              <w:t>celodnevni</w:t>
            </w:r>
          </w:p>
        </w:tc>
        <w:tc>
          <w:tcPr>
            <w:tcW w:w="1771" w:type="dxa"/>
            <w:tcBorders>
              <w:top w:val="nil"/>
              <w:left w:val="nil"/>
              <w:bottom w:val="single" w:sz="4" w:space="0" w:color="auto"/>
              <w:right w:val="single" w:sz="4" w:space="0" w:color="auto"/>
            </w:tcBorders>
            <w:noWrap/>
            <w:vAlign w:val="bottom"/>
          </w:tcPr>
          <w:p w14:paraId="1E69DF54" w14:textId="77777777" w:rsidR="003136C5" w:rsidRPr="009811B1" w:rsidRDefault="003136C5" w:rsidP="008C1857">
            <w:pPr>
              <w:spacing w:after="0"/>
              <w:jc w:val="both"/>
              <w:rPr>
                <w:rFonts w:ascii="Arial" w:hAnsi="Arial" w:cs="Arial"/>
                <w:i/>
                <w:iCs/>
                <w:sz w:val="20"/>
                <w:szCs w:val="20"/>
              </w:rPr>
            </w:pPr>
            <w:r w:rsidRPr="009811B1">
              <w:rPr>
                <w:rFonts w:ascii="Arial" w:hAnsi="Arial" w:cs="Arial"/>
                <w:i/>
                <w:iCs/>
                <w:sz w:val="20"/>
                <w:szCs w:val="20"/>
              </w:rPr>
              <w:t>8 - 18</w:t>
            </w:r>
          </w:p>
        </w:tc>
        <w:tc>
          <w:tcPr>
            <w:tcW w:w="2765" w:type="dxa"/>
            <w:tcBorders>
              <w:top w:val="nil"/>
              <w:left w:val="nil"/>
              <w:bottom w:val="single" w:sz="4" w:space="0" w:color="auto"/>
              <w:right w:val="single" w:sz="4" w:space="0" w:color="auto"/>
            </w:tcBorders>
            <w:noWrap/>
            <w:vAlign w:val="bottom"/>
          </w:tcPr>
          <w:p w14:paraId="5EA952FD" w14:textId="77777777" w:rsidR="003136C5" w:rsidRPr="009811B1" w:rsidRDefault="003136C5" w:rsidP="008C1857">
            <w:pPr>
              <w:spacing w:after="0"/>
              <w:jc w:val="both"/>
              <w:rPr>
                <w:rFonts w:ascii="Arial" w:hAnsi="Arial" w:cs="Arial"/>
                <w:i/>
                <w:iCs/>
                <w:sz w:val="20"/>
                <w:szCs w:val="20"/>
              </w:rPr>
            </w:pPr>
            <w:r w:rsidRPr="009811B1">
              <w:rPr>
                <w:rFonts w:ascii="Arial" w:hAnsi="Arial" w:cs="Arial"/>
                <w:i/>
                <w:iCs/>
                <w:sz w:val="20"/>
                <w:szCs w:val="20"/>
              </w:rPr>
              <w:t>10</w:t>
            </w:r>
          </w:p>
        </w:tc>
        <w:tc>
          <w:tcPr>
            <w:tcW w:w="2410" w:type="dxa"/>
            <w:tcBorders>
              <w:top w:val="single" w:sz="4" w:space="0" w:color="auto"/>
              <w:left w:val="nil"/>
              <w:bottom w:val="single" w:sz="4" w:space="0" w:color="auto"/>
              <w:right w:val="single" w:sz="4" w:space="0" w:color="auto"/>
            </w:tcBorders>
            <w:noWrap/>
            <w:vAlign w:val="bottom"/>
          </w:tcPr>
          <w:p w14:paraId="20E18A9B" w14:textId="77777777" w:rsidR="003136C5" w:rsidRPr="009811B1" w:rsidRDefault="003136C5" w:rsidP="008C1857">
            <w:pPr>
              <w:spacing w:after="0"/>
              <w:jc w:val="both"/>
              <w:rPr>
                <w:rFonts w:ascii="Arial" w:hAnsi="Arial" w:cs="Arial"/>
                <w:i/>
                <w:iCs/>
                <w:sz w:val="20"/>
                <w:szCs w:val="20"/>
              </w:rPr>
            </w:pPr>
            <w:r w:rsidRPr="009811B1">
              <w:rPr>
                <w:rFonts w:ascii="Arial" w:hAnsi="Arial" w:cs="Arial"/>
                <w:i/>
                <w:iCs/>
                <w:sz w:val="20"/>
                <w:szCs w:val="20"/>
              </w:rPr>
              <w:t>1</w:t>
            </w:r>
          </w:p>
        </w:tc>
      </w:tr>
      <w:tr w:rsidR="003136C5" w:rsidRPr="009811B1" w14:paraId="18613962" w14:textId="77777777" w:rsidTr="008C1857">
        <w:trPr>
          <w:gridAfter w:val="1"/>
          <w:wAfter w:w="2552" w:type="dxa"/>
          <w:trHeight w:val="300"/>
        </w:trPr>
        <w:tc>
          <w:tcPr>
            <w:tcW w:w="1838" w:type="dxa"/>
            <w:gridSpan w:val="2"/>
            <w:tcBorders>
              <w:top w:val="nil"/>
              <w:left w:val="single" w:sz="4" w:space="0" w:color="auto"/>
              <w:bottom w:val="single" w:sz="4" w:space="0" w:color="auto"/>
              <w:right w:val="single" w:sz="4" w:space="0" w:color="auto"/>
            </w:tcBorders>
            <w:noWrap/>
            <w:vAlign w:val="bottom"/>
          </w:tcPr>
          <w:p w14:paraId="17463938" w14:textId="77777777" w:rsidR="003136C5" w:rsidRPr="009811B1" w:rsidRDefault="003136C5" w:rsidP="008C1857">
            <w:pPr>
              <w:spacing w:after="0"/>
              <w:jc w:val="both"/>
              <w:rPr>
                <w:rFonts w:ascii="Arial" w:hAnsi="Arial" w:cs="Arial"/>
                <w:b/>
                <w:bCs/>
                <w:i/>
                <w:iCs/>
                <w:sz w:val="20"/>
                <w:szCs w:val="20"/>
              </w:rPr>
            </w:pPr>
            <w:r w:rsidRPr="009811B1">
              <w:rPr>
                <w:rFonts w:ascii="Arial" w:hAnsi="Arial" w:cs="Arial"/>
                <w:b/>
                <w:bCs/>
                <w:i/>
                <w:iCs/>
                <w:sz w:val="20"/>
                <w:szCs w:val="20"/>
              </w:rPr>
              <w:t>skupaj:</w:t>
            </w:r>
          </w:p>
        </w:tc>
        <w:tc>
          <w:tcPr>
            <w:tcW w:w="1771" w:type="dxa"/>
            <w:tcBorders>
              <w:top w:val="nil"/>
              <w:left w:val="nil"/>
              <w:bottom w:val="single" w:sz="4" w:space="0" w:color="auto"/>
              <w:right w:val="single" w:sz="4" w:space="0" w:color="auto"/>
            </w:tcBorders>
            <w:noWrap/>
            <w:vAlign w:val="bottom"/>
          </w:tcPr>
          <w:p w14:paraId="7C0DD7D5" w14:textId="77777777" w:rsidR="003136C5" w:rsidRPr="009811B1" w:rsidRDefault="003136C5" w:rsidP="008C1857">
            <w:pPr>
              <w:spacing w:after="0"/>
              <w:jc w:val="both"/>
              <w:rPr>
                <w:rFonts w:ascii="Arial" w:hAnsi="Arial" w:cs="Arial"/>
                <w:b/>
                <w:bCs/>
                <w:i/>
                <w:iCs/>
                <w:sz w:val="20"/>
                <w:szCs w:val="20"/>
              </w:rPr>
            </w:pPr>
            <w:r w:rsidRPr="009811B1">
              <w:rPr>
                <w:rFonts w:ascii="Arial" w:hAnsi="Arial" w:cs="Arial"/>
                <w:b/>
                <w:bCs/>
                <w:i/>
                <w:iCs/>
                <w:sz w:val="20"/>
                <w:szCs w:val="20"/>
              </w:rPr>
              <w:t> 14</w:t>
            </w:r>
          </w:p>
        </w:tc>
        <w:tc>
          <w:tcPr>
            <w:tcW w:w="2765" w:type="dxa"/>
            <w:tcBorders>
              <w:top w:val="nil"/>
              <w:left w:val="nil"/>
              <w:bottom w:val="single" w:sz="4" w:space="0" w:color="auto"/>
              <w:right w:val="single" w:sz="4" w:space="0" w:color="auto"/>
            </w:tcBorders>
            <w:noWrap/>
            <w:vAlign w:val="bottom"/>
          </w:tcPr>
          <w:p w14:paraId="3A1DF2F3" w14:textId="77777777" w:rsidR="003136C5" w:rsidRPr="009811B1" w:rsidRDefault="003136C5" w:rsidP="008C1857">
            <w:pPr>
              <w:spacing w:after="0"/>
              <w:jc w:val="both"/>
              <w:rPr>
                <w:rFonts w:ascii="Arial" w:hAnsi="Arial" w:cs="Arial"/>
                <w:b/>
                <w:bCs/>
                <w:i/>
                <w:iCs/>
                <w:sz w:val="20"/>
                <w:szCs w:val="20"/>
              </w:rPr>
            </w:pPr>
            <w:r w:rsidRPr="009811B1">
              <w:rPr>
                <w:rFonts w:ascii="Arial" w:hAnsi="Arial" w:cs="Arial"/>
                <w:b/>
                <w:bCs/>
                <w:i/>
                <w:iCs/>
                <w:sz w:val="20"/>
                <w:szCs w:val="20"/>
              </w:rPr>
              <w:t>4 in 10</w:t>
            </w:r>
          </w:p>
        </w:tc>
        <w:tc>
          <w:tcPr>
            <w:tcW w:w="2410" w:type="dxa"/>
            <w:tcBorders>
              <w:top w:val="single" w:sz="4" w:space="0" w:color="auto"/>
              <w:left w:val="nil"/>
              <w:bottom w:val="single" w:sz="4" w:space="0" w:color="auto"/>
              <w:right w:val="single" w:sz="4" w:space="0" w:color="auto"/>
            </w:tcBorders>
            <w:shd w:val="clear" w:color="auto" w:fill="CCFFFF"/>
            <w:noWrap/>
            <w:vAlign w:val="bottom"/>
          </w:tcPr>
          <w:p w14:paraId="29FE35C3" w14:textId="77777777" w:rsidR="003136C5" w:rsidRPr="009811B1" w:rsidRDefault="003136C5" w:rsidP="008C1857">
            <w:pPr>
              <w:spacing w:after="0"/>
              <w:jc w:val="both"/>
              <w:rPr>
                <w:rFonts w:ascii="Arial" w:hAnsi="Arial" w:cs="Arial"/>
                <w:b/>
                <w:bCs/>
                <w:i/>
                <w:iCs/>
                <w:sz w:val="20"/>
                <w:szCs w:val="20"/>
              </w:rPr>
            </w:pPr>
            <w:r w:rsidRPr="009811B1">
              <w:rPr>
                <w:rFonts w:ascii="Arial" w:hAnsi="Arial" w:cs="Arial"/>
                <w:b/>
                <w:bCs/>
                <w:i/>
                <w:iCs/>
                <w:sz w:val="20"/>
                <w:szCs w:val="20"/>
              </w:rPr>
              <w:t>2</w:t>
            </w:r>
          </w:p>
        </w:tc>
      </w:tr>
      <w:tr w:rsidR="003136C5" w:rsidRPr="009811B1" w14:paraId="743BD6D3" w14:textId="77777777" w:rsidTr="008C1857">
        <w:trPr>
          <w:gridAfter w:val="1"/>
          <w:wAfter w:w="2552" w:type="dxa"/>
          <w:trHeight w:val="300"/>
        </w:trPr>
        <w:tc>
          <w:tcPr>
            <w:tcW w:w="8784" w:type="dxa"/>
            <w:gridSpan w:val="5"/>
            <w:tcBorders>
              <w:top w:val="nil"/>
              <w:left w:val="nil"/>
              <w:bottom w:val="nil"/>
              <w:right w:val="nil"/>
            </w:tcBorders>
            <w:noWrap/>
            <w:vAlign w:val="bottom"/>
          </w:tcPr>
          <w:p w14:paraId="64E31946" w14:textId="77777777" w:rsidR="003136C5" w:rsidRPr="009811B1" w:rsidRDefault="003136C5" w:rsidP="008C1857">
            <w:pPr>
              <w:spacing w:after="0"/>
              <w:jc w:val="both"/>
              <w:rPr>
                <w:rFonts w:ascii="Arial" w:hAnsi="Arial" w:cs="Arial"/>
                <w:i/>
                <w:iCs/>
                <w:sz w:val="20"/>
                <w:szCs w:val="20"/>
              </w:rPr>
            </w:pPr>
          </w:p>
          <w:p w14:paraId="774D86DD" w14:textId="77777777" w:rsidR="003136C5" w:rsidRPr="009811B1" w:rsidRDefault="003136C5" w:rsidP="008C1857">
            <w:pPr>
              <w:spacing w:after="0"/>
              <w:jc w:val="both"/>
              <w:rPr>
                <w:rFonts w:ascii="Arial" w:hAnsi="Arial" w:cs="Arial"/>
                <w:i/>
                <w:iCs/>
                <w:sz w:val="20"/>
                <w:szCs w:val="20"/>
              </w:rPr>
            </w:pPr>
            <w:r w:rsidRPr="009811B1">
              <w:rPr>
                <w:rFonts w:ascii="Arial" w:hAnsi="Arial" w:cs="Arial"/>
                <w:i/>
                <w:iCs/>
                <w:sz w:val="20"/>
                <w:szCs w:val="20"/>
              </w:rPr>
              <w:t>ZIMSKI REŽIM (oktober, november, december, januar, februar, marec)*</w:t>
            </w:r>
          </w:p>
        </w:tc>
      </w:tr>
      <w:tr w:rsidR="003136C5" w:rsidRPr="009811B1" w14:paraId="2DE74977" w14:textId="77777777" w:rsidTr="008C1857">
        <w:trPr>
          <w:gridAfter w:val="1"/>
          <w:wAfter w:w="2552" w:type="dxa"/>
          <w:trHeight w:val="300"/>
        </w:trPr>
        <w:tc>
          <w:tcPr>
            <w:tcW w:w="1838" w:type="dxa"/>
            <w:gridSpan w:val="2"/>
            <w:tcBorders>
              <w:top w:val="single" w:sz="4" w:space="0" w:color="auto"/>
              <w:left w:val="single" w:sz="4" w:space="0" w:color="auto"/>
              <w:bottom w:val="single" w:sz="4" w:space="0" w:color="auto"/>
              <w:right w:val="single" w:sz="4" w:space="0" w:color="auto"/>
            </w:tcBorders>
            <w:noWrap/>
            <w:vAlign w:val="bottom"/>
          </w:tcPr>
          <w:p w14:paraId="36AD5750" w14:textId="77777777" w:rsidR="003136C5" w:rsidRPr="009811B1" w:rsidRDefault="003136C5" w:rsidP="008C1857">
            <w:pPr>
              <w:spacing w:after="0"/>
              <w:jc w:val="both"/>
              <w:rPr>
                <w:rFonts w:ascii="Arial" w:hAnsi="Arial" w:cs="Arial"/>
                <w:b/>
                <w:bCs/>
                <w:i/>
                <w:iCs/>
                <w:sz w:val="20"/>
                <w:szCs w:val="20"/>
              </w:rPr>
            </w:pPr>
            <w:r w:rsidRPr="009811B1">
              <w:rPr>
                <w:rFonts w:ascii="Arial" w:hAnsi="Arial" w:cs="Arial"/>
                <w:b/>
                <w:bCs/>
                <w:i/>
                <w:iCs/>
                <w:sz w:val="20"/>
                <w:szCs w:val="20"/>
              </w:rPr>
              <w:t>delovnik/turnus</w:t>
            </w:r>
          </w:p>
        </w:tc>
        <w:tc>
          <w:tcPr>
            <w:tcW w:w="1771" w:type="dxa"/>
            <w:tcBorders>
              <w:top w:val="single" w:sz="4" w:space="0" w:color="auto"/>
              <w:left w:val="nil"/>
              <w:bottom w:val="single" w:sz="4" w:space="0" w:color="auto"/>
              <w:right w:val="single" w:sz="4" w:space="0" w:color="auto"/>
            </w:tcBorders>
            <w:noWrap/>
            <w:vAlign w:val="bottom"/>
          </w:tcPr>
          <w:p w14:paraId="32FB58E0" w14:textId="77777777" w:rsidR="003136C5" w:rsidRPr="009811B1" w:rsidRDefault="003136C5" w:rsidP="008C1857">
            <w:pPr>
              <w:spacing w:after="0"/>
              <w:jc w:val="both"/>
              <w:rPr>
                <w:rFonts w:ascii="Arial" w:hAnsi="Arial" w:cs="Arial"/>
                <w:b/>
                <w:bCs/>
                <w:i/>
                <w:iCs/>
                <w:sz w:val="20"/>
                <w:szCs w:val="20"/>
              </w:rPr>
            </w:pPr>
            <w:r w:rsidRPr="009811B1">
              <w:rPr>
                <w:rFonts w:ascii="Arial" w:hAnsi="Arial" w:cs="Arial"/>
                <w:b/>
                <w:bCs/>
                <w:i/>
                <w:iCs/>
                <w:sz w:val="20"/>
                <w:szCs w:val="20"/>
              </w:rPr>
              <w:t>delovni čas/ure</w:t>
            </w:r>
          </w:p>
        </w:tc>
        <w:tc>
          <w:tcPr>
            <w:tcW w:w="2765" w:type="dxa"/>
            <w:tcBorders>
              <w:top w:val="single" w:sz="4" w:space="0" w:color="auto"/>
              <w:left w:val="nil"/>
              <w:bottom w:val="single" w:sz="4" w:space="0" w:color="auto"/>
              <w:right w:val="single" w:sz="4" w:space="0" w:color="auto"/>
            </w:tcBorders>
            <w:noWrap/>
            <w:vAlign w:val="bottom"/>
          </w:tcPr>
          <w:p w14:paraId="6F8D67C8" w14:textId="77777777" w:rsidR="003136C5" w:rsidRPr="009811B1" w:rsidRDefault="003136C5" w:rsidP="008C1857">
            <w:pPr>
              <w:spacing w:after="0"/>
              <w:jc w:val="both"/>
              <w:rPr>
                <w:rFonts w:ascii="Arial" w:hAnsi="Arial" w:cs="Arial"/>
                <w:b/>
                <w:bCs/>
                <w:i/>
                <w:iCs/>
                <w:sz w:val="20"/>
                <w:szCs w:val="20"/>
              </w:rPr>
            </w:pPr>
            <w:r w:rsidRPr="009811B1">
              <w:rPr>
                <w:rFonts w:ascii="Arial" w:hAnsi="Arial" w:cs="Arial"/>
                <w:b/>
                <w:bCs/>
                <w:i/>
                <w:iCs/>
                <w:sz w:val="20"/>
                <w:szCs w:val="20"/>
              </w:rPr>
              <w:t>število ur/dan/enega del.</w:t>
            </w:r>
          </w:p>
        </w:tc>
        <w:tc>
          <w:tcPr>
            <w:tcW w:w="2410" w:type="dxa"/>
            <w:tcBorders>
              <w:top w:val="single" w:sz="4" w:space="0" w:color="auto"/>
              <w:left w:val="nil"/>
              <w:bottom w:val="single" w:sz="4" w:space="0" w:color="auto"/>
              <w:right w:val="single" w:sz="4" w:space="0" w:color="auto"/>
            </w:tcBorders>
            <w:noWrap/>
            <w:vAlign w:val="bottom"/>
          </w:tcPr>
          <w:p w14:paraId="1ED35EC4" w14:textId="77777777" w:rsidR="003136C5" w:rsidRPr="009811B1" w:rsidRDefault="003136C5" w:rsidP="008C1857">
            <w:pPr>
              <w:spacing w:after="0"/>
              <w:jc w:val="both"/>
              <w:rPr>
                <w:rFonts w:ascii="Arial" w:hAnsi="Arial" w:cs="Arial"/>
                <w:b/>
                <w:bCs/>
                <w:i/>
                <w:iCs/>
                <w:sz w:val="20"/>
                <w:szCs w:val="20"/>
              </w:rPr>
            </w:pPr>
            <w:r w:rsidRPr="009811B1">
              <w:rPr>
                <w:rFonts w:ascii="Arial" w:hAnsi="Arial" w:cs="Arial"/>
                <w:b/>
                <w:bCs/>
                <w:i/>
                <w:iCs/>
                <w:sz w:val="20"/>
                <w:szCs w:val="20"/>
              </w:rPr>
              <w:t>število delavcev/dan</w:t>
            </w:r>
          </w:p>
        </w:tc>
      </w:tr>
      <w:tr w:rsidR="003136C5" w:rsidRPr="009811B1" w14:paraId="37C9C122" w14:textId="77777777" w:rsidTr="008C1857">
        <w:trPr>
          <w:gridAfter w:val="1"/>
          <w:wAfter w:w="2552" w:type="dxa"/>
          <w:trHeight w:val="300"/>
        </w:trPr>
        <w:tc>
          <w:tcPr>
            <w:tcW w:w="1838" w:type="dxa"/>
            <w:gridSpan w:val="2"/>
            <w:tcBorders>
              <w:top w:val="nil"/>
              <w:left w:val="single" w:sz="4" w:space="0" w:color="auto"/>
              <w:bottom w:val="single" w:sz="4" w:space="0" w:color="auto"/>
              <w:right w:val="single" w:sz="4" w:space="0" w:color="auto"/>
            </w:tcBorders>
            <w:noWrap/>
            <w:vAlign w:val="bottom"/>
          </w:tcPr>
          <w:p w14:paraId="1CFA1FEB" w14:textId="77777777" w:rsidR="003136C5" w:rsidRPr="009811B1" w:rsidRDefault="003136C5" w:rsidP="008C1857">
            <w:pPr>
              <w:spacing w:after="0"/>
              <w:jc w:val="both"/>
              <w:rPr>
                <w:rFonts w:ascii="Arial" w:hAnsi="Arial" w:cs="Arial"/>
                <w:i/>
                <w:iCs/>
                <w:sz w:val="20"/>
                <w:szCs w:val="20"/>
              </w:rPr>
            </w:pPr>
            <w:r w:rsidRPr="009811B1">
              <w:rPr>
                <w:rFonts w:ascii="Arial" w:hAnsi="Arial" w:cs="Arial"/>
                <w:i/>
                <w:iCs/>
                <w:sz w:val="20"/>
                <w:szCs w:val="20"/>
              </w:rPr>
              <w:t>celodnevni</w:t>
            </w:r>
          </w:p>
        </w:tc>
        <w:tc>
          <w:tcPr>
            <w:tcW w:w="1771" w:type="dxa"/>
            <w:tcBorders>
              <w:top w:val="nil"/>
              <w:left w:val="nil"/>
              <w:bottom w:val="single" w:sz="4" w:space="0" w:color="auto"/>
              <w:right w:val="single" w:sz="4" w:space="0" w:color="auto"/>
            </w:tcBorders>
            <w:noWrap/>
            <w:vAlign w:val="bottom"/>
          </w:tcPr>
          <w:p w14:paraId="42A72B00" w14:textId="77777777" w:rsidR="003136C5" w:rsidRPr="009811B1" w:rsidRDefault="003136C5" w:rsidP="008C1857">
            <w:pPr>
              <w:spacing w:after="0"/>
              <w:jc w:val="both"/>
              <w:rPr>
                <w:rFonts w:ascii="Arial" w:hAnsi="Arial" w:cs="Arial"/>
                <w:i/>
                <w:iCs/>
                <w:sz w:val="20"/>
                <w:szCs w:val="20"/>
              </w:rPr>
            </w:pPr>
            <w:r w:rsidRPr="009811B1">
              <w:rPr>
                <w:rFonts w:ascii="Arial" w:hAnsi="Arial" w:cs="Arial"/>
                <w:i/>
                <w:iCs/>
                <w:sz w:val="20"/>
                <w:szCs w:val="20"/>
              </w:rPr>
              <w:t>7 – 15</w:t>
            </w:r>
          </w:p>
        </w:tc>
        <w:tc>
          <w:tcPr>
            <w:tcW w:w="2765" w:type="dxa"/>
            <w:tcBorders>
              <w:top w:val="nil"/>
              <w:left w:val="nil"/>
              <w:bottom w:val="single" w:sz="4" w:space="0" w:color="auto"/>
              <w:right w:val="single" w:sz="4" w:space="0" w:color="auto"/>
            </w:tcBorders>
            <w:noWrap/>
            <w:vAlign w:val="bottom"/>
          </w:tcPr>
          <w:p w14:paraId="2229746C" w14:textId="77777777" w:rsidR="003136C5" w:rsidRPr="009811B1" w:rsidRDefault="003136C5" w:rsidP="008C1857">
            <w:pPr>
              <w:spacing w:after="0"/>
              <w:jc w:val="both"/>
              <w:rPr>
                <w:rFonts w:ascii="Arial" w:hAnsi="Arial" w:cs="Arial"/>
                <w:i/>
                <w:iCs/>
                <w:sz w:val="20"/>
                <w:szCs w:val="20"/>
              </w:rPr>
            </w:pPr>
            <w:r w:rsidRPr="009811B1">
              <w:rPr>
                <w:rFonts w:ascii="Arial" w:hAnsi="Arial" w:cs="Arial"/>
                <w:i/>
                <w:iCs/>
                <w:sz w:val="20"/>
                <w:szCs w:val="20"/>
              </w:rPr>
              <w:t>8</w:t>
            </w:r>
          </w:p>
        </w:tc>
        <w:tc>
          <w:tcPr>
            <w:tcW w:w="2410" w:type="dxa"/>
            <w:tcBorders>
              <w:top w:val="single" w:sz="4" w:space="0" w:color="auto"/>
              <w:left w:val="nil"/>
              <w:bottom w:val="single" w:sz="4" w:space="0" w:color="auto"/>
              <w:right w:val="single" w:sz="4" w:space="0" w:color="auto"/>
            </w:tcBorders>
            <w:noWrap/>
            <w:vAlign w:val="bottom"/>
          </w:tcPr>
          <w:p w14:paraId="2B640969" w14:textId="77777777" w:rsidR="003136C5" w:rsidRPr="009811B1" w:rsidRDefault="003136C5" w:rsidP="008C1857">
            <w:pPr>
              <w:spacing w:after="0"/>
              <w:jc w:val="both"/>
              <w:rPr>
                <w:rFonts w:ascii="Arial" w:hAnsi="Arial" w:cs="Arial"/>
                <w:i/>
                <w:iCs/>
                <w:sz w:val="20"/>
                <w:szCs w:val="20"/>
              </w:rPr>
            </w:pPr>
            <w:r w:rsidRPr="009811B1">
              <w:rPr>
                <w:rFonts w:ascii="Arial" w:hAnsi="Arial" w:cs="Arial"/>
                <w:i/>
                <w:iCs/>
                <w:sz w:val="20"/>
                <w:szCs w:val="20"/>
              </w:rPr>
              <w:t>1</w:t>
            </w:r>
          </w:p>
        </w:tc>
      </w:tr>
      <w:tr w:rsidR="003136C5" w:rsidRPr="009811B1" w14:paraId="018495BC" w14:textId="77777777" w:rsidTr="008C1857">
        <w:trPr>
          <w:gridAfter w:val="1"/>
          <w:wAfter w:w="2552" w:type="dxa"/>
          <w:trHeight w:val="300"/>
        </w:trPr>
        <w:tc>
          <w:tcPr>
            <w:tcW w:w="1838" w:type="dxa"/>
            <w:gridSpan w:val="2"/>
            <w:tcBorders>
              <w:top w:val="nil"/>
              <w:left w:val="single" w:sz="4" w:space="0" w:color="auto"/>
              <w:bottom w:val="single" w:sz="4" w:space="0" w:color="auto"/>
              <w:right w:val="single" w:sz="4" w:space="0" w:color="auto"/>
            </w:tcBorders>
            <w:noWrap/>
            <w:vAlign w:val="bottom"/>
          </w:tcPr>
          <w:p w14:paraId="520313D6" w14:textId="77777777" w:rsidR="003136C5" w:rsidRPr="009811B1" w:rsidRDefault="003136C5" w:rsidP="008C1857">
            <w:pPr>
              <w:spacing w:after="0"/>
              <w:jc w:val="both"/>
              <w:rPr>
                <w:rFonts w:ascii="Arial" w:hAnsi="Arial" w:cs="Arial"/>
                <w:b/>
                <w:bCs/>
                <w:i/>
                <w:iCs/>
                <w:sz w:val="20"/>
                <w:szCs w:val="20"/>
              </w:rPr>
            </w:pPr>
            <w:r w:rsidRPr="009811B1">
              <w:rPr>
                <w:rFonts w:ascii="Arial" w:hAnsi="Arial" w:cs="Arial"/>
                <w:b/>
                <w:bCs/>
                <w:i/>
                <w:iCs/>
                <w:sz w:val="20"/>
                <w:szCs w:val="20"/>
              </w:rPr>
              <w:t>skupaj:</w:t>
            </w:r>
          </w:p>
        </w:tc>
        <w:tc>
          <w:tcPr>
            <w:tcW w:w="1771" w:type="dxa"/>
            <w:tcBorders>
              <w:top w:val="nil"/>
              <w:left w:val="nil"/>
              <w:bottom w:val="single" w:sz="4" w:space="0" w:color="auto"/>
              <w:right w:val="single" w:sz="4" w:space="0" w:color="auto"/>
            </w:tcBorders>
            <w:noWrap/>
            <w:vAlign w:val="bottom"/>
          </w:tcPr>
          <w:p w14:paraId="5B1CD474" w14:textId="77777777" w:rsidR="003136C5" w:rsidRPr="009811B1" w:rsidRDefault="003136C5" w:rsidP="008C1857">
            <w:pPr>
              <w:spacing w:after="0"/>
              <w:jc w:val="both"/>
              <w:rPr>
                <w:rFonts w:ascii="Arial" w:hAnsi="Arial" w:cs="Arial"/>
                <w:b/>
                <w:bCs/>
                <w:i/>
                <w:iCs/>
                <w:sz w:val="20"/>
                <w:szCs w:val="20"/>
              </w:rPr>
            </w:pPr>
            <w:r w:rsidRPr="009811B1">
              <w:rPr>
                <w:rFonts w:ascii="Arial" w:hAnsi="Arial" w:cs="Arial"/>
                <w:b/>
                <w:bCs/>
                <w:i/>
                <w:iCs/>
                <w:sz w:val="20"/>
                <w:szCs w:val="20"/>
              </w:rPr>
              <w:t> 8</w:t>
            </w:r>
          </w:p>
        </w:tc>
        <w:tc>
          <w:tcPr>
            <w:tcW w:w="2765" w:type="dxa"/>
            <w:tcBorders>
              <w:top w:val="nil"/>
              <w:left w:val="nil"/>
              <w:bottom w:val="single" w:sz="4" w:space="0" w:color="auto"/>
              <w:right w:val="single" w:sz="4" w:space="0" w:color="auto"/>
            </w:tcBorders>
            <w:noWrap/>
            <w:vAlign w:val="bottom"/>
          </w:tcPr>
          <w:p w14:paraId="7C0F4C90" w14:textId="77777777" w:rsidR="003136C5" w:rsidRPr="009811B1" w:rsidRDefault="003136C5" w:rsidP="008C1857">
            <w:pPr>
              <w:spacing w:after="0"/>
              <w:jc w:val="both"/>
              <w:rPr>
                <w:rFonts w:ascii="Arial" w:hAnsi="Arial" w:cs="Arial"/>
                <w:b/>
                <w:bCs/>
                <w:i/>
                <w:iCs/>
                <w:sz w:val="20"/>
                <w:szCs w:val="20"/>
              </w:rPr>
            </w:pPr>
            <w:r w:rsidRPr="009811B1">
              <w:rPr>
                <w:rFonts w:ascii="Arial" w:hAnsi="Arial" w:cs="Arial"/>
                <w:b/>
                <w:bCs/>
                <w:i/>
                <w:iCs/>
                <w:sz w:val="20"/>
                <w:szCs w:val="20"/>
              </w:rPr>
              <w:t>8</w:t>
            </w:r>
          </w:p>
        </w:tc>
        <w:tc>
          <w:tcPr>
            <w:tcW w:w="2410" w:type="dxa"/>
            <w:tcBorders>
              <w:top w:val="single" w:sz="4" w:space="0" w:color="auto"/>
              <w:left w:val="nil"/>
              <w:bottom w:val="single" w:sz="4" w:space="0" w:color="auto"/>
              <w:right w:val="single" w:sz="4" w:space="0" w:color="auto"/>
            </w:tcBorders>
            <w:shd w:val="clear" w:color="auto" w:fill="CCFFFF"/>
            <w:noWrap/>
            <w:vAlign w:val="bottom"/>
          </w:tcPr>
          <w:p w14:paraId="71F93C20" w14:textId="77777777" w:rsidR="003136C5" w:rsidRPr="009811B1" w:rsidRDefault="003136C5" w:rsidP="008C1857">
            <w:pPr>
              <w:spacing w:after="0"/>
              <w:jc w:val="both"/>
              <w:rPr>
                <w:rFonts w:ascii="Arial" w:hAnsi="Arial" w:cs="Arial"/>
                <w:b/>
                <w:bCs/>
                <w:i/>
                <w:iCs/>
                <w:sz w:val="20"/>
                <w:szCs w:val="20"/>
              </w:rPr>
            </w:pPr>
            <w:r w:rsidRPr="009811B1">
              <w:rPr>
                <w:rFonts w:ascii="Arial" w:hAnsi="Arial" w:cs="Arial"/>
                <w:b/>
                <w:bCs/>
                <w:i/>
                <w:iCs/>
                <w:sz w:val="20"/>
                <w:szCs w:val="20"/>
              </w:rPr>
              <w:t>1</w:t>
            </w:r>
          </w:p>
        </w:tc>
      </w:tr>
    </w:tbl>
    <w:p w14:paraId="5670F562" w14:textId="77777777" w:rsidR="003136C5" w:rsidRPr="009811B1" w:rsidRDefault="003136C5" w:rsidP="003136C5">
      <w:pPr>
        <w:spacing w:after="0"/>
        <w:rPr>
          <w:rFonts w:ascii="Arial" w:hAnsi="Arial" w:cs="Arial"/>
          <w:b/>
          <w:bCs/>
          <w:i/>
          <w:iCs/>
          <w:sz w:val="20"/>
          <w:szCs w:val="20"/>
        </w:rPr>
      </w:pPr>
      <w:r w:rsidRPr="009811B1">
        <w:rPr>
          <w:rFonts w:ascii="Arial" w:hAnsi="Arial" w:cs="Arial"/>
          <w:b/>
          <w:bCs/>
          <w:i/>
          <w:iCs/>
          <w:sz w:val="20"/>
          <w:szCs w:val="20"/>
        </w:rPr>
        <w:t xml:space="preserve">*v zimskem režimu se ob sobotah in nedeljah v mesecu </w:t>
      </w:r>
      <w:r w:rsidRPr="009811B1">
        <w:rPr>
          <w:rFonts w:ascii="Arial" w:hAnsi="Arial" w:cs="Arial"/>
          <w:b/>
          <w:bCs/>
          <w:i/>
          <w:iCs/>
          <w:sz w:val="20"/>
          <w:szCs w:val="20"/>
          <w:u w:val="single"/>
        </w:rPr>
        <w:t>marcu in oktobru</w:t>
      </w:r>
      <w:r w:rsidRPr="009811B1">
        <w:rPr>
          <w:rFonts w:ascii="Arial" w:hAnsi="Arial" w:cs="Arial"/>
          <w:b/>
          <w:bCs/>
          <w:i/>
          <w:iCs/>
          <w:sz w:val="20"/>
          <w:szCs w:val="20"/>
        </w:rPr>
        <w:t xml:space="preserve"> dela izvajajo v povečanem obsegu, in sicer od 7. do 17. ure!</w:t>
      </w:r>
    </w:p>
    <w:p w14:paraId="46829143" w14:textId="77777777" w:rsidR="003136C5" w:rsidRPr="009811B1" w:rsidRDefault="003136C5" w:rsidP="003136C5">
      <w:pPr>
        <w:spacing w:after="0"/>
        <w:rPr>
          <w:rFonts w:ascii="Arial" w:hAnsi="Arial" w:cs="Arial"/>
          <w:sz w:val="20"/>
          <w:szCs w:val="20"/>
        </w:rPr>
      </w:pPr>
    </w:p>
    <w:p w14:paraId="1A0B826C" w14:textId="77777777" w:rsidR="003136C5" w:rsidRPr="009811B1" w:rsidRDefault="003136C5" w:rsidP="003136C5">
      <w:pPr>
        <w:spacing w:after="0"/>
        <w:rPr>
          <w:rFonts w:ascii="Arial" w:hAnsi="Arial" w:cs="Arial"/>
          <w:i/>
          <w:iCs/>
          <w:sz w:val="20"/>
          <w:szCs w:val="20"/>
        </w:rPr>
      </w:pPr>
      <w:r w:rsidRPr="009811B1">
        <w:rPr>
          <w:rFonts w:ascii="Arial" w:hAnsi="Arial" w:cs="Arial"/>
          <w:i/>
          <w:iCs/>
          <w:sz w:val="20"/>
          <w:szCs w:val="20"/>
        </w:rPr>
        <w:t>MEDSEZONSKI REŽIM (april, september)</w:t>
      </w:r>
    </w:p>
    <w:tbl>
      <w:tblPr>
        <w:tblW w:w="9233" w:type="dxa"/>
        <w:tblCellMar>
          <w:left w:w="70" w:type="dxa"/>
          <w:right w:w="70" w:type="dxa"/>
        </w:tblCellMar>
        <w:tblLook w:val="0000" w:firstRow="0" w:lastRow="0" w:firstColumn="0" w:lastColumn="0" w:noHBand="0" w:noVBand="0"/>
      </w:tblPr>
      <w:tblGrid>
        <w:gridCol w:w="1838"/>
        <w:gridCol w:w="1843"/>
        <w:gridCol w:w="2693"/>
        <w:gridCol w:w="75"/>
        <w:gridCol w:w="2335"/>
        <w:gridCol w:w="449"/>
      </w:tblGrid>
      <w:tr w:rsidR="003136C5" w:rsidRPr="009811B1" w14:paraId="1D41A806" w14:textId="77777777" w:rsidTr="008C1857">
        <w:trPr>
          <w:gridAfter w:val="1"/>
          <w:wAfter w:w="449" w:type="dxa"/>
          <w:trHeight w:val="256"/>
        </w:trPr>
        <w:tc>
          <w:tcPr>
            <w:tcW w:w="1838" w:type="dxa"/>
            <w:tcBorders>
              <w:top w:val="single" w:sz="4" w:space="0" w:color="auto"/>
              <w:left w:val="single" w:sz="4" w:space="0" w:color="auto"/>
              <w:bottom w:val="single" w:sz="4" w:space="0" w:color="auto"/>
              <w:right w:val="single" w:sz="4" w:space="0" w:color="auto"/>
            </w:tcBorders>
            <w:noWrap/>
            <w:vAlign w:val="bottom"/>
          </w:tcPr>
          <w:p w14:paraId="46971CDC" w14:textId="77777777" w:rsidR="003136C5" w:rsidRPr="009811B1" w:rsidRDefault="003136C5" w:rsidP="008C1857">
            <w:pPr>
              <w:spacing w:after="0"/>
              <w:jc w:val="both"/>
              <w:rPr>
                <w:rFonts w:ascii="Arial" w:hAnsi="Arial" w:cs="Arial"/>
                <w:b/>
                <w:bCs/>
                <w:i/>
                <w:iCs/>
                <w:sz w:val="20"/>
                <w:szCs w:val="20"/>
              </w:rPr>
            </w:pPr>
            <w:r w:rsidRPr="009811B1">
              <w:rPr>
                <w:rFonts w:ascii="Arial" w:hAnsi="Arial" w:cs="Arial"/>
                <w:b/>
                <w:bCs/>
                <w:i/>
                <w:iCs/>
                <w:sz w:val="20"/>
                <w:szCs w:val="20"/>
              </w:rPr>
              <w:t>delovnik/turnus</w:t>
            </w:r>
          </w:p>
        </w:tc>
        <w:tc>
          <w:tcPr>
            <w:tcW w:w="1843" w:type="dxa"/>
            <w:tcBorders>
              <w:top w:val="single" w:sz="4" w:space="0" w:color="auto"/>
              <w:left w:val="nil"/>
              <w:bottom w:val="single" w:sz="4" w:space="0" w:color="auto"/>
              <w:right w:val="single" w:sz="4" w:space="0" w:color="auto"/>
            </w:tcBorders>
            <w:noWrap/>
            <w:vAlign w:val="bottom"/>
          </w:tcPr>
          <w:p w14:paraId="2E3B0388" w14:textId="77777777" w:rsidR="003136C5" w:rsidRPr="009811B1" w:rsidRDefault="003136C5" w:rsidP="008C1857">
            <w:pPr>
              <w:spacing w:after="0"/>
              <w:jc w:val="both"/>
              <w:rPr>
                <w:rFonts w:ascii="Arial" w:hAnsi="Arial" w:cs="Arial"/>
                <w:b/>
                <w:bCs/>
                <w:i/>
                <w:iCs/>
                <w:sz w:val="20"/>
                <w:szCs w:val="20"/>
              </w:rPr>
            </w:pPr>
            <w:r w:rsidRPr="009811B1">
              <w:rPr>
                <w:rFonts w:ascii="Arial" w:hAnsi="Arial" w:cs="Arial"/>
                <w:b/>
                <w:bCs/>
                <w:i/>
                <w:iCs/>
                <w:sz w:val="20"/>
                <w:szCs w:val="20"/>
              </w:rPr>
              <w:t>delovni čas/ure</w:t>
            </w:r>
          </w:p>
        </w:tc>
        <w:tc>
          <w:tcPr>
            <w:tcW w:w="2768" w:type="dxa"/>
            <w:gridSpan w:val="2"/>
            <w:tcBorders>
              <w:top w:val="single" w:sz="4" w:space="0" w:color="auto"/>
              <w:left w:val="nil"/>
              <w:bottom w:val="single" w:sz="4" w:space="0" w:color="auto"/>
              <w:right w:val="single" w:sz="4" w:space="0" w:color="auto"/>
            </w:tcBorders>
            <w:noWrap/>
            <w:vAlign w:val="bottom"/>
          </w:tcPr>
          <w:p w14:paraId="2903498E" w14:textId="77777777" w:rsidR="003136C5" w:rsidRPr="009811B1" w:rsidRDefault="003136C5" w:rsidP="008C1857">
            <w:pPr>
              <w:spacing w:after="0"/>
              <w:jc w:val="both"/>
              <w:rPr>
                <w:rFonts w:ascii="Arial" w:hAnsi="Arial" w:cs="Arial"/>
                <w:b/>
                <w:bCs/>
                <w:i/>
                <w:iCs/>
                <w:sz w:val="20"/>
                <w:szCs w:val="20"/>
              </w:rPr>
            </w:pPr>
            <w:r w:rsidRPr="009811B1">
              <w:rPr>
                <w:rFonts w:ascii="Arial" w:hAnsi="Arial" w:cs="Arial"/>
                <w:b/>
                <w:bCs/>
                <w:i/>
                <w:iCs/>
                <w:sz w:val="20"/>
                <w:szCs w:val="20"/>
              </w:rPr>
              <w:t>število ur/dan/enega del.</w:t>
            </w:r>
          </w:p>
        </w:tc>
        <w:tc>
          <w:tcPr>
            <w:tcW w:w="2335" w:type="dxa"/>
            <w:tcBorders>
              <w:top w:val="single" w:sz="4" w:space="0" w:color="auto"/>
              <w:left w:val="nil"/>
              <w:bottom w:val="single" w:sz="4" w:space="0" w:color="auto"/>
              <w:right w:val="single" w:sz="4" w:space="0" w:color="auto"/>
            </w:tcBorders>
            <w:noWrap/>
            <w:vAlign w:val="bottom"/>
          </w:tcPr>
          <w:p w14:paraId="7E299B8F" w14:textId="77777777" w:rsidR="003136C5" w:rsidRPr="009811B1" w:rsidRDefault="003136C5" w:rsidP="008C1857">
            <w:pPr>
              <w:spacing w:after="0"/>
              <w:jc w:val="both"/>
              <w:rPr>
                <w:rFonts w:ascii="Arial" w:hAnsi="Arial" w:cs="Arial"/>
                <w:b/>
                <w:bCs/>
                <w:i/>
                <w:iCs/>
                <w:sz w:val="20"/>
                <w:szCs w:val="20"/>
              </w:rPr>
            </w:pPr>
            <w:r w:rsidRPr="009811B1">
              <w:rPr>
                <w:rFonts w:ascii="Arial" w:hAnsi="Arial" w:cs="Arial"/>
                <w:b/>
                <w:bCs/>
                <w:i/>
                <w:iCs/>
                <w:sz w:val="20"/>
                <w:szCs w:val="20"/>
              </w:rPr>
              <w:t>število delavcev/dan</w:t>
            </w:r>
          </w:p>
        </w:tc>
      </w:tr>
      <w:tr w:rsidR="003136C5" w:rsidRPr="009811B1" w14:paraId="779DD9DC" w14:textId="77777777" w:rsidTr="008C1857">
        <w:trPr>
          <w:gridAfter w:val="1"/>
          <w:wAfter w:w="449" w:type="dxa"/>
          <w:trHeight w:val="256"/>
        </w:trPr>
        <w:tc>
          <w:tcPr>
            <w:tcW w:w="1838" w:type="dxa"/>
            <w:tcBorders>
              <w:top w:val="nil"/>
              <w:left w:val="single" w:sz="4" w:space="0" w:color="auto"/>
              <w:bottom w:val="single" w:sz="4" w:space="0" w:color="auto"/>
              <w:right w:val="single" w:sz="4" w:space="0" w:color="auto"/>
            </w:tcBorders>
            <w:noWrap/>
            <w:vAlign w:val="bottom"/>
          </w:tcPr>
          <w:p w14:paraId="7AD7B762" w14:textId="77777777" w:rsidR="003136C5" w:rsidRPr="009811B1" w:rsidRDefault="003136C5" w:rsidP="008C1857">
            <w:pPr>
              <w:spacing w:after="0"/>
              <w:jc w:val="both"/>
              <w:rPr>
                <w:rFonts w:ascii="Arial" w:hAnsi="Arial" w:cs="Arial"/>
                <w:i/>
                <w:iCs/>
                <w:sz w:val="20"/>
                <w:szCs w:val="20"/>
              </w:rPr>
            </w:pPr>
            <w:r w:rsidRPr="009811B1">
              <w:rPr>
                <w:rFonts w:ascii="Arial" w:hAnsi="Arial" w:cs="Arial"/>
                <w:i/>
                <w:iCs/>
                <w:sz w:val="20"/>
                <w:szCs w:val="20"/>
              </w:rPr>
              <w:t>celodnevni</w:t>
            </w:r>
          </w:p>
        </w:tc>
        <w:tc>
          <w:tcPr>
            <w:tcW w:w="1843" w:type="dxa"/>
            <w:tcBorders>
              <w:top w:val="nil"/>
              <w:left w:val="nil"/>
              <w:bottom w:val="single" w:sz="4" w:space="0" w:color="auto"/>
              <w:right w:val="single" w:sz="4" w:space="0" w:color="auto"/>
            </w:tcBorders>
            <w:noWrap/>
            <w:vAlign w:val="bottom"/>
          </w:tcPr>
          <w:p w14:paraId="40A31633" w14:textId="77777777" w:rsidR="003136C5" w:rsidRPr="009811B1" w:rsidRDefault="003136C5" w:rsidP="008C1857">
            <w:pPr>
              <w:spacing w:after="0"/>
              <w:jc w:val="both"/>
              <w:rPr>
                <w:rFonts w:ascii="Arial" w:hAnsi="Arial" w:cs="Arial"/>
                <w:i/>
                <w:iCs/>
                <w:sz w:val="20"/>
                <w:szCs w:val="20"/>
              </w:rPr>
            </w:pPr>
            <w:r w:rsidRPr="009811B1">
              <w:rPr>
                <w:rFonts w:ascii="Arial" w:hAnsi="Arial" w:cs="Arial"/>
                <w:i/>
                <w:iCs/>
                <w:sz w:val="20"/>
                <w:szCs w:val="20"/>
              </w:rPr>
              <w:t>7-17</w:t>
            </w:r>
          </w:p>
        </w:tc>
        <w:tc>
          <w:tcPr>
            <w:tcW w:w="2768" w:type="dxa"/>
            <w:gridSpan w:val="2"/>
            <w:tcBorders>
              <w:top w:val="nil"/>
              <w:left w:val="nil"/>
              <w:bottom w:val="single" w:sz="4" w:space="0" w:color="auto"/>
              <w:right w:val="single" w:sz="4" w:space="0" w:color="auto"/>
            </w:tcBorders>
            <w:noWrap/>
            <w:vAlign w:val="bottom"/>
          </w:tcPr>
          <w:p w14:paraId="4B977612" w14:textId="77777777" w:rsidR="003136C5" w:rsidRPr="009811B1" w:rsidRDefault="003136C5" w:rsidP="008C1857">
            <w:pPr>
              <w:spacing w:after="0"/>
              <w:jc w:val="both"/>
              <w:rPr>
                <w:rFonts w:ascii="Arial" w:hAnsi="Arial" w:cs="Arial"/>
                <w:i/>
                <w:iCs/>
                <w:sz w:val="20"/>
                <w:szCs w:val="20"/>
              </w:rPr>
            </w:pPr>
            <w:r w:rsidRPr="009811B1">
              <w:rPr>
                <w:rFonts w:ascii="Arial" w:hAnsi="Arial" w:cs="Arial"/>
                <w:i/>
                <w:iCs/>
                <w:sz w:val="20"/>
                <w:szCs w:val="20"/>
              </w:rPr>
              <w:t>10</w:t>
            </w:r>
          </w:p>
        </w:tc>
        <w:tc>
          <w:tcPr>
            <w:tcW w:w="2335" w:type="dxa"/>
            <w:tcBorders>
              <w:top w:val="single" w:sz="4" w:space="0" w:color="auto"/>
              <w:left w:val="nil"/>
              <w:bottom w:val="single" w:sz="4" w:space="0" w:color="auto"/>
              <w:right w:val="single" w:sz="4" w:space="0" w:color="auto"/>
            </w:tcBorders>
            <w:noWrap/>
            <w:vAlign w:val="bottom"/>
          </w:tcPr>
          <w:p w14:paraId="0C997EB0" w14:textId="77777777" w:rsidR="003136C5" w:rsidRPr="009811B1" w:rsidRDefault="003136C5" w:rsidP="008C1857">
            <w:pPr>
              <w:spacing w:after="0"/>
              <w:jc w:val="both"/>
              <w:rPr>
                <w:rFonts w:ascii="Arial" w:hAnsi="Arial" w:cs="Arial"/>
                <w:i/>
                <w:iCs/>
                <w:sz w:val="20"/>
                <w:szCs w:val="20"/>
              </w:rPr>
            </w:pPr>
            <w:r w:rsidRPr="009811B1">
              <w:rPr>
                <w:rFonts w:ascii="Arial" w:hAnsi="Arial" w:cs="Arial"/>
                <w:i/>
                <w:iCs/>
                <w:sz w:val="20"/>
                <w:szCs w:val="20"/>
              </w:rPr>
              <w:t>1</w:t>
            </w:r>
          </w:p>
        </w:tc>
      </w:tr>
      <w:tr w:rsidR="003136C5" w:rsidRPr="009811B1" w14:paraId="56E00F77" w14:textId="77777777" w:rsidTr="008C1857">
        <w:trPr>
          <w:gridAfter w:val="1"/>
          <w:wAfter w:w="449" w:type="dxa"/>
          <w:trHeight w:val="256"/>
        </w:trPr>
        <w:tc>
          <w:tcPr>
            <w:tcW w:w="1838" w:type="dxa"/>
            <w:tcBorders>
              <w:top w:val="nil"/>
              <w:left w:val="single" w:sz="4" w:space="0" w:color="auto"/>
              <w:bottom w:val="single" w:sz="4" w:space="0" w:color="auto"/>
              <w:right w:val="single" w:sz="4" w:space="0" w:color="auto"/>
            </w:tcBorders>
            <w:noWrap/>
            <w:vAlign w:val="bottom"/>
          </w:tcPr>
          <w:p w14:paraId="7DBBC866" w14:textId="77777777" w:rsidR="003136C5" w:rsidRPr="009811B1" w:rsidRDefault="003136C5" w:rsidP="008C1857">
            <w:pPr>
              <w:spacing w:after="0"/>
              <w:jc w:val="both"/>
              <w:rPr>
                <w:rFonts w:ascii="Arial" w:hAnsi="Arial" w:cs="Arial"/>
                <w:b/>
                <w:bCs/>
                <w:i/>
                <w:iCs/>
                <w:sz w:val="20"/>
                <w:szCs w:val="20"/>
              </w:rPr>
            </w:pPr>
            <w:r w:rsidRPr="009811B1">
              <w:rPr>
                <w:rFonts w:ascii="Arial" w:hAnsi="Arial" w:cs="Arial"/>
                <w:b/>
                <w:bCs/>
                <w:i/>
                <w:iCs/>
                <w:sz w:val="20"/>
                <w:szCs w:val="20"/>
              </w:rPr>
              <w:t>skupaj:</w:t>
            </w:r>
          </w:p>
        </w:tc>
        <w:tc>
          <w:tcPr>
            <w:tcW w:w="1843" w:type="dxa"/>
            <w:tcBorders>
              <w:top w:val="nil"/>
              <w:left w:val="nil"/>
              <w:bottom w:val="single" w:sz="4" w:space="0" w:color="auto"/>
              <w:right w:val="single" w:sz="4" w:space="0" w:color="auto"/>
            </w:tcBorders>
            <w:noWrap/>
            <w:vAlign w:val="bottom"/>
          </w:tcPr>
          <w:p w14:paraId="2803FE72" w14:textId="77777777" w:rsidR="003136C5" w:rsidRPr="009811B1" w:rsidRDefault="003136C5" w:rsidP="008C1857">
            <w:pPr>
              <w:spacing w:after="0"/>
              <w:jc w:val="both"/>
              <w:rPr>
                <w:rFonts w:ascii="Arial" w:hAnsi="Arial" w:cs="Arial"/>
                <w:b/>
                <w:bCs/>
                <w:i/>
                <w:iCs/>
                <w:sz w:val="20"/>
                <w:szCs w:val="20"/>
              </w:rPr>
            </w:pPr>
            <w:r w:rsidRPr="009811B1">
              <w:rPr>
                <w:rFonts w:ascii="Arial" w:hAnsi="Arial" w:cs="Arial"/>
                <w:b/>
                <w:bCs/>
                <w:i/>
                <w:iCs/>
                <w:sz w:val="20"/>
                <w:szCs w:val="20"/>
              </w:rPr>
              <w:t>10</w:t>
            </w:r>
          </w:p>
        </w:tc>
        <w:tc>
          <w:tcPr>
            <w:tcW w:w="2693" w:type="dxa"/>
            <w:tcBorders>
              <w:top w:val="nil"/>
              <w:left w:val="nil"/>
              <w:bottom w:val="single" w:sz="4" w:space="0" w:color="auto"/>
              <w:right w:val="single" w:sz="4" w:space="0" w:color="auto"/>
            </w:tcBorders>
            <w:noWrap/>
            <w:vAlign w:val="bottom"/>
          </w:tcPr>
          <w:p w14:paraId="3C452BF6" w14:textId="77777777" w:rsidR="003136C5" w:rsidRPr="009811B1" w:rsidRDefault="003136C5" w:rsidP="008C1857">
            <w:pPr>
              <w:spacing w:after="0"/>
              <w:jc w:val="both"/>
              <w:rPr>
                <w:rFonts w:ascii="Arial" w:hAnsi="Arial" w:cs="Arial"/>
                <w:b/>
                <w:bCs/>
                <w:i/>
                <w:iCs/>
                <w:sz w:val="20"/>
                <w:szCs w:val="20"/>
              </w:rPr>
            </w:pPr>
            <w:r w:rsidRPr="009811B1">
              <w:rPr>
                <w:rFonts w:ascii="Arial" w:hAnsi="Arial" w:cs="Arial"/>
                <w:b/>
                <w:bCs/>
                <w:i/>
                <w:iCs/>
                <w:sz w:val="20"/>
                <w:szCs w:val="20"/>
              </w:rPr>
              <w:t>10</w:t>
            </w:r>
          </w:p>
        </w:tc>
        <w:tc>
          <w:tcPr>
            <w:tcW w:w="2410" w:type="dxa"/>
            <w:gridSpan w:val="2"/>
            <w:tcBorders>
              <w:top w:val="nil"/>
              <w:left w:val="nil"/>
              <w:bottom w:val="single" w:sz="4" w:space="0" w:color="auto"/>
              <w:right w:val="single" w:sz="4" w:space="0" w:color="auto"/>
            </w:tcBorders>
            <w:shd w:val="clear" w:color="auto" w:fill="CCFFFF"/>
            <w:noWrap/>
            <w:vAlign w:val="bottom"/>
          </w:tcPr>
          <w:p w14:paraId="44B46052" w14:textId="77777777" w:rsidR="003136C5" w:rsidRPr="009811B1" w:rsidRDefault="003136C5" w:rsidP="008C1857">
            <w:pPr>
              <w:spacing w:after="0"/>
              <w:jc w:val="both"/>
              <w:rPr>
                <w:rFonts w:ascii="Arial" w:hAnsi="Arial" w:cs="Arial"/>
                <w:b/>
                <w:bCs/>
                <w:i/>
                <w:iCs/>
                <w:sz w:val="20"/>
                <w:szCs w:val="20"/>
              </w:rPr>
            </w:pPr>
            <w:r w:rsidRPr="009811B1">
              <w:rPr>
                <w:rFonts w:ascii="Arial" w:hAnsi="Arial" w:cs="Arial"/>
                <w:b/>
                <w:bCs/>
                <w:i/>
                <w:iCs/>
                <w:sz w:val="20"/>
                <w:szCs w:val="20"/>
              </w:rPr>
              <w:t>1</w:t>
            </w:r>
          </w:p>
        </w:tc>
      </w:tr>
      <w:tr w:rsidR="003136C5" w:rsidRPr="009811B1" w14:paraId="53661B93" w14:textId="77777777" w:rsidTr="008C1857">
        <w:trPr>
          <w:trHeight w:val="256"/>
        </w:trPr>
        <w:tc>
          <w:tcPr>
            <w:tcW w:w="9233" w:type="dxa"/>
            <w:gridSpan w:val="6"/>
            <w:tcBorders>
              <w:top w:val="nil"/>
              <w:left w:val="nil"/>
              <w:bottom w:val="nil"/>
              <w:right w:val="nil"/>
            </w:tcBorders>
            <w:noWrap/>
            <w:vAlign w:val="bottom"/>
          </w:tcPr>
          <w:p w14:paraId="6CBE34B9" w14:textId="77777777" w:rsidR="003136C5" w:rsidRPr="009811B1" w:rsidRDefault="003136C5" w:rsidP="008C1857">
            <w:pPr>
              <w:pStyle w:val="Odstavekseznama"/>
              <w:ind w:left="720"/>
              <w:jc w:val="both"/>
              <w:rPr>
                <w:rFonts w:ascii="Arial" w:hAnsi="Arial" w:cs="Arial"/>
                <w:b/>
                <w:sz w:val="20"/>
                <w:szCs w:val="20"/>
              </w:rPr>
            </w:pPr>
          </w:p>
          <w:p w14:paraId="57F99E02" w14:textId="77777777" w:rsidR="003136C5" w:rsidRPr="009811B1" w:rsidRDefault="003136C5" w:rsidP="008C1857">
            <w:pPr>
              <w:numPr>
                <w:ilvl w:val="0"/>
                <w:numId w:val="86"/>
              </w:numPr>
              <w:suppressAutoHyphens/>
              <w:spacing w:after="0" w:line="276" w:lineRule="auto"/>
              <w:jc w:val="both"/>
              <w:rPr>
                <w:rFonts w:ascii="Arial" w:eastAsia="Times New Roman" w:hAnsi="Arial" w:cs="Arial"/>
                <w:sz w:val="20"/>
                <w:szCs w:val="20"/>
                <w:lang w:eastAsia="sl-SI"/>
              </w:rPr>
            </w:pPr>
            <w:r w:rsidRPr="009811B1">
              <w:rPr>
                <w:rFonts w:ascii="Arial" w:eastAsia="Times New Roman" w:hAnsi="Arial" w:cs="Arial"/>
                <w:sz w:val="20"/>
                <w:szCs w:val="20"/>
                <w:lang w:eastAsia="sl-SI"/>
              </w:rPr>
              <w:t>V primeru povečanega obiska je potrebno predvideti dodatno pomoč (velikonočni prazniki, prvomajski prazniki, jesenske in zimske počitnice, posebni dogodki in prireditve).</w:t>
            </w:r>
          </w:p>
          <w:p w14:paraId="1E2F95DC" w14:textId="77777777" w:rsidR="003136C5" w:rsidRPr="009811B1" w:rsidRDefault="003136C5" w:rsidP="008C1857">
            <w:pPr>
              <w:numPr>
                <w:ilvl w:val="0"/>
                <w:numId w:val="86"/>
              </w:numPr>
              <w:suppressAutoHyphens/>
              <w:spacing w:after="0" w:line="276" w:lineRule="auto"/>
              <w:jc w:val="both"/>
              <w:rPr>
                <w:rFonts w:ascii="Arial" w:eastAsia="Times New Roman" w:hAnsi="Arial" w:cs="Arial"/>
                <w:sz w:val="20"/>
                <w:szCs w:val="20"/>
                <w:lang w:eastAsia="sl-SI"/>
              </w:rPr>
            </w:pPr>
            <w:r w:rsidRPr="009811B1">
              <w:rPr>
                <w:rFonts w:ascii="Arial" w:eastAsia="Times New Roman" w:hAnsi="Arial" w:cs="Arial"/>
                <w:sz w:val="20"/>
                <w:szCs w:val="20"/>
                <w:lang w:eastAsia="sl-SI"/>
              </w:rPr>
              <w:t>Dela se vse dni v letu. Po potrebi se delovni čas in količina dela lahko poveča. V tem primeru se dela zaračunavajo po urni postavki ponudnika.</w:t>
            </w:r>
          </w:p>
          <w:p w14:paraId="2294D850" w14:textId="77777777" w:rsidR="003136C5" w:rsidRPr="009811B1" w:rsidRDefault="003136C5" w:rsidP="008C1857">
            <w:pPr>
              <w:numPr>
                <w:ilvl w:val="0"/>
                <w:numId w:val="86"/>
              </w:numPr>
              <w:suppressAutoHyphens/>
              <w:spacing w:after="0" w:line="276" w:lineRule="auto"/>
              <w:jc w:val="both"/>
              <w:rPr>
                <w:rFonts w:ascii="Arial" w:eastAsia="Times New Roman" w:hAnsi="Arial" w:cs="Arial"/>
                <w:sz w:val="20"/>
                <w:szCs w:val="20"/>
                <w:lang w:eastAsia="sl-SI"/>
              </w:rPr>
            </w:pPr>
            <w:r w:rsidRPr="009811B1">
              <w:rPr>
                <w:rFonts w:ascii="Arial" w:eastAsia="Times New Roman" w:hAnsi="Arial" w:cs="Arial"/>
                <w:sz w:val="20"/>
                <w:szCs w:val="20"/>
                <w:lang w:eastAsia="sl-SI"/>
              </w:rPr>
              <w:t>Čiščenje zunanjih površin se opravlja po poteh in lokacijah, ki izhajajo iz priloge, ki je sestavni del razpisne dokumentacija.</w:t>
            </w:r>
          </w:p>
          <w:p w14:paraId="433B422A" w14:textId="77777777" w:rsidR="003136C5" w:rsidRPr="009811B1" w:rsidRDefault="003136C5" w:rsidP="008C1857">
            <w:pPr>
              <w:pStyle w:val="Odstavekseznama"/>
              <w:numPr>
                <w:ilvl w:val="0"/>
                <w:numId w:val="86"/>
              </w:numPr>
              <w:spacing w:line="276" w:lineRule="auto"/>
              <w:jc w:val="both"/>
              <w:rPr>
                <w:rFonts w:ascii="Arial" w:hAnsi="Arial" w:cs="Arial"/>
                <w:i w:val="0"/>
                <w:iCs w:val="0"/>
                <w:sz w:val="20"/>
                <w:szCs w:val="20"/>
              </w:rPr>
            </w:pPr>
            <w:r w:rsidRPr="009811B1">
              <w:rPr>
                <w:rFonts w:ascii="Arial" w:hAnsi="Arial" w:cs="Arial"/>
                <w:i w:val="0"/>
                <w:iCs w:val="0"/>
                <w:sz w:val="20"/>
                <w:szCs w:val="20"/>
              </w:rPr>
              <w:t>Po potrebi se delovni čas in količina dela lahko bistveno zmanjša zaradi vpliva izrednih razmer itd.</w:t>
            </w:r>
          </w:p>
        </w:tc>
      </w:tr>
      <w:bookmarkEnd w:id="9"/>
    </w:tbl>
    <w:p w14:paraId="441F7810" w14:textId="77777777" w:rsidR="00B23825" w:rsidRPr="009811B1" w:rsidRDefault="00B23825" w:rsidP="00D273C9">
      <w:pPr>
        <w:spacing w:after="0" w:line="240" w:lineRule="auto"/>
        <w:rPr>
          <w:rFonts w:ascii="Arial" w:hAnsi="Arial" w:cs="Arial"/>
          <w:sz w:val="20"/>
          <w:szCs w:val="20"/>
          <w:lang w:eastAsia="sl-SI"/>
        </w:rPr>
      </w:pPr>
      <w:r w:rsidRPr="009811B1">
        <w:rPr>
          <w:rFonts w:ascii="Arial" w:hAnsi="Arial" w:cs="Arial"/>
          <w:sz w:val="20"/>
          <w:szCs w:val="20"/>
          <w:lang w:eastAsia="sl-SI"/>
        </w:rPr>
        <w:br w:type="page"/>
      </w:r>
    </w:p>
    <w:p w14:paraId="064DD196" w14:textId="77777777" w:rsidR="00B23825" w:rsidRPr="009811B1" w:rsidRDefault="00B23825" w:rsidP="00D273C9">
      <w:pPr>
        <w:spacing w:after="0" w:line="240" w:lineRule="auto"/>
        <w:rPr>
          <w:rFonts w:ascii="Arial" w:hAnsi="Arial" w:cs="Arial"/>
          <w:b/>
          <w:sz w:val="20"/>
          <w:szCs w:val="20"/>
          <w:u w:val="single"/>
          <w:lang w:eastAsia="sl-SI"/>
        </w:rPr>
      </w:pPr>
      <w:r w:rsidRPr="009811B1">
        <w:rPr>
          <w:rFonts w:ascii="Arial" w:hAnsi="Arial" w:cs="Arial"/>
          <w:b/>
          <w:sz w:val="20"/>
          <w:szCs w:val="20"/>
          <w:u w:val="single"/>
          <w:lang w:eastAsia="sl-SI"/>
        </w:rPr>
        <w:lastRenderedPageBreak/>
        <w:t>ZBIRNI PODATKI NA OBJEKTU ZAVETIŠČE LJUBLJANA:</w:t>
      </w:r>
    </w:p>
    <w:p w14:paraId="726E1DD0" w14:textId="77777777" w:rsidR="00B23825" w:rsidRPr="009811B1" w:rsidRDefault="00B23825" w:rsidP="00D273C9">
      <w:pPr>
        <w:spacing w:after="0" w:line="240" w:lineRule="auto"/>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B23825" w:rsidRPr="009811B1" w14:paraId="4DAC8970" w14:textId="77777777" w:rsidTr="00D60BC0">
        <w:tc>
          <w:tcPr>
            <w:tcW w:w="9062" w:type="dxa"/>
            <w:gridSpan w:val="2"/>
            <w:shd w:val="clear" w:color="auto" w:fill="auto"/>
          </w:tcPr>
          <w:p w14:paraId="057AA8DB" w14:textId="77777777" w:rsidR="00B23825" w:rsidRPr="009811B1" w:rsidRDefault="00B23825" w:rsidP="00D273C9">
            <w:pPr>
              <w:spacing w:after="0" w:line="240" w:lineRule="auto"/>
              <w:contextualSpacing/>
              <w:rPr>
                <w:rFonts w:ascii="Arial" w:eastAsia="Calibri" w:hAnsi="Arial" w:cs="Arial"/>
                <w:sz w:val="20"/>
                <w:szCs w:val="20"/>
              </w:rPr>
            </w:pPr>
            <w:r w:rsidRPr="009811B1">
              <w:rPr>
                <w:rFonts w:ascii="Arial" w:eastAsia="Calibri" w:hAnsi="Arial" w:cs="Arial"/>
                <w:sz w:val="20"/>
                <w:szCs w:val="20"/>
                <w:lang w:eastAsia="sl-SI"/>
              </w:rPr>
              <w:t>10. DELOVNA PREGLEDNICA – UPRAVNA ZGRADBA ZAVETIŠČE</w:t>
            </w:r>
          </w:p>
        </w:tc>
      </w:tr>
      <w:tr w:rsidR="00B23825" w:rsidRPr="009811B1" w14:paraId="6FF21330" w14:textId="77777777" w:rsidTr="00D60BC0">
        <w:tc>
          <w:tcPr>
            <w:tcW w:w="9062" w:type="dxa"/>
            <w:gridSpan w:val="2"/>
            <w:shd w:val="clear" w:color="auto" w:fill="auto"/>
          </w:tcPr>
          <w:p w14:paraId="6F216A25" w14:textId="77777777" w:rsidR="00B23825" w:rsidRPr="009811B1" w:rsidRDefault="00B23825" w:rsidP="00D273C9">
            <w:pPr>
              <w:spacing w:after="0" w:line="240" w:lineRule="auto"/>
              <w:contextualSpacing/>
              <w:rPr>
                <w:rFonts w:ascii="Arial" w:eastAsia="Calibri" w:hAnsi="Arial" w:cs="Arial"/>
                <w:sz w:val="20"/>
                <w:szCs w:val="20"/>
              </w:rPr>
            </w:pPr>
            <w:r w:rsidRPr="009811B1">
              <w:rPr>
                <w:rFonts w:ascii="Arial" w:eastAsia="Calibri" w:hAnsi="Arial" w:cs="Arial"/>
                <w:sz w:val="20"/>
                <w:szCs w:val="20"/>
                <w:lang w:eastAsia="sl-SI"/>
              </w:rPr>
              <w:t>Dela, ki jih je potrebno opraviti dnevno (predviden čas dela 2:30 ure):</w:t>
            </w:r>
          </w:p>
        </w:tc>
      </w:tr>
      <w:tr w:rsidR="00B23825" w:rsidRPr="009811B1" w14:paraId="1E70BB84" w14:textId="77777777" w:rsidTr="00D60BC0">
        <w:tc>
          <w:tcPr>
            <w:tcW w:w="4531" w:type="dxa"/>
            <w:shd w:val="clear" w:color="auto" w:fill="auto"/>
          </w:tcPr>
          <w:p w14:paraId="34D6FB1E" w14:textId="77777777" w:rsidR="00B23825" w:rsidRPr="009811B1" w:rsidRDefault="00B23825" w:rsidP="00D273C9">
            <w:pPr>
              <w:spacing w:after="0" w:line="240" w:lineRule="auto"/>
              <w:jc w:val="center"/>
              <w:rPr>
                <w:rFonts w:ascii="Arial" w:eastAsia="Calibri" w:hAnsi="Arial" w:cs="Arial"/>
                <w:b/>
                <w:sz w:val="20"/>
                <w:szCs w:val="20"/>
                <w:lang w:eastAsia="sl-SI"/>
              </w:rPr>
            </w:pPr>
            <w:r w:rsidRPr="009811B1">
              <w:rPr>
                <w:rFonts w:ascii="Arial" w:eastAsia="Calibri" w:hAnsi="Arial" w:cs="Arial"/>
                <w:b/>
                <w:sz w:val="20"/>
                <w:szCs w:val="20"/>
                <w:lang w:eastAsia="sl-SI"/>
              </w:rPr>
              <w:t>Kuhinja in sejna soba</w:t>
            </w:r>
          </w:p>
          <w:p w14:paraId="366C9048"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Oznaka prostora - neto površina (m</w:t>
            </w:r>
            <w:r w:rsidRPr="009811B1">
              <w:rPr>
                <w:rFonts w:ascii="Arial" w:eastAsia="Calibri" w:hAnsi="Arial" w:cs="Arial"/>
                <w:color w:val="000000"/>
                <w:sz w:val="20"/>
                <w:szCs w:val="20"/>
                <w:vertAlign w:val="superscript"/>
                <w:lang w:eastAsia="sl-SI"/>
              </w:rPr>
              <w:t>2</w:t>
            </w:r>
            <w:r w:rsidRPr="009811B1">
              <w:rPr>
                <w:rFonts w:ascii="Arial" w:eastAsia="Calibri" w:hAnsi="Arial" w:cs="Arial"/>
                <w:color w:val="000000"/>
                <w:sz w:val="20"/>
                <w:szCs w:val="20"/>
                <w:lang w:eastAsia="sl-SI"/>
              </w:rPr>
              <w:t xml:space="preserve">): </w:t>
            </w:r>
          </w:p>
          <w:p w14:paraId="7DE7E096" w14:textId="77777777" w:rsidR="00B23825" w:rsidRPr="009811B1" w:rsidRDefault="00B23825" w:rsidP="00D273C9">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D8 – 5,74</w:t>
            </w:r>
          </w:p>
          <w:p w14:paraId="439FD0CE" w14:textId="77777777" w:rsidR="00B23825" w:rsidRPr="009811B1" w:rsidRDefault="00B23825" w:rsidP="00D273C9">
            <w:pPr>
              <w:spacing w:after="0" w:line="240" w:lineRule="auto"/>
              <w:jc w:val="center"/>
              <w:rPr>
                <w:rFonts w:ascii="Arial" w:eastAsia="Calibri" w:hAnsi="Arial" w:cs="Arial"/>
                <w:b/>
                <w:sz w:val="20"/>
                <w:szCs w:val="20"/>
              </w:rPr>
            </w:pPr>
            <w:r w:rsidRPr="009811B1">
              <w:rPr>
                <w:rFonts w:ascii="Arial" w:eastAsia="Calibri" w:hAnsi="Arial" w:cs="Arial"/>
                <w:sz w:val="20"/>
                <w:szCs w:val="20"/>
                <w:lang w:eastAsia="sl-SI"/>
              </w:rPr>
              <w:t>D9 – 23,95</w:t>
            </w:r>
          </w:p>
        </w:tc>
        <w:tc>
          <w:tcPr>
            <w:tcW w:w="4531" w:type="dxa"/>
            <w:shd w:val="clear" w:color="auto" w:fill="auto"/>
          </w:tcPr>
          <w:p w14:paraId="651A417B" w14:textId="77777777" w:rsidR="00B23825" w:rsidRPr="009811B1" w:rsidRDefault="00B23825" w:rsidP="00D273C9">
            <w:pPr>
              <w:numPr>
                <w:ilvl w:val="0"/>
                <w:numId w:val="64"/>
              </w:numPr>
              <w:spacing w:after="0" w:line="240" w:lineRule="auto"/>
              <w:contextualSpacing/>
              <w:rPr>
                <w:rFonts w:ascii="Arial" w:eastAsia="Calibri" w:hAnsi="Arial" w:cs="Arial"/>
                <w:sz w:val="20"/>
                <w:szCs w:val="20"/>
              </w:rPr>
            </w:pPr>
            <w:r w:rsidRPr="009811B1">
              <w:rPr>
                <w:rFonts w:ascii="Arial" w:eastAsia="Calibri" w:hAnsi="Arial" w:cs="Arial"/>
                <w:sz w:val="20"/>
                <w:szCs w:val="20"/>
              </w:rPr>
              <w:t>praznjenje košev za smeti</w:t>
            </w:r>
          </w:p>
          <w:p w14:paraId="3B4EF2EF" w14:textId="77777777" w:rsidR="00B23825" w:rsidRPr="009811B1" w:rsidRDefault="00B23825" w:rsidP="00D273C9">
            <w:pPr>
              <w:numPr>
                <w:ilvl w:val="0"/>
                <w:numId w:val="64"/>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mize v sejni sobi – z navlaženo krpo in čistilom</w:t>
            </w:r>
          </w:p>
          <w:p w14:paraId="5ECAA033" w14:textId="77777777" w:rsidR="00B23825" w:rsidRPr="009811B1" w:rsidRDefault="00B23825" w:rsidP="00D273C9">
            <w:pPr>
              <w:numPr>
                <w:ilvl w:val="0"/>
                <w:numId w:val="64"/>
              </w:numPr>
              <w:spacing w:after="0" w:line="240" w:lineRule="auto"/>
              <w:contextualSpacing/>
              <w:rPr>
                <w:rFonts w:ascii="Arial" w:eastAsia="Calibri" w:hAnsi="Arial" w:cs="Arial"/>
                <w:sz w:val="20"/>
                <w:szCs w:val="20"/>
              </w:rPr>
            </w:pPr>
            <w:r w:rsidRPr="009811B1">
              <w:rPr>
                <w:rFonts w:ascii="Arial" w:eastAsia="Calibri" w:hAnsi="Arial" w:cs="Arial"/>
                <w:sz w:val="20"/>
                <w:szCs w:val="20"/>
              </w:rPr>
              <w:t>suho in mokro očiščenje talnih oblog</w:t>
            </w:r>
          </w:p>
        </w:tc>
      </w:tr>
      <w:tr w:rsidR="00B23825" w:rsidRPr="009811B1" w14:paraId="579587C1" w14:textId="77777777" w:rsidTr="00D60BC0">
        <w:tc>
          <w:tcPr>
            <w:tcW w:w="4531" w:type="dxa"/>
            <w:shd w:val="clear" w:color="auto" w:fill="auto"/>
          </w:tcPr>
          <w:p w14:paraId="65D67B83" w14:textId="77777777" w:rsidR="00B23825" w:rsidRPr="009811B1" w:rsidRDefault="00B23825" w:rsidP="00D273C9">
            <w:pPr>
              <w:spacing w:after="0" w:line="240" w:lineRule="auto"/>
              <w:jc w:val="center"/>
              <w:rPr>
                <w:rFonts w:ascii="Arial" w:eastAsia="Calibri" w:hAnsi="Arial" w:cs="Arial"/>
                <w:b/>
                <w:sz w:val="20"/>
                <w:szCs w:val="20"/>
                <w:lang w:eastAsia="sl-SI"/>
              </w:rPr>
            </w:pPr>
            <w:r w:rsidRPr="009811B1">
              <w:rPr>
                <w:rFonts w:ascii="Arial" w:eastAsia="Calibri" w:hAnsi="Arial" w:cs="Arial"/>
                <w:b/>
                <w:sz w:val="20"/>
                <w:szCs w:val="20"/>
                <w:lang w:eastAsia="sl-SI"/>
              </w:rPr>
              <w:t>Toaletni prostori</w:t>
            </w:r>
          </w:p>
          <w:p w14:paraId="704D3225"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Oznaka prostora - neto površina (m</w:t>
            </w:r>
            <w:r w:rsidRPr="009811B1">
              <w:rPr>
                <w:rFonts w:ascii="Arial" w:eastAsia="Calibri" w:hAnsi="Arial" w:cs="Arial"/>
                <w:color w:val="000000"/>
                <w:sz w:val="20"/>
                <w:szCs w:val="20"/>
                <w:vertAlign w:val="superscript"/>
                <w:lang w:eastAsia="sl-SI"/>
              </w:rPr>
              <w:t>2</w:t>
            </w:r>
            <w:r w:rsidRPr="009811B1">
              <w:rPr>
                <w:rFonts w:ascii="Arial" w:eastAsia="Calibri" w:hAnsi="Arial" w:cs="Arial"/>
                <w:color w:val="000000"/>
                <w:sz w:val="20"/>
                <w:szCs w:val="20"/>
                <w:lang w:eastAsia="sl-SI"/>
              </w:rPr>
              <w:t xml:space="preserve">): </w:t>
            </w:r>
          </w:p>
          <w:p w14:paraId="5C89A250" w14:textId="77777777" w:rsidR="00B23825" w:rsidRPr="009811B1" w:rsidRDefault="00B23825" w:rsidP="00D273C9">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D 7.1 – 3,96</w:t>
            </w:r>
          </w:p>
          <w:p w14:paraId="2724AE0E" w14:textId="77777777" w:rsidR="00B23825" w:rsidRPr="009811B1" w:rsidRDefault="00B23825" w:rsidP="00D273C9">
            <w:pPr>
              <w:spacing w:after="0" w:line="240" w:lineRule="auto"/>
              <w:jc w:val="center"/>
              <w:rPr>
                <w:rFonts w:ascii="Arial" w:eastAsia="Calibri" w:hAnsi="Arial" w:cs="Arial"/>
                <w:b/>
                <w:sz w:val="20"/>
                <w:szCs w:val="20"/>
                <w:lang w:eastAsia="sl-SI"/>
              </w:rPr>
            </w:pPr>
            <w:r w:rsidRPr="009811B1">
              <w:rPr>
                <w:rFonts w:ascii="Arial" w:eastAsia="Calibri" w:hAnsi="Arial" w:cs="Arial"/>
                <w:sz w:val="20"/>
                <w:szCs w:val="20"/>
                <w:lang w:eastAsia="sl-SI"/>
              </w:rPr>
              <w:t>D 7.2 – 3,96</w:t>
            </w:r>
          </w:p>
          <w:p w14:paraId="45362481" w14:textId="77777777" w:rsidR="00B23825" w:rsidRPr="009811B1" w:rsidRDefault="00B23825" w:rsidP="00D273C9">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D 15.1- 4,28</w:t>
            </w:r>
          </w:p>
          <w:p w14:paraId="49234566" w14:textId="77777777" w:rsidR="00B23825" w:rsidRPr="009811B1" w:rsidRDefault="00B23825" w:rsidP="00D273C9">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D 15.2 – 4,28</w:t>
            </w:r>
          </w:p>
          <w:p w14:paraId="692A4068" w14:textId="77777777" w:rsidR="00B23825" w:rsidRPr="009811B1" w:rsidRDefault="00B23825" w:rsidP="00D273C9">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D 14 – 5,76</w:t>
            </w:r>
          </w:p>
          <w:p w14:paraId="14F5B445" w14:textId="77777777" w:rsidR="00B23825" w:rsidRPr="009811B1" w:rsidRDefault="00B23825" w:rsidP="00D273C9">
            <w:pPr>
              <w:spacing w:after="0" w:line="240" w:lineRule="auto"/>
              <w:jc w:val="center"/>
              <w:rPr>
                <w:rFonts w:ascii="Arial" w:eastAsia="Calibri" w:hAnsi="Arial" w:cs="Arial"/>
                <w:b/>
                <w:sz w:val="20"/>
                <w:szCs w:val="20"/>
              </w:rPr>
            </w:pPr>
          </w:p>
        </w:tc>
        <w:tc>
          <w:tcPr>
            <w:tcW w:w="4531" w:type="dxa"/>
            <w:shd w:val="clear" w:color="auto" w:fill="auto"/>
          </w:tcPr>
          <w:p w14:paraId="3111706B" w14:textId="77777777" w:rsidR="00B23825" w:rsidRPr="009811B1" w:rsidRDefault="00B23825" w:rsidP="00D273C9">
            <w:pPr>
              <w:numPr>
                <w:ilvl w:val="0"/>
                <w:numId w:val="65"/>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WC školjke, pisoarja, WC metlice in posodice</w:t>
            </w:r>
          </w:p>
          <w:p w14:paraId="051278F0" w14:textId="77777777" w:rsidR="00B23825" w:rsidRPr="009811B1" w:rsidRDefault="00B23825" w:rsidP="00D273C9">
            <w:pPr>
              <w:numPr>
                <w:ilvl w:val="0"/>
                <w:numId w:val="65"/>
              </w:numPr>
              <w:spacing w:after="0" w:line="240" w:lineRule="auto"/>
              <w:contextualSpacing/>
              <w:rPr>
                <w:rFonts w:ascii="Arial" w:eastAsia="Calibri" w:hAnsi="Arial" w:cs="Arial"/>
                <w:sz w:val="20"/>
                <w:szCs w:val="20"/>
              </w:rPr>
            </w:pPr>
            <w:r w:rsidRPr="009811B1">
              <w:rPr>
                <w:rFonts w:ascii="Arial" w:eastAsia="Calibri" w:hAnsi="Arial" w:cs="Arial"/>
                <w:sz w:val="20"/>
                <w:szCs w:val="20"/>
              </w:rPr>
              <w:t>praznjenje košev za smeti</w:t>
            </w:r>
          </w:p>
          <w:p w14:paraId="30B64E47" w14:textId="77777777" w:rsidR="00B23825" w:rsidRPr="009811B1" w:rsidRDefault="00B23825" w:rsidP="00D273C9">
            <w:pPr>
              <w:numPr>
                <w:ilvl w:val="0"/>
                <w:numId w:val="65"/>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umivalnikov, pip, ogledal ter stenskih oblog okoli umivalnika - na dosegu rok</w:t>
            </w:r>
          </w:p>
          <w:p w14:paraId="5CE5D162" w14:textId="77777777" w:rsidR="00B23825" w:rsidRPr="009811B1" w:rsidRDefault="00B23825" w:rsidP="00D273C9">
            <w:pPr>
              <w:numPr>
                <w:ilvl w:val="0"/>
                <w:numId w:val="65"/>
              </w:numPr>
              <w:spacing w:after="0" w:line="240" w:lineRule="auto"/>
              <w:contextualSpacing/>
              <w:rPr>
                <w:rFonts w:ascii="Arial" w:eastAsia="Calibri" w:hAnsi="Arial" w:cs="Arial"/>
                <w:sz w:val="20"/>
                <w:szCs w:val="20"/>
              </w:rPr>
            </w:pPr>
            <w:r w:rsidRPr="009811B1">
              <w:rPr>
                <w:rFonts w:ascii="Arial" w:eastAsia="Calibri" w:hAnsi="Arial" w:cs="Arial"/>
                <w:sz w:val="20"/>
                <w:szCs w:val="20"/>
              </w:rPr>
              <w:t>polnjenje podajalnikov toaletnega papirja ter brisačk za roke (po potrebi)</w:t>
            </w:r>
          </w:p>
          <w:p w14:paraId="779E8366" w14:textId="77777777" w:rsidR="00B23825" w:rsidRPr="009811B1" w:rsidRDefault="00B23825" w:rsidP="00D273C9">
            <w:pPr>
              <w:numPr>
                <w:ilvl w:val="0"/>
                <w:numId w:val="65"/>
              </w:numPr>
              <w:spacing w:after="0" w:line="240" w:lineRule="auto"/>
              <w:contextualSpacing/>
              <w:rPr>
                <w:rFonts w:ascii="Arial" w:eastAsia="Calibri" w:hAnsi="Arial" w:cs="Arial"/>
                <w:sz w:val="20"/>
                <w:szCs w:val="20"/>
              </w:rPr>
            </w:pPr>
            <w:r w:rsidRPr="009811B1">
              <w:rPr>
                <w:rFonts w:ascii="Arial" w:eastAsia="Calibri" w:hAnsi="Arial" w:cs="Arial"/>
                <w:sz w:val="20"/>
                <w:szCs w:val="20"/>
              </w:rPr>
              <w:t xml:space="preserve">polnjenje </w:t>
            </w:r>
            <w:proofErr w:type="spellStart"/>
            <w:r w:rsidRPr="009811B1">
              <w:rPr>
                <w:rFonts w:ascii="Arial" w:eastAsia="Calibri" w:hAnsi="Arial" w:cs="Arial"/>
                <w:sz w:val="20"/>
                <w:szCs w:val="20"/>
              </w:rPr>
              <w:t>dozirnikov</w:t>
            </w:r>
            <w:proofErr w:type="spellEnd"/>
            <w:r w:rsidRPr="009811B1">
              <w:rPr>
                <w:rFonts w:ascii="Arial" w:eastAsia="Calibri" w:hAnsi="Arial" w:cs="Arial"/>
                <w:sz w:val="20"/>
                <w:szCs w:val="20"/>
              </w:rPr>
              <w:t xml:space="preserve"> za milo ter razkužilo (po potrebi)</w:t>
            </w:r>
          </w:p>
          <w:p w14:paraId="1723E85A" w14:textId="77777777" w:rsidR="00B23825" w:rsidRPr="009811B1" w:rsidRDefault="00B23825" w:rsidP="00D273C9">
            <w:pPr>
              <w:numPr>
                <w:ilvl w:val="0"/>
                <w:numId w:val="65"/>
              </w:numPr>
              <w:spacing w:after="0" w:line="240" w:lineRule="auto"/>
              <w:contextualSpacing/>
              <w:rPr>
                <w:rFonts w:ascii="Arial" w:eastAsia="Calibri" w:hAnsi="Arial" w:cs="Arial"/>
                <w:sz w:val="20"/>
                <w:szCs w:val="20"/>
              </w:rPr>
            </w:pPr>
            <w:r w:rsidRPr="009811B1">
              <w:rPr>
                <w:rFonts w:ascii="Arial" w:eastAsia="Calibri" w:hAnsi="Arial" w:cs="Arial"/>
                <w:sz w:val="20"/>
                <w:szCs w:val="20"/>
              </w:rPr>
              <w:t>suho in mokro čiščenje talnih oblog</w:t>
            </w:r>
          </w:p>
        </w:tc>
      </w:tr>
      <w:tr w:rsidR="00B23825" w:rsidRPr="009811B1" w14:paraId="2A088E35" w14:textId="77777777" w:rsidTr="00D60BC0">
        <w:tc>
          <w:tcPr>
            <w:tcW w:w="4531" w:type="dxa"/>
            <w:shd w:val="clear" w:color="auto" w:fill="auto"/>
          </w:tcPr>
          <w:p w14:paraId="1E85E6C2" w14:textId="77777777" w:rsidR="00B23825" w:rsidRPr="009811B1" w:rsidRDefault="00B23825" w:rsidP="00D273C9">
            <w:pPr>
              <w:spacing w:after="0" w:line="240" w:lineRule="auto"/>
              <w:jc w:val="center"/>
              <w:rPr>
                <w:rFonts w:ascii="Arial" w:eastAsia="Calibri" w:hAnsi="Arial" w:cs="Arial"/>
                <w:b/>
                <w:sz w:val="20"/>
                <w:szCs w:val="20"/>
                <w:lang w:eastAsia="sl-SI"/>
              </w:rPr>
            </w:pPr>
            <w:r w:rsidRPr="009811B1">
              <w:rPr>
                <w:rFonts w:ascii="Arial" w:eastAsia="Calibri" w:hAnsi="Arial" w:cs="Arial"/>
                <w:b/>
                <w:sz w:val="20"/>
                <w:szCs w:val="20"/>
                <w:lang w:eastAsia="sl-SI"/>
              </w:rPr>
              <w:t>Garderobni prostori</w:t>
            </w:r>
          </w:p>
          <w:p w14:paraId="11F26CAF"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Oznaka prostora - neto površina (m</w:t>
            </w:r>
            <w:r w:rsidRPr="009811B1">
              <w:rPr>
                <w:rFonts w:ascii="Arial" w:eastAsia="Calibri" w:hAnsi="Arial" w:cs="Arial"/>
                <w:color w:val="000000"/>
                <w:sz w:val="20"/>
                <w:szCs w:val="20"/>
                <w:vertAlign w:val="superscript"/>
                <w:lang w:eastAsia="sl-SI"/>
              </w:rPr>
              <w:t>2</w:t>
            </w:r>
            <w:r w:rsidRPr="009811B1">
              <w:rPr>
                <w:rFonts w:ascii="Arial" w:eastAsia="Calibri" w:hAnsi="Arial" w:cs="Arial"/>
                <w:color w:val="000000"/>
                <w:sz w:val="20"/>
                <w:szCs w:val="20"/>
                <w:lang w:eastAsia="sl-SI"/>
              </w:rPr>
              <w:t xml:space="preserve">): </w:t>
            </w:r>
          </w:p>
          <w:p w14:paraId="1C401EA3" w14:textId="77777777" w:rsidR="00B23825" w:rsidRPr="009811B1" w:rsidRDefault="00B23825" w:rsidP="00D273C9">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D 5.1 – 7,07</w:t>
            </w:r>
          </w:p>
          <w:p w14:paraId="62E41B5E" w14:textId="77777777" w:rsidR="00B23825" w:rsidRPr="009811B1" w:rsidRDefault="00B23825" w:rsidP="00D273C9">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D 5.2 – 7,07</w:t>
            </w:r>
          </w:p>
          <w:p w14:paraId="63FAE247" w14:textId="77777777" w:rsidR="00B23825" w:rsidRPr="009811B1" w:rsidRDefault="00B23825" w:rsidP="00D273C9">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 xml:space="preserve">D 6.1 – 4,89 </w:t>
            </w:r>
          </w:p>
          <w:p w14:paraId="2AC7A4AC" w14:textId="77777777" w:rsidR="00B23825" w:rsidRPr="009811B1" w:rsidRDefault="00B23825" w:rsidP="00D273C9">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D 6.2 – 4,89</w:t>
            </w:r>
          </w:p>
          <w:p w14:paraId="48051D05" w14:textId="77777777" w:rsidR="00B23825" w:rsidRPr="009811B1" w:rsidRDefault="00B23825" w:rsidP="00D273C9">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D 13.1 – 9,10</w:t>
            </w:r>
          </w:p>
          <w:p w14:paraId="07372E0C" w14:textId="77777777" w:rsidR="00B23825" w:rsidRPr="009811B1" w:rsidRDefault="00B23825" w:rsidP="00D273C9">
            <w:pPr>
              <w:spacing w:after="0" w:line="240" w:lineRule="auto"/>
              <w:jc w:val="center"/>
              <w:rPr>
                <w:rFonts w:ascii="Arial" w:eastAsia="Calibri" w:hAnsi="Arial" w:cs="Arial"/>
                <w:b/>
                <w:sz w:val="20"/>
                <w:szCs w:val="20"/>
              </w:rPr>
            </w:pPr>
            <w:r w:rsidRPr="009811B1">
              <w:rPr>
                <w:rFonts w:ascii="Arial" w:eastAsia="Calibri" w:hAnsi="Arial" w:cs="Arial"/>
                <w:sz w:val="20"/>
                <w:szCs w:val="20"/>
                <w:lang w:eastAsia="sl-SI"/>
              </w:rPr>
              <w:t>D 13.2 – 9,10</w:t>
            </w:r>
          </w:p>
        </w:tc>
        <w:tc>
          <w:tcPr>
            <w:tcW w:w="4531" w:type="dxa"/>
            <w:shd w:val="clear" w:color="auto" w:fill="auto"/>
          </w:tcPr>
          <w:p w14:paraId="6AEE450B" w14:textId="77777777" w:rsidR="00B23825" w:rsidRPr="009811B1" w:rsidRDefault="00B23825" w:rsidP="00D273C9">
            <w:pPr>
              <w:numPr>
                <w:ilvl w:val="0"/>
                <w:numId w:val="66"/>
              </w:numPr>
              <w:spacing w:after="0" w:line="240" w:lineRule="auto"/>
              <w:contextualSpacing/>
              <w:rPr>
                <w:rFonts w:ascii="Arial" w:eastAsia="Calibri" w:hAnsi="Arial" w:cs="Arial"/>
                <w:sz w:val="20"/>
                <w:szCs w:val="20"/>
              </w:rPr>
            </w:pPr>
            <w:r w:rsidRPr="009811B1">
              <w:rPr>
                <w:rFonts w:ascii="Arial" w:eastAsia="Calibri" w:hAnsi="Arial" w:cs="Arial"/>
                <w:sz w:val="20"/>
                <w:szCs w:val="20"/>
              </w:rPr>
              <w:t>praznjenje košev za smeti</w:t>
            </w:r>
          </w:p>
          <w:p w14:paraId="51DBAA29" w14:textId="77777777" w:rsidR="00B23825" w:rsidRPr="009811B1" w:rsidRDefault="00B23825" w:rsidP="00D273C9">
            <w:pPr>
              <w:numPr>
                <w:ilvl w:val="0"/>
                <w:numId w:val="66"/>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umivalnikov, pip, ogledal ter stenskih oblog okoli umivalnika - na dosegu rok</w:t>
            </w:r>
          </w:p>
          <w:p w14:paraId="731BC7C6" w14:textId="77777777" w:rsidR="00B23825" w:rsidRPr="009811B1" w:rsidRDefault="00B23825" w:rsidP="00D273C9">
            <w:pPr>
              <w:numPr>
                <w:ilvl w:val="0"/>
                <w:numId w:val="66"/>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sedalnih površin - z navlaženo krpo</w:t>
            </w:r>
          </w:p>
          <w:p w14:paraId="0BCBF1D1" w14:textId="77777777" w:rsidR="00B23825" w:rsidRPr="009811B1" w:rsidRDefault="00B23825" w:rsidP="00D273C9">
            <w:pPr>
              <w:numPr>
                <w:ilvl w:val="0"/>
                <w:numId w:val="66"/>
              </w:numPr>
              <w:spacing w:after="0" w:line="240" w:lineRule="auto"/>
              <w:contextualSpacing/>
              <w:rPr>
                <w:rFonts w:ascii="Arial" w:eastAsia="Calibri" w:hAnsi="Arial" w:cs="Arial"/>
                <w:sz w:val="20"/>
                <w:szCs w:val="20"/>
              </w:rPr>
            </w:pPr>
            <w:r w:rsidRPr="009811B1">
              <w:rPr>
                <w:rFonts w:ascii="Arial" w:eastAsia="Calibri" w:hAnsi="Arial" w:cs="Arial"/>
                <w:sz w:val="20"/>
                <w:szCs w:val="20"/>
              </w:rPr>
              <w:t>suho in mokro čiščenje talnih oblog</w:t>
            </w:r>
          </w:p>
        </w:tc>
      </w:tr>
      <w:tr w:rsidR="00B23825" w:rsidRPr="009811B1" w14:paraId="38E42529" w14:textId="77777777" w:rsidTr="00D60BC0">
        <w:tc>
          <w:tcPr>
            <w:tcW w:w="4531" w:type="dxa"/>
            <w:shd w:val="clear" w:color="auto" w:fill="auto"/>
          </w:tcPr>
          <w:p w14:paraId="25445256" w14:textId="77777777" w:rsidR="00B23825" w:rsidRPr="009811B1" w:rsidRDefault="00B23825" w:rsidP="00D273C9">
            <w:pPr>
              <w:spacing w:after="0" w:line="240" w:lineRule="auto"/>
              <w:jc w:val="center"/>
              <w:rPr>
                <w:rFonts w:ascii="Arial" w:eastAsia="Calibri" w:hAnsi="Arial" w:cs="Arial"/>
                <w:b/>
                <w:sz w:val="20"/>
                <w:szCs w:val="20"/>
                <w:lang w:eastAsia="sl-SI"/>
              </w:rPr>
            </w:pPr>
            <w:r w:rsidRPr="009811B1">
              <w:rPr>
                <w:rFonts w:ascii="Arial" w:eastAsia="Calibri" w:hAnsi="Arial" w:cs="Arial"/>
                <w:b/>
                <w:sz w:val="20"/>
                <w:szCs w:val="20"/>
                <w:lang w:eastAsia="sl-SI"/>
              </w:rPr>
              <w:t>Pisarna vodje Zavetišča</w:t>
            </w:r>
          </w:p>
          <w:p w14:paraId="491760DE"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Oznaka prostora - neto površina (m</w:t>
            </w:r>
            <w:r w:rsidRPr="009811B1">
              <w:rPr>
                <w:rFonts w:ascii="Arial" w:eastAsia="Calibri" w:hAnsi="Arial" w:cs="Arial"/>
                <w:color w:val="000000"/>
                <w:sz w:val="20"/>
                <w:szCs w:val="20"/>
                <w:vertAlign w:val="superscript"/>
                <w:lang w:eastAsia="sl-SI"/>
              </w:rPr>
              <w:t>2</w:t>
            </w:r>
            <w:r w:rsidRPr="009811B1">
              <w:rPr>
                <w:rFonts w:ascii="Arial" w:eastAsia="Calibri" w:hAnsi="Arial" w:cs="Arial"/>
                <w:color w:val="000000"/>
                <w:sz w:val="20"/>
                <w:szCs w:val="20"/>
                <w:lang w:eastAsia="sl-SI"/>
              </w:rPr>
              <w:t xml:space="preserve">): </w:t>
            </w:r>
          </w:p>
          <w:p w14:paraId="20EC0442" w14:textId="77777777" w:rsidR="00B23825" w:rsidRPr="009811B1" w:rsidRDefault="00B23825" w:rsidP="00D273C9">
            <w:pPr>
              <w:spacing w:after="0" w:line="240" w:lineRule="auto"/>
              <w:jc w:val="center"/>
              <w:rPr>
                <w:rFonts w:ascii="Arial" w:eastAsia="Calibri" w:hAnsi="Arial" w:cs="Arial"/>
                <w:b/>
                <w:sz w:val="20"/>
                <w:szCs w:val="20"/>
              </w:rPr>
            </w:pPr>
            <w:r w:rsidRPr="009811B1">
              <w:rPr>
                <w:rFonts w:ascii="Arial" w:eastAsia="Calibri" w:hAnsi="Arial" w:cs="Arial"/>
                <w:sz w:val="20"/>
                <w:szCs w:val="20"/>
                <w:lang w:eastAsia="sl-SI"/>
              </w:rPr>
              <w:t>D 3 – 14,21</w:t>
            </w:r>
          </w:p>
        </w:tc>
        <w:tc>
          <w:tcPr>
            <w:tcW w:w="4531" w:type="dxa"/>
            <w:shd w:val="clear" w:color="auto" w:fill="auto"/>
          </w:tcPr>
          <w:p w14:paraId="196C2920" w14:textId="77777777" w:rsidR="00B23825" w:rsidRPr="009811B1" w:rsidRDefault="00B23825" w:rsidP="00D273C9">
            <w:pPr>
              <w:numPr>
                <w:ilvl w:val="0"/>
                <w:numId w:val="67"/>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delovnih površin – miz – z vlažno krpo in čistilom</w:t>
            </w:r>
          </w:p>
          <w:p w14:paraId="65727F99" w14:textId="77777777" w:rsidR="00B23825" w:rsidRPr="009811B1" w:rsidRDefault="00B23825" w:rsidP="00D273C9">
            <w:pPr>
              <w:numPr>
                <w:ilvl w:val="0"/>
                <w:numId w:val="67"/>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pisarniških stolov (podnožja)</w:t>
            </w:r>
          </w:p>
          <w:p w14:paraId="7495FBA7" w14:textId="77777777" w:rsidR="00B23825" w:rsidRPr="009811B1" w:rsidRDefault="00B23825" w:rsidP="00D273C9">
            <w:pPr>
              <w:numPr>
                <w:ilvl w:val="0"/>
                <w:numId w:val="67"/>
              </w:numPr>
              <w:spacing w:after="0" w:line="240" w:lineRule="auto"/>
              <w:contextualSpacing/>
              <w:rPr>
                <w:rFonts w:ascii="Arial" w:eastAsia="Calibri" w:hAnsi="Arial" w:cs="Arial"/>
                <w:sz w:val="20"/>
                <w:szCs w:val="20"/>
              </w:rPr>
            </w:pPr>
            <w:r w:rsidRPr="009811B1">
              <w:rPr>
                <w:rFonts w:ascii="Arial" w:eastAsia="Calibri" w:hAnsi="Arial" w:cs="Arial"/>
                <w:sz w:val="20"/>
                <w:szCs w:val="20"/>
              </w:rPr>
              <w:t>suho in mokro čiščenje talnih oblog</w:t>
            </w:r>
          </w:p>
        </w:tc>
      </w:tr>
      <w:tr w:rsidR="00B23825" w:rsidRPr="009811B1" w14:paraId="0C224817" w14:textId="77777777" w:rsidTr="00D60BC0">
        <w:tc>
          <w:tcPr>
            <w:tcW w:w="4531" w:type="dxa"/>
            <w:shd w:val="clear" w:color="auto" w:fill="auto"/>
          </w:tcPr>
          <w:p w14:paraId="23727A86" w14:textId="77777777" w:rsidR="00B23825" w:rsidRPr="009811B1" w:rsidRDefault="00B23825" w:rsidP="00D273C9">
            <w:pPr>
              <w:spacing w:after="0" w:line="240" w:lineRule="auto"/>
              <w:jc w:val="center"/>
              <w:rPr>
                <w:rFonts w:ascii="Arial" w:eastAsia="Calibri" w:hAnsi="Arial" w:cs="Arial"/>
                <w:b/>
                <w:sz w:val="20"/>
                <w:szCs w:val="20"/>
                <w:lang w:eastAsia="sl-SI"/>
              </w:rPr>
            </w:pPr>
            <w:r w:rsidRPr="009811B1">
              <w:rPr>
                <w:rFonts w:ascii="Arial" w:eastAsia="Calibri" w:hAnsi="Arial" w:cs="Arial"/>
                <w:b/>
                <w:sz w:val="20"/>
                <w:szCs w:val="20"/>
                <w:lang w:eastAsia="sl-SI"/>
              </w:rPr>
              <w:t>Recepcija s trgovino</w:t>
            </w:r>
          </w:p>
          <w:p w14:paraId="79D33E58"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Oznaka prostora - neto površina (m</w:t>
            </w:r>
            <w:r w:rsidRPr="009811B1">
              <w:rPr>
                <w:rFonts w:ascii="Arial" w:eastAsia="Calibri" w:hAnsi="Arial" w:cs="Arial"/>
                <w:color w:val="000000"/>
                <w:sz w:val="20"/>
                <w:szCs w:val="20"/>
                <w:vertAlign w:val="superscript"/>
                <w:lang w:eastAsia="sl-SI"/>
              </w:rPr>
              <w:t>2</w:t>
            </w:r>
            <w:r w:rsidRPr="009811B1">
              <w:rPr>
                <w:rFonts w:ascii="Arial" w:eastAsia="Calibri" w:hAnsi="Arial" w:cs="Arial"/>
                <w:color w:val="000000"/>
                <w:sz w:val="20"/>
                <w:szCs w:val="20"/>
                <w:lang w:eastAsia="sl-SI"/>
              </w:rPr>
              <w:t xml:space="preserve">): </w:t>
            </w:r>
          </w:p>
          <w:p w14:paraId="380BA3BD" w14:textId="77777777" w:rsidR="00B23825" w:rsidRPr="009811B1" w:rsidRDefault="00B23825" w:rsidP="00D273C9">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D 1 – 25,41</w:t>
            </w:r>
          </w:p>
          <w:p w14:paraId="3195678C" w14:textId="77777777" w:rsidR="00B23825" w:rsidRPr="009811B1" w:rsidRDefault="00B23825" w:rsidP="00D273C9">
            <w:pPr>
              <w:spacing w:after="0" w:line="240" w:lineRule="auto"/>
              <w:jc w:val="center"/>
              <w:rPr>
                <w:rFonts w:ascii="Arial" w:eastAsia="Calibri" w:hAnsi="Arial" w:cs="Arial"/>
                <w:b/>
                <w:sz w:val="20"/>
                <w:szCs w:val="20"/>
              </w:rPr>
            </w:pPr>
            <w:r w:rsidRPr="009811B1">
              <w:rPr>
                <w:rFonts w:ascii="Arial" w:eastAsia="Calibri" w:hAnsi="Arial" w:cs="Arial"/>
                <w:sz w:val="20"/>
                <w:szCs w:val="20"/>
                <w:lang w:eastAsia="sl-SI"/>
              </w:rPr>
              <w:t>D 2 – 8,82</w:t>
            </w:r>
          </w:p>
        </w:tc>
        <w:tc>
          <w:tcPr>
            <w:tcW w:w="4531" w:type="dxa"/>
            <w:shd w:val="clear" w:color="auto" w:fill="auto"/>
          </w:tcPr>
          <w:p w14:paraId="4BB23030" w14:textId="77777777" w:rsidR="00B23825" w:rsidRPr="009811B1" w:rsidRDefault="00B23825" w:rsidP="00D273C9">
            <w:pPr>
              <w:numPr>
                <w:ilvl w:val="0"/>
                <w:numId w:val="67"/>
              </w:numPr>
              <w:spacing w:after="0" w:line="240" w:lineRule="auto"/>
              <w:contextualSpacing/>
              <w:rPr>
                <w:rFonts w:ascii="Arial" w:eastAsia="Calibri" w:hAnsi="Arial" w:cs="Arial"/>
                <w:sz w:val="20"/>
                <w:szCs w:val="20"/>
              </w:rPr>
            </w:pPr>
            <w:r w:rsidRPr="009811B1">
              <w:rPr>
                <w:rFonts w:ascii="Arial" w:eastAsia="Calibri" w:hAnsi="Arial" w:cs="Arial"/>
                <w:sz w:val="20"/>
                <w:szCs w:val="20"/>
              </w:rPr>
              <w:t>praznjenje košev za smeti</w:t>
            </w:r>
          </w:p>
          <w:p w14:paraId="0DEF8279" w14:textId="77777777" w:rsidR="00B23825" w:rsidRPr="009811B1" w:rsidRDefault="00B23825" w:rsidP="00D273C9">
            <w:pPr>
              <w:numPr>
                <w:ilvl w:val="0"/>
                <w:numId w:val="67"/>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delovnih površin – miz – z vlažno krpo in čistilom</w:t>
            </w:r>
          </w:p>
          <w:p w14:paraId="386D180D" w14:textId="77777777" w:rsidR="00B23825" w:rsidRPr="009811B1" w:rsidRDefault="00B23825" w:rsidP="00D273C9">
            <w:pPr>
              <w:numPr>
                <w:ilvl w:val="0"/>
                <w:numId w:val="67"/>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pisarniških stolov (podnožja)</w:t>
            </w:r>
          </w:p>
          <w:p w14:paraId="4C407820" w14:textId="77777777" w:rsidR="00B23825" w:rsidRPr="009811B1" w:rsidRDefault="00B23825" w:rsidP="00D273C9">
            <w:pPr>
              <w:numPr>
                <w:ilvl w:val="0"/>
                <w:numId w:val="67"/>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steklenih površin – po potrebi (kjer je vidna umazanija oz. odtisi)</w:t>
            </w:r>
          </w:p>
          <w:p w14:paraId="604D2F73" w14:textId="77777777" w:rsidR="00B23825" w:rsidRPr="009811B1" w:rsidRDefault="00B23825" w:rsidP="00D273C9">
            <w:pPr>
              <w:numPr>
                <w:ilvl w:val="0"/>
                <w:numId w:val="67"/>
              </w:numPr>
              <w:spacing w:after="0" w:line="240" w:lineRule="auto"/>
              <w:contextualSpacing/>
              <w:rPr>
                <w:rFonts w:ascii="Arial" w:eastAsia="Calibri" w:hAnsi="Arial" w:cs="Arial"/>
                <w:sz w:val="20"/>
                <w:szCs w:val="20"/>
              </w:rPr>
            </w:pPr>
            <w:r w:rsidRPr="009811B1">
              <w:rPr>
                <w:rFonts w:ascii="Arial" w:eastAsia="Calibri" w:hAnsi="Arial" w:cs="Arial"/>
                <w:sz w:val="20"/>
                <w:szCs w:val="20"/>
              </w:rPr>
              <w:t>suho in mokro čiščenje talnih oblog</w:t>
            </w:r>
          </w:p>
        </w:tc>
      </w:tr>
      <w:tr w:rsidR="00B23825" w:rsidRPr="009811B1" w14:paraId="25FDF812" w14:textId="77777777" w:rsidTr="00D60BC0">
        <w:tc>
          <w:tcPr>
            <w:tcW w:w="4531" w:type="dxa"/>
            <w:shd w:val="clear" w:color="auto" w:fill="auto"/>
          </w:tcPr>
          <w:p w14:paraId="1A3450C2" w14:textId="77777777" w:rsidR="00B23825" w:rsidRPr="009811B1" w:rsidRDefault="00B23825" w:rsidP="00D273C9">
            <w:pPr>
              <w:spacing w:after="0" w:line="240" w:lineRule="auto"/>
              <w:jc w:val="center"/>
              <w:rPr>
                <w:rFonts w:ascii="Arial" w:eastAsia="Calibri" w:hAnsi="Arial" w:cs="Arial"/>
                <w:b/>
                <w:sz w:val="20"/>
                <w:szCs w:val="20"/>
                <w:lang w:eastAsia="sl-SI"/>
              </w:rPr>
            </w:pPr>
            <w:r w:rsidRPr="009811B1">
              <w:rPr>
                <w:rFonts w:ascii="Arial" w:eastAsia="Calibri" w:hAnsi="Arial" w:cs="Arial"/>
                <w:b/>
                <w:sz w:val="20"/>
                <w:szCs w:val="20"/>
                <w:lang w:eastAsia="sl-SI"/>
              </w:rPr>
              <w:t>Vhodni prostori</w:t>
            </w:r>
          </w:p>
          <w:p w14:paraId="640AD101"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Oznaka prostora - neto površina (m</w:t>
            </w:r>
            <w:r w:rsidRPr="009811B1">
              <w:rPr>
                <w:rFonts w:ascii="Arial" w:eastAsia="Calibri" w:hAnsi="Arial" w:cs="Arial"/>
                <w:color w:val="000000"/>
                <w:sz w:val="20"/>
                <w:szCs w:val="20"/>
                <w:vertAlign w:val="superscript"/>
                <w:lang w:eastAsia="sl-SI"/>
              </w:rPr>
              <w:t>2</w:t>
            </w:r>
            <w:r w:rsidRPr="009811B1">
              <w:rPr>
                <w:rFonts w:ascii="Arial" w:eastAsia="Calibri" w:hAnsi="Arial" w:cs="Arial"/>
                <w:color w:val="000000"/>
                <w:sz w:val="20"/>
                <w:szCs w:val="20"/>
                <w:lang w:eastAsia="sl-SI"/>
              </w:rPr>
              <w:t xml:space="preserve">): </w:t>
            </w:r>
          </w:p>
          <w:p w14:paraId="0E010BDA"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D 12 – 8,70</w:t>
            </w:r>
          </w:p>
          <w:p w14:paraId="593060AB" w14:textId="77777777" w:rsidR="00B23825" w:rsidRPr="009811B1" w:rsidRDefault="00B23825" w:rsidP="00D273C9">
            <w:pPr>
              <w:spacing w:after="0" w:line="240" w:lineRule="auto"/>
              <w:jc w:val="center"/>
              <w:rPr>
                <w:rFonts w:ascii="Arial" w:eastAsia="Calibri" w:hAnsi="Arial" w:cs="Arial"/>
                <w:b/>
                <w:sz w:val="20"/>
                <w:szCs w:val="20"/>
              </w:rPr>
            </w:pPr>
          </w:p>
        </w:tc>
        <w:tc>
          <w:tcPr>
            <w:tcW w:w="4531" w:type="dxa"/>
            <w:shd w:val="clear" w:color="auto" w:fill="auto"/>
          </w:tcPr>
          <w:p w14:paraId="2FF95BFC" w14:textId="77777777" w:rsidR="00B23825" w:rsidRPr="009811B1" w:rsidRDefault="00B23825" w:rsidP="00D273C9">
            <w:pPr>
              <w:numPr>
                <w:ilvl w:val="0"/>
                <w:numId w:val="68"/>
              </w:numPr>
              <w:spacing w:after="0" w:line="240" w:lineRule="auto"/>
              <w:contextualSpacing/>
              <w:rPr>
                <w:rFonts w:ascii="Arial" w:eastAsia="Calibri" w:hAnsi="Arial" w:cs="Arial"/>
                <w:sz w:val="20"/>
                <w:szCs w:val="20"/>
              </w:rPr>
            </w:pPr>
            <w:r w:rsidRPr="009811B1">
              <w:rPr>
                <w:rFonts w:ascii="Arial" w:eastAsia="Calibri" w:hAnsi="Arial" w:cs="Arial"/>
                <w:sz w:val="20"/>
                <w:szCs w:val="20"/>
              </w:rPr>
              <w:t xml:space="preserve">suho in mokro čiščenje talnih oblog, vključno s predpražnikom </w:t>
            </w:r>
          </w:p>
          <w:p w14:paraId="0C4AA08D" w14:textId="77777777" w:rsidR="00B23825" w:rsidRPr="009811B1" w:rsidRDefault="00B23825" w:rsidP="00D273C9">
            <w:pPr>
              <w:numPr>
                <w:ilvl w:val="0"/>
                <w:numId w:val="68"/>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steklenih površin – po potrebi (kjer je vidna umazanija oz. odtisi)</w:t>
            </w:r>
          </w:p>
        </w:tc>
      </w:tr>
      <w:tr w:rsidR="00B23825" w:rsidRPr="009811B1" w14:paraId="20C815E7" w14:textId="77777777" w:rsidTr="00D60BC0">
        <w:tc>
          <w:tcPr>
            <w:tcW w:w="4531" w:type="dxa"/>
            <w:shd w:val="clear" w:color="auto" w:fill="auto"/>
          </w:tcPr>
          <w:p w14:paraId="1B22A2E2" w14:textId="77777777" w:rsidR="00B23825" w:rsidRPr="009811B1" w:rsidRDefault="00B23825" w:rsidP="00D273C9">
            <w:pPr>
              <w:spacing w:after="0" w:line="240" w:lineRule="auto"/>
              <w:jc w:val="center"/>
              <w:rPr>
                <w:rFonts w:ascii="Arial" w:eastAsia="Calibri" w:hAnsi="Arial" w:cs="Arial"/>
                <w:b/>
                <w:sz w:val="20"/>
                <w:szCs w:val="20"/>
                <w:lang w:eastAsia="sl-SI"/>
              </w:rPr>
            </w:pPr>
            <w:r w:rsidRPr="009811B1">
              <w:rPr>
                <w:rFonts w:ascii="Arial" w:eastAsia="Calibri" w:hAnsi="Arial" w:cs="Arial"/>
                <w:b/>
                <w:sz w:val="20"/>
                <w:szCs w:val="20"/>
                <w:lang w:eastAsia="sl-SI"/>
              </w:rPr>
              <w:t>Hodniki</w:t>
            </w:r>
          </w:p>
          <w:p w14:paraId="1ACF7180"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 xml:space="preserve"> Neto površina (m</w:t>
            </w:r>
            <w:r w:rsidRPr="009811B1">
              <w:rPr>
                <w:rFonts w:ascii="Arial" w:eastAsia="Calibri" w:hAnsi="Arial" w:cs="Arial"/>
                <w:color w:val="000000"/>
                <w:sz w:val="20"/>
                <w:szCs w:val="20"/>
                <w:vertAlign w:val="superscript"/>
                <w:lang w:eastAsia="sl-SI"/>
              </w:rPr>
              <w:t>2</w:t>
            </w:r>
            <w:r w:rsidRPr="009811B1">
              <w:rPr>
                <w:rFonts w:ascii="Arial" w:eastAsia="Calibri" w:hAnsi="Arial" w:cs="Arial"/>
                <w:color w:val="000000"/>
                <w:sz w:val="20"/>
                <w:szCs w:val="20"/>
                <w:lang w:eastAsia="sl-SI"/>
              </w:rPr>
              <w:t xml:space="preserve">): </w:t>
            </w:r>
          </w:p>
          <w:p w14:paraId="2341F439" w14:textId="77777777" w:rsidR="00B23825" w:rsidRPr="009811B1" w:rsidRDefault="00B23825" w:rsidP="00D273C9">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22,26</w:t>
            </w:r>
          </w:p>
          <w:p w14:paraId="3442F571" w14:textId="77777777" w:rsidR="00B23825" w:rsidRPr="009811B1" w:rsidRDefault="00B23825" w:rsidP="00D273C9">
            <w:pPr>
              <w:spacing w:after="0" w:line="240" w:lineRule="auto"/>
              <w:jc w:val="center"/>
              <w:rPr>
                <w:rFonts w:ascii="Arial" w:eastAsia="Calibri" w:hAnsi="Arial" w:cs="Arial"/>
                <w:b/>
                <w:sz w:val="20"/>
                <w:szCs w:val="20"/>
              </w:rPr>
            </w:pPr>
          </w:p>
        </w:tc>
        <w:tc>
          <w:tcPr>
            <w:tcW w:w="4531" w:type="dxa"/>
            <w:shd w:val="clear" w:color="auto" w:fill="auto"/>
          </w:tcPr>
          <w:p w14:paraId="07CEB583" w14:textId="77777777" w:rsidR="00B23825" w:rsidRPr="009811B1" w:rsidRDefault="00B23825" w:rsidP="00D273C9">
            <w:pPr>
              <w:numPr>
                <w:ilvl w:val="0"/>
                <w:numId w:val="73"/>
              </w:numPr>
              <w:spacing w:after="0" w:line="240" w:lineRule="auto"/>
              <w:contextualSpacing/>
              <w:rPr>
                <w:rFonts w:ascii="Arial" w:eastAsia="Calibri" w:hAnsi="Arial" w:cs="Arial"/>
                <w:sz w:val="20"/>
                <w:szCs w:val="20"/>
              </w:rPr>
            </w:pPr>
            <w:r w:rsidRPr="009811B1">
              <w:rPr>
                <w:rFonts w:ascii="Arial" w:eastAsia="Calibri" w:hAnsi="Arial" w:cs="Arial"/>
                <w:sz w:val="20"/>
                <w:szCs w:val="20"/>
              </w:rPr>
              <w:t>praznjenje košev za smeti</w:t>
            </w:r>
          </w:p>
          <w:p w14:paraId="201624AE" w14:textId="77777777" w:rsidR="00B23825" w:rsidRPr="009811B1" w:rsidRDefault="00B23825" w:rsidP="00D273C9">
            <w:pPr>
              <w:numPr>
                <w:ilvl w:val="0"/>
                <w:numId w:val="73"/>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steklenih površin – po potrebi (kjer je vidna umazanija oz. odtisi)</w:t>
            </w:r>
          </w:p>
          <w:p w14:paraId="0C89E2A2" w14:textId="77777777" w:rsidR="00B23825" w:rsidRPr="009811B1" w:rsidRDefault="00B23825" w:rsidP="00D273C9">
            <w:pPr>
              <w:numPr>
                <w:ilvl w:val="0"/>
                <w:numId w:val="73"/>
              </w:numPr>
              <w:spacing w:after="0" w:line="240" w:lineRule="auto"/>
              <w:contextualSpacing/>
              <w:rPr>
                <w:rFonts w:ascii="Arial" w:eastAsia="Calibri" w:hAnsi="Arial" w:cs="Arial"/>
                <w:sz w:val="20"/>
                <w:szCs w:val="20"/>
              </w:rPr>
            </w:pPr>
            <w:r w:rsidRPr="009811B1">
              <w:rPr>
                <w:rFonts w:ascii="Arial" w:eastAsia="Calibri" w:hAnsi="Arial" w:cs="Arial"/>
                <w:sz w:val="20"/>
                <w:szCs w:val="20"/>
              </w:rPr>
              <w:t>suho in mokro čiščenje talnih površin</w:t>
            </w:r>
          </w:p>
        </w:tc>
      </w:tr>
    </w:tbl>
    <w:p w14:paraId="36FD0979" w14:textId="77777777" w:rsidR="00B23825" w:rsidRPr="009811B1" w:rsidRDefault="00B23825" w:rsidP="00D273C9">
      <w:pPr>
        <w:spacing w:after="0" w:line="240" w:lineRule="auto"/>
        <w:rPr>
          <w:rFonts w:ascii="Arial" w:eastAsia="Calibri"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B23825" w:rsidRPr="009811B1" w14:paraId="4075D580" w14:textId="77777777" w:rsidTr="00D60BC0">
        <w:tc>
          <w:tcPr>
            <w:tcW w:w="9062" w:type="dxa"/>
            <w:gridSpan w:val="2"/>
            <w:shd w:val="clear" w:color="auto" w:fill="auto"/>
          </w:tcPr>
          <w:p w14:paraId="24613688" w14:textId="77777777" w:rsidR="00B23825" w:rsidRPr="009811B1" w:rsidRDefault="00B23825" w:rsidP="00D273C9">
            <w:pPr>
              <w:spacing w:after="0" w:line="240" w:lineRule="auto"/>
              <w:contextualSpacing/>
              <w:rPr>
                <w:rFonts w:ascii="Arial" w:eastAsia="Calibri" w:hAnsi="Arial" w:cs="Arial"/>
                <w:sz w:val="20"/>
                <w:szCs w:val="20"/>
              </w:rPr>
            </w:pPr>
            <w:r w:rsidRPr="009811B1">
              <w:rPr>
                <w:rFonts w:ascii="Arial" w:eastAsia="Calibri" w:hAnsi="Arial" w:cs="Arial"/>
                <w:sz w:val="20"/>
                <w:szCs w:val="20"/>
                <w:lang w:eastAsia="sl-SI"/>
              </w:rPr>
              <w:t>11. DELOVNA PREGLEDNICA – OBJEKT PSI</w:t>
            </w:r>
          </w:p>
        </w:tc>
      </w:tr>
      <w:tr w:rsidR="00B23825" w:rsidRPr="009811B1" w14:paraId="3AFFF3CE" w14:textId="77777777" w:rsidTr="00D60BC0">
        <w:tc>
          <w:tcPr>
            <w:tcW w:w="9062" w:type="dxa"/>
            <w:gridSpan w:val="2"/>
            <w:shd w:val="clear" w:color="auto" w:fill="auto"/>
          </w:tcPr>
          <w:p w14:paraId="038C5E07" w14:textId="7F6F81E7" w:rsidR="00B23825" w:rsidRPr="009811B1" w:rsidRDefault="00B23825" w:rsidP="00D273C9">
            <w:pPr>
              <w:spacing w:after="0" w:line="240" w:lineRule="auto"/>
              <w:contextualSpacing/>
              <w:rPr>
                <w:rFonts w:ascii="Arial" w:eastAsia="Calibri" w:hAnsi="Arial" w:cs="Arial"/>
                <w:sz w:val="20"/>
                <w:szCs w:val="20"/>
              </w:rPr>
            </w:pPr>
            <w:r w:rsidRPr="009811B1">
              <w:rPr>
                <w:rFonts w:ascii="Arial" w:eastAsia="Calibri" w:hAnsi="Arial" w:cs="Arial"/>
                <w:sz w:val="20"/>
                <w:szCs w:val="20"/>
              </w:rPr>
              <w:t>Dela, ki jih je potrebno opraviti dnevno (predviden čas dela 2:</w:t>
            </w:r>
            <w:r w:rsidR="00A8367F" w:rsidRPr="009811B1">
              <w:rPr>
                <w:rFonts w:ascii="Arial" w:eastAsia="Calibri" w:hAnsi="Arial" w:cs="Arial"/>
                <w:sz w:val="20"/>
                <w:szCs w:val="20"/>
              </w:rPr>
              <w:t>0</w:t>
            </w:r>
            <w:r w:rsidRPr="009811B1">
              <w:rPr>
                <w:rFonts w:ascii="Arial" w:eastAsia="Calibri" w:hAnsi="Arial" w:cs="Arial"/>
                <w:sz w:val="20"/>
                <w:szCs w:val="20"/>
              </w:rPr>
              <w:t>0 uri):</w:t>
            </w:r>
          </w:p>
        </w:tc>
      </w:tr>
      <w:tr w:rsidR="00B23825" w:rsidRPr="009811B1" w14:paraId="0890D05F" w14:textId="77777777" w:rsidTr="00D60BC0">
        <w:tc>
          <w:tcPr>
            <w:tcW w:w="4531" w:type="dxa"/>
            <w:shd w:val="clear" w:color="auto" w:fill="auto"/>
          </w:tcPr>
          <w:p w14:paraId="083907B2" w14:textId="77777777" w:rsidR="00B23825" w:rsidRPr="009811B1" w:rsidRDefault="00B23825" w:rsidP="00D273C9">
            <w:pPr>
              <w:spacing w:after="0" w:line="240" w:lineRule="auto"/>
              <w:jc w:val="center"/>
              <w:rPr>
                <w:rFonts w:ascii="Arial" w:eastAsia="Calibri" w:hAnsi="Arial" w:cs="Arial"/>
                <w:b/>
                <w:sz w:val="20"/>
                <w:szCs w:val="20"/>
                <w:lang w:eastAsia="sl-SI"/>
              </w:rPr>
            </w:pPr>
            <w:r w:rsidRPr="009811B1">
              <w:rPr>
                <w:rFonts w:ascii="Arial" w:eastAsia="Calibri" w:hAnsi="Arial" w:cs="Arial"/>
                <w:b/>
                <w:sz w:val="20"/>
                <w:szCs w:val="20"/>
                <w:lang w:eastAsia="sl-SI"/>
              </w:rPr>
              <w:t>Predprostor objekta psi</w:t>
            </w:r>
          </w:p>
          <w:p w14:paraId="0EE8F3AF"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Oznaka prostora - neto površina (m</w:t>
            </w:r>
            <w:r w:rsidRPr="009811B1">
              <w:rPr>
                <w:rFonts w:ascii="Arial" w:eastAsia="Calibri" w:hAnsi="Arial" w:cs="Arial"/>
                <w:color w:val="000000"/>
                <w:sz w:val="20"/>
                <w:szCs w:val="20"/>
                <w:vertAlign w:val="superscript"/>
                <w:lang w:eastAsia="sl-SI"/>
              </w:rPr>
              <w:t>2</w:t>
            </w:r>
            <w:r w:rsidRPr="009811B1">
              <w:rPr>
                <w:rFonts w:ascii="Arial" w:eastAsia="Calibri" w:hAnsi="Arial" w:cs="Arial"/>
                <w:color w:val="000000"/>
                <w:sz w:val="20"/>
                <w:szCs w:val="20"/>
                <w:lang w:eastAsia="sl-SI"/>
              </w:rPr>
              <w:t>):</w:t>
            </w:r>
          </w:p>
          <w:p w14:paraId="19D94702" w14:textId="77777777" w:rsidR="00B23825" w:rsidRPr="009811B1" w:rsidRDefault="00B23825" w:rsidP="00D273C9">
            <w:pPr>
              <w:spacing w:after="0" w:line="240" w:lineRule="auto"/>
              <w:jc w:val="center"/>
              <w:rPr>
                <w:rFonts w:ascii="Arial" w:eastAsia="Calibri" w:hAnsi="Arial" w:cs="Arial"/>
                <w:b/>
                <w:sz w:val="20"/>
                <w:szCs w:val="20"/>
              </w:rPr>
            </w:pPr>
            <w:r w:rsidRPr="009811B1">
              <w:rPr>
                <w:rFonts w:ascii="Arial" w:eastAsia="Calibri" w:hAnsi="Arial" w:cs="Arial"/>
                <w:color w:val="000000"/>
                <w:sz w:val="20"/>
                <w:szCs w:val="20"/>
                <w:lang w:eastAsia="sl-SI"/>
              </w:rPr>
              <w:t>B2 - 41,41</w:t>
            </w:r>
          </w:p>
        </w:tc>
        <w:tc>
          <w:tcPr>
            <w:tcW w:w="4531" w:type="dxa"/>
            <w:shd w:val="clear" w:color="auto" w:fill="auto"/>
          </w:tcPr>
          <w:p w14:paraId="3F85E7AD" w14:textId="77777777" w:rsidR="00B23825" w:rsidRPr="009811B1" w:rsidRDefault="00B23825" w:rsidP="00D273C9">
            <w:pPr>
              <w:numPr>
                <w:ilvl w:val="0"/>
                <w:numId w:val="69"/>
              </w:numPr>
              <w:spacing w:after="0" w:line="240" w:lineRule="auto"/>
              <w:contextualSpacing/>
              <w:rPr>
                <w:rFonts w:ascii="Arial" w:eastAsia="Calibri" w:hAnsi="Arial" w:cs="Arial"/>
                <w:sz w:val="20"/>
                <w:szCs w:val="20"/>
              </w:rPr>
            </w:pPr>
            <w:r w:rsidRPr="009811B1">
              <w:rPr>
                <w:rFonts w:ascii="Arial" w:eastAsia="Calibri" w:hAnsi="Arial" w:cs="Arial"/>
                <w:sz w:val="20"/>
                <w:szCs w:val="20"/>
              </w:rPr>
              <w:t>praznjenje košev za smeti</w:t>
            </w:r>
          </w:p>
          <w:p w14:paraId="0F15AA6C" w14:textId="77777777" w:rsidR="00B23825" w:rsidRPr="009811B1" w:rsidRDefault="00B23825" w:rsidP="00D273C9">
            <w:pPr>
              <w:numPr>
                <w:ilvl w:val="0"/>
                <w:numId w:val="69"/>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steklenih površin – po potrebi (kjer je vidna umazanija oz. odtisi)</w:t>
            </w:r>
          </w:p>
          <w:p w14:paraId="4D37AB27" w14:textId="77777777" w:rsidR="00B23825" w:rsidRPr="009811B1" w:rsidRDefault="00B23825" w:rsidP="00D273C9">
            <w:pPr>
              <w:numPr>
                <w:ilvl w:val="0"/>
                <w:numId w:val="69"/>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umivalnika, pipe, ogledala ter stenskih oblog okoli umivalnika - na dosegu rok</w:t>
            </w:r>
          </w:p>
          <w:p w14:paraId="6BADE0AA" w14:textId="77777777" w:rsidR="00B23825" w:rsidRPr="009811B1" w:rsidRDefault="00B23825" w:rsidP="00D273C9">
            <w:pPr>
              <w:numPr>
                <w:ilvl w:val="0"/>
                <w:numId w:val="69"/>
              </w:numPr>
              <w:spacing w:after="0" w:line="240" w:lineRule="auto"/>
              <w:contextualSpacing/>
              <w:rPr>
                <w:rFonts w:ascii="Arial" w:eastAsia="Calibri" w:hAnsi="Arial" w:cs="Arial"/>
                <w:sz w:val="20"/>
                <w:szCs w:val="20"/>
              </w:rPr>
            </w:pPr>
            <w:r w:rsidRPr="009811B1">
              <w:rPr>
                <w:rFonts w:ascii="Arial" w:eastAsia="Calibri" w:hAnsi="Arial" w:cs="Arial"/>
                <w:sz w:val="20"/>
                <w:szCs w:val="20"/>
              </w:rPr>
              <w:t>suho in mokro čiščenje talnih površin</w:t>
            </w:r>
          </w:p>
        </w:tc>
      </w:tr>
      <w:tr w:rsidR="00B23825" w:rsidRPr="009811B1" w14:paraId="2D307E6D" w14:textId="77777777" w:rsidTr="00D60BC0">
        <w:tc>
          <w:tcPr>
            <w:tcW w:w="4531" w:type="dxa"/>
            <w:shd w:val="clear" w:color="auto" w:fill="auto"/>
          </w:tcPr>
          <w:p w14:paraId="369694AB" w14:textId="77777777" w:rsidR="00B23825" w:rsidRPr="009811B1" w:rsidRDefault="00B23825" w:rsidP="00D273C9">
            <w:pPr>
              <w:spacing w:after="0" w:line="240" w:lineRule="auto"/>
              <w:jc w:val="center"/>
              <w:rPr>
                <w:rFonts w:ascii="Arial" w:eastAsia="Calibri" w:hAnsi="Arial" w:cs="Arial"/>
                <w:b/>
                <w:sz w:val="20"/>
                <w:szCs w:val="20"/>
                <w:lang w:eastAsia="sl-SI"/>
              </w:rPr>
            </w:pPr>
            <w:r w:rsidRPr="009811B1">
              <w:rPr>
                <w:rFonts w:ascii="Arial" w:eastAsia="Calibri" w:hAnsi="Arial" w:cs="Arial"/>
                <w:b/>
                <w:sz w:val="20"/>
                <w:szCs w:val="20"/>
                <w:lang w:eastAsia="sl-SI"/>
              </w:rPr>
              <w:lastRenderedPageBreak/>
              <w:t>Pisarne na odprtem oddelku psov</w:t>
            </w:r>
          </w:p>
          <w:p w14:paraId="49D23AE3"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Oznaka prostora - neto površina (m</w:t>
            </w:r>
            <w:r w:rsidRPr="009811B1">
              <w:rPr>
                <w:rFonts w:ascii="Arial" w:eastAsia="Calibri" w:hAnsi="Arial" w:cs="Arial"/>
                <w:color w:val="000000"/>
                <w:sz w:val="20"/>
                <w:szCs w:val="20"/>
                <w:vertAlign w:val="superscript"/>
                <w:lang w:eastAsia="sl-SI"/>
              </w:rPr>
              <w:t>2</w:t>
            </w:r>
            <w:r w:rsidRPr="009811B1">
              <w:rPr>
                <w:rFonts w:ascii="Arial" w:eastAsia="Calibri" w:hAnsi="Arial" w:cs="Arial"/>
                <w:color w:val="000000"/>
                <w:sz w:val="20"/>
                <w:szCs w:val="20"/>
                <w:lang w:eastAsia="sl-SI"/>
              </w:rPr>
              <w:t>):</w:t>
            </w:r>
          </w:p>
          <w:p w14:paraId="2129FD58"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B 3.1 - 13,88</w:t>
            </w:r>
          </w:p>
          <w:p w14:paraId="62E8DB81" w14:textId="77777777" w:rsidR="00B23825" w:rsidRPr="009811B1" w:rsidRDefault="00B23825" w:rsidP="00D273C9">
            <w:pPr>
              <w:spacing w:after="0" w:line="240" w:lineRule="auto"/>
              <w:jc w:val="center"/>
              <w:rPr>
                <w:rFonts w:ascii="Arial" w:eastAsia="Calibri" w:hAnsi="Arial" w:cs="Arial"/>
                <w:b/>
                <w:sz w:val="20"/>
                <w:szCs w:val="20"/>
              </w:rPr>
            </w:pPr>
            <w:r w:rsidRPr="009811B1">
              <w:rPr>
                <w:rFonts w:ascii="Arial" w:eastAsia="Calibri" w:hAnsi="Arial" w:cs="Arial"/>
                <w:color w:val="000000"/>
                <w:sz w:val="20"/>
                <w:szCs w:val="20"/>
                <w:lang w:eastAsia="sl-SI"/>
              </w:rPr>
              <w:t>B 3.2 - 13,88</w:t>
            </w:r>
          </w:p>
        </w:tc>
        <w:tc>
          <w:tcPr>
            <w:tcW w:w="4531" w:type="dxa"/>
            <w:shd w:val="clear" w:color="auto" w:fill="auto"/>
          </w:tcPr>
          <w:p w14:paraId="1A39C918" w14:textId="77777777" w:rsidR="00B23825" w:rsidRPr="009811B1" w:rsidRDefault="00B23825" w:rsidP="00D273C9">
            <w:pPr>
              <w:numPr>
                <w:ilvl w:val="0"/>
                <w:numId w:val="70"/>
              </w:numPr>
              <w:spacing w:after="0" w:line="240" w:lineRule="auto"/>
              <w:contextualSpacing/>
              <w:rPr>
                <w:rFonts w:ascii="Arial" w:eastAsia="Calibri" w:hAnsi="Arial" w:cs="Arial"/>
                <w:sz w:val="20"/>
                <w:szCs w:val="20"/>
              </w:rPr>
            </w:pPr>
            <w:r w:rsidRPr="009811B1">
              <w:rPr>
                <w:rFonts w:ascii="Arial" w:eastAsia="Calibri" w:hAnsi="Arial" w:cs="Arial"/>
                <w:sz w:val="20"/>
                <w:szCs w:val="20"/>
              </w:rPr>
              <w:t>praznjenje košev za smeti</w:t>
            </w:r>
          </w:p>
          <w:p w14:paraId="35E46068" w14:textId="77777777" w:rsidR="00B23825" w:rsidRPr="009811B1" w:rsidRDefault="00B23825" w:rsidP="00D273C9">
            <w:pPr>
              <w:numPr>
                <w:ilvl w:val="0"/>
                <w:numId w:val="70"/>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delovnih površin – miz – z vlažno krpo in čistilom</w:t>
            </w:r>
          </w:p>
          <w:p w14:paraId="15534296" w14:textId="77777777" w:rsidR="00B23825" w:rsidRPr="009811B1" w:rsidRDefault="00B23825" w:rsidP="00D273C9">
            <w:pPr>
              <w:numPr>
                <w:ilvl w:val="0"/>
                <w:numId w:val="70"/>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pisarniških stolov (podnožja)</w:t>
            </w:r>
          </w:p>
          <w:p w14:paraId="362E2EF0" w14:textId="77777777" w:rsidR="00B23825" w:rsidRPr="009811B1" w:rsidRDefault="00B23825" w:rsidP="00D273C9">
            <w:pPr>
              <w:numPr>
                <w:ilvl w:val="0"/>
                <w:numId w:val="70"/>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steklenih površin – po potrebi (kjer je vidna umazanija oz. odtisi)</w:t>
            </w:r>
          </w:p>
          <w:p w14:paraId="24CB7ABE" w14:textId="77777777" w:rsidR="00B23825" w:rsidRPr="009811B1" w:rsidRDefault="00B23825" w:rsidP="00D273C9">
            <w:pPr>
              <w:numPr>
                <w:ilvl w:val="0"/>
                <w:numId w:val="70"/>
              </w:numPr>
              <w:spacing w:after="0" w:line="240" w:lineRule="auto"/>
              <w:contextualSpacing/>
              <w:rPr>
                <w:rFonts w:ascii="Arial" w:eastAsia="Calibri" w:hAnsi="Arial" w:cs="Arial"/>
                <w:sz w:val="20"/>
                <w:szCs w:val="20"/>
              </w:rPr>
            </w:pPr>
            <w:r w:rsidRPr="009811B1">
              <w:rPr>
                <w:rFonts w:ascii="Arial" w:eastAsia="Calibri" w:hAnsi="Arial" w:cs="Arial"/>
                <w:sz w:val="20"/>
                <w:szCs w:val="20"/>
              </w:rPr>
              <w:t>suho in mokro čiščenje talnih oblog</w:t>
            </w:r>
          </w:p>
        </w:tc>
      </w:tr>
      <w:tr w:rsidR="00B23825" w:rsidRPr="009811B1" w14:paraId="13E5A2AD" w14:textId="77777777" w:rsidTr="00D60BC0">
        <w:tc>
          <w:tcPr>
            <w:tcW w:w="4531" w:type="dxa"/>
            <w:shd w:val="clear" w:color="auto" w:fill="auto"/>
          </w:tcPr>
          <w:p w14:paraId="386EE64D" w14:textId="77777777" w:rsidR="00B23825" w:rsidRPr="009811B1" w:rsidRDefault="00B23825" w:rsidP="00D273C9">
            <w:pPr>
              <w:spacing w:after="0" w:line="240" w:lineRule="auto"/>
              <w:jc w:val="center"/>
              <w:rPr>
                <w:rFonts w:ascii="Arial" w:eastAsia="Calibri" w:hAnsi="Arial" w:cs="Arial"/>
                <w:b/>
                <w:sz w:val="20"/>
                <w:szCs w:val="20"/>
                <w:lang w:eastAsia="sl-SI"/>
              </w:rPr>
            </w:pPr>
            <w:r w:rsidRPr="009811B1">
              <w:rPr>
                <w:rFonts w:ascii="Arial" w:eastAsia="Calibri" w:hAnsi="Arial" w:cs="Arial"/>
                <w:b/>
                <w:sz w:val="20"/>
                <w:szCs w:val="20"/>
                <w:lang w:eastAsia="sl-SI"/>
              </w:rPr>
              <w:t>Odprti oddelek psi in servisni prostori</w:t>
            </w:r>
          </w:p>
          <w:p w14:paraId="1185F57C"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Oznaka prostora - neto površina (m</w:t>
            </w:r>
            <w:r w:rsidRPr="009811B1">
              <w:rPr>
                <w:rFonts w:ascii="Arial" w:eastAsia="Calibri" w:hAnsi="Arial" w:cs="Arial"/>
                <w:color w:val="000000"/>
                <w:sz w:val="20"/>
                <w:szCs w:val="20"/>
                <w:vertAlign w:val="superscript"/>
                <w:lang w:eastAsia="sl-SI"/>
              </w:rPr>
              <w:t>2</w:t>
            </w:r>
            <w:r w:rsidRPr="009811B1">
              <w:rPr>
                <w:rFonts w:ascii="Arial" w:eastAsia="Calibri" w:hAnsi="Arial" w:cs="Arial"/>
                <w:color w:val="000000"/>
                <w:sz w:val="20"/>
                <w:szCs w:val="20"/>
                <w:lang w:eastAsia="sl-SI"/>
              </w:rPr>
              <w:t>):</w:t>
            </w:r>
          </w:p>
          <w:p w14:paraId="5B2763E5" w14:textId="77777777" w:rsidR="00B23825" w:rsidRPr="009811B1" w:rsidRDefault="00B23825" w:rsidP="00D273C9">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B 4.1 – 73,68</w:t>
            </w:r>
          </w:p>
          <w:p w14:paraId="11303DD5" w14:textId="77777777" w:rsidR="00B23825" w:rsidRPr="009811B1" w:rsidRDefault="00B23825" w:rsidP="00D273C9">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B 4.2 – 79,80</w:t>
            </w:r>
          </w:p>
          <w:p w14:paraId="02C0CE9A" w14:textId="77777777" w:rsidR="00B23825" w:rsidRPr="009811B1" w:rsidRDefault="00B23825" w:rsidP="00D273C9">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 xml:space="preserve">B 8.1 – 13,60 </w:t>
            </w:r>
          </w:p>
          <w:p w14:paraId="39C2A298" w14:textId="77777777" w:rsidR="00B23825" w:rsidRPr="009811B1" w:rsidRDefault="00B23825" w:rsidP="00D273C9">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B 8.2 – 13,60</w:t>
            </w:r>
          </w:p>
          <w:p w14:paraId="7AE460FB" w14:textId="77777777" w:rsidR="00B23825" w:rsidRPr="009811B1" w:rsidRDefault="00B23825" w:rsidP="00D273C9">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B 7.1 – 31,57</w:t>
            </w:r>
          </w:p>
          <w:p w14:paraId="26698422" w14:textId="77777777" w:rsidR="00B23825" w:rsidRPr="009811B1" w:rsidRDefault="00B23825" w:rsidP="00D273C9">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B 9.1- 15,05</w:t>
            </w:r>
          </w:p>
          <w:p w14:paraId="38FEC513" w14:textId="77777777" w:rsidR="00B23825" w:rsidRPr="009811B1" w:rsidRDefault="00B23825" w:rsidP="00D273C9">
            <w:pPr>
              <w:spacing w:after="0" w:line="240" w:lineRule="auto"/>
              <w:jc w:val="center"/>
              <w:rPr>
                <w:rFonts w:ascii="Arial" w:eastAsia="Calibri" w:hAnsi="Arial" w:cs="Arial"/>
                <w:b/>
                <w:sz w:val="20"/>
                <w:szCs w:val="20"/>
              </w:rPr>
            </w:pPr>
            <w:r w:rsidRPr="009811B1">
              <w:rPr>
                <w:rFonts w:ascii="Arial" w:eastAsia="Calibri" w:hAnsi="Arial" w:cs="Arial"/>
                <w:sz w:val="20"/>
                <w:szCs w:val="20"/>
                <w:lang w:eastAsia="sl-SI"/>
              </w:rPr>
              <w:t>B 10.1 – 15,08</w:t>
            </w:r>
          </w:p>
        </w:tc>
        <w:tc>
          <w:tcPr>
            <w:tcW w:w="4531" w:type="dxa"/>
            <w:shd w:val="clear" w:color="auto" w:fill="auto"/>
          </w:tcPr>
          <w:p w14:paraId="20DB30A3" w14:textId="77777777" w:rsidR="00B23825" w:rsidRPr="009811B1" w:rsidRDefault="00B23825" w:rsidP="00D273C9">
            <w:pPr>
              <w:numPr>
                <w:ilvl w:val="0"/>
                <w:numId w:val="70"/>
              </w:numPr>
              <w:spacing w:after="0" w:line="240" w:lineRule="auto"/>
              <w:contextualSpacing/>
              <w:rPr>
                <w:rFonts w:ascii="Arial" w:eastAsia="Calibri" w:hAnsi="Arial" w:cs="Arial"/>
                <w:sz w:val="20"/>
                <w:szCs w:val="20"/>
              </w:rPr>
            </w:pPr>
            <w:r w:rsidRPr="009811B1">
              <w:rPr>
                <w:rFonts w:ascii="Arial" w:eastAsia="Calibri" w:hAnsi="Arial" w:cs="Arial"/>
                <w:sz w:val="20"/>
                <w:szCs w:val="20"/>
              </w:rPr>
              <w:t>suho in mokro čiščenje talnih oblog</w:t>
            </w:r>
          </w:p>
        </w:tc>
      </w:tr>
      <w:tr w:rsidR="00B23825" w:rsidRPr="009811B1" w14:paraId="6A417FC8" w14:textId="77777777" w:rsidTr="00D60BC0">
        <w:tc>
          <w:tcPr>
            <w:tcW w:w="4531" w:type="dxa"/>
            <w:shd w:val="clear" w:color="auto" w:fill="auto"/>
          </w:tcPr>
          <w:p w14:paraId="6B9E88EF" w14:textId="77777777" w:rsidR="00B23825" w:rsidRPr="009811B1" w:rsidRDefault="00B23825" w:rsidP="00D273C9">
            <w:pPr>
              <w:spacing w:after="0" w:line="240" w:lineRule="auto"/>
              <w:jc w:val="center"/>
              <w:rPr>
                <w:rFonts w:ascii="Arial" w:eastAsia="Calibri" w:hAnsi="Arial" w:cs="Arial"/>
                <w:b/>
                <w:sz w:val="20"/>
                <w:szCs w:val="20"/>
                <w:lang w:eastAsia="sl-SI"/>
              </w:rPr>
            </w:pPr>
            <w:r w:rsidRPr="009811B1">
              <w:rPr>
                <w:rFonts w:ascii="Arial" w:eastAsia="Calibri" w:hAnsi="Arial" w:cs="Arial"/>
                <w:b/>
                <w:sz w:val="20"/>
                <w:szCs w:val="20"/>
                <w:lang w:eastAsia="sl-SI"/>
              </w:rPr>
              <w:t>Prostor za prostovoljce</w:t>
            </w:r>
          </w:p>
          <w:p w14:paraId="3BF81A9B"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Oznaka prostora - neto površina (m</w:t>
            </w:r>
            <w:r w:rsidRPr="009811B1">
              <w:rPr>
                <w:rFonts w:ascii="Arial" w:eastAsia="Calibri" w:hAnsi="Arial" w:cs="Arial"/>
                <w:color w:val="000000"/>
                <w:sz w:val="20"/>
                <w:szCs w:val="20"/>
                <w:vertAlign w:val="superscript"/>
                <w:lang w:eastAsia="sl-SI"/>
              </w:rPr>
              <w:t>2</w:t>
            </w:r>
            <w:r w:rsidRPr="009811B1">
              <w:rPr>
                <w:rFonts w:ascii="Arial" w:eastAsia="Calibri" w:hAnsi="Arial" w:cs="Arial"/>
                <w:color w:val="000000"/>
                <w:sz w:val="20"/>
                <w:szCs w:val="20"/>
                <w:lang w:eastAsia="sl-SI"/>
              </w:rPr>
              <w:t>):</w:t>
            </w:r>
          </w:p>
          <w:p w14:paraId="382187CC" w14:textId="77777777" w:rsidR="00B23825" w:rsidRPr="009811B1" w:rsidRDefault="00B23825" w:rsidP="00D273C9">
            <w:pPr>
              <w:spacing w:after="0" w:line="240" w:lineRule="auto"/>
              <w:jc w:val="center"/>
              <w:rPr>
                <w:rFonts w:ascii="Arial" w:eastAsia="Calibri" w:hAnsi="Arial" w:cs="Arial"/>
                <w:b/>
                <w:sz w:val="20"/>
                <w:szCs w:val="20"/>
              </w:rPr>
            </w:pPr>
            <w:r w:rsidRPr="009811B1">
              <w:rPr>
                <w:rFonts w:ascii="Arial" w:eastAsia="Calibri" w:hAnsi="Arial" w:cs="Arial"/>
                <w:sz w:val="20"/>
                <w:szCs w:val="20"/>
                <w:lang w:eastAsia="sl-SI"/>
              </w:rPr>
              <w:t xml:space="preserve">B11 - </w:t>
            </w:r>
            <w:r w:rsidRPr="009811B1">
              <w:rPr>
                <w:rFonts w:ascii="Arial" w:eastAsia="Calibri" w:hAnsi="Arial" w:cs="Arial"/>
                <w:color w:val="000000"/>
                <w:sz w:val="20"/>
                <w:szCs w:val="20"/>
                <w:lang w:eastAsia="sl-SI"/>
              </w:rPr>
              <w:t>15,65</w:t>
            </w:r>
          </w:p>
        </w:tc>
        <w:tc>
          <w:tcPr>
            <w:tcW w:w="4531" w:type="dxa"/>
            <w:shd w:val="clear" w:color="auto" w:fill="auto"/>
          </w:tcPr>
          <w:p w14:paraId="79636EA1" w14:textId="77777777" w:rsidR="00B23825" w:rsidRPr="009811B1" w:rsidRDefault="00B23825" w:rsidP="00D273C9">
            <w:pPr>
              <w:numPr>
                <w:ilvl w:val="0"/>
                <w:numId w:val="70"/>
              </w:numPr>
              <w:spacing w:after="0" w:line="240" w:lineRule="auto"/>
              <w:contextualSpacing/>
              <w:rPr>
                <w:rFonts w:ascii="Arial" w:eastAsia="Calibri" w:hAnsi="Arial" w:cs="Arial"/>
                <w:sz w:val="20"/>
                <w:szCs w:val="20"/>
              </w:rPr>
            </w:pPr>
            <w:r w:rsidRPr="009811B1">
              <w:rPr>
                <w:rFonts w:ascii="Arial" w:eastAsia="Calibri" w:hAnsi="Arial" w:cs="Arial"/>
                <w:sz w:val="20"/>
                <w:szCs w:val="20"/>
              </w:rPr>
              <w:t>suho in mokro čiščenje talnih oblog</w:t>
            </w:r>
          </w:p>
          <w:p w14:paraId="7698084D" w14:textId="77777777" w:rsidR="00B23825" w:rsidRPr="009811B1" w:rsidRDefault="00B23825" w:rsidP="00D273C9">
            <w:pPr>
              <w:numPr>
                <w:ilvl w:val="0"/>
                <w:numId w:val="70"/>
              </w:numPr>
              <w:spacing w:after="0" w:line="240" w:lineRule="auto"/>
              <w:contextualSpacing/>
              <w:rPr>
                <w:rFonts w:ascii="Arial" w:eastAsia="Calibri" w:hAnsi="Arial" w:cs="Arial"/>
                <w:sz w:val="20"/>
                <w:szCs w:val="20"/>
              </w:rPr>
            </w:pPr>
            <w:r w:rsidRPr="009811B1">
              <w:rPr>
                <w:rFonts w:ascii="Arial" w:eastAsia="Calibri" w:hAnsi="Arial" w:cs="Arial"/>
                <w:sz w:val="20"/>
                <w:szCs w:val="20"/>
              </w:rPr>
              <w:t>praznjenje košev za smeti</w:t>
            </w:r>
          </w:p>
          <w:p w14:paraId="41836EE1" w14:textId="77777777" w:rsidR="00B23825" w:rsidRPr="009811B1" w:rsidRDefault="00B23825" w:rsidP="00D273C9">
            <w:pPr>
              <w:numPr>
                <w:ilvl w:val="0"/>
                <w:numId w:val="70"/>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steklenih površin – po potrebi (kjer je vidna umazanija oz. odtisi)</w:t>
            </w:r>
          </w:p>
        </w:tc>
      </w:tr>
      <w:tr w:rsidR="00B23825" w:rsidRPr="009811B1" w14:paraId="58C316A7" w14:textId="77777777" w:rsidTr="00D60BC0">
        <w:tc>
          <w:tcPr>
            <w:tcW w:w="4531" w:type="dxa"/>
            <w:shd w:val="clear" w:color="auto" w:fill="auto"/>
          </w:tcPr>
          <w:p w14:paraId="6DD017E3" w14:textId="77777777" w:rsidR="00B23825" w:rsidRPr="009811B1" w:rsidRDefault="00B23825" w:rsidP="00D273C9">
            <w:pPr>
              <w:spacing w:after="0" w:line="240" w:lineRule="auto"/>
              <w:jc w:val="center"/>
              <w:rPr>
                <w:rFonts w:ascii="Arial" w:eastAsia="Calibri" w:hAnsi="Arial" w:cs="Arial"/>
                <w:b/>
                <w:sz w:val="20"/>
                <w:szCs w:val="20"/>
                <w:lang w:eastAsia="sl-SI"/>
              </w:rPr>
            </w:pPr>
            <w:r w:rsidRPr="009811B1">
              <w:rPr>
                <w:rFonts w:ascii="Arial" w:eastAsia="Calibri" w:hAnsi="Arial" w:cs="Arial"/>
                <w:b/>
                <w:sz w:val="20"/>
                <w:szCs w:val="20"/>
                <w:lang w:eastAsia="sl-SI"/>
              </w:rPr>
              <w:t xml:space="preserve">Zaprti oddelek psov </w:t>
            </w:r>
          </w:p>
          <w:p w14:paraId="63313F72"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Oznaka prostora - neto površina (m</w:t>
            </w:r>
            <w:r w:rsidRPr="009811B1">
              <w:rPr>
                <w:rFonts w:ascii="Arial" w:eastAsia="Calibri" w:hAnsi="Arial" w:cs="Arial"/>
                <w:color w:val="000000"/>
                <w:sz w:val="20"/>
                <w:szCs w:val="20"/>
                <w:vertAlign w:val="superscript"/>
                <w:lang w:eastAsia="sl-SI"/>
              </w:rPr>
              <w:t>2</w:t>
            </w:r>
            <w:r w:rsidRPr="009811B1">
              <w:rPr>
                <w:rFonts w:ascii="Arial" w:eastAsia="Calibri" w:hAnsi="Arial" w:cs="Arial"/>
                <w:color w:val="000000"/>
                <w:sz w:val="20"/>
                <w:szCs w:val="20"/>
                <w:lang w:eastAsia="sl-SI"/>
              </w:rPr>
              <w:t>):</w:t>
            </w:r>
          </w:p>
          <w:p w14:paraId="735BEC7A"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B7.2 – 20,82</w:t>
            </w:r>
          </w:p>
          <w:p w14:paraId="288BEC06"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B 9.2 – 15,65</w:t>
            </w:r>
          </w:p>
          <w:p w14:paraId="1AEA64A5"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B10.2 – 15,98</w:t>
            </w:r>
          </w:p>
          <w:p w14:paraId="2D23C5D7"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B 12.2 – 15,65</w:t>
            </w:r>
          </w:p>
          <w:p w14:paraId="50698FE9" w14:textId="77777777" w:rsidR="00B23825" w:rsidRPr="009811B1" w:rsidRDefault="00B23825" w:rsidP="00D273C9">
            <w:pPr>
              <w:spacing w:after="0" w:line="240" w:lineRule="auto"/>
              <w:rPr>
                <w:rFonts w:ascii="Arial" w:eastAsia="Calibri" w:hAnsi="Arial" w:cs="Arial"/>
                <w:b/>
                <w:sz w:val="20"/>
                <w:szCs w:val="20"/>
              </w:rPr>
            </w:pPr>
          </w:p>
        </w:tc>
        <w:tc>
          <w:tcPr>
            <w:tcW w:w="4531" w:type="dxa"/>
            <w:shd w:val="clear" w:color="auto" w:fill="auto"/>
          </w:tcPr>
          <w:p w14:paraId="7CC2D06E" w14:textId="77777777" w:rsidR="00B23825" w:rsidRPr="009811B1" w:rsidRDefault="00B23825" w:rsidP="00D273C9">
            <w:pPr>
              <w:numPr>
                <w:ilvl w:val="0"/>
                <w:numId w:val="71"/>
              </w:numPr>
              <w:spacing w:after="0" w:line="240" w:lineRule="auto"/>
              <w:contextualSpacing/>
              <w:rPr>
                <w:rFonts w:ascii="Arial" w:eastAsia="Calibri" w:hAnsi="Arial" w:cs="Arial"/>
                <w:sz w:val="20"/>
                <w:szCs w:val="20"/>
              </w:rPr>
            </w:pPr>
            <w:r w:rsidRPr="009811B1">
              <w:rPr>
                <w:rFonts w:ascii="Arial" w:eastAsia="Calibri" w:hAnsi="Arial" w:cs="Arial"/>
                <w:sz w:val="20"/>
                <w:szCs w:val="20"/>
              </w:rPr>
              <w:t>suho in mokro čiščenje talnih oblog</w:t>
            </w:r>
          </w:p>
        </w:tc>
      </w:tr>
      <w:tr w:rsidR="00B23825" w:rsidRPr="009811B1" w14:paraId="3C0F9F66" w14:textId="77777777" w:rsidTr="00D60BC0">
        <w:tc>
          <w:tcPr>
            <w:tcW w:w="4531" w:type="dxa"/>
            <w:shd w:val="clear" w:color="auto" w:fill="auto"/>
          </w:tcPr>
          <w:p w14:paraId="4F48E6E6" w14:textId="77777777" w:rsidR="00B23825" w:rsidRPr="009811B1" w:rsidRDefault="00B23825" w:rsidP="00D273C9">
            <w:pPr>
              <w:spacing w:after="0" w:line="240" w:lineRule="auto"/>
              <w:jc w:val="center"/>
              <w:rPr>
                <w:rFonts w:ascii="Arial" w:eastAsia="Calibri" w:hAnsi="Arial" w:cs="Arial"/>
                <w:b/>
                <w:sz w:val="20"/>
                <w:szCs w:val="20"/>
                <w:lang w:eastAsia="sl-SI"/>
              </w:rPr>
            </w:pPr>
            <w:r w:rsidRPr="009811B1">
              <w:rPr>
                <w:rFonts w:ascii="Arial" w:eastAsia="Calibri" w:hAnsi="Arial" w:cs="Arial"/>
                <w:b/>
                <w:sz w:val="20"/>
                <w:szCs w:val="20"/>
                <w:lang w:eastAsia="sl-SI"/>
              </w:rPr>
              <w:t>Garderobni prostor na zaprtem oddelku za pse</w:t>
            </w:r>
          </w:p>
          <w:p w14:paraId="3ACEE46A"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Oznaka prostora - neto površina (m</w:t>
            </w:r>
            <w:r w:rsidRPr="009811B1">
              <w:rPr>
                <w:rFonts w:ascii="Arial" w:eastAsia="Calibri" w:hAnsi="Arial" w:cs="Arial"/>
                <w:color w:val="000000"/>
                <w:sz w:val="20"/>
                <w:szCs w:val="20"/>
                <w:vertAlign w:val="superscript"/>
                <w:lang w:eastAsia="sl-SI"/>
              </w:rPr>
              <w:t>2</w:t>
            </w:r>
            <w:r w:rsidRPr="009811B1">
              <w:rPr>
                <w:rFonts w:ascii="Arial" w:eastAsia="Calibri" w:hAnsi="Arial" w:cs="Arial"/>
                <w:color w:val="000000"/>
                <w:sz w:val="20"/>
                <w:szCs w:val="20"/>
                <w:lang w:eastAsia="sl-SI"/>
              </w:rPr>
              <w:t>):</w:t>
            </w:r>
          </w:p>
          <w:p w14:paraId="2E1D8EB3" w14:textId="77777777" w:rsidR="00B23825" w:rsidRPr="009811B1" w:rsidRDefault="00B23825" w:rsidP="00D273C9">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B 7.3 – 9,87</w:t>
            </w:r>
          </w:p>
          <w:p w14:paraId="3EF83AD9" w14:textId="77777777" w:rsidR="00B23825" w:rsidRPr="009811B1" w:rsidRDefault="00B23825" w:rsidP="00D273C9">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B 15 – 14,62</w:t>
            </w:r>
          </w:p>
          <w:p w14:paraId="53F67E28" w14:textId="77777777" w:rsidR="00B23825" w:rsidRPr="009811B1" w:rsidRDefault="00B23825" w:rsidP="00D273C9">
            <w:pPr>
              <w:spacing w:after="0" w:line="240" w:lineRule="auto"/>
              <w:jc w:val="center"/>
              <w:rPr>
                <w:rFonts w:ascii="Arial" w:eastAsia="Calibri" w:hAnsi="Arial" w:cs="Arial"/>
                <w:b/>
                <w:sz w:val="20"/>
                <w:szCs w:val="20"/>
              </w:rPr>
            </w:pPr>
          </w:p>
        </w:tc>
        <w:tc>
          <w:tcPr>
            <w:tcW w:w="4531" w:type="dxa"/>
            <w:shd w:val="clear" w:color="auto" w:fill="auto"/>
          </w:tcPr>
          <w:p w14:paraId="3252B0E1" w14:textId="77777777" w:rsidR="00B23825" w:rsidRPr="009811B1" w:rsidRDefault="00B23825" w:rsidP="00D273C9">
            <w:pPr>
              <w:numPr>
                <w:ilvl w:val="0"/>
                <w:numId w:val="72"/>
              </w:numPr>
              <w:spacing w:after="0" w:line="240" w:lineRule="auto"/>
              <w:contextualSpacing/>
              <w:rPr>
                <w:rFonts w:ascii="Arial" w:eastAsia="Calibri" w:hAnsi="Arial" w:cs="Arial"/>
                <w:sz w:val="20"/>
                <w:szCs w:val="20"/>
              </w:rPr>
            </w:pPr>
            <w:r w:rsidRPr="009811B1">
              <w:rPr>
                <w:rFonts w:ascii="Arial" w:eastAsia="Calibri" w:hAnsi="Arial" w:cs="Arial"/>
                <w:sz w:val="20"/>
                <w:szCs w:val="20"/>
              </w:rPr>
              <w:t>praznjenje košev za smeti</w:t>
            </w:r>
          </w:p>
          <w:p w14:paraId="2958743E" w14:textId="77777777" w:rsidR="00B23825" w:rsidRPr="009811B1" w:rsidRDefault="00B23825" w:rsidP="00D273C9">
            <w:pPr>
              <w:numPr>
                <w:ilvl w:val="0"/>
                <w:numId w:val="72"/>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umivalnikov, pip, ogledal ter stenskih oblog okoli umivalnika - na dosegu rok</w:t>
            </w:r>
          </w:p>
          <w:p w14:paraId="41703375" w14:textId="77777777" w:rsidR="00B23825" w:rsidRPr="009811B1" w:rsidRDefault="00B23825" w:rsidP="00D273C9">
            <w:pPr>
              <w:numPr>
                <w:ilvl w:val="0"/>
                <w:numId w:val="72"/>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sedalnih površin - z navlaženo krpo</w:t>
            </w:r>
          </w:p>
          <w:p w14:paraId="0872ED8B" w14:textId="77777777" w:rsidR="00B23825" w:rsidRPr="009811B1" w:rsidRDefault="00B23825" w:rsidP="00D273C9">
            <w:pPr>
              <w:numPr>
                <w:ilvl w:val="0"/>
                <w:numId w:val="72"/>
              </w:numPr>
              <w:spacing w:after="0" w:line="240" w:lineRule="auto"/>
              <w:contextualSpacing/>
              <w:rPr>
                <w:rFonts w:ascii="Arial" w:eastAsia="Calibri" w:hAnsi="Arial" w:cs="Arial"/>
                <w:sz w:val="20"/>
                <w:szCs w:val="20"/>
              </w:rPr>
            </w:pPr>
            <w:r w:rsidRPr="009811B1">
              <w:rPr>
                <w:rFonts w:ascii="Arial" w:eastAsia="Calibri" w:hAnsi="Arial" w:cs="Arial"/>
                <w:sz w:val="20"/>
                <w:szCs w:val="20"/>
              </w:rPr>
              <w:t>suho in mokro čiščenje talnih oblog</w:t>
            </w:r>
          </w:p>
        </w:tc>
      </w:tr>
    </w:tbl>
    <w:p w14:paraId="3E62E4D8" w14:textId="77777777" w:rsidR="00B23825" w:rsidRPr="009811B1" w:rsidRDefault="00B23825" w:rsidP="00D273C9">
      <w:pPr>
        <w:spacing w:after="0" w:line="240" w:lineRule="auto"/>
        <w:rPr>
          <w:rFonts w:ascii="Arial" w:eastAsia="Calibri" w:hAnsi="Arial" w:cs="Arial"/>
          <w:sz w:val="20"/>
          <w:szCs w:val="20"/>
        </w:rPr>
      </w:pPr>
      <w:r w:rsidRPr="009811B1">
        <w:rPr>
          <w:rFonts w:ascii="Arial" w:eastAsia="Calibri" w:hAnsi="Arial" w:cs="Arial"/>
          <w:sz w:val="20"/>
          <w:szCs w:val="20"/>
        </w:rPr>
        <w:t>*mokro čiščenje talnih oblog se opravlja strojno, stroji so v lasti naročnika</w:t>
      </w:r>
    </w:p>
    <w:p w14:paraId="72F215AC" w14:textId="77777777" w:rsidR="00B23825" w:rsidRPr="009811B1" w:rsidRDefault="00B23825" w:rsidP="00D273C9">
      <w:pPr>
        <w:spacing w:after="0" w:line="240" w:lineRule="auto"/>
        <w:rPr>
          <w:rFonts w:ascii="Arial" w:eastAsia="Calibri" w:hAnsi="Arial" w:cs="Arial"/>
          <w:sz w:val="20"/>
          <w:szCs w:val="20"/>
        </w:rPr>
      </w:pPr>
      <w:r w:rsidRPr="009811B1">
        <w:rPr>
          <w:rFonts w:ascii="Arial" w:eastAsia="Calibri"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B23825" w:rsidRPr="009811B1" w14:paraId="5B493E4F" w14:textId="77777777" w:rsidTr="00D60BC0">
        <w:tc>
          <w:tcPr>
            <w:tcW w:w="9062" w:type="dxa"/>
            <w:gridSpan w:val="2"/>
            <w:shd w:val="clear" w:color="auto" w:fill="auto"/>
          </w:tcPr>
          <w:p w14:paraId="4C365434" w14:textId="77777777" w:rsidR="00B23825" w:rsidRPr="009811B1" w:rsidRDefault="00B23825" w:rsidP="00D273C9">
            <w:pPr>
              <w:spacing w:after="0" w:line="240" w:lineRule="auto"/>
              <w:contextualSpacing/>
              <w:rPr>
                <w:rFonts w:ascii="Arial" w:eastAsia="Calibri" w:hAnsi="Arial" w:cs="Arial"/>
                <w:sz w:val="20"/>
                <w:szCs w:val="20"/>
              </w:rPr>
            </w:pPr>
            <w:r w:rsidRPr="009811B1">
              <w:rPr>
                <w:rFonts w:ascii="Arial" w:eastAsia="Calibri" w:hAnsi="Arial" w:cs="Arial"/>
                <w:sz w:val="20"/>
                <w:szCs w:val="20"/>
                <w:lang w:eastAsia="sl-SI"/>
              </w:rPr>
              <w:lastRenderedPageBreak/>
              <w:t>12. DELOVNA PREGLEDNICA – OBJEKT MAČKE</w:t>
            </w:r>
          </w:p>
        </w:tc>
      </w:tr>
      <w:tr w:rsidR="00B23825" w:rsidRPr="009811B1" w14:paraId="1F13B736" w14:textId="77777777" w:rsidTr="00D60BC0">
        <w:tc>
          <w:tcPr>
            <w:tcW w:w="9062" w:type="dxa"/>
            <w:gridSpan w:val="2"/>
            <w:shd w:val="clear" w:color="auto" w:fill="auto"/>
          </w:tcPr>
          <w:p w14:paraId="23E83A5D" w14:textId="29B2A76E" w:rsidR="00B23825" w:rsidRPr="009811B1" w:rsidRDefault="00B23825" w:rsidP="00D273C9">
            <w:pPr>
              <w:spacing w:after="0" w:line="240" w:lineRule="auto"/>
              <w:contextualSpacing/>
              <w:rPr>
                <w:rFonts w:ascii="Arial" w:eastAsia="Calibri" w:hAnsi="Arial" w:cs="Arial"/>
                <w:sz w:val="20"/>
                <w:szCs w:val="20"/>
              </w:rPr>
            </w:pPr>
            <w:r w:rsidRPr="009811B1">
              <w:rPr>
                <w:rFonts w:ascii="Arial" w:eastAsia="Calibri" w:hAnsi="Arial" w:cs="Arial"/>
                <w:sz w:val="20"/>
                <w:szCs w:val="20"/>
              </w:rPr>
              <w:t xml:space="preserve">Dela, ki jih je potrebno opraviti dnevno (predviden čas dela </w:t>
            </w:r>
            <w:r w:rsidR="00A8367F" w:rsidRPr="009811B1">
              <w:rPr>
                <w:rFonts w:ascii="Arial" w:eastAsia="Calibri" w:hAnsi="Arial" w:cs="Arial"/>
                <w:sz w:val="20"/>
                <w:szCs w:val="20"/>
              </w:rPr>
              <w:t>1</w:t>
            </w:r>
            <w:r w:rsidRPr="009811B1">
              <w:rPr>
                <w:rFonts w:ascii="Arial" w:eastAsia="Calibri" w:hAnsi="Arial" w:cs="Arial"/>
                <w:sz w:val="20"/>
                <w:szCs w:val="20"/>
              </w:rPr>
              <w:t>:30 uri):</w:t>
            </w:r>
          </w:p>
        </w:tc>
      </w:tr>
      <w:tr w:rsidR="00B23825" w:rsidRPr="009811B1" w14:paraId="351AA24E" w14:textId="77777777" w:rsidTr="00D60BC0">
        <w:tc>
          <w:tcPr>
            <w:tcW w:w="4531" w:type="dxa"/>
            <w:shd w:val="clear" w:color="auto" w:fill="auto"/>
          </w:tcPr>
          <w:p w14:paraId="526859A6" w14:textId="77777777" w:rsidR="00B23825" w:rsidRPr="009811B1" w:rsidRDefault="00B23825" w:rsidP="00D273C9">
            <w:pPr>
              <w:spacing w:after="0" w:line="240" w:lineRule="auto"/>
              <w:jc w:val="center"/>
              <w:rPr>
                <w:rFonts w:ascii="Arial" w:eastAsia="Calibri" w:hAnsi="Arial" w:cs="Arial"/>
                <w:b/>
                <w:sz w:val="20"/>
                <w:szCs w:val="20"/>
                <w:lang w:eastAsia="sl-SI"/>
              </w:rPr>
            </w:pPr>
            <w:r w:rsidRPr="009811B1">
              <w:rPr>
                <w:rFonts w:ascii="Arial" w:eastAsia="Calibri" w:hAnsi="Arial" w:cs="Arial"/>
                <w:b/>
                <w:sz w:val="20"/>
                <w:szCs w:val="20"/>
                <w:lang w:eastAsia="sl-SI"/>
              </w:rPr>
              <w:t>Predprostor objekta</w:t>
            </w:r>
          </w:p>
          <w:p w14:paraId="084416A4"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Oznaka prostora - neto površina (m</w:t>
            </w:r>
            <w:r w:rsidRPr="009811B1">
              <w:rPr>
                <w:rFonts w:ascii="Arial" w:eastAsia="Calibri" w:hAnsi="Arial" w:cs="Arial"/>
                <w:color w:val="000000"/>
                <w:sz w:val="20"/>
                <w:szCs w:val="20"/>
                <w:vertAlign w:val="superscript"/>
                <w:lang w:eastAsia="sl-SI"/>
              </w:rPr>
              <w:t>2</w:t>
            </w:r>
            <w:r w:rsidRPr="009811B1">
              <w:rPr>
                <w:rFonts w:ascii="Arial" w:eastAsia="Calibri" w:hAnsi="Arial" w:cs="Arial"/>
                <w:color w:val="000000"/>
                <w:sz w:val="20"/>
                <w:szCs w:val="20"/>
                <w:lang w:eastAsia="sl-SI"/>
              </w:rPr>
              <w:t>):</w:t>
            </w:r>
          </w:p>
          <w:p w14:paraId="3725432E" w14:textId="77777777" w:rsidR="00B23825" w:rsidRPr="009811B1" w:rsidRDefault="00B23825" w:rsidP="00D273C9">
            <w:pPr>
              <w:spacing w:after="0" w:line="240" w:lineRule="auto"/>
              <w:jc w:val="center"/>
              <w:rPr>
                <w:rFonts w:ascii="Arial" w:eastAsia="Calibri" w:hAnsi="Arial" w:cs="Arial"/>
                <w:b/>
                <w:sz w:val="20"/>
                <w:szCs w:val="20"/>
              </w:rPr>
            </w:pPr>
            <w:r w:rsidRPr="009811B1">
              <w:rPr>
                <w:rFonts w:ascii="Arial" w:eastAsia="Calibri" w:hAnsi="Arial" w:cs="Arial"/>
                <w:sz w:val="20"/>
                <w:szCs w:val="20"/>
                <w:lang w:eastAsia="sl-SI"/>
              </w:rPr>
              <w:t>C 2 – 23,20</w:t>
            </w:r>
          </w:p>
        </w:tc>
        <w:tc>
          <w:tcPr>
            <w:tcW w:w="4531" w:type="dxa"/>
            <w:shd w:val="clear" w:color="auto" w:fill="auto"/>
          </w:tcPr>
          <w:p w14:paraId="2B8F1EFE" w14:textId="77777777" w:rsidR="00B23825" w:rsidRPr="009811B1" w:rsidRDefault="00B23825" w:rsidP="00D273C9">
            <w:pPr>
              <w:numPr>
                <w:ilvl w:val="0"/>
                <w:numId w:val="69"/>
              </w:numPr>
              <w:spacing w:after="0" w:line="240" w:lineRule="auto"/>
              <w:contextualSpacing/>
              <w:rPr>
                <w:rFonts w:ascii="Arial" w:eastAsia="Calibri" w:hAnsi="Arial" w:cs="Arial"/>
                <w:sz w:val="20"/>
                <w:szCs w:val="20"/>
              </w:rPr>
            </w:pPr>
            <w:r w:rsidRPr="009811B1">
              <w:rPr>
                <w:rFonts w:ascii="Arial" w:eastAsia="Calibri" w:hAnsi="Arial" w:cs="Arial"/>
                <w:sz w:val="20"/>
                <w:szCs w:val="20"/>
              </w:rPr>
              <w:t>praznjenje košev za smeti</w:t>
            </w:r>
          </w:p>
          <w:p w14:paraId="2CA4C39A" w14:textId="77777777" w:rsidR="00B23825" w:rsidRPr="009811B1" w:rsidRDefault="00B23825" w:rsidP="00D273C9">
            <w:pPr>
              <w:numPr>
                <w:ilvl w:val="0"/>
                <w:numId w:val="69"/>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steklenih površin – po potrebi (kjer je vidna umazanija oz. odtisi)</w:t>
            </w:r>
          </w:p>
          <w:p w14:paraId="47F0AFCE" w14:textId="77777777" w:rsidR="00B23825" w:rsidRPr="009811B1" w:rsidRDefault="00B23825" w:rsidP="00D273C9">
            <w:pPr>
              <w:numPr>
                <w:ilvl w:val="0"/>
                <w:numId w:val="69"/>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umivalnika, pipe, ogledala ter stenskih oblog okoli umivalnika - na dosegu rok</w:t>
            </w:r>
          </w:p>
          <w:p w14:paraId="779548E6" w14:textId="77777777" w:rsidR="00B23825" w:rsidRPr="009811B1" w:rsidRDefault="00B23825" w:rsidP="00D273C9">
            <w:pPr>
              <w:numPr>
                <w:ilvl w:val="0"/>
                <w:numId w:val="69"/>
              </w:numPr>
              <w:spacing w:after="0" w:line="240" w:lineRule="auto"/>
              <w:contextualSpacing/>
              <w:rPr>
                <w:rFonts w:ascii="Arial" w:eastAsia="Calibri" w:hAnsi="Arial" w:cs="Arial"/>
                <w:sz w:val="20"/>
                <w:szCs w:val="20"/>
              </w:rPr>
            </w:pPr>
            <w:r w:rsidRPr="009811B1">
              <w:rPr>
                <w:rFonts w:ascii="Arial" w:eastAsia="Calibri" w:hAnsi="Arial" w:cs="Arial"/>
                <w:sz w:val="20"/>
                <w:szCs w:val="20"/>
              </w:rPr>
              <w:t>suho in mokro čiščenje talnih površin</w:t>
            </w:r>
          </w:p>
        </w:tc>
      </w:tr>
      <w:tr w:rsidR="00B23825" w:rsidRPr="009811B1" w14:paraId="59B7D62F" w14:textId="77777777" w:rsidTr="00D60BC0">
        <w:tc>
          <w:tcPr>
            <w:tcW w:w="4531" w:type="dxa"/>
            <w:shd w:val="clear" w:color="auto" w:fill="auto"/>
          </w:tcPr>
          <w:p w14:paraId="59D162D3" w14:textId="77777777" w:rsidR="00B23825" w:rsidRPr="009811B1" w:rsidRDefault="00B23825" w:rsidP="00D273C9">
            <w:pPr>
              <w:spacing w:after="0" w:line="240" w:lineRule="auto"/>
              <w:jc w:val="center"/>
              <w:rPr>
                <w:rFonts w:ascii="Arial" w:eastAsia="Calibri" w:hAnsi="Arial" w:cs="Arial"/>
                <w:b/>
                <w:sz w:val="20"/>
                <w:szCs w:val="20"/>
                <w:lang w:eastAsia="sl-SI"/>
              </w:rPr>
            </w:pPr>
            <w:r w:rsidRPr="009811B1">
              <w:rPr>
                <w:rFonts w:ascii="Arial" w:eastAsia="Calibri" w:hAnsi="Arial" w:cs="Arial"/>
                <w:b/>
                <w:sz w:val="20"/>
                <w:szCs w:val="20"/>
                <w:lang w:eastAsia="sl-SI"/>
              </w:rPr>
              <w:t>Pisarne na odprtem oddelku mačke</w:t>
            </w:r>
          </w:p>
          <w:p w14:paraId="50C92659"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Oznaka prostora - neto površina (m</w:t>
            </w:r>
            <w:r w:rsidRPr="009811B1">
              <w:rPr>
                <w:rFonts w:ascii="Arial" w:eastAsia="Calibri" w:hAnsi="Arial" w:cs="Arial"/>
                <w:color w:val="000000"/>
                <w:sz w:val="20"/>
                <w:szCs w:val="20"/>
                <w:vertAlign w:val="superscript"/>
                <w:lang w:eastAsia="sl-SI"/>
              </w:rPr>
              <w:t>2</w:t>
            </w:r>
            <w:r w:rsidRPr="009811B1">
              <w:rPr>
                <w:rFonts w:ascii="Arial" w:eastAsia="Calibri" w:hAnsi="Arial" w:cs="Arial"/>
                <w:color w:val="000000"/>
                <w:sz w:val="20"/>
                <w:szCs w:val="20"/>
                <w:lang w:eastAsia="sl-SI"/>
              </w:rPr>
              <w:t>):</w:t>
            </w:r>
          </w:p>
          <w:p w14:paraId="4FD0FB2C"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 xml:space="preserve">C 3.1 – 11,88  </w:t>
            </w:r>
          </w:p>
          <w:p w14:paraId="1F40B4D5"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C 3.2 – 11,88</w:t>
            </w:r>
          </w:p>
          <w:p w14:paraId="10660DCC" w14:textId="77777777" w:rsidR="00B23825" w:rsidRPr="009811B1" w:rsidRDefault="00B23825" w:rsidP="00D273C9">
            <w:pPr>
              <w:spacing w:after="0" w:line="240" w:lineRule="auto"/>
              <w:jc w:val="center"/>
              <w:rPr>
                <w:rFonts w:ascii="Arial" w:eastAsia="Calibri" w:hAnsi="Arial" w:cs="Arial"/>
                <w:b/>
                <w:sz w:val="20"/>
                <w:szCs w:val="20"/>
              </w:rPr>
            </w:pPr>
          </w:p>
        </w:tc>
        <w:tc>
          <w:tcPr>
            <w:tcW w:w="4531" w:type="dxa"/>
            <w:shd w:val="clear" w:color="auto" w:fill="auto"/>
          </w:tcPr>
          <w:p w14:paraId="362C0A5A" w14:textId="77777777" w:rsidR="00B23825" w:rsidRPr="009811B1" w:rsidRDefault="00B23825" w:rsidP="00D273C9">
            <w:pPr>
              <w:numPr>
                <w:ilvl w:val="0"/>
                <w:numId w:val="70"/>
              </w:numPr>
              <w:spacing w:after="0" w:line="240" w:lineRule="auto"/>
              <w:contextualSpacing/>
              <w:rPr>
                <w:rFonts w:ascii="Arial" w:eastAsia="Calibri" w:hAnsi="Arial" w:cs="Arial"/>
                <w:sz w:val="20"/>
                <w:szCs w:val="20"/>
              </w:rPr>
            </w:pPr>
            <w:r w:rsidRPr="009811B1">
              <w:rPr>
                <w:rFonts w:ascii="Arial" w:eastAsia="Calibri" w:hAnsi="Arial" w:cs="Arial"/>
                <w:sz w:val="20"/>
                <w:szCs w:val="20"/>
              </w:rPr>
              <w:t>praznjenje košev za smeti</w:t>
            </w:r>
          </w:p>
          <w:p w14:paraId="5295DDDC" w14:textId="77777777" w:rsidR="00B23825" w:rsidRPr="009811B1" w:rsidRDefault="00B23825" w:rsidP="00D273C9">
            <w:pPr>
              <w:numPr>
                <w:ilvl w:val="0"/>
                <w:numId w:val="70"/>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delovnih površin – miz – z vlažno krpo in čistilom</w:t>
            </w:r>
          </w:p>
          <w:p w14:paraId="5A6D1F7B" w14:textId="77777777" w:rsidR="00B23825" w:rsidRPr="009811B1" w:rsidRDefault="00B23825" w:rsidP="00D273C9">
            <w:pPr>
              <w:numPr>
                <w:ilvl w:val="0"/>
                <w:numId w:val="70"/>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pisarniških stolov (podnožja)</w:t>
            </w:r>
          </w:p>
          <w:p w14:paraId="275D945E" w14:textId="77777777" w:rsidR="00B23825" w:rsidRPr="009811B1" w:rsidRDefault="00B23825" w:rsidP="00D273C9">
            <w:pPr>
              <w:numPr>
                <w:ilvl w:val="0"/>
                <w:numId w:val="70"/>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steklenih površin – po potrebi (kjer je vidna umazanija oz. odtisi)</w:t>
            </w:r>
          </w:p>
          <w:p w14:paraId="4C119617" w14:textId="77777777" w:rsidR="00B23825" w:rsidRPr="009811B1" w:rsidRDefault="00B23825" w:rsidP="00D273C9">
            <w:pPr>
              <w:numPr>
                <w:ilvl w:val="0"/>
                <w:numId w:val="70"/>
              </w:numPr>
              <w:spacing w:after="0" w:line="240" w:lineRule="auto"/>
              <w:contextualSpacing/>
              <w:rPr>
                <w:rFonts w:ascii="Arial" w:eastAsia="Calibri" w:hAnsi="Arial" w:cs="Arial"/>
                <w:sz w:val="20"/>
                <w:szCs w:val="20"/>
              </w:rPr>
            </w:pPr>
            <w:r w:rsidRPr="009811B1">
              <w:rPr>
                <w:rFonts w:ascii="Arial" w:eastAsia="Calibri" w:hAnsi="Arial" w:cs="Arial"/>
                <w:sz w:val="20"/>
                <w:szCs w:val="20"/>
              </w:rPr>
              <w:t>suho in mokro čiščenje talnih oblog</w:t>
            </w:r>
          </w:p>
        </w:tc>
      </w:tr>
      <w:tr w:rsidR="00B23825" w:rsidRPr="009811B1" w14:paraId="5D7F6ECD" w14:textId="77777777" w:rsidTr="00D60BC0">
        <w:tc>
          <w:tcPr>
            <w:tcW w:w="4531" w:type="dxa"/>
            <w:shd w:val="clear" w:color="auto" w:fill="auto"/>
          </w:tcPr>
          <w:p w14:paraId="7CA09D24" w14:textId="77777777" w:rsidR="00B23825" w:rsidRPr="009811B1" w:rsidRDefault="00B23825" w:rsidP="00D273C9">
            <w:pPr>
              <w:spacing w:after="0" w:line="240" w:lineRule="auto"/>
              <w:jc w:val="center"/>
              <w:rPr>
                <w:rFonts w:ascii="Arial" w:eastAsia="Calibri" w:hAnsi="Arial" w:cs="Arial"/>
                <w:b/>
                <w:sz w:val="20"/>
                <w:szCs w:val="20"/>
                <w:lang w:eastAsia="sl-SI"/>
              </w:rPr>
            </w:pPr>
            <w:r w:rsidRPr="009811B1">
              <w:rPr>
                <w:rFonts w:ascii="Arial" w:eastAsia="Calibri" w:hAnsi="Arial" w:cs="Arial"/>
                <w:b/>
                <w:sz w:val="20"/>
                <w:szCs w:val="20"/>
                <w:lang w:eastAsia="sl-SI"/>
              </w:rPr>
              <w:t xml:space="preserve">Odprti oddelek mačke in servisni prostori ter skladišče za tekstil </w:t>
            </w:r>
          </w:p>
          <w:p w14:paraId="38B966A3"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Oznaka prostora - neto površina (m</w:t>
            </w:r>
            <w:r w:rsidRPr="009811B1">
              <w:rPr>
                <w:rFonts w:ascii="Arial" w:eastAsia="Calibri" w:hAnsi="Arial" w:cs="Arial"/>
                <w:color w:val="000000"/>
                <w:sz w:val="20"/>
                <w:szCs w:val="20"/>
                <w:vertAlign w:val="superscript"/>
                <w:lang w:eastAsia="sl-SI"/>
              </w:rPr>
              <w:t>2</w:t>
            </w:r>
            <w:r w:rsidRPr="009811B1">
              <w:rPr>
                <w:rFonts w:ascii="Arial" w:eastAsia="Calibri" w:hAnsi="Arial" w:cs="Arial"/>
                <w:color w:val="000000"/>
                <w:sz w:val="20"/>
                <w:szCs w:val="20"/>
                <w:lang w:eastAsia="sl-SI"/>
              </w:rPr>
              <w:t>):</w:t>
            </w:r>
          </w:p>
          <w:p w14:paraId="3BA35F18" w14:textId="77777777" w:rsidR="00B23825" w:rsidRPr="009811B1" w:rsidRDefault="00B23825" w:rsidP="00D273C9">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C 4.1 – 72,59</w:t>
            </w:r>
          </w:p>
          <w:p w14:paraId="0583FA6F" w14:textId="77777777" w:rsidR="00B23825" w:rsidRPr="009811B1" w:rsidRDefault="00B23825" w:rsidP="00D273C9">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C 7.2 – 9,30</w:t>
            </w:r>
          </w:p>
          <w:p w14:paraId="332B1837" w14:textId="77777777" w:rsidR="00B23825" w:rsidRPr="009811B1" w:rsidRDefault="00B23825" w:rsidP="00D273C9">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C 8.1 – 8,00</w:t>
            </w:r>
          </w:p>
          <w:p w14:paraId="174CD00C" w14:textId="77777777" w:rsidR="00B23825" w:rsidRPr="009811B1" w:rsidRDefault="00B23825" w:rsidP="00D273C9">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C 7.3 – 9,47</w:t>
            </w:r>
          </w:p>
          <w:p w14:paraId="78D61C92" w14:textId="77777777" w:rsidR="00B23825" w:rsidRPr="009811B1" w:rsidRDefault="00B23825" w:rsidP="00D273C9">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C 9.1 – 10,71</w:t>
            </w:r>
          </w:p>
          <w:p w14:paraId="4913006E" w14:textId="77777777" w:rsidR="00B23825" w:rsidRPr="009811B1" w:rsidRDefault="00B23825" w:rsidP="00D273C9">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C 10.1 – 10,71</w:t>
            </w:r>
          </w:p>
          <w:p w14:paraId="79044B4F" w14:textId="77777777" w:rsidR="00B23825" w:rsidRPr="009811B1" w:rsidRDefault="00B23825" w:rsidP="00D273C9">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C 12.1 – 10,71</w:t>
            </w:r>
          </w:p>
          <w:p w14:paraId="34C9FD40" w14:textId="77777777" w:rsidR="00B23825" w:rsidRPr="009811B1" w:rsidRDefault="00B23825" w:rsidP="00D273C9">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C 13.1 – 10,71</w:t>
            </w:r>
          </w:p>
          <w:p w14:paraId="44055B4A" w14:textId="77777777" w:rsidR="00B23825" w:rsidRPr="009811B1" w:rsidRDefault="00B23825" w:rsidP="00D273C9">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C 8.01 – 8,0</w:t>
            </w:r>
          </w:p>
          <w:p w14:paraId="1C8BF3F6" w14:textId="77777777" w:rsidR="00B23825" w:rsidRPr="009811B1" w:rsidRDefault="00B23825" w:rsidP="00D273C9">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C 7.3 – 9,47</w:t>
            </w:r>
          </w:p>
          <w:p w14:paraId="401AE22F" w14:textId="77777777" w:rsidR="00B23825" w:rsidRPr="009811B1" w:rsidRDefault="00B23825" w:rsidP="00D273C9">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C 11 – 11,07</w:t>
            </w:r>
          </w:p>
          <w:p w14:paraId="6263F94B" w14:textId="77777777" w:rsidR="00B23825" w:rsidRPr="009811B1" w:rsidRDefault="00B23825" w:rsidP="00D273C9">
            <w:pPr>
              <w:spacing w:after="0" w:line="240" w:lineRule="auto"/>
              <w:jc w:val="center"/>
              <w:rPr>
                <w:rFonts w:ascii="Arial" w:eastAsia="Calibri" w:hAnsi="Arial" w:cs="Arial"/>
                <w:b/>
                <w:sz w:val="20"/>
                <w:szCs w:val="20"/>
              </w:rPr>
            </w:pPr>
            <w:r w:rsidRPr="009811B1">
              <w:rPr>
                <w:rFonts w:ascii="Arial" w:eastAsia="Calibri" w:hAnsi="Arial" w:cs="Arial"/>
                <w:sz w:val="20"/>
                <w:szCs w:val="20"/>
                <w:lang w:eastAsia="sl-SI"/>
              </w:rPr>
              <w:t>C 14.1 – 10,73</w:t>
            </w:r>
          </w:p>
        </w:tc>
        <w:tc>
          <w:tcPr>
            <w:tcW w:w="4531" w:type="dxa"/>
            <w:shd w:val="clear" w:color="auto" w:fill="auto"/>
          </w:tcPr>
          <w:p w14:paraId="305F9261" w14:textId="77777777" w:rsidR="00B23825" w:rsidRPr="009811B1" w:rsidRDefault="00B23825" w:rsidP="00D273C9">
            <w:pPr>
              <w:numPr>
                <w:ilvl w:val="0"/>
                <w:numId w:val="70"/>
              </w:numPr>
              <w:spacing w:after="0" w:line="240" w:lineRule="auto"/>
              <w:contextualSpacing/>
              <w:rPr>
                <w:rFonts w:ascii="Arial" w:eastAsia="Calibri" w:hAnsi="Arial" w:cs="Arial"/>
                <w:sz w:val="20"/>
                <w:szCs w:val="20"/>
              </w:rPr>
            </w:pPr>
            <w:r w:rsidRPr="009811B1">
              <w:rPr>
                <w:rFonts w:ascii="Arial" w:eastAsia="Calibri" w:hAnsi="Arial" w:cs="Arial"/>
                <w:sz w:val="20"/>
                <w:szCs w:val="20"/>
              </w:rPr>
              <w:t>suho in mokro čiščenje talnih oblog</w:t>
            </w:r>
          </w:p>
        </w:tc>
      </w:tr>
      <w:tr w:rsidR="00B23825" w:rsidRPr="009811B1" w14:paraId="01DDFEF8" w14:textId="77777777" w:rsidTr="00D60BC0">
        <w:tc>
          <w:tcPr>
            <w:tcW w:w="4531" w:type="dxa"/>
            <w:shd w:val="clear" w:color="auto" w:fill="auto"/>
          </w:tcPr>
          <w:p w14:paraId="7CCA86F6" w14:textId="77777777" w:rsidR="00B23825" w:rsidRPr="009811B1" w:rsidRDefault="00B23825" w:rsidP="00D273C9">
            <w:pPr>
              <w:spacing w:after="0" w:line="240" w:lineRule="auto"/>
              <w:jc w:val="center"/>
              <w:rPr>
                <w:rFonts w:ascii="Arial" w:eastAsia="Calibri" w:hAnsi="Arial" w:cs="Arial"/>
                <w:b/>
                <w:sz w:val="20"/>
                <w:szCs w:val="20"/>
                <w:lang w:eastAsia="sl-SI"/>
              </w:rPr>
            </w:pPr>
            <w:r w:rsidRPr="009811B1">
              <w:rPr>
                <w:rFonts w:ascii="Arial" w:eastAsia="Calibri" w:hAnsi="Arial" w:cs="Arial"/>
                <w:b/>
                <w:sz w:val="20"/>
                <w:szCs w:val="20"/>
                <w:lang w:eastAsia="sl-SI"/>
              </w:rPr>
              <w:t>Zaprti/odprti oddelek - po potrebi</w:t>
            </w:r>
          </w:p>
          <w:p w14:paraId="00A87911"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Oznaka prostora - neto površina (m</w:t>
            </w:r>
            <w:r w:rsidRPr="009811B1">
              <w:rPr>
                <w:rFonts w:ascii="Arial" w:eastAsia="Calibri" w:hAnsi="Arial" w:cs="Arial"/>
                <w:color w:val="000000"/>
                <w:sz w:val="20"/>
                <w:szCs w:val="20"/>
                <w:vertAlign w:val="superscript"/>
                <w:lang w:eastAsia="sl-SI"/>
              </w:rPr>
              <w:t>2</w:t>
            </w:r>
            <w:r w:rsidRPr="009811B1">
              <w:rPr>
                <w:rFonts w:ascii="Arial" w:eastAsia="Calibri" w:hAnsi="Arial" w:cs="Arial"/>
                <w:color w:val="000000"/>
                <w:sz w:val="20"/>
                <w:szCs w:val="20"/>
                <w:lang w:eastAsia="sl-SI"/>
              </w:rPr>
              <w:t>):</w:t>
            </w:r>
          </w:p>
          <w:p w14:paraId="5A3931A7" w14:textId="77777777" w:rsidR="00B23825" w:rsidRPr="009811B1" w:rsidRDefault="00B23825" w:rsidP="00D273C9">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C 4.2 – 55,73</w:t>
            </w:r>
          </w:p>
          <w:p w14:paraId="5F32C183" w14:textId="77777777" w:rsidR="00B23825" w:rsidRPr="009811B1" w:rsidRDefault="00B23825" w:rsidP="00D273C9">
            <w:pPr>
              <w:spacing w:after="0" w:line="240" w:lineRule="auto"/>
              <w:rPr>
                <w:rFonts w:ascii="Arial" w:eastAsia="Calibri" w:hAnsi="Arial" w:cs="Arial"/>
                <w:b/>
                <w:sz w:val="20"/>
                <w:szCs w:val="20"/>
              </w:rPr>
            </w:pPr>
          </w:p>
        </w:tc>
        <w:tc>
          <w:tcPr>
            <w:tcW w:w="4531" w:type="dxa"/>
            <w:shd w:val="clear" w:color="auto" w:fill="auto"/>
          </w:tcPr>
          <w:p w14:paraId="3936AED5" w14:textId="77777777" w:rsidR="00B23825" w:rsidRPr="009811B1" w:rsidRDefault="00B23825" w:rsidP="00D273C9">
            <w:pPr>
              <w:numPr>
                <w:ilvl w:val="0"/>
                <w:numId w:val="71"/>
              </w:numPr>
              <w:spacing w:after="0" w:line="240" w:lineRule="auto"/>
              <w:contextualSpacing/>
              <w:rPr>
                <w:rFonts w:ascii="Arial" w:eastAsia="Calibri" w:hAnsi="Arial" w:cs="Arial"/>
                <w:sz w:val="20"/>
                <w:szCs w:val="20"/>
              </w:rPr>
            </w:pPr>
            <w:r w:rsidRPr="009811B1">
              <w:rPr>
                <w:rFonts w:ascii="Arial" w:eastAsia="Calibri" w:hAnsi="Arial" w:cs="Arial"/>
                <w:sz w:val="20"/>
                <w:szCs w:val="20"/>
              </w:rPr>
              <w:t>suho in mokro čiščenje talnih oblog</w:t>
            </w:r>
          </w:p>
        </w:tc>
      </w:tr>
      <w:tr w:rsidR="00B23825" w:rsidRPr="009811B1" w14:paraId="0BEB60F6" w14:textId="77777777" w:rsidTr="00D60BC0">
        <w:tc>
          <w:tcPr>
            <w:tcW w:w="4531" w:type="dxa"/>
            <w:shd w:val="clear" w:color="auto" w:fill="auto"/>
          </w:tcPr>
          <w:p w14:paraId="3C8B1E8D" w14:textId="77777777" w:rsidR="00B23825" w:rsidRPr="009811B1" w:rsidRDefault="00B23825" w:rsidP="00D273C9">
            <w:pPr>
              <w:spacing w:after="0" w:line="240" w:lineRule="auto"/>
              <w:jc w:val="center"/>
              <w:rPr>
                <w:rFonts w:ascii="Arial" w:eastAsia="Calibri" w:hAnsi="Arial" w:cs="Arial"/>
                <w:b/>
                <w:sz w:val="20"/>
                <w:szCs w:val="20"/>
                <w:lang w:eastAsia="sl-SI"/>
              </w:rPr>
            </w:pPr>
            <w:r w:rsidRPr="009811B1">
              <w:rPr>
                <w:rFonts w:ascii="Arial" w:eastAsia="Calibri" w:hAnsi="Arial" w:cs="Arial"/>
                <w:b/>
                <w:sz w:val="20"/>
                <w:szCs w:val="20"/>
                <w:lang w:eastAsia="sl-SI"/>
              </w:rPr>
              <w:t>Zaprti oddelek mačke in servisni prostori in skladišče za tekstil</w:t>
            </w:r>
          </w:p>
          <w:p w14:paraId="401FD261"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Oznaka prostora - neto površina (m</w:t>
            </w:r>
            <w:r w:rsidRPr="009811B1">
              <w:rPr>
                <w:rFonts w:ascii="Arial" w:eastAsia="Calibri" w:hAnsi="Arial" w:cs="Arial"/>
                <w:color w:val="000000"/>
                <w:sz w:val="20"/>
                <w:szCs w:val="20"/>
                <w:vertAlign w:val="superscript"/>
                <w:lang w:eastAsia="sl-SI"/>
              </w:rPr>
              <w:t>2</w:t>
            </w:r>
            <w:r w:rsidRPr="009811B1">
              <w:rPr>
                <w:rFonts w:ascii="Arial" w:eastAsia="Calibri" w:hAnsi="Arial" w:cs="Arial"/>
                <w:color w:val="000000"/>
                <w:sz w:val="20"/>
                <w:szCs w:val="20"/>
                <w:lang w:eastAsia="sl-SI"/>
              </w:rPr>
              <w:t>):</w:t>
            </w:r>
          </w:p>
          <w:p w14:paraId="1FD6A4D6"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C 7.4 – 9,30</w:t>
            </w:r>
          </w:p>
          <w:p w14:paraId="087E782B"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C 12.2 – 10.71</w:t>
            </w:r>
          </w:p>
          <w:p w14:paraId="76D4B59A"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C 13.2 – 10.71</w:t>
            </w:r>
          </w:p>
          <w:p w14:paraId="5947C6AF"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C 9.2 – 10,71</w:t>
            </w:r>
          </w:p>
          <w:p w14:paraId="319E1D96"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 xml:space="preserve">C 10.2 – 10,71  </w:t>
            </w:r>
          </w:p>
          <w:p w14:paraId="19E1E08E" w14:textId="77777777" w:rsidR="00B23825" w:rsidRPr="009811B1" w:rsidRDefault="00B23825" w:rsidP="00D273C9">
            <w:pPr>
              <w:spacing w:after="0" w:line="240" w:lineRule="auto"/>
              <w:jc w:val="center"/>
              <w:rPr>
                <w:rFonts w:ascii="Arial" w:eastAsia="Calibri" w:hAnsi="Arial" w:cs="Arial"/>
                <w:b/>
                <w:sz w:val="20"/>
                <w:szCs w:val="20"/>
              </w:rPr>
            </w:pPr>
            <w:r w:rsidRPr="009811B1">
              <w:rPr>
                <w:rFonts w:ascii="Arial" w:eastAsia="Calibri" w:hAnsi="Arial" w:cs="Arial"/>
                <w:color w:val="000000"/>
                <w:sz w:val="20"/>
                <w:szCs w:val="20"/>
                <w:lang w:eastAsia="sl-SI"/>
              </w:rPr>
              <w:t>C 14.2 – 10,80</w:t>
            </w:r>
          </w:p>
        </w:tc>
        <w:tc>
          <w:tcPr>
            <w:tcW w:w="4531" w:type="dxa"/>
            <w:shd w:val="clear" w:color="auto" w:fill="auto"/>
          </w:tcPr>
          <w:p w14:paraId="097071FE" w14:textId="77777777" w:rsidR="00B23825" w:rsidRPr="009811B1" w:rsidRDefault="00B23825" w:rsidP="00D273C9">
            <w:pPr>
              <w:numPr>
                <w:ilvl w:val="0"/>
                <w:numId w:val="71"/>
              </w:numPr>
              <w:spacing w:after="0" w:line="240" w:lineRule="auto"/>
              <w:contextualSpacing/>
              <w:rPr>
                <w:rFonts w:ascii="Arial" w:eastAsia="Calibri" w:hAnsi="Arial" w:cs="Arial"/>
                <w:sz w:val="20"/>
                <w:szCs w:val="20"/>
              </w:rPr>
            </w:pPr>
            <w:r w:rsidRPr="009811B1">
              <w:rPr>
                <w:rFonts w:ascii="Arial" w:eastAsia="Calibri" w:hAnsi="Arial" w:cs="Arial"/>
                <w:sz w:val="20"/>
                <w:szCs w:val="20"/>
              </w:rPr>
              <w:t>suho in mokro čiščenje talnih oblog</w:t>
            </w:r>
          </w:p>
          <w:p w14:paraId="39D1DEE9" w14:textId="77777777" w:rsidR="00B23825" w:rsidRPr="009811B1" w:rsidRDefault="00B23825" w:rsidP="00D273C9">
            <w:pPr>
              <w:numPr>
                <w:ilvl w:val="0"/>
                <w:numId w:val="71"/>
              </w:numPr>
              <w:spacing w:after="0" w:line="240" w:lineRule="auto"/>
              <w:contextualSpacing/>
              <w:rPr>
                <w:rFonts w:ascii="Arial" w:eastAsia="Calibri" w:hAnsi="Arial" w:cs="Arial"/>
                <w:sz w:val="20"/>
                <w:szCs w:val="20"/>
              </w:rPr>
            </w:pPr>
            <w:r w:rsidRPr="009811B1">
              <w:rPr>
                <w:rFonts w:ascii="Arial" w:eastAsia="Calibri" w:hAnsi="Arial" w:cs="Arial"/>
                <w:sz w:val="20"/>
                <w:szCs w:val="20"/>
              </w:rPr>
              <w:t>praznjenje košev za smeti</w:t>
            </w:r>
          </w:p>
          <w:p w14:paraId="43616EFB" w14:textId="77777777" w:rsidR="00B23825" w:rsidRPr="009811B1" w:rsidRDefault="00B23825" w:rsidP="00D273C9">
            <w:pPr>
              <w:numPr>
                <w:ilvl w:val="0"/>
                <w:numId w:val="71"/>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steklenih površin – po potrebi (kjer je vidna umazanija oz. odtisi)</w:t>
            </w:r>
          </w:p>
        </w:tc>
      </w:tr>
      <w:tr w:rsidR="00B23825" w:rsidRPr="009811B1" w14:paraId="5FC0DFBF" w14:textId="77777777" w:rsidTr="00D60BC0">
        <w:tc>
          <w:tcPr>
            <w:tcW w:w="4531" w:type="dxa"/>
            <w:shd w:val="clear" w:color="auto" w:fill="auto"/>
          </w:tcPr>
          <w:p w14:paraId="5FF385AC" w14:textId="77777777" w:rsidR="00B23825" w:rsidRPr="009811B1" w:rsidRDefault="00B23825" w:rsidP="00D273C9">
            <w:pPr>
              <w:spacing w:after="0" w:line="240" w:lineRule="auto"/>
              <w:jc w:val="center"/>
              <w:rPr>
                <w:rFonts w:ascii="Arial" w:eastAsia="Calibri" w:hAnsi="Arial" w:cs="Arial"/>
                <w:b/>
                <w:sz w:val="20"/>
                <w:szCs w:val="20"/>
                <w:lang w:eastAsia="sl-SI"/>
              </w:rPr>
            </w:pPr>
            <w:r w:rsidRPr="009811B1">
              <w:rPr>
                <w:rFonts w:ascii="Arial" w:eastAsia="Calibri" w:hAnsi="Arial" w:cs="Arial"/>
                <w:b/>
                <w:sz w:val="20"/>
                <w:szCs w:val="20"/>
                <w:lang w:eastAsia="sl-SI"/>
              </w:rPr>
              <w:t>Garderobni prostor na zaprtem oddelku mačke</w:t>
            </w:r>
          </w:p>
          <w:p w14:paraId="1C5BFC31"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Oznaka prostora - neto površina (m</w:t>
            </w:r>
            <w:r w:rsidRPr="009811B1">
              <w:rPr>
                <w:rFonts w:ascii="Arial" w:eastAsia="Calibri" w:hAnsi="Arial" w:cs="Arial"/>
                <w:color w:val="000000"/>
                <w:sz w:val="20"/>
                <w:szCs w:val="20"/>
                <w:vertAlign w:val="superscript"/>
                <w:lang w:eastAsia="sl-SI"/>
              </w:rPr>
              <w:t>2</w:t>
            </w:r>
            <w:r w:rsidRPr="009811B1">
              <w:rPr>
                <w:rFonts w:ascii="Arial" w:eastAsia="Calibri" w:hAnsi="Arial" w:cs="Arial"/>
                <w:color w:val="000000"/>
                <w:sz w:val="20"/>
                <w:szCs w:val="20"/>
                <w:lang w:eastAsia="sl-SI"/>
              </w:rPr>
              <w:t>):</w:t>
            </w:r>
          </w:p>
          <w:p w14:paraId="0FE69C13" w14:textId="77777777" w:rsidR="00B23825" w:rsidRPr="009811B1" w:rsidRDefault="00B23825" w:rsidP="00D273C9">
            <w:pPr>
              <w:spacing w:after="0" w:line="240" w:lineRule="auto"/>
              <w:jc w:val="center"/>
              <w:rPr>
                <w:rFonts w:ascii="Arial" w:eastAsia="Calibri" w:hAnsi="Arial" w:cs="Arial"/>
                <w:b/>
                <w:sz w:val="20"/>
                <w:szCs w:val="20"/>
              </w:rPr>
            </w:pPr>
            <w:r w:rsidRPr="009811B1">
              <w:rPr>
                <w:rFonts w:ascii="Arial" w:eastAsia="Calibri" w:hAnsi="Arial" w:cs="Arial"/>
                <w:sz w:val="20"/>
                <w:szCs w:val="20"/>
                <w:lang w:eastAsia="sl-SI"/>
              </w:rPr>
              <w:t>C 15 – 9,76</w:t>
            </w:r>
          </w:p>
        </w:tc>
        <w:tc>
          <w:tcPr>
            <w:tcW w:w="4531" w:type="dxa"/>
            <w:shd w:val="clear" w:color="auto" w:fill="auto"/>
          </w:tcPr>
          <w:p w14:paraId="1CFE4831" w14:textId="77777777" w:rsidR="00B23825" w:rsidRPr="009811B1" w:rsidRDefault="00B23825" w:rsidP="00D273C9">
            <w:pPr>
              <w:numPr>
                <w:ilvl w:val="0"/>
                <w:numId w:val="72"/>
              </w:numPr>
              <w:spacing w:after="0" w:line="240" w:lineRule="auto"/>
              <w:contextualSpacing/>
              <w:rPr>
                <w:rFonts w:ascii="Arial" w:eastAsia="Calibri" w:hAnsi="Arial" w:cs="Arial"/>
                <w:sz w:val="20"/>
                <w:szCs w:val="20"/>
              </w:rPr>
            </w:pPr>
            <w:r w:rsidRPr="009811B1">
              <w:rPr>
                <w:rFonts w:ascii="Arial" w:eastAsia="Calibri" w:hAnsi="Arial" w:cs="Arial"/>
                <w:sz w:val="20"/>
                <w:szCs w:val="20"/>
              </w:rPr>
              <w:t>praznjenje košev za smeti</w:t>
            </w:r>
          </w:p>
          <w:p w14:paraId="6224379F" w14:textId="77777777" w:rsidR="00B23825" w:rsidRPr="009811B1" w:rsidRDefault="00B23825" w:rsidP="00D273C9">
            <w:pPr>
              <w:numPr>
                <w:ilvl w:val="0"/>
                <w:numId w:val="72"/>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umivalnikov, pip, ogledal ter stenskih oblog okoli umivalnika - na dosegu rok</w:t>
            </w:r>
          </w:p>
          <w:p w14:paraId="2276B4F7" w14:textId="77777777" w:rsidR="00B23825" w:rsidRPr="009811B1" w:rsidRDefault="00B23825" w:rsidP="00D273C9">
            <w:pPr>
              <w:numPr>
                <w:ilvl w:val="0"/>
                <w:numId w:val="72"/>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sedalnih površin - z navlaženo krpo</w:t>
            </w:r>
          </w:p>
          <w:p w14:paraId="3F093847" w14:textId="77777777" w:rsidR="00B23825" w:rsidRPr="009811B1" w:rsidRDefault="00B23825" w:rsidP="00D273C9">
            <w:pPr>
              <w:numPr>
                <w:ilvl w:val="0"/>
                <w:numId w:val="72"/>
              </w:numPr>
              <w:spacing w:after="0" w:line="240" w:lineRule="auto"/>
              <w:contextualSpacing/>
              <w:rPr>
                <w:rFonts w:ascii="Arial" w:eastAsia="Calibri" w:hAnsi="Arial" w:cs="Arial"/>
                <w:sz w:val="20"/>
                <w:szCs w:val="20"/>
              </w:rPr>
            </w:pPr>
            <w:r w:rsidRPr="009811B1">
              <w:rPr>
                <w:rFonts w:ascii="Arial" w:eastAsia="Calibri" w:hAnsi="Arial" w:cs="Arial"/>
                <w:sz w:val="20"/>
                <w:szCs w:val="20"/>
              </w:rPr>
              <w:t>suho in mokro čiščenje talnih oblog</w:t>
            </w:r>
          </w:p>
        </w:tc>
      </w:tr>
    </w:tbl>
    <w:p w14:paraId="05548811" w14:textId="77777777" w:rsidR="00B23825" w:rsidRPr="009811B1" w:rsidRDefault="00B23825" w:rsidP="00D273C9">
      <w:pPr>
        <w:spacing w:after="0" w:line="240" w:lineRule="auto"/>
        <w:rPr>
          <w:rFonts w:ascii="Arial" w:hAnsi="Arial" w:cs="Arial"/>
          <w:sz w:val="20"/>
          <w:szCs w:val="20"/>
          <w:lang w:eastAsia="sl-SI"/>
        </w:rPr>
      </w:pPr>
      <w:r w:rsidRPr="009811B1">
        <w:rPr>
          <w:rFonts w:ascii="Arial" w:hAnsi="Arial" w:cs="Arial"/>
          <w:sz w:val="20"/>
          <w:szCs w:val="20"/>
          <w:lang w:eastAsia="sl-SI"/>
        </w:rPr>
        <w:t>*mokro čiščenje talnih oblog se opravlja strojno, stroji so v lasti naročnika</w:t>
      </w:r>
    </w:p>
    <w:p w14:paraId="16F4BA50" w14:textId="77777777" w:rsidR="00B23825" w:rsidRPr="009811B1" w:rsidRDefault="00B23825" w:rsidP="00D273C9">
      <w:pPr>
        <w:spacing w:after="0" w:line="240" w:lineRule="auto"/>
        <w:rPr>
          <w:rFonts w:ascii="Arial" w:hAnsi="Arial" w:cs="Arial"/>
          <w:sz w:val="20"/>
          <w:szCs w:val="20"/>
        </w:rPr>
      </w:pPr>
      <w:r w:rsidRPr="009811B1">
        <w:rPr>
          <w:rFonts w:ascii="Arial" w:hAnsi="Arial" w:cs="Arial"/>
          <w:sz w:val="20"/>
          <w:szCs w:val="20"/>
        </w:rPr>
        <w:br w:type="page"/>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
        <w:gridCol w:w="4497"/>
        <w:gridCol w:w="4482"/>
        <w:gridCol w:w="116"/>
      </w:tblGrid>
      <w:tr w:rsidR="00B23825" w:rsidRPr="009811B1" w14:paraId="16C878C6" w14:textId="77777777" w:rsidTr="00D60BC0">
        <w:trPr>
          <w:gridBefore w:val="1"/>
          <w:wBefore w:w="80" w:type="dxa"/>
        </w:trPr>
        <w:tc>
          <w:tcPr>
            <w:tcW w:w="9095" w:type="dxa"/>
            <w:gridSpan w:val="3"/>
            <w:shd w:val="clear" w:color="auto" w:fill="auto"/>
          </w:tcPr>
          <w:p w14:paraId="459C4323" w14:textId="77777777" w:rsidR="00B23825" w:rsidRPr="009811B1" w:rsidRDefault="00B23825" w:rsidP="00D273C9">
            <w:pPr>
              <w:spacing w:after="0" w:line="240" w:lineRule="auto"/>
              <w:contextualSpacing/>
              <w:rPr>
                <w:rFonts w:ascii="Arial" w:eastAsia="Calibri" w:hAnsi="Arial" w:cs="Arial"/>
                <w:sz w:val="20"/>
                <w:szCs w:val="20"/>
              </w:rPr>
            </w:pPr>
            <w:r w:rsidRPr="009811B1">
              <w:rPr>
                <w:rFonts w:ascii="Arial" w:eastAsia="Calibri" w:hAnsi="Arial" w:cs="Arial"/>
                <w:sz w:val="20"/>
                <w:szCs w:val="20"/>
                <w:lang w:eastAsia="sl-SI"/>
              </w:rPr>
              <w:lastRenderedPageBreak/>
              <w:t>13. DELOVNA PREGLEDNICA – VETERINARSKA AMBULANTA</w:t>
            </w:r>
          </w:p>
        </w:tc>
      </w:tr>
      <w:tr w:rsidR="00B23825" w:rsidRPr="009811B1" w14:paraId="3056D9EB" w14:textId="77777777" w:rsidTr="00D60BC0">
        <w:trPr>
          <w:gridBefore w:val="1"/>
          <w:wBefore w:w="80" w:type="dxa"/>
        </w:trPr>
        <w:tc>
          <w:tcPr>
            <w:tcW w:w="9095" w:type="dxa"/>
            <w:gridSpan w:val="3"/>
            <w:shd w:val="clear" w:color="auto" w:fill="auto"/>
          </w:tcPr>
          <w:p w14:paraId="23CDFC5A" w14:textId="77777777" w:rsidR="00B23825" w:rsidRPr="009811B1" w:rsidRDefault="00B23825" w:rsidP="00D273C9">
            <w:pPr>
              <w:spacing w:after="0" w:line="240" w:lineRule="auto"/>
              <w:contextualSpacing/>
              <w:rPr>
                <w:rFonts w:ascii="Arial" w:eastAsia="Calibri" w:hAnsi="Arial" w:cs="Arial"/>
                <w:sz w:val="20"/>
                <w:szCs w:val="20"/>
              </w:rPr>
            </w:pPr>
            <w:r w:rsidRPr="009811B1">
              <w:rPr>
                <w:rFonts w:ascii="Arial" w:eastAsia="Calibri" w:hAnsi="Arial" w:cs="Arial"/>
                <w:sz w:val="20"/>
                <w:szCs w:val="20"/>
              </w:rPr>
              <w:t>Dela, ki jih je potrebno opraviti dnevno (predviden čas dela 1:30 ura):</w:t>
            </w:r>
          </w:p>
        </w:tc>
      </w:tr>
      <w:tr w:rsidR="00B23825" w:rsidRPr="009811B1" w14:paraId="6F12133C" w14:textId="77777777" w:rsidTr="00D60BC0">
        <w:tblPrEx>
          <w:jc w:val="center"/>
          <w:tblInd w:w="0" w:type="dxa"/>
        </w:tblPrEx>
        <w:trPr>
          <w:gridAfter w:val="1"/>
          <w:wAfter w:w="116" w:type="dxa"/>
          <w:jc w:val="center"/>
        </w:trPr>
        <w:tc>
          <w:tcPr>
            <w:tcW w:w="4577" w:type="dxa"/>
            <w:gridSpan w:val="2"/>
            <w:shd w:val="clear" w:color="auto" w:fill="auto"/>
          </w:tcPr>
          <w:p w14:paraId="0EF2E251" w14:textId="77777777" w:rsidR="00B23825" w:rsidRPr="009811B1" w:rsidRDefault="00B23825" w:rsidP="00D273C9">
            <w:pPr>
              <w:spacing w:after="0" w:line="240" w:lineRule="auto"/>
              <w:jc w:val="center"/>
              <w:rPr>
                <w:rFonts w:ascii="Arial" w:eastAsia="Calibri" w:hAnsi="Arial" w:cs="Arial"/>
                <w:b/>
                <w:sz w:val="20"/>
                <w:szCs w:val="20"/>
                <w:lang w:eastAsia="sl-SI"/>
              </w:rPr>
            </w:pPr>
            <w:r w:rsidRPr="009811B1">
              <w:rPr>
                <w:rFonts w:ascii="Arial" w:eastAsia="Calibri" w:hAnsi="Arial" w:cs="Arial"/>
                <w:b/>
                <w:sz w:val="20"/>
                <w:szCs w:val="20"/>
                <w:lang w:eastAsia="sl-SI"/>
              </w:rPr>
              <w:t>Ambulanta</w:t>
            </w:r>
          </w:p>
          <w:p w14:paraId="16E0FE04"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Oznaka prostora - neto površina (m</w:t>
            </w:r>
            <w:r w:rsidRPr="009811B1">
              <w:rPr>
                <w:rFonts w:ascii="Arial" w:eastAsia="Calibri" w:hAnsi="Arial" w:cs="Arial"/>
                <w:color w:val="000000"/>
                <w:sz w:val="20"/>
                <w:szCs w:val="20"/>
                <w:vertAlign w:val="superscript"/>
                <w:lang w:eastAsia="sl-SI"/>
              </w:rPr>
              <w:t>2</w:t>
            </w:r>
            <w:r w:rsidRPr="009811B1">
              <w:rPr>
                <w:rFonts w:ascii="Arial" w:eastAsia="Calibri" w:hAnsi="Arial" w:cs="Arial"/>
                <w:color w:val="000000"/>
                <w:sz w:val="20"/>
                <w:szCs w:val="20"/>
                <w:lang w:eastAsia="sl-SI"/>
              </w:rPr>
              <w:t>):</w:t>
            </w:r>
          </w:p>
          <w:p w14:paraId="507DA8F5"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A 1.2 – 8,02</w:t>
            </w:r>
          </w:p>
          <w:p w14:paraId="7FC7A01B"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A 9.1. – 26,04</w:t>
            </w:r>
          </w:p>
          <w:p w14:paraId="28563B99"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A 8 – 7,20</w:t>
            </w:r>
          </w:p>
          <w:p w14:paraId="0F3925F1"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A 7 – 13,28</w:t>
            </w:r>
          </w:p>
          <w:p w14:paraId="1E713B5C"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A 4 – 8,80</w:t>
            </w:r>
          </w:p>
          <w:p w14:paraId="78FF03B9"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A 1.1. – 8,62</w:t>
            </w:r>
          </w:p>
          <w:p w14:paraId="6A3EBF19"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A 9,2 – 7,54</w:t>
            </w:r>
          </w:p>
          <w:p w14:paraId="04361BB2"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A 9,3 – 6,60</w:t>
            </w:r>
          </w:p>
          <w:p w14:paraId="2AD12793"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A 16 – 6,30</w:t>
            </w:r>
          </w:p>
          <w:p w14:paraId="34E7F6D0"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A 15 – 7,38</w:t>
            </w:r>
          </w:p>
          <w:p w14:paraId="41F45D2F"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A 23 – 13,99</w:t>
            </w:r>
          </w:p>
          <w:p w14:paraId="56A7A2D3" w14:textId="77777777" w:rsidR="00B23825" w:rsidRPr="009811B1" w:rsidRDefault="00B23825" w:rsidP="00D273C9">
            <w:pPr>
              <w:spacing w:after="0" w:line="240" w:lineRule="auto"/>
              <w:jc w:val="center"/>
              <w:rPr>
                <w:rFonts w:ascii="Arial" w:eastAsia="Calibri" w:hAnsi="Arial" w:cs="Arial"/>
                <w:b/>
                <w:sz w:val="20"/>
                <w:szCs w:val="20"/>
              </w:rPr>
            </w:pPr>
            <w:r w:rsidRPr="009811B1">
              <w:rPr>
                <w:rFonts w:ascii="Arial" w:eastAsia="Calibri" w:hAnsi="Arial" w:cs="Arial"/>
                <w:color w:val="000000"/>
                <w:sz w:val="20"/>
                <w:szCs w:val="20"/>
                <w:lang w:eastAsia="sl-SI"/>
              </w:rPr>
              <w:t xml:space="preserve">A 27 – 22,63 </w:t>
            </w:r>
          </w:p>
        </w:tc>
        <w:tc>
          <w:tcPr>
            <w:tcW w:w="4482" w:type="dxa"/>
            <w:shd w:val="clear" w:color="auto" w:fill="auto"/>
          </w:tcPr>
          <w:p w14:paraId="781E4ED1" w14:textId="77777777" w:rsidR="00B23825" w:rsidRPr="009811B1" w:rsidRDefault="00B23825" w:rsidP="00D273C9">
            <w:pPr>
              <w:numPr>
                <w:ilvl w:val="0"/>
                <w:numId w:val="74"/>
              </w:numPr>
              <w:spacing w:after="0" w:line="240" w:lineRule="auto"/>
              <w:contextualSpacing/>
              <w:rPr>
                <w:rFonts w:ascii="Arial" w:eastAsia="Calibri" w:hAnsi="Arial" w:cs="Arial"/>
                <w:sz w:val="20"/>
                <w:szCs w:val="20"/>
              </w:rPr>
            </w:pPr>
            <w:r w:rsidRPr="009811B1">
              <w:rPr>
                <w:rFonts w:ascii="Arial" w:eastAsia="Calibri" w:hAnsi="Arial" w:cs="Arial"/>
                <w:sz w:val="20"/>
                <w:szCs w:val="20"/>
              </w:rPr>
              <w:t>mokro čiščenje vseh talnih oblog, razen v prostorih, kjer so nastanjene živali</w:t>
            </w:r>
          </w:p>
          <w:p w14:paraId="3DC2A3C8" w14:textId="77777777" w:rsidR="00B23825" w:rsidRPr="009811B1" w:rsidRDefault="00B23825" w:rsidP="00D273C9">
            <w:pPr>
              <w:numPr>
                <w:ilvl w:val="0"/>
                <w:numId w:val="74"/>
              </w:numPr>
              <w:spacing w:after="0" w:line="240" w:lineRule="auto"/>
              <w:contextualSpacing/>
              <w:rPr>
                <w:rFonts w:ascii="Arial" w:eastAsia="Calibri" w:hAnsi="Arial" w:cs="Arial"/>
                <w:sz w:val="20"/>
                <w:szCs w:val="20"/>
              </w:rPr>
            </w:pPr>
            <w:r w:rsidRPr="009811B1">
              <w:rPr>
                <w:rFonts w:ascii="Arial" w:eastAsia="Calibri" w:hAnsi="Arial" w:cs="Arial"/>
                <w:sz w:val="20"/>
                <w:szCs w:val="20"/>
              </w:rPr>
              <w:t>praznjenje košev za smeti</w:t>
            </w:r>
          </w:p>
        </w:tc>
      </w:tr>
      <w:tr w:rsidR="00B23825" w:rsidRPr="009811B1" w14:paraId="3623D4CC" w14:textId="77777777" w:rsidTr="00D60BC0">
        <w:tblPrEx>
          <w:jc w:val="center"/>
          <w:tblInd w:w="0" w:type="dxa"/>
        </w:tblPrEx>
        <w:trPr>
          <w:gridAfter w:val="1"/>
          <w:wAfter w:w="116" w:type="dxa"/>
          <w:jc w:val="center"/>
        </w:trPr>
        <w:tc>
          <w:tcPr>
            <w:tcW w:w="4577" w:type="dxa"/>
            <w:gridSpan w:val="2"/>
            <w:shd w:val="clear" w:color="auto" w:fill="auto"/>
          </w:tcPr>
          <w:p w14:paraId="2378CE00" w14:textId="77777777" w:rsidR="00B23825" w:rsidRPr="009811B1" w:rsidRDefault="00B23825" w:rsidP="00D273C9">
            <w:pPr>
              <w:spacing w:after="0" w:line="240" w:lineRule="auto"/>
              <w:jc w:val="center"/>
              <w:rPr>
                <w:rFonts w:ascii="Arial" w:eastAsia="Calibri" w:hAnsi="Arial" w:cs="Arial"/>
                <w:b/>
                <w:sz w:val="20"/>
                <w:szCs w:val="20"/>
                <w:lang w:eastAsia="sl-SI"/>
              </w:rPr>
            </w:pPr>
            <w:r w:rsidRPr="009811B1">
              <w:rPr>
                <w:rFonts w:ascii="Arial" w:eastAsia="Calibri" w:hAnsi="Arial" w:cs="Arial"/>
                <w:b/>
                <w:sz w:val="20"/>
                <w:szCs w:val="20"/>
                <w:lang w:eastAsia="sl-SI"/>
              </w:rPr>
              <w:t>Toaletni prostori, tuš in garderoba</w:t>
            </w:r>
          </w:p>
          <w:p w14:paraId="6C838A5F"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Oznaka prostora - neto površina (m</w:t>
            </w:r>
            <w:r w:rsidRPr="009811B1">
              <w:rPr>
                <w:rFonts w:ascii="Arial" w:eastAsia="Calibri" w:hAnsi="Arial" w:cs="Arial"/>
                <w:color w:val="000000"/>
                <w:sz w:val="20"/>
                <w:szCs w:val="20"/>
                <w:vertAlign w:val="superscript"/>
                <w:lang w:eastAsia="sl-SI"/>
              </w:rPr>
              <w:t>2</w:t>
            </w:r>
            <w:r w:rsidRPr="009811B1">
              <w:rPr>
                <w:rFonts w:ascii="Arial" w:eastAsia="Calibri" w:hAnsi="Arial" w:cs="Arial"/>
                <w:color w:val="000000"/>
                <w:sz w:val="20"/>
                <w:szCs w:val="20"/>
                <w:lang w:eastAsia="sl-SI"/>
              </w:rPr>
              <w:t>):</w:t>
            </w:r>
          </w:p>
          <w:p w14:paraId="0D605D72" w14:textId="77777777" w:rsidR="00B23825" w:rsidRPr="009811B1" w:rsidRDefault="00B23825" w:rsidP="00D273C9">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A 3 – 4,81</w:t>
            </w:r>
          </w:p>
          <w:p w14:paraId="44ED8680" w14:textId="77777777" w:rsidR="00B23825" w:rsidRPr="009811B1" w:rsidRDefault="00B23825" w:rsidP="00D273C9">
            <w:pPr>
              <w:spacing w:after="0" w:line="240" w:lineRule="auto"/>
              <w:jc w:val="center"/>
              <w:rPr>
                <w:rFonts w:ascii="Arial" w:eastAsia="Calibri" w:hAnsi="Arial" w:cs="Arial"/>
                <w:b/>
                <w:sz w:val="20"/>
                <w:szCs w:val="20"/>
              </w:rPr>
            </w:pPr>
            <w:r w:rsidRPr="009811B1">
              <w:rPr>
                <w:rFonts w:ascii="Arial" w:eastAsia="Calibri" w:hAnsi="Arial" w:cs="Arial"/>
                <w:sz w:val="20"/>
                <w:szCs w:val="20"/>
                <w:lang w:eastAsia="sl-SI"/>
              </w:rPr>
              <w:t>A 5 – 3,58</w:t>
            </w:r>
          </w:p>
        </w:tc>
        <w:tc>
          <w:tcPr>
            <w:tcW w:w="4482" w:type="dxa"/>
            <w:shd w:val="clear" w:color="auto" w:fill="auto"/>
          </w:tcPr>
          <w:p w14:paraId="674DBD28" w14:textId="77777777" w:rsidR="00B23825" w:rsidRPr="009811B1" w:rsidRDefault="00B23825" w:rsidP="00D273C9">
            <w:pPr>
              <w:numPr>
                <w:ilvl w:val="0"/>
                <w:numId w:val="65"/>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WC školjke, WC metlice in posodice</w:t>
            </w:r>
          </w:p>
          <w:p w14:paraId="2C5E8D83" w14:textId="77777777" w:rsidR="00B23825" w:rsidRPr="009811B1" w:rsidRDefault="00B23825" w:rsidP="00D273C9">
            <w:pPr>
              <w:numPr>
                <w:ilvl w:val="0"/>
                <w:numId w:val="65"/>
              </w:numPr>
              <w:spacing w:after="0" w:line="240" w:lineRule="auto"/>
              <w:contextualSpacing/>
              <w:rPr>
                <w:rFonts w:ascii="Arial" w:eastAsia="Calibri" w:hAnsi="Arial" w:cs="Arial"/>
                <w:sz w:val="20"/>
                <w:szCs w:val="20"/>
              </w:rPr>
            </w:pPr>
            <w:r w:rsidRPr="009811B1">
              <w:rPr>
                <w:rFonts w:ascii="Arial" w:eastAsia="Calibri" w:hAnsi="Arial" w:cs="Arial"/>
                <w:sz w:val="20"/>
                <w:szCs w:val="20"/>
              </w:rPr>
              <w:t>praznjenje košev za smeti</w:t>
            </w:r>
          </w:p>
          <w:p w14:paraId="4267963C" w14:textId="77777777" w:rsidR="00B23825" w:rsidRPr="009811B1" w:rsidRDefault="00B23825" w:rsidP="00D273C9">
            <w:pPr>
              <w:numPr>
                <w:ilvl w:val="0"/>
                <w:numId w:val="65"/>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umivalnikov, pip, ogledal ter stenskih oblog okoli umivalnika - na dosegu rok</w:t>
            </w:r>
          </w:p>
          <w:p w14:paraId="1AFB45C1" w14:textId="77777777" w:rsidR="00B23825" w:rsidRPr="009811B1" w:rsidRDefault="00B23825" w:rsidP="00D273C9">
            <w:pPr>
              <w:numPr>
                <w:ilvl w:val="0"/>
                <w:numId w:val="65"/>
              </w:numPr>
              <w:spacing w:after="0" w:line="240" w:lineRule="auto"/>
              <w:contextualSpacing/>
              <w:rPr>
                <w:rFonts w:ascii="Arial" w:eastAsia="Calibri" w:hAnsi="Arial" w:cs="Arial"/>
                <w:sz w:val="20"/>
                <w:szCs w:val="20"/>
              </w:rPr>
            </w:pPr>
            <w:r w:rsidRPr="009811B1">
              <w:rPr>
                <w:rFonts w:ascii="Arial" w:eastAsia="Calibri" w:hAnsi="Arial" w:cs="Arial"/>
                <w:sz w:val="20"/>
                <w:szCs w:val="20"/>
              </w:rPr>
              <w:t>polnjenje podajalnikov toaletnega papirja ter brisačk za roke (po potrebi)</w:t>
            </w:r>
          </w:p>
          <w:p w14:paraId="34AFBB4E" w14:textId="77777777" w:rsidR="00B23825" w:rsidRPr="009811B1" w:rsidRDefault="00B23825" w:rsidP="00D273C9">
            <w:pPr>
              <w:numPr>
                <w:ilvl w:val="0"/>
                <w:numId w:val="65"/>
              </w:numPr>
              <w:spacing w:after="0" w:line="240" w:lineRule="auto"/>
              <w:contextualSpacing/>
              <w:rPr>
                <w:rFonts w:ascii="Arial" w:eastAsia="Calibri" w:hAnsi="Arial" w:cs="Arial"/>
                <w:sz w:val="20"/>
                <w:szCs w:val="20"/>
              </w:rPr>
            </w:pPr>
            <w:r w:rsidRPr="009811B1">
              <w:rPr>
                <w:rFonts w:ascii="Arial" w:eastAsia="Calibri" w:hAnsi="Arial" w:cs="Arial"/>
                <w:sz w:val="20"/>
                <w:szCs w:val="20"/>
              </w:rPr>
              <w:t xml:space="preserve">polnjenje </w:t>
            </w:r>
            <w:proofErr w:type="spellStart"/>
            <w:r w:rsidRPr="009811B1">
              <w:rPr>
                <w:rFonts w:ascii="Arial" w:eastAsia="Calibri" w:hAnsi="Arial" w:cs="Arial"/>
                <w:sz w:val="20"/>
                <w:szCs w:val="20"/>
              </w:rPr>
              <w:t>dozirnikov</w:t>
            </w:r>
            <w:proofErr w:type="spellEnd"/>
            <w:r w:rsidRPr="009811B1">
              <w:rPr>
                <w:rFonts w:ascii="Arial" w:eastAsia="Calibri" w:hAnsi="Arial" w:cs="Arial"/>
                <w:sz w:val="20"/>
                <w:szCs w:val="20"/>
              </w:rPr>
              <w:t xml:space="preserve"> za milo ter razkužilo (po potrebi)</w:t>
            </w:r>
          </w:p>
          <w:p w14:paraId="54B17008" w14:textId="77777777" w:rsidR="00B23825" w:rsidRPr="009811B1" w:rsidRDefault="00B23825" w:rsidP="00D273C9">
            <w:pPr>
              <w:numPr>
                <w:ilvl w:val="0"/>
                <w:numId w:val="65"/>
              </w:numPr>
              <w:spacing w:after="0" w:line="240" w:lineRule="auto"/>
              <w:contextualSpacing/>
              <w:rPr>
                <w:rFonts w:ascii="Arial" w:eastAsia="Calibri" w:hAnsi="Arial" w:cs="Arial"/>
                <w:sz w:val="20"/>
                <w:szCs w:val="20"/>
              </w:rPr>
            </w:pPr>
            <w:r w:rsidRPr="009811B1">
              <w:rPr>
                <w:rFonts w:ascii="Arial" w:eastAsia="Calibri" w:hAnsi="Arial" w:cs="Arial"/>
                <w:sz w:val="20"/>
                <w:szCs w:val="20"/>
              </w:rPr>
              <w:t>mokro čiščenje talnih oblog</w:t>
            </w:r>
          </w:p>
        </w:tc>
      </w:tr>
      <w:tr w:rsidR="00B23825" w:rsidRPr="009811B1" w14:paraId="16EB987B" w14:textId="77777777" w:rsidTr="00D60BC0">
        <w:tblPrEx>
          <w:jc w:val="center"/>
          <w:tblInd w:w="0" w:type="dxa"/>
        </w:tblPrEx>
        <w:trPr>
          <w:gridAfter w:val="1"/>
          <w:wAfter w:w="116" w:type="dxa"/>
          <w:jc w:val="center"/>
        </w:trPr>
        <w:tc>
          <w:tcPr>
            <w:tcW w:w="4577" w:type="dxa"/>
            <w:gridSpan w:val="2"/>
            <w:shd w:val="clear" w:color="auto" w:fill="auto"/>
          </w:tcPr>
          <w:p w14:paraId="17A7738C" w14:textId="77777777" w:rsidR="00B23825" w:rsidRPr="009811B1" w:rsidRDefault="00B23825" w:rsidP="00D273C9">
            <w:pPr>
              <w:spacing w:after="0" w:line="240" w:lineRule="auto"/>
              <w:jc w:val="center"/>
              <w:rPr>
                <w:rFonts w:ascii="Arial" w:eastAsia="Calibri" w:hAnsi="Arial" w:cs="Arial"/>
                <w:b/>
                <w:sz w:val="20"/>
                <w:szCs w:val="20"/>
                <w:lang w:eastAsia="sl-SI"/>
              </w:rPr>
            </w:pPr>
            <w:r w:rsidRPr="009811B1">
              <w:rPr>
                <w:rFonts w:ascii="Arial" w:eastAsia="Calibri" w:hAnsi="Arial" w:cs="Arial"/>
                <w:b/>
                <w:sz w:val="20"/>
                <w:szCs w:val="20"/>
                <w:lang w:eastAsia="sl-SI"/>
              </w:rPr>
              <w:t>Servisni prostori Ambulante</w:t>
            </w:r>
          </w:p>
          <w:p w14:paraId="0E0888BF"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Oznaka prostora - neto površina (m</w:t>
            </w:r>
            <w:r w:rsidRPr="009811B1">
              <w:rPr>
                <w:rFonts w:ascii="Arial" w:eastAsia="Calibri" w:hAnsi="Arial" w:cs="Arial"/>
                <w:color w:val="000000"/>
                <w:sz w:val="20"/>
                <w:szCs w:val="20"/>
                <w:vertAlign w:val="superscript"/>
                <w:lang w:eastAsia="sl-SI"/>
              </w:rPr>
              <w:t>2</w:t>
            </w:r>
            <w:r w:rsidRPr="009811B1">
              <w:rPr>
                <w:rFonts w:ascii="Arial" w:eastAsia="Calibri" w:hAnsi="Arial" w:cs="Arial"/>
                <w:color w:val="000000"/>
                <w:sz w:val="20"/>
                <w:szCs w:val="20"/>
                <w:lang w:eastAsia="sl-SI"/>
              </w:rPr>
              <w:t>):</w:t>
            </w:r>
          </w:p>
          <w:p w14:paraId="7872B46A" w14:textId="77777777" w:rsidR="00B23825" w:rsidRPr="009811B1" w:rsidRDefault="00B23825" w:rsidP="00D273C9">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A 2.1 - 7,98</w:t>
            </w:r>
          </w:p>
          <w:p w14:paraId="63804D14" w14:textId="77777777" w:rsidR="00B23825" w:rsidRPr="009811B1" w:rsidRDefault="00B23825" w:rsidP="00D273C9">
            <w:pPr>
              <w:spacing w:after="0" w:line="240" w:lineRule="auto"/>
              <w:jc w:val="center"/>
              <w:rPr>
                <w:rFonts w:ascii="Arial" w:eastAsia="Calibri" w:hAnsi="Arial" w:cs="Arial"/>
                <w:b/>
                <w:sz w:val="20"/>
                <w:szCs w:val="20"/>
              </w:rPr>
            </w:pPr>
            <w:r w:rsidRPr="009811B1">
              <w:rPr>
                <w:rFonts w:ascii="Arial" w:eastAsia="Calibri" w:hAnsi="Arial" w:cs="Arial"/>
                <w:sz w:val="20"/>
                <w:szCs w:val="20"/>
                <w:lang w:eastAsia="sl-SI"/>
              </w:rPr>
              <w:t xml:space="preserve">A 2.2 – 6,82 </w:t>
            </w:r>
          </w:p>
        </w:tc>
        <w:tc>
          <w:tcPr>
            <w:tcW w:w="4482" w:type="dxa"/>
            <w:shd w:val="clear" w:color="auto" w:fill="auto"/>
          </w:tcPr>
          <w:p w14:paraId="4C19DACC" w14:textId="77777777" w:rsidR="00B23825" w:rsidRPr="009811B1" w:rsidRDefault="00B23825" w:rsidP="00D273C9">
            <w:pPr>
              <w:numPr>
                <w:ilvl w:val="0"/>
                <w:numId w:val="75"/>
              </w:numPr>
              <w:spacing w:after="0" w:line="240" w:lineRule="auto"/>
              <w:contextualSpacing/>
              <w:rPr>
                <w:rFonts w:ascii="Arial" w:eastAsia="Calibri" w:hAnsi="Arial" w:cs="Arial"/>
                <w:sz w:val="20"/>
                <w:szCs w:val="20"/>
              </w:rPr>
            </w:pPr>
            <w:r w:rsidRPr="009811B1">
              <w:rPr>
                <w:rFonts w:ascii="Arial" w:eastAsia="Calibri" w:hAnsi="Arial" w:cs="Arial"/>
                <w:sz w:val="20"/>
                <w:szCs w:val="20"/>
              </w:rPr>
              <w:t>mokro čiščenje talnih oblog</w:t>
            </w:r>
          </w:p>
        </w:tc>
      </w:tr>
      <w:tr w:rsidR="00B23825" w:rsidRPr="009811B1" w14:paraId="5F9C8A0B" w14:textId="77777777" w:rsidTr="00D60BC0">
        <w:tblPrEx>
          <w:jc w:val="center"/>
          <w:tblInd w:w="0" w:type="dxa"/>
        </w:tblPrEx>
        <w:trPr>
          <w:gridAfter w:val="1"/>
          <w:wAfter w:w="116" w:type="dxa"/>
          <w:jc w:val="center"/>
        </w:trPr>
        <w:tc>
          <w:tcPr>
            <w:tcW w:w="4577" w:type="dxa"/>
            <w:gridSpan w:val="2"/>
            <w:shd w:val="clear" w:color="auto" w:fill="auto"/>
          </w:tcPr>
          <w:p w14:paraId="67456E63" w14:textId="77777777" w:rsidR="00B23825" w:rsidRPr="009811B1" w:rsidRDefault="00B23825" w:rsidP="00D273C9">
            <w:pPr>
              <w:spacing w:after="0" w:line="240" w:lineRule="auto"/>
              <w:jc w:val="center"/>
              <w:rPr>
                <w:rFonts w:ascii="Arial" w:eastAsia="Calibri" w:hAnsi="Arial" w:cs="Arial"/>
                <w:b/>
                <w:sz w:val="20"/>
                <w:szCs w:val="20"/>
                <w:lang w:eastAsia="sl-SI"/>
              </w:rPr>
            </w:pPr>
            <w:r w:rsidRPr="009811B1">
              <w:rPr>
                <w:rFonts w:ascii="Arial" w:eastAsia="Calibri" w:hAnsi="Arial" w:cs="Arial"/>
                <w:b/>
                <w:sz w:val="20"/>
                <w:szCs w:val="20"/>
                <w:lang w:eastAsia="sl-SI"/>
              </w:rPr>
              <w:t>Kirurški dvorani</w:t>
            </w:r>
          </w:p>
          <w:p w14:paraId="6DA8C5A5"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Oznaka prostora - neto površina (m</w:t>
            </w:r>
            <w:r w:rsidRPr="009811B1">
              <w:rPr>
                <w:rFonts w:ascii="Arial" w:eastAsia="Calibri" w:hAnsi="Arial" w:cs="Arial"/>
                <w:color w:val="000000"/>
                <w:sz w:val="20"/>
                <w:szCs w:val="20"/>
                <w:vertAlign w:val="superscript"/>
                <w:lang w:eastAsia="sl-SI"/>
              </w:rPr>
              <w:t>2</w:t>
            </w:r>
            <w:r w:rsidRPr="009811B1">
              <w:rPr>
                <w:rFonts w:ascii="Arial" w:eastAsia="Calibri" w:hAnsi="Arial" w:cs="Arial"/>
                <w:color w:val="000000"/>
                <w:sz w:val="20"/>
                <w:szCs w:val="20"/>
                <w:lang w:eastAsia="sl-SI"/>
              </w:rPr>
              <w:t>):</w:t>
            </w:r>
          </w:p>
          <w:p w14:paraId="7EB34A8A"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A 21 – 7,83</w:t>
            </w:r>
          </w:p>
          <w:p w14:paraId="3F3F9D39" w14:textId="77777777" w:rsidR="00B23825" w:rsidRPr="009811B1" w:rsidRDefault="00B23825" w:rsidP="00D273C9">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A 24 – 9,70</w:t>
            </w:r>
          </w:p>
          <w:p w14:paraId="067F6EC0" w14:textId="77777777" w:rsidR="00B23825" w:rsidRPr="009811B1" w:rsidRDefault="00B23825" w:rsidP="00D273C9">
            <w:pPr>
              <w:spacing w:after="0" w:line="240" w:lineRule="auto"/>
              <w:jc w:val="center"/>
              <w:rPr>
                <w:rFonts w:ascii="Arial" w:eastAsia="Calibri" w:hAnsi="Arial" w:cs="Arial"/>
                <w:b/>
                <w:sz w:val="20"/>
                <w:szCs w:val="20"/>
              </w:rPr>
            </w:pPr>
            <w:r w:rsidRPr="009811B1">
              <w:rPr>
                <w:rFonts w:ascii="Arial" w:eastAsia="Calibri" w:hAnsi="Arial" w:cs="Arial"/>
                <w:color w:val="000000"/>
                <w:sz w:val="20"/>
                <w:szCs w:val="20"/>
                <w:lang w:eastAsia="sl-SI"/>
              </w:rPr>
              <w:t>A 22 – 10,66</w:t>
            </w:r>
          </w:p>
        </w:tc>
        <w:tc>
          <w:tcPr>
            <w:tcW w:w="4482" w:type="dxa"/>
            <w:shd w:val="clear" w:color="auto" w:fill="auto"/>
          </w:tcPr>
          <w:p w14:paraId="61C86376" w14:textId="77777777" w:rsidR="00B23825" w:rsidRPr="009811B1" w:rsidRDefault="00B23825" w:rsidP="00D273C9">
            <w:pPr>
              <w:numPr>
                <w:ilvl w:val="0"/>
                <w:numId w:val="75"/>
              </w:numPr>
              <w:spacing w:after="0" w:line="240" w:lineRule="auto"/>
              <w:contextualSpacing/>
              <w:rPr>
                <w:rFonts w:ascii="Arial" w:eastAsia="Calibri" w:hAnsi="Arial" w:cs="Arial"/>
                <w:b/>
                <w:sz w:val="20"/>
                <w:szCs w:val="20"/>
              </w:rPr>
            </w:pPr>
            <w:r w:rsidRPr="009811B1">
              <w:rPr>
                <w:rFonts w:ascii="Arial" w:eastAsia="Calibri" w:hAnsi="Arial" w:cs="Arial"/>
                <w:sz w:val="20"/>
                <w:szCs w:val="20"/>
              </w:rPr>
              <w:t>mokro čiščenje talnih oblog</w:t>
            </w:r>
          </w:p>
        </w:tc>
      </w:tr>
    </w:tbl>
    <w:p w14:paraId="1368C295" w14:textId="77777777" w:rsidR="00B23825" w:rsidRPr="009811B1" w:rsidRDefault="00B23825" w:rsidP="00D273C9">
      <w:pPr>
        <w:spacing w:after="0" w:line="240" w:lineRule="auto"/>
        <w:rPr>
          <w:rFonts w:ascii="Arial" w:eastAsia="Calibri"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B23825" w:rsidRPr="009811B1" w14:paraId="7D535E1D" w14:textId="77777777" w:rsidTr="00D60BC0">
        <w:tc>
          <w:tcPr>
            <w:tcW w:w="9062" w:type="dxa"/>
            <w:gridSpan w:val="2"/>
            <w:shd w:val="clear" w:color="auto" w:fill="auto"/>
          </w:tcPr>
          <w:p w14:paraId="34FD87E6" w14:textId="77777777" w:rsidR="00B23825" w:rsidRPr="009811B1" w:rsidRDefault="00B23825" w:rsidP="00D273C9">
            <w:pPr>
              <w:spacing w:after="0" w:line="240" w:lineRule="auto"/>
              <w:contextualSpacing/>
              <w:rPr>
                <w:rFonts w:ascii="Arial" w:eastAsia="Calibri" w:hAnsi="Arial" w:cs="Arial"/>
                <w:sz w:val="20"/>
                <w:szCs w:val="20"/>
              </w:rPr>
            </w:pPr>
            <w:r w:rsidRPr="009811B1">
              <w:rPr>
                <w:rFonts w:ascii="Arial" w:eastAsia="Calibri" w:hAnsi="Arial" w:cs="Arial"/>
                <w:sz w:val="20"/>
                <w:szCs w:val="20"/>
                <w:lang w:eastAsia="sl-SI"/>
              </w:rPr>
              <w:t>14. DELOVNA PREGLEDNICA – STACIONARNA AVTOBUSA</w:t>
            </w:r>
          </w:p>
        </w:tc>
      </w:tr>
      <w:tr w:rsidR="00B23825" w:rsidRPr="009811B1" w14:paraId="181A061D" w14:textId="77777777" w:rsidTr="00D60BC0">
        <w:tc>
          <w:tcPr>
            <w:tcW w:w="9062" w:type="dxa"/>
            <w:gridSpan w:val="2"/>
            <w:shd w:val="clear" w:color="auto" w:fill="auto"/>
          </w:tcPr>
          <w:p w14:paraId="024E7D65" w14:textId="77777777" w:rsidR="00B23825" w:rsidRPr="009811B1" w:rsidRDefault="00B23825" w:rsidP="00D273C9">
            <w:pPr>
              <w:spacing w:after="0" w:line="240" w:lineRule="auto"/>
              <w:contextualSpacing/>
              <w:rPr>
                <w:rFonts w:ascii="Arial" w:eastAsia="Calibri" w:hAnsi="Arial" w:cs="Arial"/>
                <w:sz w:val="20"/>
                <w:szCs w:val="20"/>
              </w:rPr>
            </w:pPr>
            <w:r w:rsidRPr="009811B1">
              <w:rPr>
                <w:rFonts w:ascii="Arial" w:eastAsia="Calibri" w:hAnsi="Arial" w:cs="Arial"/>
                <w:sz w:val="20"/>
                <w:szCs w:val="20"/>
              </w:rPr>
              <w:t>Dela, ki jih je potrebno opraviti vsakodnevno, vendar le v primeru uporabe avtobusov</w:t>
            </w:r>
          </w:p>
          <w:p w14:paraId="182D2CBD" w14:textId="77777777" w:rsidR="00B23825" w:rsidRPr="009811B1" w:rsidRDefault="00B23825" w:rsidP="00D273C9">
            <w:pPr>
              <w:spacing w:after="0" w:line="240" w:lineRule="auto"/>
              <w:contextualSpacing/>
              <w:rPr>
                <w:rFonts w:ascii="Arial" w:eastAsia="Calibri" w:hAnsi="Arial" w:cs="Arial"/>
                <w:sz w:val="20"/>
                <w:szCs w:val="20"/>
              </w:rPr>
            </w:pPr>
            <w:r w:rsidRPr="009811B1">
              <w:rPr>
                <w:rFonts w:ascii="Arial" w:eastAsia="Calibri" w:hAnsi="Arial" w:cs="Arial"/>
                <w:sz w:val="20"/>
                <w:szCs w:val="20"/>
              </w:rPr>
              <w:t>(predviden čas dela 0,5 ure):</w:t>
            </w:r>
          </w:p>
        </w:tc>
      </w:tr>
      <w:tr w:rsidR="00B23825" w:rsidRPr="009811B1" w14:paraId="74713576" w14:textId="77777777" w:rsidTr="00D60BC0">
        <w:tc>
          <w:tcPr>
            <w:tcW w:w="4531" w:type="dxa"/>
            <w:shd w:val="clear" w:color="auto" w:fill="auto"/>
          </w:tcPr>
          <w:p w14:paraId="39693A89"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 xml:space="preserve">Stenske in talne obloge </w:t>
            </w:r>
          </w:p>
        </w:tc>
        <w:tc>
          <w:tcPr>
            <w:tcW w:w="4531" w:type="dxa"/>
            <w:shd w:val="clear" w:color="auto" w:fill="auto"/>
          </w:tcPr>
          <w:p w14:paraId="14F775DC" w14:textId="77777777" w:rsidR="00B23825" w:rsidRPr="009811B1" w:rsidRDefault="00B23825" w:rsidP="00D273C9">
            <w:pPr>
              <w:numPr>
                <w:ilvl w:val="0"/>
                <w:numId w:val="75"/>
              </w:numPr>
              <w:spacing w:after="0" w:line="240" w:lineRule="auto"/>
              <w:contextualSpacing/>
              <w:rPr>
                <w:rFonts w:ascii="Arial" w:eastAsia="Calibri" w:hAnsi="Arial" w:cs="Arial"/>
                <w:b/>
                <w:sz w:val="20"/>
                <w:szCs w:val="20"/>
              </w:rPr>
            </w:pPr>
            <w:r w:rsidRPr="009811B1">
              <w:rPr>
                <w:rFonts w:ascii="Arial" w:eastAsia="Calibri" w:hAnsi="Arial" w:cs="Arial"/>
                <w:sz w:val="20"/>
                <w:szCs w:val="20"/>
              </w:rPr>
              <w:t>mokro čiščenje stenskih in talnih oblog</w:t>
            </w:r>
          </w:p>
        </w:tc>
      </w:tr>
      <w:tr w:rsidR="00B23825" w:rsidRPr="009811B1" w14:paraId="763991FF" w14:textId="77777777" w:rsidTr="00D60BC0">
        <w:tc>
          <w:tcPr>
            <w:tcW w:w="4531" w:type="dxa"/>
            <w:shd w:val="clear" w:color="auto" w:fill="auto"/>
          </w:tcPr>
          <w:p w14:paraId="361CE714"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Sedalne površine</w:t>
            </w:r>
          </w:p>
        </w:tc>
        <w:tc>
          <w:tcPr>
            <w:tcW w:w="4531" w:type="dxa"/>
            <w:shd w:val="clear" w:color="auto" w:fill="auto"/>
          </w:tcPr>
          <w:p w14:paraId="0DD9C3CF" w14:textId="77777777" w:rsidR="00B23825" w:rsidRPr="009811B1" w:rsidRDefault="00B23825" w:rsidP="00D273C9">
            <w:pPr>
              <w:numPr>
                <w:ilvl w:val="0"/>
                <w:numId w:val="75"/>
              </w:numPr>
              <w:spacing w:after="0" w:line="240" w:lineRule="auto"/>
              <w:contextualSpacing/>
              <w:rPr>
                <w:rFonts w:ascii="Arial" w:eastAsia="Calibri" w:hAnsi="Arial" w:cs="Arial"/>
                <w:b/>
                <w:sz w:val="20"/>
                <w:szCs w:val="20"/>
              </w:rPr>
            </w:pPr>
            <w:r w:rsidRPr="009811B1">
              <w:rPr>
                <w:rFonts w:ascii="Arial" w:eastAsia="Calibri" w:hAnsi="Arial" w:cs="Arial"/>
                <w:sz w:val="20"/>
                <w:szCs w:val="20"/>
              </w:rPr>
              <w:t xml:space="preserve">sesanje in krtačenje sedalnih površin </w:t>
            </w:r>
          </w:p>
        </w:tc>
      </w:tr>
      <w:tr w:rsidR="00B23825" w:rsidRPr="009811B1" w14:paraId="0B63C824" w14:textId="77777777" w:rsidTr="00D60BC0">
        <w:tc>
          <w:tcPr>
            <w:tcW w:w="4531" w:type="dxa"/>
            <w:shd w:val="clear" w:color="auto" w:fill="auto"/>
          </w:tcPr>
          <w:p w14:paraId="19A2CD83"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 xml:space="preserve">Steklene površine </w:t>
            </w:r>
          </w:p>
        </w:tc>
        <w:tc>
          <w:tcPr>
            <w:tcW w:w="4531" w:type="dxa"/>
            <w:shd w:val="clear" w:color="auto" w:fill="auto"/>
          </w:tcPr>
          <w:p w14:paraId="15B2E765" w14:textId="77777777" w:rsidR="00B23825" w:rsidRPr="009811B1" w:rsidRDefault="00B23825" w:rsidP="00D273C9">
            <w:pPr>
              <w:numPr>
                <w:ilvl w:val="0"/>
                <w:numId w:val="75"/>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steklenih površin, na dosegu rok</w:t>
            </w:r>
          </w:p>
        </w:tc>
      </w:tr>
    </w:tbl>
    <w:p w14:paraId="0E01B445" w14:textId="77777777" w:rsidR="00B23825" w:rsidRPr="009811B1" w:rsidRDefault="00B23825" w:rsidP="00D273C9">
      <w:pPr>
        <w:spacing w:after="0" w:line="240" w:lineRule="auto"/>
        <w:jc w:val="both"/>
        <w:rPr>
          <w:rFonts w:ascii="Arial" w:eastAsia="Calibri" w:hAnsi="Arial" w:cs="Arial"/>
          <w:sz w:val="20"/>
          <w:szCs w:val="20"/>
        </w:rPr>
      </w:pPr>
    </w:p>
    <w:p w14:paraId="726D6E77" w14:textId="77777777" w:rsidR="00B23825" w:rsidRPr="009811B1" w:rsidRDefault="00B23825" w:rsidP="00D273C9">
      <w:pPr>
        <w:spacing w:after="0" w:line="240" w:lineRule="auto"/>
        <w:jc w:val="both"/>
        <w:rPr>
          <w:rFonts w:ascii="Arial" w:eastAsia="Calibri" w:hAnsi="Arial" w:cs="Arial"/>
          <w:sz w:val="20"/>
          <w:szCs w:val="20"/>
        </w:rPr>
      </w:pPr>
      <w:r w:rsidRPr="009811B1">
        <w:rPr>
          <w:rFonts w:ascii="Arial" w:eastAsia="Calibri" w:hAnsi="Arial" w:cs="Arial"/>
          <w:sz w:val="20"/>
          <w:szCs w:val="20"/>
        </w:rPr>
        <w:t xml:space="preserve">Poleg navedenih del, ki jih je potrebno opraviti dnevno, je izvajalec čiščenja v enoti Zavetišče dolžan vsak dan opraviti tudi dodatna čiščenja, navedena v prilogi </w:t>
      </w:r>
      <w:proofErr w:type="spellStart"/>
      <w:r w:rsidRPr="009811B1">
        <w:rPr>
          <w:rFonts w:ascii="Arial" w:eastAsia="Calibri" w:hAnsi="Arial" w:cs="Arial"/>
          <w:sz w:val="20"/>
          <w:szCs w:val="20"/>
        </w:rPr>
        <w:t>xy</w:t>
      </w:r>
      <w:proofErr w:type="spellEnd"/>
      <w:r w:rsidRPr="009811B1">
        <w:rPr>
          <w:rFonts w:ascii="Arial" w:eastAsia="Calibri" w:hAnsi="Arial" w:cs="Arial"/>
          <w:sz w:val="20"/>
          <w:szCs w:val="20"/>
        </w:rPr>
        <w:t xml:space="preserve"> ter izpolniti evidenčni list, ki ga </w:t>
      </w:r>
      <w:proofErr w:type="spellStart"/>
      <w:r w:rsidRPr="009811B1">
        <w:rPr>
          <w:rFonts w:ascii="Arial" w:eastAsia="Calibri" w:hAnsi="Arial" w:cs="Arial"/>
          <w:sz w:val="20"/>
          <w:szCs w:val="20"/>
        </w:rPr>
        <w:t>delav</w:t>
      </w:r>
      <w:proofErr w:type="spellEnd"/>
      <w:r w:rsidRPr="009811B1">
        <w:rPr>
          <w:rFonts w:ascii="Arial" w:eastAsia="Calibri" w:hAnsi="Arial" w:cs="Arial"/>
          <w:sz w:val="20"/>
          <w:szCs w:val="20"/>
        </w:rPr>
        <w:t>/ki-</w:t>
      </w:r>
      <w:proofErr w:type="spellStart"/>
      <w:r w:rsidRPr="009811B1">
        <w:rPr>
          <w:rFonts w:ascii="Arial" w:eastAsia="Calibri" w:hAnsi="Arial" w:cs="Arial"/>
          <w:sz w:val="20"/>
          <w:szCs w:val="20"/>
        </w:rPr>
        <w:t>cu</w:t>
      </w:r>
      <w:proofErr w:type="spellEnd"/>
      <w:r w:rsidRPr="009811B1">
        <w:rPr>
          <w:rFonts w:ascii="Arial" w:eastAsia="Calibri" w:hAnsi="Arial" w:cs="Arial"/>
          <w:sz w:val="20"/>
          <w:szCs w:val="20"/>
        </w:rPr>
        <w:t xml:space="preserve"> na objektu zagotovi izvajalec čiščenja.</w:t>
      </w:r>
    </w:p>
    <w:p w14:paraId="6B33BC4C" w14:textId="77777777" w:rsidR="00B23825" w:rsidRPr="009811B1" w:rsidRDefault="00B23825" w:rsidP="00D273C9">
      <w:pPr>
        <w:spacing w:after="0" w:line="240" w:lineRule="auto"/>
        <w:jc w:val="both"/>
        <w:rPr>
          <w:rFonts w:ascii="Arial" w:eastAsia="Calibri" w:hAnsi="Arial" w:cs="Arial"/>
          <w:sz w:val="20"/>
          <w:szCs w:val="20"/>
        </w:rPr>
      </w:pPr>
      <w:r w:rsidRPr="009811B1">
        <w:rPr>
          <w:rFonts w:ascii="Arial" w:eastAsia="Calibri" w:hAnsi="Arial" w:cs="Arial"/>
          <w:sz w:val="20"/>
          <w:szCs w:val="20"/>
        </w:rPr>
        <w:t xml:space="preserve">Strojno čiščenje objektov se izvaja s stroji, ki jih zagotovi naročnik. Izvajalec je dolžen poskrbeti, da </w:t>
      </w:r>
      <w:proofErr w:type="spellStart"/>
      <w:r w:rsidRPr="009811B1">
        <w:rPr>
          <w:rFonts w:ascii="Arial" w:eastAsia="Calibri" w:hAnsi="Arial" w:cs="Arial"/>
          <w:sz w:val="20"/>
          <w:szCs w:val="20"/>
        </w:rPr>
        <w:t>delav</w:t>
      </w:r>
      <w:proofErr w:type="spellEnd"/>
      <w:r w:rsidRPr="009811B1">
        <w:rPr>
          <w:rFonts w:ascii="Arial" w:eastAsia="Calibri" w:hAnsi="Arial" w:cs="Arial"/>
          <w:sz w:val="20"/>
          <w:szCs w:val="20"/>
        </w:rPr>
        <w:t>/</w:t>
      </w:r>
      <w:proofErr w:type="spellStart"/>
      <w:r w:rsidRPr="009811B1">
        <w:rPr>
          <w:rFonts w:ascii="Arial" w:eastAsia="Calibri" w:hAnsi="Arial" w:cs="Arial"/>
          <w:sz w:val="20"/>
          <w:szCs w:val="20"/>
        </w:rPr>
        <w:t>ke</w:t>
      </w:r>
      <w:proofErr w:type="spellEnd"/>
      <w:r w:rsidRPr="009811B1">
        <w:rPr>
          <w:rFonts w:ascii="Arial" w:eastAsia="Calibri" w:hAnsi="Arial" w:cs="Arial"/>
          <w:sz w:val="20"/>
          <w:szCs w:val="20"/>
        </w:rPr>
        <w:t xml:space="preserve">-ci s stroji in napravami ravnajo vestno in odgovorno, da skrbijo za vsakodnevno čiščenje strojev po končani uporabi – po protokolu uporabe posameznega stroja za čiščenje. Za vse poškodbe in okvare strojev, ki bi bile povzročene iz strani </w:t>
      </w:r>
      <w:proofErr w:type="spellStart"/>
      <w:r w:rsidRPr="009811B1">
        <w:rPr>
          <w:rFonts w:ascii="Arial" w:eastAsia="Calibri" w:hAnsi="Arial" w:cs="Arial"/>
          <w:sz w:val="20"/>
          <w:szCs w:val="20"/>
        </w:rPr>
        <w:t>delav</w:t>
      </w:r>
      <w:proofErr w:type="spellEnd"/>
      <w:r w:rsidRPr="009811B1">
        <w:rPr>
          <w:rFonts w:ascii="Arial" w:eastAsia="Calibri" w:hAnsi="Arial" w:cs="Arial"/>
          <w:sz w:val="20"/>
          <w:szCs w:val="20"/>
        </w:rPr>
        <w:t>/k-cev izvajalca storitev čiščenja, nosi odgovornost in stroške popravila izvajalec storitev čiščenja.</w:t>
      </w:r>
    </w:p>
    <w:p w14:paraId="3ACB8D32" w14:textId="77777777" w:rsidR="00B23825" w:rsidRPr="009811B1" w:rsidRDefault="00B23825" w:rsidP="00D273C9">
      <w:pPr>
        <w:spacing w:after="0" w:line="240" w:lineRule="auto"/>
        <w:rPr>
          <w:rFonts w:ascii="Arial" w:eastAsia="Calibri" w:hAnsi="Arial" w:cs="Arial"/>
          <w:sz w:val="20"/>
          <w:szCs w:val="20"/>
        </w:rPr>
      </w:pPr>
    </w:p>
    <w:tbl>
      <w:tblPr>
        <w:tblW w:w="10504" w:type="dxa"/>
        <w:tblInd w:w="5" w:type="dxa"/>
        <w:tblCellMar>
          <w:left w:w="70" w:type="dxa"/>
          <w:right w:w="70" w:type="dxa"/>
        </w:tblCellMar>
        <w:tblLook w:val="0000" w:firstRow="0" w:lastRow="0" w:firstColumn="0" w:lastColumn="0" w:noHBand="0" w:noVBand="0"/>
      </w:tblPr>
      <w:tblGrid>
        <w:gridCol w:w="38"/>
        <w:gridCol w:w="1303"/>
        <w:gridCol w:w="2268"/>
        <w:gridCol w:w="2835"/>
        <w:gridCol w:w="2693"/>
        <w:gridCol w:w="1367"/>
      </w:tblGrid>
      <w:tr w:rsidR="00B23825" w:rsidRPr="009811B1" w14:paraId="03632B3E" w14:textId="77777777" w:rsidTr="000B71E2">
        <w:trPr>
          <w:gridBefore w:val="1"/>
          <w:wBefore w:w="38" w:type="dxa"/>
          <w:trHeight w:val="127"/>
        </w:trPr>
        <w:tc>
          <w:tcPr>
            <w:tcW w:w="10466" w:type="dxa"/>
            <w:gridSpan w:val="5"/>
            <w:tcBorders>
              <w:top w:val="nil"/>
              <w:left w:val="nil"/>
              <w:bottom w:val="nil"/>
              <w:right w:val="nil"/>
            </w:tcBorders>
            <w:noWrap/>
            <w:vAlign w:val="bottom"/>
          </w:tcPr>
          <w:p w14:paraId="2DF48C0F" w14:textId="77777777" w:rsidR="00B23825" w:rsidRPr="009811B1" w:rsidRDefault="00B23825" w:rsidP="00D273C9">
            <w:pPr>
              <w:spacing w:after="0" w:line="240" w:lineRule="auto"/>
              <w:rPr>
                <w:rFonts w:ascii="Arial" w:hAnsi="Arial" w:cs="Arial"/>
                <w:b/>
                <w:bCs/>
                <w:sz w:val="20"/>
                <w:szCs w:val="20"/>
                <w:lang w:eastAsia="sl-SI"/>
              </w:rPr>
            </w:pPr>
            <w:r w:rsidRPr="009811B1">
              <w:rPr>
                <w:rFonts w:ascii="Arial" w:hAnsi="Arial" w:cs="Arial"/>
                <w:b/>
                <w:bCs/>
                <w:sz w:val="20"/>
                <w:szCs w:val="20"/>
                <w:lang w:eastAsia="sl-SI"/>
              </w:rPr>
              <w:t>DELOVNI ČAS DELAV/K-CEV v enoti ZAVETIŠČE ZA ZAPUŠČENE ŽIVALI LJUBLJANA</w:t>
            </w:r>
          </w:p>
          <w:p w14:paraId="19ADED93" w14:textId="77777777" w:rsidR="00B23825" w:rsidRPr="009811B1" w:rsidRDefault="00B23825" w:rsidP="00D273C9">
            <w:pPr>
              <w:spacing w:after="0" w:line="240" w:lineRule="auto"/>
              <w:rPr>
                <w:rFonts w:ascii="Arial" w:hAnsi="Arial" w:cs="Arial"/>
                <w:b/>
                <w:bCs/>
                <w:sz w:val="20"/>
                <w:szCs w:val="20"/>
                <w:lang w:eastAsia="sl-SI"/>
              </w:rPr>
            </w:pPr>
            <w:r w:rsidRPr="009811B1">
              <w:rPr>
                <w:rFonts w:ascii="Arial" w:hAnsi="Arial" w:cs="Arial"/>
                <w:b/>
                <w:bCs/>
                <w:sz w:val="20"/>
                <w:szCs w:val="20"/>
                <w:lang w:eastAsia="sl-SI"/>
              </w:rPr>
              <w:t xml:space="preserve">ZA OBDOBJE od </w:t>
            </w:r>
            <w:r w:rsidR="00E52BEE" w:rsidRPr="009811B1">
              <w:rPr>
                <w:rFonts w:ascii="Arial" w:hAnsi="Arial" w:cs="Arial"/>
                <w:b/>
                <w:bCs/>
                <w:sz w:val="20"/>
                <w:szCs w:val="20"/>
                <w:lang w:eastAsia="sl-SI"/>
              </w:rPr>
              <w:t>05.05.2024 do 04</w:t>
            </w:r>
            <w:r w:rsidRPr="009811B1">
              <w:rPr>
                <w:rFonts w:ascii="Arial" w:hAnsi="Arial" w:cs="Arial"/>
                <w:b/>
                <w:bCs/>
                <w:sz w:val="20"/>
                <w:szCs w:val="20"/>
                <w:lang w:eastAsia="sl-SI"/>
              </w:rPr>
              <w:t>.05.2027</w:t>
            </w:r>
          </w:p>
          <w:p w14:paraId="407FD6E0" w14:textId="77777777" w:rsidR="00B23825" w:rsidRPr="009811B1" w:rsidRDefault="00B23825" w:rsidP="00D273C9">
            <w:pPr>
              <w:spacing w:after="0" w:line="240" w:lineRule="auto"/>
              <w:rPr>
                <w:rFonts w:ascii="Arial" w:hAnsi="Arial" w:cs="Arial"/>
                <w:b/>
                <w:bCs/>
                <w:iCs/>
                <w:sz w:val="20"/>
                <w:szCs w:val="20"/>
                <w:lang w:eastAsia="sl-SI"/>
              </w:rPr>
            </w:pPr>
          </w:p>
        </w:tc>
      </w:tr>
      <w:tr w:rsidR="000B71E2" w:rsidRPr="009811B1" w14:paraId="382B1ADB" w14:textId="77777777" w:rsidTr="000B71E2">
        <w:trPr>
          <w:gridAfter w:val="1"/>
          <w:wAfter w:w="1367" w:type="dxa"/>
          <w:trHeight w:val="127"/>
        </w:trPr>
        <w:tc>
          <w:tcPr>
            <w:tcW w:w="9137" w:type="dxa"/>
            <w:gridSpan w:val="5"/>
            <w:tcBorders>
              <w:top w:val="nil"/>
              <w:left w:val="nil"/>
              <w:bottom w:val="nil"/>
              <w:right w:val="nil"/>
            </w:tcBorders>
            <w:noWrap/>
            <w:vAlign w:val="bottom"/>
          </w:tcPr>
          <w:p w14:paraId="27B7259F" w14:textId="77777777" w:rsidR="000B71E2" w:rsidRPr="009811B1" w:rsidRDefault="000B71E2" w:rsidP="008C1857">
            <w:pPr>
              <w:spacing w:after="0" w:line="240" w:lineRule="auto"/>
              <w:jc w:val="both"/>
              <w:rPr>
                <w:rFonts w:ascii="Arial" w:eastAsia="Times New Roman" w:hAnsi="Arial" w:cs="Arial"/>
                <w:i/>
                <w:iCs/>
                <w:sz w:val="20"/>
                <w:szCs w:val="20"/>
                <w:lang w:eastAsia="sl-SI"/>
              </w:rPr>
            </w:pPr>
            <w:r w:rsidRPr="009811B1">
              <w:rPr>
                <w:rFonts w:ascii="Arial" w:eastAsia="Times New Roman" w:hAnsi="Arial" w:cs="Arial"/>
                <w:i/>
                <w:iCs/>
                <w:sz w:val="20"/>
                <w:szCs w:val="20"/>
                <w:lang w:eastAsia="sl-SI"/>
              </w:rPr>
              <w:lastRenderedPageBreak/>
              <w:t>CELOLLETNI REŽIM (januar – december)</w:t>
            </w:r>
          </w:p>
        </w:tc>
      </w:tr>
      <w:tr w:rsidR="000B71E2" w:rsidRPr="009811B1" w14:paraId="4A735054" w14:textId="77777777" w:rsidTr="000B71E2">
        <w:trPr>
          <w:gridAfter w:val="1"/>
          <w:wAfter w:w="1367" w:type="dxa"/>
          <w:trHeight w:val="127"/>
        </w:trPr>
        <w:tc>
          <w:tcPr>
            <w:tcW w:w="1341" w:type="dxa"/>
            <w:gridSpan w:val="2"/>
            <w:tcBorders>
              <w:top w:val="single" w:sz="4" w:space="0" w:color="auto"/>
              <w:left w:val="single" w:sz="4" w:space="0" w:color="auto"/>
              <w:bottom w:val="single" w:sz="4" w:space="0" w:color="auto"/>
              <w:right w:val="single" w:sz="4" w:space="0" w:color="auto"/>
            </w:tcBorders>
            <w:noWrap/>
            <w:vAlign w:val="bottom"/>
          </w:tcPr>
          <w:p w14:paraId="68B21215" w14:textId="77777777" w:rsidR="000B71E2" w:rsidRPr="009811B1" w:rsidRDefault="000B71E2" w:rsidP="008C1857">
            <w:pPr>
              <w:spacing w:after="0" w:line="240" w:lineRule="auto"/>
              <w:jc w:val="both"/>
              <w:rPr>
                <w:rFonts w:ascii="Arial" w:eastAsia="Times New Roman" w:hAnsi="Arial" w:cs="Arial"/>
                <w:b/>
                <w:bCs/>
                <w:i/>
                <w:iCs/>
                <w:sz w:val="20"/>
                <w:szCs w:val="20"/>
                <w:lang w:eastAsia="sl-SI"/>
              </w:rPr>
            </w:pPr>
            <w:r w:rsidRPr="009811B1">
              <w:rPr>
                <w:rFonts w:ascii="Arial" w:eastAsia="Times New Roman" w:hAnsi="Arial" w:cs="Arial"/>
                <w:b/>
                <w:bCs/>
                <w:i/>
                <w:iCs/>
                <w:sz w:val="20"/>
                <w:szCs w:val="20"/>
                <w:lang w:eastAsia="sl-SI"/>
              </w:rPr>
              <w:t>delovnik</w:t>
            </w:r>
          </w:p>
        </w:tc>
        <w:tc>
          <w:tcPr>
            <w:tcW w:w="2268" w:type="dxa"/>
            <w:tcBorders>
              <w:top w:val="single" w:sz="4" w:space="0" w:color="auto"/>
              <w:left w:val="nil"/>
              <w:bottom w:val="single" w:sz="4" w:space="0" w:color="auto"/>
              <w:right w:val="single" w:sz="4" w:space="0" w:color="auto"/>
            </w:tcBorders>
            <w:noWrap/>
            <w:vAlign w:val="bottom"/>
          </w:tcPr>
          <w:p w14:paraId="126C9742" w14:textId="77777777" w:rsidR="000B71E2" w:rsidRPr="009811B1" w:rsidRDefault="000B71E2" w:rsidP="008C1857">
            <w:pPr>
              <w:spacing w:after="0" w:line="240" w:lineRule="auto"/>
              <w:jc w:val="both"/>
              <w:rPr>
                <w:rFonts w:ascii="Arial" w:eastAsia="Times New Roman" w:hAnsi="Arial" w:cs="Arial"/>
                <w:b/>
                <w:bCs/>
                <w:i/>
                <w:iCs/>
                <w:sz w:val="20"/>
                <w:szCs w:val="20"/>
                <w:lang w:eastAsia="sl-SI"/>
              </w:rPr>
            </w:pPr>
            <w:r w:rsidRPr="009811B1">
              <w:rPr>
                <w:rFonts w:ascii="Arial" w:eastAsia="Times New Roman" w:hAnsi="Arial" w:cs="Arial"/>
                <w:b/>
                <w:bCs/>
                <w:i/>
                <w:iCs/>
                <w:sz w:val="20"/>
                <w:szCs w:val="20"/>
                <w:lang w:eastAsia="sl-SI"/>
              </w:rPr>
              <w:t>delovni čas/ure</w:t>
            </w:r>
          </w:p>
        </w:tc>
        <w:tc>
          <w:tcPr>
            <w:tcW w:w="2835" w:type="dxa"/>
            <w:tcBorders>
              <w:top w:val="single" w:sz="4" w:space="0" w:color="auto"/>
              <w:left w:val="nil"/>
              <w:bottom w:val="single" w:sz="4" w:space="0" w:color="auto"/>
              <w:right w:val="single" w:sz="4" w:space="0" w:color="auto"/>
            </w:tcBorders>
            <w:noWrap/>
            <w:vAlign w:val="bottom"/>
          </w:tcPr>
          <w:p w14:paraId="6AF37A78" w14:textId="77777777" w:rsidR="000B71E2" w:rsidRPr="009811B1" w:rsidRDefault="000B71E2" w:rsidP="008C1857">
            <w:pPr>
              <w:spacing w:after="0" w:line="240" w:lineRule="auto"/>
              <w:jc w:val="both"/>
              <w:rPr>
                <w:rFonts w:ascii="Arial" w:eastAsia="Times New Roman" w:hAnsi="Arial" w:cs="Arial"/>
                <w:b/>
                <w:bCs/>
                <w:i/>
                <w:iCs/>
                <w:sz w:val="20"/>
                <w:szCs w:val="20"/>
                <w:lang w:eastAsia="sl-SI"/>
              </w:rPr>
            </w:pPr>
            <w:r w:rsidRPr="009811B1">
              <w:rPr>
                <w:rFonts w:ascii="Arial" w:eastAsia="Times New Roman" w:hAnsi="Arial" w:cs="Arial"/>
                <w:b/>
                <w:bCs/>
                <w:i/>
                <w:iCs/>
                <w:sz w:val="20"/>
                <w:szCs w:val="20"/>
                <w:lang w:eastAsia="sl-SI"/>
              </w:rPr>
              <w:t>število ur/dan/enega del.</w:t>
            </w:r>
          </w:p>
        </w:tc>
        <w:tc>
          <w:tcPr>
            <w:tcW w:w="2693" w:type="dxa"/>
            <w:tcBorders>
              <w:top w:val="single" w:sz="4" w:space="0" w:color="auto"/>
              <w:left w:val="nil"/>
              <w:bottom w:val="single" w:sz="4" w:space="0" w:color="auto"/>
              <w:right w:val="single" w:sz="4" w:space="0" w:color="auto"/>
            </w:tcBorders>
            <w:noWrap/>
            <w:vAlign w:val="bottom"/>
          </w:tcPr>
          <w:p w14:paraId="19AE2FFA" w14:textId="77777777" w:rsidR="000B71E2" w:rsidRPr="009811B1" w:rsidRDefault="000B71E2" w:rsidP="008C1857">
            <w:pPr>
              <w:spacing w:after="0" w:line="240" w:lineRule="auto"/>
              <w:jc w:val="both"/>
              <w:rPr>
                <w:rFonts w:ascii="Arial" w:eastAsia="Times New Roman" w:hAnsi="Arial" w:cs="Arial"/>
                <w:b/>
                <w:bCs/>
                <w:i/>
                <w:iCs/>
                <w:sz w:val="20"/>
                <w:szCs w:val="20"/>
                <w:lang w:eastAsia="sl-SI"/>
              </w:rPr>
            </w:pPr>
            <w:r w:rsidRPr="009811B1">
              <w:rPr>
                <w:rFonts w:ascii="Arial" w:eastAsia="Times New Roman" w:hAnsi="Arial" w:cs="Arial"/>
                <w:b/>
                <w:bCs/>
                <w:i/>
                <w:iCs/>
                <w:sz w:val="20"/>
                <w:szCs w:val="20"/>
                <w:lang w:eastAsia="sl-SI"/>
              </w:rPr>
              <w:t>število delavcev/dan</w:t>
            </w:r>
          </w:p>
        </w:tc>
      </w:tr>
      <w:tr w:rsidR="000B71E2" w:rsidRPr="009811B1" w14:paraId="362DF4FD" w14:textId="77777777" w:rsidTr="000B71E2">
        <w:trPr>
          <w:gridAfter w:val="1"/>
          <w:wAfter w:w="1367" w:type="dxa"/>
          <w:trHeight w:val="127"/>
        </w:trPr>
        <w:tc>
          <w:tcPr>
            <w:tcW w:w="1341" w:type="dxa"/>
            <w:gridSpan w:val="2"/>
            <w:tcBorders>
              <w:top w:val="nil"/>
              <w:left w:val="single" w:sz="4" w:space="0" w:color="auto"/>
              <w:bottom w:val="single" w:sz="4" w:space="0" w:color="auto"/>
              <w:right w:val="single" w:sz="4" w:space="0" w:color="auto"/>
            </w:tcBorders>
            <w:noWrap/>
            <w:vAlign w:val="bottom"/>
          </w:tcPr>
          <w:p w14:paraId="44DD7D6F" w14:textId="77777777" w:rsidR="000B71E2" w:rsidRPr="009811B1" w:rsidRDefault="000B71E2" w:rsidP="008C1857">
            <w:pPr>
              <w:spacing w:after="0" w:line="240" w:lineRule="auto"/>
              <w:jc w:val="both"/>
              <w:rPr>
                <w:rFonts w:ascii="Arial" w:eastAsia="Times New Roman" w:hAnsi="Arial" w:cs="Arial"/>
                <w:i/>
                <w:iCs/>
                <w:sz w:val="20"/>
                <w:szCs w:val="20"/>
                <w:lang w:eastAsia="sl-SI"/>
              </w:rPr>
            </w:pPr>
            <w:r w:rsidRPr="009811B1">
              <w:rPr>
                <w:rFonts w:ascii="Arial" w:eastAsia="Times New Roman" w:hAnsi="Arial" w:cs="Arial"/>
                <w:i/>
                <w:iCs/>
                <w:sz w:val="20"/>
                <w:szCs w:val="20"/>
                <w:lang w:eastAsia="sl-SI"/>
              </w:rPr>
              <w:t xml:space="preserve"> pon. - pet.</w:t>
            </w:r>
          </w:p>
        </w:tc>
        <w:tc>
          <w:tcPr>
            <w:tcW w:w="2268" w:type="dxa"/>
            <w:tcBorders>
              <w:top w:val="nil"/>
              <w:left w:val="nil"/>
              <w:bottom w:val="single" w:sz="4" w:space="0" w:color="auto"/>
              <w:right w:val="single" w:sz="4" w:space="0" w:color="auto"/>
            </w:tcBorders>
            <w:noWrap/>
            <w:vAlign w:val="bottom"/>
          </w:tcPr>
          <w:p w14:paraId="0021D9C7" w14:textId="77777777" w:rsidR="000B71E2" w:rsidRPr="009811B1" w:rsidRDefault="000B71E2" w:rsidP="008C1857">
            <w:pPr>
              <w:spacing w:after="0" w:line="240" w:lineRule="auto"/>
              <w:jc w:val="both"/>
              <w:rPr>
                <w:rFonts w:ascii="Arial" w:eastAsia="Times New Roman" w:hAnsi="Arial" w:cs="Arial"/>
                <w:i/>
                <w:iCs/>
                <w:sz w:val="20"/>
                <w:szCs w:val="20"/>
                <w:lang w:eastAsia="sl-SI"/>
              </w:rPr>
            </w:pPr>
            <w:r w:rsidRPr="009811B1">
              <w:rPr>
                <w:rFonts w:ascii="Arial" w:eastAsia="Times New Roman" w:hAnsi="Arial" w:cs="Arial"/>
                <w:i/>
                <w:iCs/>
                <w:sz w:val="20"/>
                <w:szCs w:val="20"/>
                <w:lang w:eastAsia="sl-SI"/>
              </w:rPr>
              <w:t>7:00 – 15:00</w:t>
            </w:r>
          </w:p>
        </w:tc>
        <w:tc>
          <w:tcPr>
            <w:tcW w:w="2835" w:type="dxa"/>
            <w:tcBorders>
              <w:top w:val="nil"/>
              <w:left w:val="nil"/>
              <w:bottom w:val="single" w:sz="4" w:space="0" w:color="auto"/>
              <w:right w:val="single" w:sz="4" w:space="0" w:color="auto"/>
            </w:tcBorders>
            <w:noWrap/>
            <w:vAlign w:val="bottom"/>
          </w:tcPr>
          <w:p w14:paraId="2DAC6197" w14:textId="77777777" w:rsidR="000B71E2" w:rsidRPr="009811B1" w:rsidRDefault="000B71E2" w:rsidP="008C1857">
            <w:pPr>
              <w:spacing w:after="0" w:line="240" w:lineRule="auto"/>
              <w:jc w:val="both"/>
              <w:rPr>
                <w:rFonts w:ascii="Arial" w:eastAsia="Times New Roman" w:hAnsi="Arial" w:cs="Arial"/>
                <w:i/>
                <w:iCs/>
                <w:sz w:val="20"/>
                <w:szCs w:val="20"/>
                <w:lang w:eastAsia="sl-SI"/>
              </w:rPr>
            </w:pPr>
            <w:r w:rsidRPr="009811B1">
              <w:rPr>
                <w:rFonts w:ascii="Arial" w:eastAsia="Times New Roman" w:hAnsi="Arial" w:cs="Arial"/>
                <w:i/>
                <w:iCs/>
                <w:sz w:val="20"/>
                <w:szCs w:val="20"/>
                <w:lang w:eastAsia="sl-SI"/>
              </w:rPr>
              <w:t>8</w:t>
            </w:r>
          </w:p>
        </w:tc>
        <w:tc>
          <w:tcPr>
            <w:tcW w:w="2693" w:type="dxa"/>
            <w:tcBorders>
              <w:top w:val="single" w:sz="4" w:space="0" w:color="auto"/>
              <w:left w:val="nil"/>
              <w:bottom w:val="single" w:sz="4" w:space="0" w:color="auto"/>
              <w:right w:val="single" w:sz="4" w:space="0" w:color="auto"/>
            </w:tcBorders>
            <w:noWrap/>
            <w:vAlign w:val="bottom"/>
          </w:tcPr>
          <w:p w14:paraId="49289D79" w14:textId="77777777" w:rsidR="000B71E2" w:rsidRPr="009811B1" w:rsidRDefault="000B71E2" w:rsidP="008C1857">
            <w:pPr>
              <w:spacing w:after="0" w:line="240" w:lineRule="auto"/>
              <w:jc w:val="both"/>
              <w:rPr>
                <w:rFonts w:ascii="Arial" w:eastAsia="Times New Roman" w:hAnsi="Arial" w:cs="Arial"/>
                <w:i/>
                <w:iCs/>
                <w:sz w:val="20"/>
                <w:szCs w:val="20"/>
                <w:lang w:eastAsia="sl-SI"/>
              </w:rPr>
            </w:pPr>
            <w:r w:rsidRPr="009811B1">
              <w:rPr>
                <w:rFonts w:ascii="Arial" w:eastAsia="Times New Roman" w:hAnsi="Arial" w:cs="Arial"/>
                <w:i/>
                <w:iCs/>
                <w:sz w:val="20"/>
                <w:szCs w:val="20"/>
                <w:lang w:eastAsia="sl-SI"/>
              </w:rPr>
              <w:t>1</w:t>
            </w:r>
          </w:p>
        </w:tc>
      </w:tr>
      <w:tr w:rsidR="000B71E2" w:rsidRPr="009811B1" w14:paraId="33DB109B" w14:textId="77777777" w:rsidTr="000B71E2">
        <w:trPr>
          <w:gridAfter w:val="1"/>
          <w:wAfter w:w="1367" w:type="dxa"/>
          <w:trHeight w:val="127"/>
        </w:trPr>
        <w:tc>
          <w:tcPr>
            <w:tcW w:w="1341" w:type="dxa"/>
            <w:gridSpan w:val="2"/>
            <w:tcBorders>
              <w:top w:val="nil"/>
              <w:left w:val="single" w:sz="4" w:space="0" w:color="auto"/>
              <w:bottom w:val="single" w:sz="4" w:space="0" w:color="auto"/>
              <w:right w:val="single" w:sz="4" w:space="0" w:color="auto"/>
            </w:tcBorders>
            <w:noWrap/>
            <w:vAlign w:val="bottom"/>
          </w:tcPr>
          <w:p w14:paraId="1C1C5312" w14:textId="77777777" w:rsidR="000B71E2" w:rsidRPr="009811B1" w:rsidRDefault="000B71E2" w:rsidP="008C1857">
            <w:pPr>
              <w:spacing w:after="0" w:line="240" w:lineRule="auto"/>
              <w:jc w:val="both"/>
              <w:rPr>
                <w:rFonts w:ascii="Arial" w:eastAsia="Times New Roman" w:hAnsi="Arial" w:cs="Arial"/>
                <w:b/>
                <w:bCs/>
                <w:i/>
                <w:iCs/>
                <w:sz w:val="20"/>
                <w:szCs w:val="20"/>
                <w:lang w:eastAsia="sl-SI"/>
              </w:rPr>
            </w:pPr>
            <w:r w:rsidRPr="009811B1">
              <w:rPr>
                <w:rFonts w:ascii="Arial" w:eastAsia="Times New Roman" w:hAnsi="Arial" w:cs="Arial"/>
                <w:b/>
                <w:bCs/>
                <w:i/>
                <w:iCs/>
                <w:sz w:val="20"/>
                <w:szCs w:val="20"/>
                <w:lang w:eastAsia="sl-SI"/>
              </w:rPr>
              <w:t>Skupaj</w:t>
            </w:r>
          </w:p>
        </w:tc>
        <w:tc>
          <w:tcPr>
            <w:tcW w:w="2268" w:type="dxa"/>
            <w:tcBorders>
              <w:top w:val="nil"/>
              <w:left w:val="nil"/>
              <w:bottom w:val="single" w:sz="4" w:space="0" w:color="auto"/>
              <w:right w:val="single" w:sz="4" w:space="0" w:color="auto"/>
            </w:tcBorders>
            <w:noWrap/>
            <w:vAlign w:val="bottom"/>
          </w:tcPr>
          <w:p w14:paraId="05ABA61F" w14:textId="77777777" w:rsidR="000B71E2" w:rsidRPr="009811B1" w:rsidRDefault="000B71E2" w:rsidP="008C1857">
            <w:pPr>
              <w:spacing w:after="0" w:line="240" w:lineRule="auto"/>
              <w:jc w:val="both"/>
              <w:rPr>
                <w:rFonts w:ascii="Arial" w:eastAsia="Times New Roman" w:hAnsi="Arial" w:cs="Arial"/>
                <w:b/>
                <w:bCs/>
                <w:i/>
                <w:iCs/>
                <w:sz w:val="20"/>
                <w:szCs w:val="20"/>
                <w:lang w:eastAsia="sl-SI"/>
              </w:rPr>
            </w:pPr>
            <w:r w:rsidRPr="009811B1">
              <w:rPr>
                <w:rFonts w:ascii="Arial" w:eastAsia="Times New Roman" w:hAnsi="Arial" w:cs="Arial"/>
                <w:b/>
                <w:bCs/>
                <w:i/>
                <w:iCs/>
                <w:sz w:val="20"/>
                <w:szCs w:val="20"/>
                <w:lang w:eastAsia="sl-SI"/>
              </w:rPr>
              <w:t>7:00 – 15:00</w:t>
            </w:r>
          </w:p>
        </w:tc>
        <w:tc>
          <w:tcPr>
            <w:tcW w:w="2835" w:type="dxa"/>
            <w:tcBorders>
              <w:top w:val="nil"/>
              <w:left w:val="nil"/>
              <w:bottom w:val="single" w:sz="4" w:space="0" w:color="auto"/>
              <w:right w:val="single" w:sz="4" w:space="0" w:color="auto"/>
            </w:tcBorders>
            <w:noWrap/>
            <w:vAlign w:val="bottom"/>
          </w:tcPr>
          <w:p w14:paraId="251098CE" w14:textId="77777777" w:rsidR="000B71E2" w:rsidRPr="009811B1" w:rsidRDefault="000B71E2" w:rsidP="008C1857">
            <w:pPr>
              <w:spacing w:after="0" w:line="240" w:lineRule="auto"/>
              <w:jc w:val="both"/>
              <w:rPr>
                <w:rFonts w:ascii="Arial" w:eastAsia="Times New Roman" w:hAnsi="Arial" w:cs="Arial"/>
                <w:b/>
                <w:bCs/>
                <w:i/>
                <w:iCs/>
                <w:sz w:val="20"/>
                <w:szCs w:val="20"/>
                <w:lang w:eastAsia="sl-SI"/>
              </w:rPr>
            </w:pPr>
            <w:r w:rsidRPr="009811B1">
              <w:rPr>
                <w:rFonts w:ascii="Arial" w:eastAsia="Times New Roman" w:hAnsi="Arial" w:cs="Arial"/>
                <w:b/>
                <w:bCs/>
                <w:i/>
                <w:iCs/>
                <w:sz w:val="20"/>
                <w:szCs w:val="20"/>
                <w:lang w:eastAsia="sl-SI"/>
              </w:rPr>
              <w:t>8</w:t>
            </w:r>
          </w:p>
        </w:tc>
        <w:tc>
          <w:tcPr>
            <w:tcW w:w="2693" w:type="dxa"/>
            <w:tcBorders>
              <w:top w:val="single" w:sz="4" w:space="0" w:color="auto"/>
              <w:left w:val="nil"/>
              <w:bottom w:val="single" w:sz="4" w:space="0" w:color="auto"/>
              <w:right w:val="single" w:sz="4" w:space="0" w:color="auto"/>
            </w:tcBorders>
            <w:noWrap/>
            <w:vAlign w:val="bottom"/>
          </w:tcPr>
          <w:p w14:paraId="08C2CA64" w14:textId="77777777" w:rsidR="000B71E2" w:rsidRPr="009811B1" w:rsidRDefault="000B71E2" w:rsidP="008C1857">
            <w:pPr>
              <w:spacing w:after="0" w:line="240" w:lineRule="auto"/>
              <w:jc w:val="both"/>
              <w:rPr>
                <w:rFonts w:ascii="Arial" w:eastAsia="Times New Roman" w:hAnsi="Arial" w:cs="Arial"/>
                <w:b/>
                <w:bCs/>
                <w:i/>
                <w:iCs/>
                <w:sz w:val="20"/>
                <w:szCs w:val="20"/>
                <w:lang w:eastAsia="sl-SI"/>
              </w:rPr>
            </w:pPr>
            <w:r w:rsidRPr="009811B1">
              <w:rPr>
                <w:rFonts w:ascii="Arial" w:eastAsia="Times New Roman" w:hAnsi="Arial" w:cs="Arial"/>
                <w:b/>
                <w:bCs/>
                <w:i/>
                <w:iCs/>
                <w:sz w:val="20"/>
                <w:szCs w:val="20"/>
                <w:lang w:eastAsia="sl-SI"/>
              </w:rPr>
              <w:t>1</w:t>
            </w:r>
          </w:p>
        </w:tc>
      </w:tr>
      <w:tr w:rsidR="000B71E2" w:rsidRPr="009811B1" w14:paraId="1024F41B" w14:textId="77777777" w:rsidTr="000B71E2">
        <w:trPr>
          <w:gridAfter w:val="1"/>
          <w:wAfter w:w="1367" w:type="dxa"/>
          <w:trHeight w:val="127"/>
        </w:trPr>
        <w:tc>
          <w:tcPr>
            <w:tcW w:w="1341" w:type="dxa"/>
            <w:gridSpan w:val="2"/>
            <w:tcBorders>
              <w:top w:val="nil"/>
              <w:left w:val="single" w:sz="4" w:space="0" w:color="auto"/>
              <w:bottom w:val="single" w:sz="4" w:space="0" w:color="auto"/>
              <w:right w:val="single" w:sz="4" w:space="0" w:color="auto"/>
            </w:tcBorders>
            <w:noWrap/>
            <w:vAlign w:val="bottom"/>
          </w:tcPr>
          <w:p w14:paraId="7618DF93" w14:textId="77777777" w:rsidR="000B71E2" w:rsidRPr="009811B1" w:rsidRDefault="000B71E2" w:rsidP="008C1857">
            <w:pPr>
              <w:spacing w:after="0" w:line="240" w:lineRule="auto"/>
              <w:jc w:val="both"/>
              <w:rPr>
                <w:rFonts w:ascii="Arial" w:eastAsia="Times New Roman" w:hAnsi="Arial" w:cs="Arial"/>
                <w:i/>
                <w:iCs/>
                <w:sz w:val="20"/>
                <w:szCs w:val="20"/>
                <w:lang w:eastAsia="sl-SI"/>
              </w:rPr>
            </w:pPr>
            <w:r w:rsidRPr="009811B1">
              <w:rPr>
                <w:rFonts w:ascii="Arial" w:eastAsia="Times New Roman" w:hAnsi="Arial" w:cs="Arial"/>
                <w:i/>
                <w:iCs/>
                <w:sz w:val="20"/>
                <w:szCs w:val="20"/>
                <w:lang w:eastAsia="sl-SI"/>
              </w:rPr>
              <w:t>sobota</w:t>
            </w:r>
          </w:p>
        </w:tc>
        <w:tc>
          <w:tcPr>
            <w:tcW w:w="2268" w:type="dxa"/>
            <w:tcBorders>
              <w:top w:val="nil"/>
              <w:left w:val="nil"/>
              <w:bottom w:val="single" w:sz="4" w:space="0" w:color="auto"/>
              <w:right w:val="single" w:sz="4" w:space="0" w:color="auto"/>
            </w:tcBorders>
            <w:noWrap/>
            <w:vAlign w:val="bottom"/>
          </w:tcPr>
          <w:p w14:paraId="3345FF5E" w14:textId="77777777" w:rsidR="000B71E2" w:rsidRPr="009811B1" w:rsidRDefault="000B71E2" w:rsidP="008C1857">
            <w:pPr>
              <w:spacing w:after="0" w:line="240" w:lineRule="auto"/>
              <w:jc w:val="both"/>
              <w:rPr>
                <w:rFonts w:ascii="Arial" w:eastAsia="Times New Roman" w:hAnsi="Arial" w:cs="Arial"/>
                <w:i/>
                <w:iCs/>
                <w:sz w:val="20"/>
                <w:szCs w:val="20"/>
                <w:lang w:eastAsia="sl-SI"/>
              </w:rPr>
            </w:pPr>
            <w:r w:rsidRPr="009811B1">
              <w:rPr>
                <w:rFonts w:ascii="Arial" w:eastAsia="Times New Roman" w:hAnsi="Arial" w:cs="Arial"/>
                <w:i/>
                <w:iCs/>
                <w:sz w:val="20"/>
                <w:szCs w:val="20"/>
                <w:lang w:eastAsia="sl-SI"/>
              </w:rPr>
              <w:t>7:00 – 13:00</w:t>
            </w:r>
          </w:p>
        </w:tc>
        <w:tc>
          <w:tcPr>
            <w:tcW w:w="2835" w:type="dxa"/>
            <w:tcBorders>
              <w:top w:val="nil"/>
              <w:left w:val="nil"/>
              <w:bottom w:val="single" w:sz="4" w:space="0" w:color="auto"/>
              <w:right w:val="single" w:sz="4" w:space="0" w:color="auto"/>
            </w:tcBorders>
            <w:noWrap/>
            <w:vAlign w:val="bottom"/>
          </w:tcPr>
          <w:p w14:paraId="1F628175" w14:textId="77777777" w:rsidR="000B71E2" w:rsidRPr="009811B1" w:rsidRDefault="000B71E2" w:rsidP="008C1857">
            <w:pPr>
              <w:spacing w:after="0" w:line="240" w:lineRule="auto"/>
              <w:jc w:val="both"/>
              <w:rPr>
                <w:rFonts w:ascii="Arial" w:eastAsia="Times New Roman" w:hAnsi="Arial" w:cs="Arial"/>
                <w:i/>
                <w:iCs/>
                <w:sz w:val="20"/>
                <w:szCs w:val="20"/>
                <w:lang w:eastAsia="sl-SI"/>
              </w:rPr>
            </w:pPr>
            <w:r w:rsidRPr="009811B1">
              <w:rPr>
                <w:rFonts w:ascii="Arial" w:eastAsia="Times New Roman" w:hAnsi="Arial" w:cs="Arial"/>
                <w:i/>
                <w:iCs/>
                <w:sz w:val="20"/>
                <w:szCs w:val="20"/>
                <w:lang w:eastAsia="sl-SI"/>
              </w:rPr>
              <w:t>6</w:t>
            </w:r>
          </w:p>
        </w:tc>
        <w:tc>
          <w:tcPr>
            <w:tcW w:w="2693" w:type="dxa"/>
            <w:tcBorders>
              <w:top w:val="single" w:sz="4" w:space="0" w:color="auto"/>
              <w:left w:val="nil"/>
              <w:bottom w:val="single" w:sz="4" w:space="0" w:color="auto"/>
              <w:right w:val="single" w:sz="4" w:space="0" w:color="auto"/>
            </w:tcBorders>
            <w:noWrap/>
            <w:vAlign w:val="bottom"/>
          </w:tcPr>
          <w:p w14:paraId="210D23D9" w14:textId="77777777" w:rsidR="000B71E2" w:rsidRPr="009811B1" w:rsidRDefault="000B71E2" w:rsidP="008C1857">
            <w:pPr>
              <w:spacing w:after="0" w:line="240" w:lineRule="auto"/>
              <w:jc w:val="both"/>
              <w:rPr>
                <w:rFonts w:ascii="Arial" w:eastAsia="Times New Roman" w:hAnsi="Arial" w:cs="Arial"/>
                <w:i/>
                <w:iCs/>
                <w:sz w:val="20"/>
                <w:szCs w:val="20"/>
                <w:lang w:eastAsia="sl-SI"/>
              </w:rPr>
            </w:pPr>
            <w:r w:rsidRPr="009811B1">
              <w:rPr>
                <w:rFonts w:ascii="Arial" w:eastAsia="Times New Roman" w:hAnsi="Arial" w:cs="Arial"/>
                <w:i/>
                <w:iCs/>
                <w:sz w:val="20"/>
                <w:szCs w:val="20"/>
                <w:lang w:eastAsia="sl-SI"/>
              </w:rPr>
              <w:t>1</w:t>
            </w:r>
          </w:p>
        </w:tc>
      </w:tr>
      <w:tr w:rsidR="000B71E2" w:rsidRPr="009811B1" w14:paraId="2DD788EB" w14:textId="77777777" w:rsidTr="000B71E2">
        <w:trPr>
          <w:gridAfter w:val="1"/>
          <w:wAfter w:w="1367" w:type="dxa"/>
          <w:trHeight w:val="259"/>
        </w:trPr>
        <w:tc>
          <w:tcPr>
            <w:tcW w:w="1341" w:type="dxa"/>
            <w:gridSpan w:val="2"/>
            <w:tcBorders>
              <w:top w:val="single" w:sz="4" w:space="0" w:color="auto"/>
              <w:left w:val="single" w:sz="4" w:space="0" w:color="auto"/>
              <w:bottom w:val="single" w:sz="4" w:space="0" w:color="auto"/>
              <w:right w:val="single" w:sz="4" w:space="0" w:color="auto"/>
            </w:tcBorders>
            <w:noWrap/>
            <w:vAlign w:val="bottom"/>
          </w:tcPr>
          <w:p w14:paraId="74B57317" w14:textId="77777777" w:rsidR="000B71E2" w:rsidRPr="009811B1" w:rsidRDefault="000B71E2" w:rsidP="008C1857">
            <w:pPr>
              <w:spacing w:after="0" w:line="240" w:lineRule="auto"/>
              <w:jc w:val="both"/>
              <w:rPr>
                <w:rFonts w:ascii="Arial" w:eastAsia="Times New Roman" w:hAnsi="Arial" w:cs="Arial"/>
                <w:b/>
                <w:bCs/>
                <w:i/>
                <w:iCs/>
                <w:sz w:val="20"/>
                <w:szCs w:val="20"/>
                <w:lang w:eastAsia="sl-SI"/>
              </w:rPr>
            </w:pPr>
            <w:r w:rsidRPr="009811B1">
              <w:rPr>
                <w:rFonts w:ascii="Arial" w:eastAsia="Times New Roman" w:hAnsi="Arial" w:cs="Arial"/>
                <w:b/>
                <w:bCs/>
                <w:i/>
                <w:iCs/>
                <w:sz w:val="20"/>
                <w:szCs w:val="20"/>
                <w:lang w:eastAsia="sl-SI"/>
              </w:rPr>
              <w:t>Skupaj</w:t>
            </w:r>
          </w:p>
        </w:tc>
        <w:tc>
          <w:tcPr>
            <w:tcW w:w="2268" w:type="dxa"/>
            <w:tcBorders>
              <w:top w:val="single" w:sz="4" w:space="0" w:color="auto"/>
              <w:left w:val="nil"/>
              <w:bottom w:val="single" w:sz="4" w:space="0" w:color="auto"/>
              <w:right w:val="single" w:sz="4" w:space="0" w:color="auto"/>
            </w:tcBorders>
            <w:noWrap/>
            <w:vAlign w:val="bottom"/>
          </w:tcPr>
          <w:p w14:paraId="700D3DE7" w14:textId="77777777" w:rsidR="000B71E2" w:rsidRPr="009811B1" w:rsidRDefault="000B71E2" w:rsidP="008C1857">
            <w:pPr>
              <w:spacing w:after="0" w:line="240" w:lineRule="auto"/>
              <w:jc w:val="both"/>
              <w:rPr>
                <w:rFonts w:ascii="Arial" w:eastAsia="Times New Roman" w:hAnsi="Arial" w:cs="Arial"/>
                <w:b/>
                <w:bCs/>
                <w:i/>
                <w:iCs/>
                <w:sz w:val="20"/>
                <w:szCs w:val="20"/>
                <w:lang w:eastAsia="sl-SI"/>
              </w:rPr>
            </w:pPr>
            <w:r w:rsidRPr="009811B1">
              <w:rPr>
                <w:rFonts w:ascii="Arial" w:eastAsia="Times New Roman" w:hAnsi="Arial" w:cs="Arial"/>
                <w:b/>
                <w:bCs/>
                <w:i/>
                <w:iCs/>
                <w:sz w:val="20"/>
                <w:szCs w:val="20"/>
                <w:lang w:eastAsia="sl-SI"/>
              </w:rPr>
              <w:t>7:00 – 13:00</w:t>
            </w:r>
          </w:p>
        </w:tc>
        <w:tc>
          <w:tcPr>
            <w:tcW w:w="2835" w:type="dxa"/>
            <w:tcBorders>
              <w:top w:val="single" w:sz="4" w:space="0" w:color="auto"/>
              <w:left w:val="nil"/>
              <w:bottom w:val="single" w:sz="4" w:space="0" w:color="auto"/>
              <w:right w:val="single" w:sz="4" w:space="0" w:color="auto"/>
            </w:tcBorders>
            <w:noWrap/>
            <w:vAlign w:val="bottom"/>
          </w:tcPr>
          <w:p w14:paraId="470CAD32" w14:textId="77777777" w:rsidR="000B71E2" w:rsidRPr="009811B1" w:rsidRDefault="000B71E2" w:rsidP="008C1857">
            <w:pPr>
              <w:spacing w:after="0" w:line="240" w:lineRule="auto"/>
              <w:jc w:val="both"/>
              <w:rPr>
                <w:rFonts w:ascii="Arial" w:eastAsia="Times New Roman" w:hAnsi="Arial" w:cs="Arial"/>
                <w:b/>
                <w:bCs/>
                <w:i/>
                <w:iCs/>
                <w:sz w:val="20"/>
                <w:szCs w:val="20"/>
                <w:lang w:eastAsia="sl-SI"/>
              </w:rPr>
            </w:pPr>
            <w:r w:rsidRPr="009811B1">
              <w:rPr>
                <w:rFonts w:ascii="Arial" w:eastAsia="Times New Roman" w:hAnsi="Arial" w:cs="Arial"/>
                <w:b/>
                <w:bCs/>
                <w:i/>
                <w:iCs/>
                <w:sz w:val="20"/>
                <w:szCs w:val="20"/>
                <w:lang w:eastAsia="sl-SI"/>
              </w:rPr>
              <w:t>6</w:t>
            </w:r>
          </w:p>
        </w:tc>
        <w:tc>
          <w:tcPr>
            <w:tcW w:w="2693" w:type="dxa"/>
            <w:tcBorders>
              <w:top w:val="single" w:sz="4" w:space="0" w:color="auto"/>
              <w:left w:val="nil"/>
              <w:bottom w:val="single" w:sz="4" w:space="0" w:color="auto"/>
              <w:right w:val="single" w:sz="4" w:space="0" w:color="auto"/>
            </w:tcBorders>
            <w:noWrap/>
            <w:vAlign w:val="bottom"/>
          </w:tcPr>
          <w:p w14:paraId="4C5D2EC1" w14:textId="77777777" w:rsidR="000B71E2" w:rsidRPr="009811B1" w:rsidRDefault="000B71E2" w:rsidP="008C1857">
            <w:pPr>
              <w:spacing w:after="0" w:line="240" w:lineRule="auto"/>
              <w:jc w:val="both"/>
              <w:rPr>
                <w:rFonts w:ascii="Arial" w:eastAsia="Times New Roman" w:hAnsi="Arial" w:cs="Arial"/>
                <w:b/>
                <w:bCs/>
                <w:i/>
                <w:iCs/>
                <w:sz w:val="20"/>
                <w:szCs w:val="20"/>
                <w:lang w:eastAsia="sl-SI"/>
              </w:rPr>
            </w:pPr>
            <w:r w:rsidRPr="009811B1">
              <w:rPr>
                <w:rFonts w:ascii="Arial" w:eastAsia="Times New Roman" w:hAnsi="Arial" w:cs="Arial"/>
                <w:b/>
                <w:bCs/>
                <w:i/>
                <w:iCs/>
                <w:sz w:val="20"/>
                <w:szCs w:val="20"/>
                <w:lang w:eastAsia="sl-SI"/>
              </w:rPr>
              <w:t>1</w:t>
            </w:r>
          </w:p>
        </w:tc>
      </w:tr>
    </w:tbl>
    <w:p w14:paraId="40AC5AF0" w14:textId="77777777" w:rsidR="000B71E2" w:rsidRPr="009811B1" w:rsidRDefault="000B71E2" w:rsidP="000B71E2">
      <w:pPr>
        <w:rPr>
          <w:rFonts w:ascii="Arial" w:eastAsia="Times New Roman" w:hAnsi="Arial" w:cs="Arial"/>
          <w:sz w:val="20"/>
          <w:szCs w:val="20"/>
        </w:rPr>
      </w:pPr>
    </w:p>
    <w:p w14:paraId="2F29928A" w14:textId="77777777" w:rsidR="000B71E2" w:rsidRPr="009811B1" w:rsidRDefault="000B71E2" w:rsidP="000B71E2">
      <w:pPr>
        <w:numPr>
          <w:ilvl w:val="0"/>
          <w:numId w:val="76"/>
        </w:numPr>
        <w:spacing w:after="0" w:line="276" w:lineRule="auto"/>
        <w:jc w:val="both"/>
        <w:rPr>
          <w:rFonts w:ascii="Arial" w:eastAsia="Times New Roman" w:hAnsi="Arial" w:cs="Arial"/>
          <w:sz w:val="20"/>
          <w:szCs w:val="20"/>
          <w:lang w:eastAsia="sl-SI"/>
        </w:rPr>
      </w:pPr>
      <w:r w:rsidRPr="009811B1">
        <w:rPr>
          <w:rFonts w:ascii="Arial" w:eastAsia="Times New Roman" w:hAnsi="Arial" w:cs="Arial"/>
          <w:sz w:val="20"/>
          <w:szCs w:val="20"/>
          <w:lang w:eastAsia="sl-SI"/>
        </w:rPr>
        <w:t>Delo se od ponedeljka do petka izvaja od 7:00 do 15:00 ure.</w:t>
      </w:r>
    </w:p>
    <w:p w14:paraId="68E77A71" w14:textId="77777777" w:rsidR="000B71E2" w:rsidRPr="009811B1" w:rsidRDefault="000B71E2" w:rsidP="000B71E2">
      <w:pPr>
        <w:numPr>
          <w:ilvl w:val="0"/>
          <w:numId w:val="76"/>
        </w:numPr>
        <w:spacing w:after="0" w:line="276" w:lineRule="auto"/>
        <w:jc w:val="both"/>
        <w:rPr>
          <w:rFonts w:ascii="Arial" w:eastAsia="Times New Roman" w:hAnsi="Arial" w:cs="Arial"/>
          <w:sz w:val="20"/>
          <w:szCs w:val="20"/>
          <w:lang w:eastAsia="sl-SI"/>
        </w:rPr>
      </w:pPr>
      <w:r w:rsidRPr="009811B1">
        <w:rPr>
          <w:rFonts w:ascii="Arial" w:eastAsia="Times New Roman" w:hAnsi="Arial" w:cs="Arial"/>
          <w:sz w:val="20"/>
          <w:szCs w:val="20"/>
          <w:lang w:eastAsia="sl-SI"/>
        </w:rPr>
        <w:t>Delo v soboto se opravlja v zmanjšanem obsegu.</w:t>
      </w:r>
    </w:p>
    <w:p w14:paraId="135137BE" w14:textId="77777777" w:rsidR="000B71E2" w:rsidRPr="009811B1" w:rsidRDefault="000B71E2" w:rsidP="000B71E2">
      <w:pPr>
        <w:numPr>
          <w:ilvl w:val="0"/>
          <w:numId w:val="76"/>
        </w:numPr>
        <w:spacing w:after="0" w:line="276" w:lineRule="auto"/>
        <w:jc w:val="both"/>
        <w:rPr>
          <w:rFonts w:ascii="Arial" w:eastAsia="Times New Roman" w:hAnsi="Arial" w:cs="Arial"/>
          <w:sz w:val="20"/>
          <w:szCs w:val="20"/>
          <w:lang w:eastAsia="sl-SI"/>
        </w:rPr>
      </w:pPr>
      <w:r w:rsidRPr="009811B1">
        <w:rPr>
          <w:rFonts w:ascii="Arial" w:eastAsia="Times New Roman" w:hAnsi="Arial" w:cs="Arial"/>
          <w:sz w:val="20"/>
          <w:szCs w:val="20"/>
          <w:lang w:eastAsia="sl-SI"/>
        </w:rPr>
        <w:t>Storitve čiščenja se opravljajo samo v delovnih dneh – prazniki so dela prosti dnevi.</w:t>
      </w:r>
    </w:p>
    <w:p w14:paraId="2DD41CB6" w14:textId="77777777" w:rsidR="000B71E2" w:rsidRPr="009811B1" w:rsidRDefault="000B71E2" w:rsidP="000B71E2">
      <w:pPr>
        <w:numPr>
          <w:ilvl w:val="0"/>
          <w:numId w:val="76"/>
        </w:numPr>
        <w:spacing w:after="0" w:line="276" w:lineRule="auto"/>
        <w:jc w:val="both"/>
        <w:rPr>
          <w:rFonts w:ascii="Arial" w:eastAsia="Times New Roman" w:hAnsi="Arial" w:cs="Arial"/>
          <w:sz w:val="20"/>
          <w:szCs w:val="20"/>
          <w:lang w:eastAsia="sl-SI"/>
        </w:rPr>
      </w:pPr>
      <w:r w:rsidRPr="009811B1">
        <w:rPr>
          <w:rFonts w:ascii="Arial" w:eastAsia="Times New Roman" w:hAnsi="Arial" w:cs="Arial"/>
          <w:sz w:val="20"/>
          <w:szCs w:val="20"/>
          <w:lang w:eastAsia="sl-SI"/>
        </w:rPr>
        <w:t>Po potrebi se delovni čas in količina dela lahko poveča, ali zmanjša, odvisno od števila nameščenih živali (sezonska nihanja, število pogodb z več/manj občinami), zagotovljenih sredstev v proračunu, vpliva izrednih razmer itd.</w:t>
      </w:r>
    </w:p>
    <w:p w14:paraId="03118CFD" w14:textId="77777777" w:rsidR="00B23825" w:rsidRPr="009811B1" w:rsidRDefault="00B23825" w:rsidP="00D273C9">
      <w:pPr>
        <w:spacing w:after="0" w:line="240" w:lineRule="auto"/>
        <w:rPr>
          <w:rFonts w:ascii="Arial" w:hAnsi="Arial" w:cs="Arial"/>
          <w:sz w:val="20"/>
          <w:szCs w:val="20"/>
          <w:lang w:eastAsia="sl-SI"/>
        </w:rPr>
      </w:pPr>
    </w:p>
    <w:p w14:paraId="535A86F2" w14:textId="77777777" w:rsidR="00B23825" w:rsidRPr="009811B1" w:rsidRDefault="00B23825" w:rsidP="00D273C9">
      <w:pPr>
        <w:spacing w:after="0" w:line="240" w:lineRule="auto"/>
        <w:rPr>
          <w:rFonts w:ascii="Arial" w:eastAsia="Calibri" w:hAnsi="Arial" w:cs="Arial"/>
          <w:sz w:val="20"/>
          <w:szCs w:val="20"/>
        </w:rPr>
      </w:pPr>
    </w:p>
    <w:p w14:paraId="52F7E53B"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br w:type="page"/>
      </w:r>
    </w:p>
    <w:p w14:paraId="0B21E7D2" w14:textId="6375801E"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lastRenderedPageBreak/>
        <w:t xml:space="preserve">Tedensko/mesečni plan čiščenja ZAVETIŠČA za interno evidenco - PRILOGA </w:t>
      </w:r>
      <w:r w:rsidR="000B71E2" w:rsidRPr="009811B1">
        <w:rPr>
          <w:rFonts w:ascii="Arial" w:eastAsia="Calibri" w:hAnsi="Arial" w:cs="Arial"/>
          <w:b/>
          <w:sz w:val="20"/>
          <w:szCs w:val="20"/>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09"/>
        <w:gridCol w:w="5526"/>
        <w:gridCol w:w="1696"/>
      </w:tblGrid>
      <w:tr w:rsidR="00B23825" w:rsidRPr="009811B1" w14:paraId="0D092EE4" w14:textId="77777777" w:rsidTr="00D60BC0">
        <w:tc>
          <w:tcPr>
            <w:tcW w:w="1129" w:type="dxa"/>
            <w:shd w:val="clear" w:color="auto" w:fill="auto"/>
          </w:tcPr>
          <w:p w14:paraId="2EC71F88"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DATUM</w:t>
            </w:r>
          </w:p>
        </w:tc>
        <w:tc>
          <w:tcPr>
            <w:tcW w:w="709" w:type="dxa"/>
            <w:shd w:val="clear" w:color="auto" w:fill="auto"/>
          </w:tcPr>
          <w:p w14:paraId="28117FBF" w14:textId="77777777" w:rsidR="00B23825" w:rsidRPr="009811B1" w:rsidRDefault="00B23825" w:rsidP="00D273C9">
            <w:pPr>
              <w:spacing w:after="0" w:line="240" w:lineRule="auto"/>
              <w:jc w:val="center"/>
              <w:rPr>
                <w:rFonts w:ascii="Arial" w:eastAsia="Calibri" w:hAnsi="Arial" w:cs="Arial"/>
                <w:b/>
                <w:sz w:val="20"/>
                <w:szCs w:val="20"/>
              </w:rPr>
            </w:pPr>
            <w:r w:rsidRPr="009811B1">
              <w:rPr>
                <w:rFonts w:ascii="Arial" w:eastAsia="Calibri" w:hAnsi="Arial" w:cs="Arial"/>
                <w:b/>
                <w:sz w:val="20"/>
                <w:szCs w:val="20"/>
              </w:rPr>
              <w:t>DAN</w:t>
            </w:r>
          </w:p>
        </w:tc>
        <w:tc>
          <w:tcPr>
            <w:tcW w:w="5528" w:type="dxa"/>
            <w:shd w:val="clear" w:color="auto" w:fill="auto"/>
          </w:tcPr>
          <w:p w14:paraId="425E85F9" w14:textId="77777777" w:rsidR="00B23825" w:rsidRPr="009811B1" w:rsidRDefault="00B23825" w:rsidP="00D273C9">
            <w:pPr>
              <w:spacing w:after="0" w:line="240" w:lineRule="auto"/>
              <w:jc w:val="center"/>
              <w:rPr>
                <w:rFonts w:ascii="Arial" w:eastAsia="Calibri" w:hAnsi="Arial" w:cs="Arial"/>
                <w:b/>
                <w:sz w:val="20"/>
                <w:szCs w:val="20"/>
              </w:rPr>
            </w:pPr>
            <w:r w:rsidRPr="009811B1">
              <w:rPr>
                <w:rFonts w:ascii="Arial" w:eastAsia="Calibri" w:hAnsi="Arial" w:cs="Arial"/>
                <w:b/>
                <w:sz w:val="20"/>
                <w:szCs w:val="20"/>
              </w:rPr>
              <w:t>Naloga /delo</w:t>
            </w:r>
          </w:p>
        </w:tc>
        <w:tc>
          <w:tcPr>
            <w:tcW w:w="1696" w:type="dxa"/>
            <w:shd w:val="clear" w:color="auto" w:fill="auto"/>
          </w:tcPr>
          <w:p w14:paraId="3F467527" w14:textId="77777777" w:rsidR="00B23825" w:rsidRPr="009811B1" w:rsidRDefault="00B23825" w:rsidP="00D273C9">
            <w:pPr>
              <w:spacing w:after="0" w:line="240" w:lineRule="auto"/>
              <w:jc w:val="center"/>
              <w:rPr>
                <w:rFonts w:ascii="Arial" w:eastAsia="Calibri" w:hAnsi="Arial" w:cs="Arial"/>
                <w:b/>
                <w:sz w:val="20"/>
                <w:szCs w:val="20"/>
              </w:rPr>
            </w:pPr>
            <w:r w:rsidRPr="009811B1">
              <w:rPr>
                <w:rFonts w:ascii="Arial" w:eastAsia="Calibri" w:hAnsi="Arial" w:cs="Arial"/>
                <w:b/>
                <w:sz w:val="20"/>
                <w:szCs w:val="20"/>
              </w:rPr>
              <w:t>Podpis</w:t>
            </w:r>
          </w:p>
        </w:tc>
      </w:tr>
      <w:tr w:rsidR="00B23825" w:rsidRPr="009811B1" w14:paraId="4FB94600" w14:textId="77777777" w:rsidTr="00D60BC0">
        <w:tc>
          <w:tcPr>
            <w:tcW w:w="1129" w:type="dxa"/>
            <w:shd w:val="clear" w:color="auto" w:fill="auto"/>
          </w:tcPr>
          <w:p w14:paraId="34588C83" w14:textId="77777777" w:rsidR="00B23825" w:rsidRPr="009811B1" w:rsidRDefault="00B23825" w:rsidP="00D273C9">
            <w:pPr>
              <w:spacing w:after="0" w:line="240" w:lineRule="auto"/>
              <w:rPr>
                <w:rFonts w:ascii="Arial" w:eastAsia="Calibri" w:hAnsi="Arial" w:cs="Arial"/>
                <w:b/>
                <w:sz w:val="20"/>
                <w:szCs w:val="20"/>
              </w:rPr>
            </w:pPr>
          </w:p>
        </w:tc>
        <w:tc>
          <w:tcPr>
            <w:tcW w:w="709" w:type="dxa"/>
            <w:shd w:val="clear" w:color="auto" w:fill="00B0F0"/>
          </w:tcPr>
          <w:p w14:paraId="44135375"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Pon.</w:t>
            </w:r>
          </w:p>
        </w:tc>
        <w:tc>
          <w:tcPr>
            <w:tcW w:w="5528" w:type="dxa"/>
            <w:shd w:val="clear" w:color="auto" w:fill="auto"/>
          </w:tcPr>
          <w:p w14:paraId="34758F7D"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Čiščenje tuša v garderobah za zaposlene</w:t>
            </w:r>
          </w:p>
        </w:tc>
        <w:tc>
          <w:tcPr>
            <w:tcW w:w="1696" w:type="dxa"/>
            <w:shd w:val="clear" w:color="auto" w:fill="auto"/>
          </w:tcPr>
          <w:p w14:paraId="1D0E7C0A" w14:textId="77777777" w:rsidR="00B23825" w:rsidRPr="009811B1" w:rsidRDefault="00B23825" w:rsidP="00D273C9">
            <w:pPr>
              <w:spacing w:after="0" w:line="240" w:lineRule="auto"/>
              <w:rPr>
                <w:rFonts w:ascii="Arial" w:eastAsia="Calibri" w:hAnsi="Arial" w:cs="Arial"/>
                <w:b/>
                <w:sz w:val="20"/>
                <w:szCs w:val="20"/>
              </w:rPr>
            </w:pPr>
          </w:p>
        </w:tc>
      </w:tr>
      <w:tr w:rsidR="00B23825" w:rsidRPr="009811B1" w14:paraId="3BFBFD52" w14:textId="77777777" w:rsidTr="00D60BC0">
        <w:tc>
          <w:tcPr>
            <w:tcW w:w="1129" w:type="dxa"/>
            <w:shd w:val="clear" w:color="auto" w:fill="auto"/>
          </w:tcPr>
          <w:p w14:paraId="11BF5AF3" w14:textId="77777777" w:rsidR="00B23825" w:rsidRPr="009811B1" w:rsidRDefault="00B23825" w:rsidP="00D273C9">
            <w:pPr>
              <w:spacing w:after="0" w:line="240" w:lineRule="auto"/>
              <w:rPr>
                <w:rFonts w:ascii="Arial" w:eastAsia="Calibri" w:hAnsi="Arial" w:cs="Arial"/>
                <w:b/>
                <w:sz w:val="20"/>
                <w:szCs w:val="20"/>
              </w:rPr>
            </w:pPr>
          </w:p>
        </w:tc>
        <w:tc>
          <w:tcPr>
            <w:tcW w:w="709" w:type="dxa"/>
            <w:shd w:val="clear" w:color="auto" w:fill="00B0F0"/>
          </w:tcPr>
          <w:p w14:paraId="7510D3CC"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Tor.</w:t>
            </w:r>
          </w:p>
        </w:tc>
        <w:tc>
          <w:tcPr>
            <w:tcW w:w="5528" w:type="dxa"/>
            <w:shd w:val="clear" w:color="auto" w:fill="auto"/>
          </w:tcPr>
          <w:p w14:paraId="219A29CE"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Čiščenje tuša v garderobah za sprehajalce</w:t>
            </w:r>
          </w:p>
        </w:tc>
        <w:tc>
          <w:tcPr>
            <w:tcW w:w="1696" w:type="dxa"/>
            <w:shd w:val="clear" w:color="auto" w:fill="auto"/>
          </w:tcPr>
          <w:p w14:paraId="32427E82" w14:textId="77777777" w:rsidR="00B23825" w:rsidRPr="009811B1" w:rsidRDefault="00B23825" w:rsidP="00D273C9">
            <w:pPr>
              <w:spacing w:after="0" w:line="240" w:lineRule="auto"/>
              <w:rPr>
                <w:rFonts w:ascii="Arial" w:eastAsia="Calibri" w:hAnsi="Arial" w:cs="Arial"/>
                <w:b/>
                <w:sz w:val="20"/>
                <w:szCs w:val="20"/>
              </w:rPr>
            </w:pPr>
          </w:p>
        </w:tc>
      </w:tr>
      <w:tr w:rsidR="00B23825" w:rsidRPr="009811B1" w14:paraId="7999BE08" w14:textId="77777777" w:rsidTr="00D60BC0">
        <w:tc>
          <w:tcPr>
            <w:tcW w:w="1129" w:type="dxa"/>
            <w:shd w:val="clear" w:color="auto" w:fill="auto"/>
          </w:tcPr>
          <w:p w14:paraId="4D320031" w14:textId="77777777" w:rsidR="00B23825" w:rsidRPr="009811B1" w:rsidRDefault="00B23825" w:rsidP="00D273C9">
            <w:pPr>
              <w:spacing w:after="0" w:line="240" w:lineRule="auto"/>
              <w:rPr>
                <w:rFonts w:ascii="Arial" w:eastAsia="Calibri" w:hAnsi="Arial" w:cs="Arial"/>
                <w:b/>
                <w:sz w:val="20"/>
                <w:szCs w:val="20"/>
              </w:rPr>
            </w:pPr>
          </w:p>
        </w:tc>
        <w:tc>
          <w:tcPr>
            <w:tcW w:w="709" w:type="dxa"/>
            <w:shd w:val="clear" w:color="auto" w:fill="00B0F0"/>
          </w:tcPr>
          <w:p w14:paraId="123E23A2"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Sre.</w:t>
            </w:r>
          </w:p>
        </w:tc>
        <w:tc>
          <w:tcPr>
            <w:tcW w:w="5528" w:type="dxa"/>
            <w:shd w:val="clear" w:color="auto" w:fill="auto"/>
          </w:tcPr>
          <w:p w14:paraId="74E9AA6E"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 xml:space="preserve">Čiščenje tuša in garderobnih omaric v pasji karanteni </w:t>
            </w:r>
          </w:p>
        </w:tc>
        <w:tc>
          <w:tcPr>
            <w:tcW w:w="1696" w:type="dxa"/>
            <w:shd w:val="clear" w:color="auto" w:fill="auto"/>
          </w:tcPr>
          <w:p w14:paraId="433C4116" w14:textId="77777777" w:rsidR="00B23825" w:rsidRPr="009811B1" w:rsidRDefault="00B23825" w:rsidP="00D273C9">
            <w:pPr>
              <w:spacing w:after="0" w:line="240" w:lineRule="auto"/>
              <w:rPr>
                <w:rFonts w:ascii="Arial" w:eastAsia="Calibri" w:hAnsi="Arial" w:cs="Arial"/>
                <w:b/>
                <w:sz w:val="20"/>
                <w:szCs w:val="20"/>
              </w:rPr>
            </w:pPr>
          </w:p>
        </w:tc>
      </w:tr>
      <w:tr w:rsidR="00B23825" w:rsidRPr="009811B1" w14:paraId="4A97A697" w14:textId="77777777" w:rsidTr="00D60BC0">
        <w:tc>
          <w:tcPr>
            <w:tcW w:w="1129" w:type="dxa"/>
            <w:shd w:val="clear" w:color="auto" w:fill="auto"/>
          </w:tcPr>
          <w:p w14:paraId="1A1C3F55" w14:textId="77777777" w:rsidR="00B23825" w:rsidRPr="009811B1" w:rsidRDefault="00B23825" w:rsidP="00D273C9">
            <w:pPr>
              <w:spacing w:after="0" w:line="240" w:lineRule="auto"/>
              <w:rPr>
                <w:rFonts w:ascii="Arial" w:eastAsia="Calibri" w:hAnsi="Arial" w:cs="Arial"/>
                <w:b/>
                <w:sz w:val="20"/>
                <w:szCs w:val="20"/>
              </w:rPr>
            </w:pPr>
          </w:p>
        </w:tc>
        <w:tc>
          <w:tcPr>
            <w:tcW w:w="709" w:type="dxa"/>
            <w:shd w:val="clear" w:color="auto" w:fill="00B0F0"/>
          </w:tcPr>
          <w:p w14:paraId="48B64E42"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Čet.</w:t>
            </w:r>
          </w:p>
        </w:tc>
        <w:tc>
          <w:tcPr>
            <w:tcW w:w="5528" w:type="dxa"/>
            <w:shd w:val="clear" w:color="auto" w:fill="auto"/>
          </w:tcPr>
          <w:p w14:paraId="14E52487"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Čiščenje prahu na vrhu omaric v garderobah</w:t>
            </w:r>
          </w:p>
        </w:tc>
        <w:tc>
          <w:tcPr>
            <w:tcW w:w="1696" w:type="dxa"/>
            <w:shd w:val="clear" w:color="auto" w:fill="auto"/>
          </w:tcPr>
          <w:p w14:paraId="35B70DC2" w14:textId="77777777" w:rsidR="00B23825" w:rsidRPr="009811B1" w:rsidRDefault="00B23825" w:rsidP="00D273C9">
            <w:pPr>
              <w:spacing w:after="0" w:line="240" w:lineRule="auto"/>
              <w:rPr>
                <w:rFonts w:ascii="Arial" w:eastAsia="Calibri" w:hAnsi="Arial" w:cs="Arial"/>
                <w:b/>
                <w:sz w:val="20"/>
                <w:szCs w:val="20"/>
              </w:rPr>
            </w:pPr>
          </w:p>
        </w:tc>
      </w:tr>
      <w:tr w:rsidR="00B23825" w:rsidRPr="009811B1" w14:paraId="05FFEE68" w14:textId="77777777" w:rsidTr="00D60BC0">
        <w:tc>
          <w:tcPr>
            <w:tcW w:w="1129" w:type="dxa"/>
            <w:shd w:val="clear" w:color="auto" w:fill="auto"/>
          </w:tcPr>
          <w:p w14:paraId="36DEC3E6" w14:textId="77777777" w:rsidR="00B23825" w:rsidRPr="009811B1" w:rsidRDefault="00B23825" w:rsidP="00D273C9">
            <w:pPr>
              <w:spacing w:after="0" w:line="240" w:lineRule="auto"/>
              <w:rPr>
                <w:rFonts w:ascii="Arial" w:eastAsia="Calibri" w:hAnsi="Arial" w:cs="Arial"/>
                <w:b/>
                <w:sz w:val="20"/>
                <w:szCs w:val="20"/>
              </w:rPr>
            </w:pPr>
          </w:p>
        </w:tc>
        <w:tc>
          <w:tcPr>
            <w:tcW w:w="709" w:type="dxa"/>
            <w:shd w:val="clear" w:color="auto" w:fill="00B0F0"/>
          </w:tcPr>
          <w:p w14:paraId="1B0E2E9E"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Pet.</w:t>
            </w:r>
          </w:p>
        </w:tc>
        <w:tc>
          <w:tcPr>
            <w:tcW w:w="5528" w:type="dxa"/>
            <w:shd w:val="clear" w:color="auto" w:fill="auto"/>
          </w:tcPr>
          <w:p w14:paraId="0A1F11A2"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Čiščenje talnih oblog servisnih prostorov ambulante</w:t>
            </w:r>
          </w:p>
        </w:tc>
        <w:tc>
          <w:tcPr>
            <w:tcW w:w="1696" w:type="dxa"/>
            <w:shd w:val="clear" w:color="auto" w:fill="auto"/>
          </w:tcPr>
          <w:p w14:paraId="64F42A19" w14:textId="77777777" w:rsidR="00B23825" w:rsidRPr="009811B1" w:rsidRDefault="00B23825" w:rsidP="00D273C9">
            <w:pPr>
              <w:spacing w:after="0" w:line="240" w:lineRule="auto"/>
              <w:rPr>
                <w:rFonts w:ascii="Arial" w:eastAsia="Calibri" w:hAnsi="Arial" w:cs="Arial"/>
                <w:b/>
                <w:sz w:val="20"/>
                <w:szCs w:val="20"/>
              </w:rPr>
            </w:pPr>
          </w:p>
        </w:tc>
      </w:tr>
      <w:tr w:rsidR="00B23825" w:rsidRPr="009811B1" w14:paraId="1042E52B" w14:textId="77777777" w:rsidTr="00D60BC0">
        <w:tc>
          <w:tcPr>
            <w:tcW w:w="1129" w:type="dxa"/>
            <w:shd w:val="clear" w:color="auto" w:fill="auto"/>
          </w:tcPr>
          <w:p w14:paraId="4669BFC8" w14:textId="77777777" w:rsidR="00B23825" w:rsidRPr="009811B1" w:rsidRDefault="00B23825" w:rsidP="00D273C9">
            <w:pPr>
              <w:spacing w:after="0" w:line="240" w:lineRule="auto"/>
              <w:rPr>
                <w:rFonts w:ascii="Arial" w:eastAsia="Calibri" w:hAnsi="Arial" w:cs="Arial"/>
                <w:b/>
                <w:sz w:val="20"/>
                <w:szCs w:val="20"/>
              </w:rPr>
            </w:pPr>
          </w:p>
        </w:tc>
        <w:tc>
          <w:tcPr>
            <w:tcW w:w="709" w:type="dxa"/>
            <w:shd w:val="clear" w:color="auto" w:fill="92D050"/>
          </w:tcPr>
          <w:p w14:paraId="61EF37BE"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Pon.</w:t>
            </w:r>
          </w:p>
        </w:tc>
        <w:tc>
          <w:tcPr>
            <w:tcW w:w="5528" w:type="dxa"/>
            <w:shd w:val="clear" w:color="auto" w:fill="auto"/>
          </w:tcPr>
          <w:p w14:paraId="313A56EE"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Čiščenje tuša v garderobah za zaposlene</w:t>
            </w:r>
          </w:p>
        </w:tc>
        <w:tc>
          <w:tcPr>
            <w:tcW w:w="1696" w:type="dxa"/>
            <w:shd w:val="clear" w:color="auto" w:fill="auto"/>
          </w:tcPr>
          <w:p w14:paraId="2625B94F" w14:textId="77777777" w:rsidR="00B23825" w:rsidRPr="009811B1" w:rsidRDefault="00B23825" w:rsidP="00D273C9">
            <w:pPr>
              <w:spacing w:after="0" w:line="240" w:lineRule="auto"/>
              <w:rPr>
                <w:rFonts w:ascii="Arial" w:eastAsia="Calibri" w:hAnsi="Arial" w:cs="Arial"/>
                <w:b/>
                <w:sz w:val="20"/>
                <w:szCs w:val="20"/>
              </w:rPr>
            </w:pPr>
          </w:p>
        </w:tc>
      </w:tr>
      <w:tr w:rsidR="00B23825" w:rsidRPr="009811B1" w14:paraId="2FA87F3C" w14:textId="77777777" w:rsidTr="00D60BC0">
        <w:tc>
          <w:tcPr>
            <w:tcW w:w="1129" w:type="dxa"/>
            <w:shd w:val="clear" w:color="auto" w:fill="auto"/>
          </w:tcPr>
          <w:p w14:paraId="715E5173" w14:textId="77777777" w:rsidR="00B23825" w:rsidRPr="009811B1" w:rsidRDefault="00B23825" w:rsidP="00D273C9">
            <w:pPr>
              <w:spacing w:after="0" w:line="240" w:lineRule="auto"/>
              <w:rPr>
                <w:rFonts w:ascii="Arial" w:eastAsia="Calibri" w:hAnsi="Arial" w:cs="Arial"/>
                <w:b/>
                <w:sz w:val="20"/>
                <w:szCs w:val="20"/>
              </w:rPr>
            </w:pPr>
          </w:p>
        </w:tc>
        <w:tc>
          <w:tcPr>
            <w:tcW w:w="709" w:type="dxa"/>
            <w:shd w:val="clear" w:color="auto" w:fill="92D050"/>
          </w:tcPr>
          <w:p w14:paraId="4A6796C6"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Tor.</w:t>
            </w:r>
          </w:p>
        </w:tc>
        <w:tc>
          <w:tcPr>
            <w:tcW w:w="5528" w:type="dxa"/>
            <w:shd w:val="clear" w:color="auto" w:fill="auto"/>
          </w:tcPr>
          <w:p w14:paraId="030FF649"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Čiščenje tuša v garderobah za sprehajalce</w:t>
            </w:r>
          </w:p>
        </w:tc>
        <w:tc>
          <w:tcPr>
            <w:tcW w:w="1696" w:type="dxa"/>
            <w:shd w:val="clear" w:color="auto" w:fill="auto"/>
          </w:tcPr>
          <w:p w14:paraId="16680585" w14:textId="77777777" w:rsidR="00B23825" w:rsidRPr="009811B1" w:rsidRDefault="00B23825" w:rsidP="00D273C9">
            <w:pPr>
              <w:spacing w:after="0" w:line="240" w:lineRule="auto"/>
              <w:rPr>
                <w:rFonts w:ascii="Arial" w:eastAsia="Calibri" w:hAnsi="Arial" w:cs="Arial"/>
                <w:b/>
                <w:sz w:val="20"/>
                <w:szCs w:val="20"/>
              </w:rPr>
            </w:pPr>
          </w:p>
        </w:tc>
      </w:tr>
      <w:tr w:rsidR="00B23825" w:rsidRPr="009811B1" w14:paraId="0353CB79" w14:textId="77777777" w:rsidTr="00D60BC0">
        <w:tc>
          <w:tcPr>
            <w:tcW w:w="1129" w:type="dxa"/>
            <w:shd w:val="clear" w:color="auto" w:fill="auto"/>
          </w:tcPr>
          <w:p w14:paraId="6E25E8F3" w14:textId="77777777" w:rsidR="00B23825" w:rsidRPr="009811B1" w:rsidRDefault="00B23825" w:rsidP="00D273C9">
            <w:pPr>
              <w:spacing w:after="0" w:line="240" w:lineRule="auto"/>
              <w:rPr>
                <w:rFonts w:ascii="Arial" w:eastAsia="Calibri" w:hAnsi="Arial" w:cs="Arial"/>
                <w:b/>
                <w:sz w:val="20"/>
                <w:szCs w:val="20"/>
              </w:rPr>
            </w:pPr>
          </w:p>
        </w:tc>
        <w:tc>
          <w:tcPr>
            <w:tcW w:w="709" w:type="dxa"/>
            <w:shd w:val="clear" w:color="auto" w:fill="92D050"/>
          </w:tcPr>
          <w:p w14:paraId="3F66AF68"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Sre.</w:t>
            </w:r>
          </w:p>
        </w:tc>
        <w:tc>
          <w:tcPr>
            <w:tcW w:w="5528" w:type="dxa"/>
            <w:shd w:val="clear" w:color="auto" w:fill="auto"/>
          </w:tcPr>
          <w:p w14:paraId="61640FCE"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Čiščenje tuša in garderobnih omaric v ambulanti</w:t>
            </w:r>
          </w:p>
        </w:tc>
        <w:tc>
          <w:tcPr>
            <w:tcW w:w="1696" w:type="dxa"/>
            <w:shd w:val="clear" w:color="auto" w:fill="auto"/>
          </w:tcPr>
          <w:p w14:paraId="56BF48AC" w14:textId="77777777" w:rsidR="00B23825" w:rsidRPr="009811B1" w:rsidRDefault="00B23825" w:rsidP="00D273C9">
            <w:pPr>
              <w:spacing w:after="0" w:line="240" w:lineRule="auto"/>
              <w:rPr>
                <w:rFonts w:ascii="Arial" w:eastAsia="Calibri" w:hAnsi="Arial" w:cs="Arial"/>
                <w:b/>
                <w:sz w:val="20"/>
                <w:szCs w:val="20"/>
              </w:rPr>
            </w:pPr>
          </w:p>
        </w:tc>
      </w:tr>
      <w:tr w:rsidR="00B23825" w:rsidRPr="009811B1" w14:paraId="53AE3438" w14:textId="77777777" w:rsidTr="00D60BC0">
        <w:tc>
          <w:tcPr>
            <w:tcW w:w="1129" w:type="dxa"/>
            <w:shd w:val="clear" w:color="auto" w:fill="auto"/>
          </w:tcPr>
          <w:p w14:paraId="40B1A465" w14:textId="77777777" w:rsidR="00B23825" w:rsidRPr="009811B1" w:rsidRDefault="00B23825" w:rsidP="00D273C9">
            <w:pPr>
              <w:spacing w:after="0" w:line="240" w:lineRule="auto"/>
              <w:rPr>
                <w:rFonts w:ascii="Arial" w:eastAsia="Calibri" w:hAnsi="Arial" w:cs="Arial"/>
                <w:b/>
                <w:sz w:val="20"/>
                <w:szCs w:val="20"/>
              </w:rPr>
            </w:pPr>
          </w:p>
        </w:tc>
        <w:tc>
          <w:tcPr>
            <w:tcW w:w="709" w:type="dxa"/>
            <w:shd w:val="clear" w:color="auto" w:fill="92D050"/>
          </w:tcPr>
          <w:p w14:paraId="79FC7C73"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Čet.</w:t>
            </w:r>
          </w:p>
        </w:tc>
        <w:tc>
          <w:tcPr>
            <w:tcW w:w="5528" w:type="dxa"/>
            <w:shd w:val="clear" w:color="auto" w:fill="auto"/>
          </w:tcPr>
          <w:p w14:paraId="663F3CBD"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Čiščenje tuša in garderobnih omaric v pasji karanteni</w:t>
            </w:r>
          </w:p>
        </w:tc>
        <w:tc>
          <w:tcPr>
            <w:tcW w:w="1696" w:type="dxa"/>
            <w:shd w:val="clear" w:color="auto" w:fill="auto"/>
          </w:tcPr>
          <w:p w14:paraId="230A0D55" w14:textId="77777777" w:rsidR="00B23825" w:rsidRPr="009811B1" w:rsidRDefault="00B23825" w:rsidP="00D273C9">
            <w:pPr>
              <w:spacing w:after="0" w:line="240" w:lineRule="auto"/>
              <w:rPr>
                <w:rFonts w:ascii="Arial" w:eastAsia="Calibri" w:hAnsi="Arial" w:cs="Arial"/>
                <w:b/>
                <w:sz w:val="20"/>
                <w:szCs w:val="20"/>
              </w:rPr>
            </w:pPr>
          </w:p>
        </w:tc>
      </w:tr>
      <w:tr w:rsidR="00B23825" w:rsidRPr="009811B1" w14:paraId="74BCF7AF" w14:textId="77777777" w:rsidTr="00D60BC0">
        <w:tc>
          <w:tcPr>
            <w:tcW w:w="1129" w:type="dxa"/>
            <w:shd w:val="clear" w:color="auto" w:fill="auto"/>
          </w:tcPr>
          <w:p w14:paraId="5D1626FA" w14:textId="77777777" w:rsidR="00B23825" w:rsidRPr="009811B1" w:rsidRDefault="00B23825" w:rsidP="00D273C9">
            <w:pPr>
              <w:spacing w:after="0" w:line="240" w:lineRule="auto"/>
              <w:rPr>
                <w:rFonts w:ascii="Arial" w:eastAsia="Calibri" w:hAnsi="Arial" w:cs="Arial"/>
                <w:b/>
                <w:sz w:val="20"/>
                <w:szCs w:val="20"/>
              </w:rPr>
            </w:pPr>
          </w:p>
        </w:tc>
        <w:tc>
          <w:tcPr>
            <w:tcW w:w="709" w:type="dxa"/>
            <w:shd w:val="clear" w:color="auto" w:fill="92D050"/>
          </w:tcPr>
          <w:p w14:paraId="35E22E78"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Pet.</w:t>
            </w:r>
          </w:p>
        </w:tc>
        <w:tc>
          <w:tcPr>
            <w:tcW w:w="5528" w:type="dxa"/>
            <w:shd w:val="clear" w:color="auto" w:fill="auto"/>
          </w:tcPr>
          <w:p w14:paraId="411D8FC7"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Čiščenje talnih oblog v Predavalnici</w:t>
            </w:r>
          </w:p>
        </w:tc>
        <w:tc>
          <w:tcPr>
            <w:tcW w:w="1696" w:type="dxa"/>
            <w:shd w:val="clear" w:color="auto" w:fill="auto"/>
          </w:tcPr>
          <w:p w14:paraId="2621AB7F" w14:textId="77777777" w:rsidR="00B23825" w:rsidRPr="009811B1" w:rsidRDefault="00B23825" w:rsidP="00D273C9">
            <w:pPr>
              <w:spacing w:after="0" w:line="240" w:lineRule="auto"/>
              <w:rPr>
                <w:rFonts w:ascii="Arial" w:eastAsia="Calibri" w:hAnsi="Arial" w:cs="Arial"/>
                <w:b/>
                <w:sz w:val="20"/>
                <w:szCs w:val="20"/>
              </w:rPr>
            </w:pPr>
          </w:p>
        </w:tc>
      </w:tr>
      <w:tr w:rsidR="00B23825" w:rsidRPr="009811B1" w14:paraId="5609AC75" w14:textId="77777777" w:rsidTr="00D60BC0">
        <w:tc>
          <w:tcPr>
            <w:tcW w:w="1129" w:type="dxa"/>
            <w:shd w:val="clear" w:color="auto" w:fill="auto"/>
          </w:tcPr>
          <w:p w14:paraId="1076D888" w14:textId="77777777" w:rsidR="00B23825" w:rsidRPr="009811B1" w:rsidRDefault="00B23825" w:rsidP="00D273C9">
            <w:pPr>
              <w:spacing w:after="0" w:line="240" w:lineRule="auto"/>
              <w:rPr>
                <w:rFonts w:ascii="Arial" w:eastAsia="Calibri" w:hAnsi="Arial" w:cs="Arial"/>
                <w:b/>
                <w:sz w:val="20"/>
                <w:szCs w:val="20"/>
              </w:rPr>
            </w:pPr>
          </w:p>
        </w:tc>
        <w:tc>
          <w:tcPr>
            <w:tcW w:w="709" w:type="dxa"/>
            <w:shd w:val="clear" w:color="auto" w:fill="00B0F0"/>
          </w:tcPr>
          <w:p w14:paraId="3A5D98DF"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Pon.</w:t>
            </w:r>
          </w:p>
        </w:tc>
        <w:tc>
          <w:tcPr>
            <w:tcW w:w="5528" w:type="dxa"/>
            <w:shd w:val="clear" w:color="auto" w:fill="auto"/>
          </w:tcPr>
          <w:p w14:paraId="33BE7715"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Čiščenje tuša v garderobah za zaposlene</w:t>
            </w:r>
          </w:p>
        </w:tc>
        <w:tc>
          <w:tcPr>
            <w:tcW w:w="1696" w:type="dxa"/>
            <w:shd w:val="clear" w:color="auto" w:fill="auto"/>
          </w:tcPr>
          <w:p w14:paraId="2CEB32D4" w14:textId="77777777" w:rsidR="00B23825" w:rsidRPr="009811B1" w:rsidRDefault="00B23825" w:rsidP="00D273C9">
            <w:pPr>
              <w:spacing w:after="0" w:line="240" w:lineRule="auto"/>
              <w:rPr>
                <w:rFonts w:ascii="Arial" w:eastAsia="Calibri" w:hAnsi="Arial" w:cs="Arial"/>
                <w:b/>
                <w:sz w:val="20"/>
                <w:szCs w:val="20"/>
              </w:rPr>
            </w:pPr>
          </w:p>
        </w:tc>
      </w:tr>
      <w:tr w:rsidR="00B23825" w:rsidRPr="009811B1" w14:paraId="24638E15" w14:textId="77777777" w:rsidTr="00D60BC0">
        <w:tc>
          <w:tcPr>
            <w:tcW w:w="1129" w:type="dxa"/>
            <w:shd w:val="clear" w:color="auto" w:fill="auto"/>
          </w:tcPr>
          <w:p w14:paraId="4C29DC3F" w14:textId="77777777" w:rsidR="00B23825" w:rsidRPr="009811B1" w:rsidRDefault="00B23825" w:rsidP="00D273C9">
            <w:pPr>
              <w:spacing w:after="0" w:line="240" w:lineRule="auto"/>
              <w:rPr>
                <w:rFonts w:ascii="Arial" w:eastAsia="Calibri" w:hAnsi="Arial" w:cs="Arial"/>
                <w:b/>
                <w:sz w:val="20"/>
                <w:szCs w:val="20"/>
              </w:rPr>
            </w:pPr>
          </w:p>
        </w:tc>
        <w:tc>
          <w:tcPr>
            <w:tcW w:w="709" w:type="dxa"/>
            <w:shd w:val="clear" w:color="auto" w:fill="00B0F0"/>
          </w:tcPr>
          <w:p w14:paraId="7CF32B42"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Tor.</w:t>
            </w:r>
          </w:p>
        </w:tc>
        <w:tc>
          <w:tcPr>
            <w:tcW w:w="5528" w:type="dxa"/>
            <w:shd w:val="clear" w:color="auto" w:fill="auto"/>
          </w:tcPr>
          <w:p w14:paraId="17CF8308"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Čiščenje tuša v garderobah za sprehajalce</w:t>
            </w:r>
          </w:p>
        </w:tc>
        <w:tc>
          <w:tcPr>
            <w:tcW w:w="1696" w:type="dxa"/>
            <w:shd w:val="clear" w:color="auto" w:fill="auto"/>
          </w:tcPr>
          <w:p w14:paraId="0EE28DB8" w14:textId="77777777" w:rsidR="00B23825" w:rsidRPr="009811B1" w:rsidRDefault="00B23825" w:rsidP="00D273C9">
            <w:pPr>
              <w:spacing w:after="0" w:line="240" w:lineRule="auto"/>
              <w:rPr>
                <w:rFonts w:ascii="Arial" w:eastAsia="Calibri" w:hAnsi="Arial" w:cs="Arial"/>
                <w:b/>
                <w:sz w:val="20"/>
                <w:szCs w:val="20"/>
              </w:rPr>
            </w:pPr>
          </w:p>
        </w:tc>
      </w:tr>
      <w:tr w:rsidR="00B23825" w:rsidRPr="009811B1" w14:paraId="3166887D" w14:textId="77777777" w:rsidTr="00D60BC0">
        <w:tc>
          <w:tcPr>
            <w:tcW w:w="1129" w:type="dxa"/>
            <w:shd w:val="clear" w:color="auto" w:fill="auto"/>
          </w:tcPr>
          <w:p w14:paraId="1A4E84FD" w14:textId="77777777" w:rsidR="00B23825" w:rsidRPr="009811B1" w:rsidRDefault="00B23825" w:rsidP="00D273C9">
            <w:pPr>
              <w:spacing w:after="0" w:line="240" w:lineRule="auto"/>
              <w:rPr>
                <w:rFonts w:ascii="Arial" w:eastAsia="Calibri" w:hAnsi="Arial" w:cs="Arial"/>
                <w:b/>
                <w:sz w:val="20"/>
                <w:szCs w:val="20"/>
              </w:rPr>
            </w:pPr>
          </w:p>
        </w:tc>
        <w:tc>
          <w:tcPr>
            <w:tcW w:w="709" w:type="dxa"/>
            <w:shd w:val="clear" w:color="auto" w:fill="00B0F0"/>
          </w:tcPr>
          <w:p w14:paraId="51508AB7"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Sre.</w:t>
            </w:r>
          </w:p>
        </w:tc>
        <w:tc>
          <w:tcPr>
            <w:tcW w:w="5528" w:type="dxa"/>
            <w:shd w:val="clear" w:color="auto" w:fill="auto"/>
          </w:tcPr>
          <w:p w14:paraId="19E68026"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Čiščenje tuša in garderobnih omaric v mačji karanteni</w:t>
            </w:r>
          </w:p>
        </w:tc>
        <w:tc>
          <w:tcPr>
            <w:tcW w:w="1696" w:type="dxa"/>
            <w:shd w:val="clear" w:color="auto" w:fill="auto"/>
          </w:tcPr>
          <w:p w14:paraId="3ACEFA56" w14:textId="77777777" w:rsidR="00B23825" w:rsidRPr="009811B1" w:rsidRDefault="00B23825" w:rsidP="00D273C9">
            <w:pPr>
              <w:spacing w:after="0" w:line="240" w:lineRule="auto"/>
              <w:rPr>
                <w:rFonts w:ascii="Arial" w:eastAsia="Calibri" w:hAnsi="Arial" w:cs="Arial"/>
                <w:b/>
                <w:sz w:val="20"/>
                <w:szCs w:val="20"/>
              </w:rPr>
            </w:pPr>
          </w:p>
        </w:tc>
      </w:tr>
      <w:tr w:rsidR="00B23825" w:rsidRPr="009811B1" w14:paraId="1C80D7AF" w14:textId="77777777" w:rsidTr="00D60BC0">
        <w:tc>
          <w:tcPr>
            <w:tcW w:w="1129" w:type="dxa"/>
            <w:shd w:val="clear" w:color="auto" w:fill="auto"/>
          </w:tcPr>
          <w:p w14:paraId="458EF5AE" w14:textId="77777777" w:rsidR="00B23825" w:rsidRPr="009811B1" w:rsidRDefault="00B23825" w:rsidP="00D273C9">
            <w:pPr>
              <w:spacing w:after="0" w:line="240" w:lineRule="auto"/>
              <w:rPr>
                <w:rFonts w:ascii="Arial" w:eastAsia="Calibri" w:hAnsi="Arial" w:cs="Arial"/>
                <w:b/>
                <w:sz w:val="20"/>
                <w:szCs w:val="20"/>
              </w:rPr>
            </w:pPr>
          </w:p>
        </w:tc>
        <w:tc>
          <w:tcPr>
            <w:tcW w:w="709" w:type="dxa"/>
            <w:shd w:val="clear" w:color="auto" w:fill="00B0F0"/>
          </w:tcPr>
          <w:p w14:paraId="1873FEFD"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Čet.</w:t>
            </w:r>
          </w:p>
        </w:tc>
        <w:tc>
          <w:tcPr>
            <w:tcW w:w="5528" w:type="dxa"/>
            <w:shd w:val="clear" w:color="auto" w:fill="auto"/>
          </w:tcPr>
          <w:p w14:paraId="3509DD2B"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Čiščenje prahu na vrhu omaric v garderobah</w:t>
            </w:r>
          </w:p>
        </w:tc>
        <w:tc>
          <w:tcPr>
            <w:tcW w:w="1696" w:type="dxa"/>
            <w:shd w:val="clear" w:color="auto" w:fill="auto"/>
          </w:tcPr>
          <w:p w14:paraId="5676895F" w14:textId="77777777" w:rsidR="00B23825" w:rsidRPr="009811B1" w:rsidRDefault="00B23825" w:rsidP="00D273C9">
            <w:pPr>
              <w:spacing w:after="0" w:line="240" w:lineRule="auto"/>
              <w:rPr>
                <w:rFonts w:ascii="Arial" w:eastAsia="Calibri" w:hAnsi="Arial" w:cs="Arial"/>
                <w:b/>
                <w:sz w:val="20"/>
                <w:szCs w:val="20"/>
              </w:rPr>
            </w:pPr>
          </w:p>
        </w:tc>
      </w:tr>
      <w:tr w:rsidR="00B23825" w:rsidRPr="009811B1" w14:paraId="7756510E" w14:textId="77777777" w:rsidTr="00D60BC0">
        <w:tc>
          <w:tcPr>
            <w:tcW w:w="1129" w:type="dxa"/>
            <w:shd w:val="clear" w:color="auto" w:fill="auto"/>
          </w:tcPr>
          <w:p w14:paraId="15DF03B5" w14:textId="77777777" w:rsidR="00B23825" w:rsidRPr="009811B1" w:rsidRDefault="00B23825" w:rsidP="00D273C9">
            <w:pPr>
              <w:spacing w:after="0" w:line="240" w:lineRule="auto"/>
              <w:rPr>
                <w:rFonts w:ascii="Arial" w:eastAsia="Calibri" w:hAnsi="Arial" w:cs="Arial"/>
                <w:b/>
                <w:sz w:val="20"/>
                <w:szCs w:val="20"/>
              </w:rPr>
            </w:pPr>
          </w:p>
        </w:tc>
        <w:tc>
          <w:tcPr>
            <w:tcW w:w="709" w:type="dxa"/>
            <w:shd w:val="clear" w:color="auto" w:fill="00B0F0"/>
          </w:tcPr>
          <w:p w14:paraId="279DF3E6"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Pet.</w:t>
            </w:r>
          </w:p>
        </w:tc>
        <w:tc>
          <w:tcPr>
            <w:tcW w:w="5528" w:type="dxa"/>
            <w:shd w:val="clear" w:color="auto" w:fill="auto"/>
          </w:tcPr>
          <w:p w14:paraId="71A27A6B"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 xml:space="preserve">Čiščenje talnih oblog v Predavalnici </w:t>
            </w:r>
          </w:p>
        </w:tc>
        <w:tc>
          <w:tcPr>
            <w:tcW w:w="1696" w:type="dxa"/>
            <w:shd w:val="clear" w:color="auto" w:fill="auto"/>
          </w:tcPr>
          <w:p w14:paraId="013F6019" w14:textId="77777777" w:rsidR="00B23825" w:rsidRPr="009811B1" w:rsidRDefault="00B23825" w:rsidP="00D273C9">
            <w:pPr>
              <w:spacing w:after="0" w:line="240" w:lineRule="auto"/>
              <w:rPr>
                <w:rFonts w:ascii="Arial" w:eastAsia="Calibri" w:hAnsi="Arial" w:cs="Arial"/>
                <w:b/>
                <w:sz w:val="20"/>
                <w:szCs w:val="20"/>
              </w:rPr>
            </w:pPr>
          </w:p>
        </w:tc>
      </w:tr>
      <w:tr w:rsidR="00B23825" w:rsidRPr="009811B1" w14:paraId="7D046C7C" w14:textId="77777777" w:rsidTr="00D60BC0">
        <w:tc>
          <w:tcPr>
            <w:tcW w:w="1129" w:type="dxa"/>
            <w:shd w:val="clear" w:color="auto" w:fill="auto"/>
          </w:tcPr>
          <w:p w14:paraId="45708C35" w14:textId="77777777" w:rsidR="00B23825" w:rsidRPr="009811B1" w:rsidRDefault="00B23825" w:rsidP="00D273C9">
            <w:pPr>
              <w:spacing w:after="0" w:line="240" w:lineRule="auto"/>
              <w:rPr>
                <w:rFonts w:ascii="Arial" w:eastAsia="Calibri" w:hAnsi="Arial" w:cs="Arial"/>
                <w:b/>
                <w:sz w:val="20"/>
                <w:szCs w:val="20"/>
              </w:rPr>
            </w:pPr>
          </w:p>
        </w:tc>
        <w:tc>
          <w:tcPr>
            <w:tcW w:w="709" w:type="dxa"/>
            <w:shd w:val="clear" w:color="auto" w:fill="92D050"/>
          </w:tcPr>
          <w:p w14:paraId="09BFB7E1"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Pon.</w:t>
            </w:r>
          </w:p>
        </w:tc>
        <w:tc>
          <w:tcPr>
            <w:tcW w:w="5528" w:type="dxa"/>
            <w:shd w:val="clear" w:color="auto" w:fill="auto"/>
          </w:tcPr>
          <w:p w14:paraId="1AFDF86D"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Čiščenje tuša v garderobah za zaposlene</w:t>
            </w:r>
          </w:p>
        </w:tc>
        <w:tc>
          <w:tcPr>
            <w:tcW w:w="1696" w:type="dxa"/>
            <w:shd w:val="clear" w:color="auto" w:fill="auto"/>
          </w:tcPr>
          <w:p w14:paraId="1C301E3B" w14:textId="77777777" w:rsidR="00B23825" w:rsidRPr="009811B1" w:rsidRDefault="00B23825" w:rsidP="00D273C9">
            <w:pPr>
              <w:spacing w:after="0" w:line="240" w:lineRule="auto"/>
              <w:rPr>
                <w:rFonts w:ascii="Arial" w:eastAsia="Calibri" w:hAnsi="Arial" w:cs="Arial"/>
                <w:b/>
                <w:sz w:val="20"/>
                <w:szCs w:val="20"/>
              </w:rPr>
            </w:pPr>
          </w:p>
        </w:tc>
      </w:tr>
      <w:tr w:rsidR="00B23825" w:rsidRPr="009811B1" w14:paraId="187C7D83" w14:textId="77777777" w:rsidTr="00D60BC0">
        <w:tc>
          <w:tcPr>
            <w:tcW w:w="1129" w:type="dxa"/>
            <w:shd w:val="clear" w:color="auto" w:fill="auto"/>
          </w:tcPr>
          <w:p w14:paraId="2DC2D3F3" w14:textId="77777777" w:rsidR="00B23825" w:rsidRPr="009811B1" w:rsidRDefault="00B23825" w:rsidP="00D273C9">
            <w:pPr>
              <w:spacing w:after="0" w:line="240" w:lineRule="auto"/>
              <w:rPr>
                <w:rFonts w:ascii="Arial" w:eastAsia="Calibri" w:hAnsi="Arial" w:cs="Arial"/>
                <w:b/>
                <w:sz w:val="20"/>
                <w:szCs w:val="20"/>
              </w:rPr>
            </w:pPr>
          </w:p>
        </w:tc>
        <w:tc>
          <w:tcPr>
            <w:tcW w:w="709" w:type="dxa"/>
            <w:shd w:val="clear" w:color="auto" w:fill="92D050"/>
          </w:tcPr>
          <w:p w14:paraId="2649D158"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Tor.</w:t>
            </w:r>
          </w:p>
        </w:tc>
        <w:tc>
          <w:tcPr>
            <w:tcW w:w="5528" w:type="dxa"/>
            <w:shd w:val="clear" w:color="auto" w:fill="auto"/>
          </w:tcPr>
          <w:p w14:paraId="78F0DC0E"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Čiščenje tuša v garderobah za sprehajalce</w:t>
            </w:r>
          </w:p>
        </w:tc>
        <w:tc>
          <w:tcPr>
            <w:tcW w:w="1696" w:type="dxa"/>
            <w:shd w:val="clear" w:color="auto" w:fill="auto"/>
          </w:tcPr>
          <w:p w14:paraId="4B37030A" w14:textId="77777777" w:rsidR="00B23825" w:rsidRPr="009811B1" w:rsidRDefault="00B23825" w:rsidP="00D273C9">
            <w:pPr>
              <w:spacing w:after="0" w:line="240" w:lineRule="auto"/>
              <w:rPr>
                <w:rFonts w:ascii="Arial" w:eastAsia="Calibri" w:hAnsi="Arial" w:cs="Arial"/>
                <w:b/>
                <w:sz w:val="20"/>
                <w:szCs w:val="20"/>
              </w:rPr>
            </w:pPr>
          </w:p>
        </w:tc>
      </w:tr>
      <w:tr w:rsidR="00B23825" w:rsidRPr="009811B1" w14:paraId="3A2ED4A3" w14:textId="77777777" w:rsidTr="00D60BC0">
        <w:tc>
          <w:tcPr>
            <w:tcW w:w="1129" w:type="dxa"/>
            <w:shd w:val="clear" w:color="auto" w:fill="auto"/>
          </w:tcPr>
          <w:p w14:paraId="7AE7CD1F" w14:textId="77777777" w:rsidR="00B23825" w:rsidRPr="009811B1" w:rsidRDefault="00B23825" w:rsidP="00D273C9">
            <w:pPr>
              <w:spacing w:after="0" w:line="240" w:lineRule="auto"/>
              <w:rPr>
                <w:rFonts w:ascii="Arial" w:eastAsia="Calibri" w:hAnsi="Arial" w:cs="Arial"/>
                <w:b/>
                <w:sz w:val="20"/>
                <w:szCs w:val="20"/>
              </w:rPr>
            </w:pPr>
          </w:p>
        </w:tc>
        <w:tc>
          <w:tcPr>
            <w:tcW w:w="709" w:type="dxa"/>
            <w:shd w:val="clear" w:color="auto" w:fill="92D050"/>
          </w:tcPr>
          <w:p w14:paraId="29B529DB"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Sre.</w:t>
            </w:r>
          </w:p>
        </w:tc>
        <w:tc>
          <w:tcPr>
            <w:tcW w:w="5528" w:type="dxa"/>
            <w:shd w:val="clear" w:color="auto" w:fill="auto"/>
          </w:tcPr>
          <w:p w14:paraId="26137952"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Čiščenje tuša in garderobnih omaric v ambulanti</w:t>
            </w:r>
          </w:p>
        </w:tc>
        <w:tc>
          <w:tcPr>
            <w:tcW w:w="1696" w:type="dxa"/>
            <w:shd w:val="clear" w:color="auto" w:fill="auto"/>
          </w:tcPr>
          <w:p w14:paraId="5422128F" w14:textId="77777777" w:rsidR="00B23825" w:rsidRPr="009811B1" w:rsidRDefault="00B23825" w:rsidP="00D273C9">
            <w:pPr>
              <w:spacing w:after="0" w:line="240" w:lineRule="auto"/>
              <w:rPr>
                <w:rFonts w:ascii="Arial" w:eastAsia="Calibri" w:hAnsi="Arial" w:cs="Arial"/>
                <w:b/>
                <w:sz w:val="20"/>
                <w:szCs w:val="20"/>
              </w:rPr>
            </w:pPr>
          </w:p>
        </w:tc>
      </w:tr>
      <w:tr w:rsidR="00B23825" w:rsidRPr="009811B1" w14:paraId="3D443346" w14:textId="77777777" w:rsidTr="00D60BC0">
        <w:tc>
          <w:tcPr>
            <w:tcW w:w="1129" w:type="dxa"/>
            <w:shd w:val="clear" w:color="auto" w:fill="auto"/>
          </w:tcPr>
          <w:p w14:paraId="31A03F24" w14:textId="77777777" w:rsidR="00B23825" w:rsidRPr="009811B1" w:rsidRDefault="00B23825" w:rsidP="00D273C9">
            <w:pPr>
              <w:spacing w:after="0" w:line="240" w:lineRule="auto"/>
              <w:rPr>
                <w:rFonts w:ascii="Arial" w:eastAsia="Calibri" w:hAnsi="Arial" w:cs="Arial"/>
                <w:b/>
                <w:sz w:val="20"/>
                <w:szCs w:val="20"/>
              </w:rPr>
            </w:pPr>
          </w:p>
        </w:tc>
        <w:tc>
          <w:tcPr>
            <w:tcW w:w="709" w:type="dxa"/>
            <w:shd w:val="clear" w:color="auto" w:fill="92D050"/>
          </w:tcPr>
          <w:p w14:paraId="6BA31E51"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Čet.</w:t>
            </w:r>
          </w:p>
        </w:tc>
        <w:tc>
          <w:tcPr>
            <w:tcW w:w="5528" w:type="dxa"/>
            <w:shd w:val="clear" w:color="auto" w:fill="auto"/>
          </w:tcPr>
          <w:p w14:paraId="6BCF0C40"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Čiščenje tuša in garderobnih omaric v pasji karanteni</w:t>
            </w:r>
          </w:p>
        </w:tc>
        <w:tc>
          <w:tcPr>
            <w:tcW w:w="1696" w:type="dxa"/>
            <w:shd w:val="clear" w:color="auto" w:fill="auto"/>
          </w:tcPr>
          <w:p w14:paraId="0115D2CA" w14:textId="77777777" w:rsidR="00B23825" w:rsidRPr="009811B1" w:rsidRDefault="00B23825" w:rsidP="00D273C9">
            <w:pPr>
              <w:spacing w:after="0" w:line="240" w:lineRule="auto"/>
              <w:rPr>
                <w:rFonts w:ascii="Arial" w:eastAsia="Calibri" w:hAnsi="Arial" w:cs="Arial"/>
                <w:b/>
                <w:sz w:val="20"/>
                <w:szCs w:val="20"/>
              </w:rPr>
            </w:pPr>
          </w:p>
        </w:tc>
      </w:tr>
      <w:tr w:rsidR="00B23825" w:rsidRPr="009811B1" w14:paraId="0641D0F2" w14:textId="77777777" w:rsidTr="00D60BC0">
        <w:tc>
          <w:tcPr>
            <w:tcW w:w="1129" w:type="dxa"/>
            <w:shd w:val="clear" w:color="auto" w:fill="auto"/>
          </w:tcPr>
          <w:p w14:paraId="7C6FDE7E" w14:textId="77777777" w:rsidR="00B23825" w:rsidRPr="009811B1" w:rsidRDefault="00B23825" w:rsidP="00D273C9">
            <w:pPr>
              <w:spacing w:after="0" w:line="240" w:lineRule="auto"/>
              <w:rPr>
                <w:rFonts w:ascii="Arial" w:eastAsia="Calibri" w:hAnsi="Arial" w:cs="Arial"/>
                <w:b/>
                <w:sz w:val="20"/>
                <w:szCs w:val="20"/>
              </w:rPr>
            </w:pPr>
          </w:p>
        </w:tc>
        <w:tc>
          <w:tcPr>
            <w:tcW w:w="709" w:type="dxa"/>
            <w:shd w:val="clear" w:color="auto" w:fill="92D050"/>
          </w:tcPr>
          <w:p w14:paraId="6AB779D0"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Pet.</w:t>
            </w:r>
          </w:p>
        </w:tc>
        <w:tc>
          <w:tcPr>
            <w:tcW w:w="5528" w:type="dxa"/>
            <w:shd w:val="clear" w:color="auto" w:fill="auto"/>
          </w:tcPr>
          <w:p w14:paraId="1BC90C16"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 xml:space="preserve">Čiščenje talnih oblog v Predavalnici </w:t>
            </w:r>
          </w:p>
        </w:tc>
        <w:tc>
          <w:tcPr>
            <w:tcW w:w="1696" w:type="dxa"/>
            <w:shd w:val="clear" w:color="auto" w:fill="auto"/>
          </w:tcPr>
          <w:p w14:paraId="0AE17493" w14:textId="77777777" w:rsidR="00B23825" w:rsidRPr="009811B1" w:rsidRDefault="00B23825" w:rsidP="00D273C9">
            <w:pPr>
              <w:spacing w:after="0" w:line="240" w:lineRule="auto"/>
              <w:rPr>
                <w:rFonts w:ascii="Arial" w:eastAsia="Calibri" w:hAnsi="Arial" w:cs="Arial"/>
                <w:b/>
                <w:sz w:val="20"/>
                <w:szCs w:val="20"/>
              </w:rPr>
            </w:pPr>
          </w:p>
        </w:tc>
      </w:tr>
      <w:tr w:rsidR="00B23825" w:rsidRPr="009811B1" w14:paraId="0BABAA74" w14:textId="77777777" w:rsidTr="00D60BC0">
        <w:tc>
          <w:tcPr>
            <w:tcW w:w="1129" w:type="dxa"/>
            <w:shd w:val="clear" w:color="auto" w:fill="auto"/>
          </w:tcPr>
          <w:p w14:paraId="25F98777" w14:textId="77777777" w:rsidR="00B23825" w:rsidRPr="009811B1" w:rsidRDefault="00B23825" w:rsidP="00D273C9">
            <w:pPr>
              <w:spacing w:after="0" w:line="240" w:lineRule="auto"/>
              <w:rPr>
                <w:rFonts w:ascii="Arial" w:eastAsia="Calibri" w:hAnsi="Arial" w:cs="Arial"/>
                <w:b/>
                <w:sz w:val="20"/>
                <w:szCs w:val="20"/>
              </w:rPr>
            </w:pPr>
          </w:p>
        </w:tc>
        <w:tc>
          <w:tcPr>
            <w:tcW w:w="709" w:type="dxa"/>
            <w:shd w:val="clear" w:color="auto" w:fill="00B0F0"/>
          </w:tcPr>
          <w:p w14:paraId="70CEB8DE"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Pon.</w:t>
            </w:r>
          </w:p>
        </w:tc>
        <w:tc>
          <w:tcPr>
            <w:tcW w:w="5528" w:type="dxa"/>
            <w:shd w:val="clear" w:color="auto" w:fill="auto"/>
          </w:tcPr>
          <w:p w14:paraId="45971848"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Čiščenje okenskih polic na oddaji psi</w:t>
            </w:r>
          </w:p>
        </w:tc>
        <w:tc>
          <w:tcPr>
            <w:tcW w:w="1696" w:type="dxa"/>
            <w:shd w:val="clear" w:color="auto" w:fill="auto"/>
          </w:tcPr>
          <w:p w14:paraId="508B50E8" w14:textId="77777777" w:rsidR="00B23825" w:rsidRPr="009811B1" w:rsidRDefault="00B23825" w:rsidP="00D273C9">
            <w:pPr>
              <w:spacing w:after="0" w:line="240" w:lineRule="auto"/>
              <w:rPr>
                <w:rFonts w:ascii="Arial" w:eastAsia="Calibri" w:hAnsi="Arial" w:cs="Arial"/>
                <w:b/>
                <w:sz w:val="20"/>
                <w:szCs w:val="20"/>
              </w:rPr>
            </w:pPr>
          </w:p>
        </w:tc>
      </w:tr>
      <w:tr w:rsidR="00B23825" w:rsidRPr="009811B1" w14:paraId="1BAA1D4A" w14:textId="77777777" w:rsidTr="00D60BC0">
        <w:tc>
          <w:tcPr>
            <w:tcW w:w="1129" w:type="dxa"/>
            <w:shd w:val="clear" w:color="auto" w:fill="auto"/>
          </w:tcPr>
          <w:p w14:paraId="53B6D345" w14:textId="77777777" w:rsidR="00B23825" w:rsidRPr="009811B1" w:rsidRDefault="00B23825" w:rsidP="00D273C9">
            <w:pPr>
              <w:spacing w:after="0" w:line="240" w:lineRule="auto"/>
              <w:rPr>
                <w:rFonts w:ascii="Arial" w:eastAsia="Calibri" w:hAnsi="Arial" w:cs="Arial"/>
                <w:b/>
                <w:sz w:val="20"/>
                <w:szCs w:val="20"/>
              </w:rPr>
            </w:pPr>
          </w:p>
        </w:tc>
        <w:tc>
          <w:tcPr>
            <w:tcW w:w="709" w:type="dxa"/>
            <w:shd w:val="clear" w:color="auto" w:fill="00B0F0"/>
          </w:tcPr>
          <w:p w14:paraId="27D3E193"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Tor.</w:t>
            </w:r>
          </w:p>
        </w:tc>
        <w:tc>
          <w:tcPr>
            <w:tcW w:w="5528" w:type="dxa"/>
            <w:shd w:val="clear" w:color="auto" w:fill="auto"/>
          </w:tcPr>
          <w:p w14:paraId="06818046"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Čiščenje tuša v garderobah za zaposlene</w:t>
            </w:r>
          </w:p>
        </w:tc>
        <w:tc>
          <w:tcPr>
            <w:tcW w:w="1696" w:type="dxa"/>
            <w:shd w:val="clear" w:color="auto" w:fill="auto"/>
          </w:tcPr>
          <w:p w14:paraId="3122B5ED" w14:textId="77777777" w:rsidR="00B23825" w:rsidRPr="009811B1" w:rsidRDefault="00B23825" w:rsidP="00D273C9">
            <w:pPr>
              <w:spacing w:after="0" w:line="240" w:lineRule="auto"/>
              <w:rPr>
                <w:rFonts w:ascii="Arial" w:eastAsia="Calibri" w:hAnsi="Arial" w:cs="Arial"/>
                <w:b/>
                <w:sz w:val="20"/>
                <w:szCs w:val="20"/>
              </w:rPr>
            </w:pPr>
          </w:p>
        </w:tc>
      </w:tr>
      <w:tr w:rsidR="00B23825" w:rsidRPr="009811B1" w14:paraId="26EED8FE" w14:textId="77777777" w:rsidTr="00D60BC0">
        <w:tc>
          <w:tcPr>
            <w:tcW w:w="1129" w:type="dxa"/>
            <w:shd w:val="clear" w:color="auto" w:fill="auto"/>
          </w:tcPr>
          <w:p w14:paraId="683271B4" w14:textId="77777777" w:rsidR="00B23825" w:rsidRPr="009811B1" w:rsidRDefault="00B23825" w:rsidP="00D273C9">
            <w:pPr>
              <w:spacing w:after="0" w:line="240" w:lineRule="auto"/>
              <w:rPr>
                <w:rFonts w:ascii="Arial" w:eastAsia="Calibri" w:hAnsi="Arial" w:cs="Arial"/>
                <w:b/>
                <w:sz w:val="20"/>
                <w:szCs w:val="20"/>
              </w:rPr>
            </w:pPr>
          </w:p>
        </w:tc>
        <w:tc>
          <w:tcPr>
            <w:tcW w:w="709" w:type="dxa"/>
            <w:shd w:val="clear" w:color="auto" w:fill="00B0F0"/>
          </w:tcPr>
          <w:p w14:paraId="7240EDB7"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Sre.</w:t>
            </w:r>
          </w:p>
        </w:tc>
        <w:tc>
          <w:tcPr>
            <w:tcW w:w="5528" w:type="dxa"/>
            <w:shd w:val="clear" w:color="auto" w:fill="auto"/>
          </w:tcPr>
          <w:p w14:paraId="3FEC71D4"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Čiščenje tuša v garderobah za sprehajalce</w:t>
            </w:r>
          </w:p>
        </w:tc>
        <w:tc>
          <w:tcPr>
            <w:tcW w:w="1696" w:type="dxa"/>
            <w:shd w:val="clear" w:color="auto" w:fill="auto"/>
          </w:tcPr>
          <w:p w14:paraId="6CD79EAA" w14:textId="77777777" w:rsidR="00B23825" w:rsidRPr="009811B1" w:rsidRDefault="00B23825" w:rsidP="00D273C9">
            <w:pPr>
              <w:spacing w:after="0" w:line="240" w:lineRule="auto"/>
              <w:rPr>
                <w:rFonts w:ascii="Arial" w:eastAsia="Calibri" w:hAnsi="Arial" w:cs="Arial"/>
                <w:b/>
                <w:sz w:val="20"/>
                <w:szCs w:val="20"/>
              </w:rPr>
            </w:pPr>
          </w:p>
        </w:tc>
      </w:tr>
      <w:tr w:rsidR="00B23825" w:rsidRPr="009811B1" w14:paraId="44495430" w14:textId="77777777" w:rsidTr="00D60BC0">
        <w:tc>
          <w:tcPr>
            <w:tcW w:w="1129" w:type="dxa"/>
            <w:shd w:val="clear" w:color="auto" w:fill="auto"/>
          </w:tcPr>
          <w:p w14:paraId="34075E38" w14:textId="77777777" w:rsidR="00B23825" w:rsidRPr="009811B1" w:rsidRDefault="00B23825" w:rsidP="00D273C9">
            <w:pPr>
              <w:spacing w:after="0" w:line="240" w:lineRule="auto"/>
              <w:rPr>
                <w:rFonts w:ascii="Arial" w:eastAsia="Calibri" w:hAnsi="Arial" w:cs="Arial"/>
                <w:b/>
                <w:sz w:val="20"/>
                <w:szCs w:val="20"/>
              </w:rPr>
            </w:pPr>
          </w:p>
        </w:tc>
        <w:tc>
          <w:tcPr>
            <w:tcW w:w="709" w:type="dxa"/>
            <w:shd w:val="clear" w:color="auto" w:fill="00B0F0"/>
          </w:tcPr>
          <w:p w14:paraId="19B64AEF"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Čet.</w:t>
            </w:r>
          </w:p>
        </w:tc>
        <w:tc>
          <w:tcPr>
            <w:tcW w:w="5528" w:type="dxa"/>
            <w:shd w:val="clear" w:color="auto" w:fill="auto"/>
          </w:tcPr>
          <w:p w14:paraId="01657C55"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Čiščenje tuša in garderobnih omaric v pasji karanteni</w:t>
            </w:r>
          </w:p>
        </w:tc>
        <w:tc>
          <w:tcPr>
            <w:tcW w:w="1696" w:type="dxa"/>
            <w:shd w:val="clear" w:color="auto" w:fill="auto"/>
          </w:tcPr>
          <w:p w14:paraId="2D5F83A0" w14:textId="77777777" w:rsidR="00B23825" w:rsidRPr="009811B1" w:rsidRDefault="00B23825" w:rsidP="00D273C9">
            <w:pPr>
              <w:spacing w:after="0" w:line="240" w:lineRule="auto"/>
              <w:rPr>
                <w:rFonts w:ascii="Arial" w:eastAsia="Calibri" w:hAnsi="Arial" w:cs="Arial"/>
                <w:b/>
                <w:sz w:val="20"/>
                <w:szCs w:val="20"/>
              </w:rPr>
            </w:pPr>
          </w:p>
        </w:tc>
      </w:tr>
      <w:tr w:rsidR="00B23825" w:rsidRPr="009811B1" w14:paraId="291EE74E" w14:textId="77777777" w:rsidTr="00D60BC0">
        <w:tc>
          <w:tcPr>
            <w:tcW w:w="1129" w:type="dxa"/>
            <w:shd w:val="clear" w:color="auto" w:fill="auto"/>
          </w:tcPr>
          <w:p w14:paraId="4C2F8A38" w14:textId="77777777" w:rsidR="00B23825" w:rsidRPr="009811B1" w:rsidRDefault="00B23825" w:rsidP="00D273C9">
            <w:pPr>
              <w:spacing w:after="0" w:line="240" w:lineRule="auto"/>
              <w:rPr>
                <w:rFonts w:ascii="Arial" w:eastAsia="Calibri" w:hAnsi="Arial" w:cs="Arial"/>
                <w:b/>
                <w:sz w:val="20"/>
                <w:szCs w:val="20"/>
              </w:rPr>
            </w:pPr>
          </w:p>
        </w:tc>
        <w:tc>
          <w:tcPr>
            <w:tcW w:w="709" w:type="dxa"/>
            <w:shd w:val="clear" w:color="auto" w:fill="00B0F0"/>
          </w:tcPr>
          <w:p w14:paraId="56D66128"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Pet.</w:t>
            </w:r>
          </w:p>
        </w:tc>
        <w:tc>
          <w:tcPr>
            <w:tcW w:w="5528" w:type="dxa"/>
            <w:shd w:val="clear" w:color="auto" w:fill="auto"/>
          </w:tcPr>
          <w:p w14:paraId="795A1B10"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 xml:space="preserve">Čiščenje talnih oblog in ometanje pajčevin v prostorih </w:t>
            </w:r>
            <w:proofErr w:type="spellStart"/>
            <w:r w:rsidRPr="009811B1">
              <w:rPr>
                <w:rFonts w:ascii="Arial" w:eastAsia="Calibri" w:hAnsi="Arial" w:cs="Arial"/>
                <w:b/>
                <w:sz w:val="20"/>
                <w:szCs w:val="20"/>
              </w:rPr>
              <w:t>klimata</w:t>
            </w:r>
            <w:proofErr w:type="spellEnd"/>
            <w:r w:rsidRPr="009811B1">
              <w:rPr>
                <w:rFonts w:ascii="Arial" w:eastAsia="Calibri" w:hAnsi="Arial" w:cs="Arial"/>
                <w:b/>
                <w:sz w:val="20"/>
                <w:szCs w:val="20"/>
              </w:rPr>
              <w:t xml:space="preserve"> in toplotne postaje</w:t>
            </w:r>
          </w:p>
        </w:tc>
        <w:tc>
          <w:tcPr>
            <w:tcW w:w="1696" w:type="dxa"/>
            <w:shd w:val="clear" w:color="auto" w:fill="auto"/>
          </w:tcPr>
          <w:p w14:paraId="10CD255C" w14:textId="77777777" w:rsidR="00B23825" w:rsidRPr="009811B1" w:rsidRDefault="00B23825" w:rsidP="00D273C9">
            <w:pPr>
              <w:spacing w:after="0" w:line="240" w:lineRule="auto"/>
              <w:rPr>
                <w:rFonts w:ascii="Arial" w:eastAsia="Calibri" w:hAnsi="Arial" w:cs="Arial"/>
                <w:b/>
                <w:sz w:val="20"/>
                <w:szCs w:val="20"/>
              </w:rPr>
            </w:pPr>
          </w:p>
        </w:tc>
      </w:tr>
      <w:tr w:rsidR="00B23825" w:rsidRPr="009811B1" w14:paraId="5AE01B2B" w14:textId="77777777" w:rsidTr="00D60BC0">
        <w:tc>
          <w:tcPr>
            <w:tcW w:w="1129" w:type="dxa"/>
            <w:shd w:val="clear" w:color="auto" w:fill="auto"/>
          </w:tcPr>
          <w:p w14:paraId="219C6D9C" w14:textId="77777777" w:rsidR="00B23825" w:rsidRPr="009811B1" w:rsidRDefault="00B23825" w:rsidP="00D273C9">
            <w:pPr>
              <w:spacing w:after="0" w:line="240" w:lineRule="auto"/>
              <w:rPr>
                <w:rFonts w:ascii="Arial" w:eastAsia="Calibri" w:hAnsi="Arial" w:cs="Arial"/>
                <w:b/>
                <w:sz w:val="20"/>
                <w:szCs w:val="20"/>
              </w:rPr>
            </w:pPr>
          </w:p>
        </w:tc>
        <w:tc>
          <w:tcPr>
            <w:tcW w:w="709" w:type="dxa"/>
            <w:shd w:val="clear" w:color="auto" w:fill="92D050"/>
          </w:tcPr>
          <w:p w14:paraId="0925BE16"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Pon.</w:t>
            </w:r>
          </w:p>
        </w:tc>
        <w:tc>
          <w:tcPr>
            <w:tcW w:w="5528" w:type="dxa"/>
            <w:shd w:val="clear" w:color="auto" w:fill="auto"/>
          </w:tcPr>
          <w:p w14:paraId="07F9FF41"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Čiščenje tuša v garderobah za zaposlene</w:t>
            </w:r>
          </w:p>
        </w:tc>
        <w:tc>
          <w:tcPr>
            <w:tcW w:w="1696" w:type="dxa"/>
            <w:shd w:val="clear" w:color="auto" w:fill="auto"/>
          </w:tcPr>
          <w:p w14:paraId="1CC20901" w14:textId="77777777" w:rsidR="00B23825" w:rsidRPr="009811B1" w:rsidRDefault="00B23825" w:rsidP="00D273C9">
            <w:pPr>
              <w:spacing w:after="0" w:line="240" w:lineRule="auto"/>
              <w:rPr>
                <w:rFonts w:ascii="Arial" w:eastAsia="Calibri" w:hAnsi="Arial" w:cs="Arial"/>
                <w:b/>
                <w:sz w:val="20"/>
                <w:szCs w:val="20"/>
              </w:rPr>
            </w:pPr>
          </w:p>
        </w:tc>
      </w:tr>
      <w:tr w:rsidR="00B23825" w:rsidRPr="009811B1" w14:paraId="470D97A2" w14:textId="77777777" w:rsidTr="00D60BC0">
        <w:tc>
          <w:tcPr>
            <w:tcW w:w="1129" w:type="dxa"/>
            <w:shd w:val="clear" w:color="auto" w:fill="auto"/>
          </w:tcPr>
          <w:p w14:paraId="627F161D" w14:textId="77777777" w:rsidR="00B23825" w:rsidRPr="009811B1" w:rsidRDefault="00B23825" w:rsidP="00D273C9">
            <w:pPr>
              <w:spacing w:after="0" w:line="240" w:lineRule="auto"/>
              <w:rPr>
                <w:rFonts w:ascii="Arial" w:eastAsia="Calibri" w:hAnsi="Arial" w:cs="Arial"/>
                <w:b/>
                <w:sz w:val="20"/>
                <w:szCs w:val="20"/>
              </w:rPr>
            </w:pPr>
          </w:p>
        </w:tc>
        <w:tc>
          <w:tcPr>
            <w:tcW w:w="709" w:type="dxa"/>
            <w:shd w:val="clear" w:color="auto" w:fill="92D050"/>
          </w:tcPr>
          <w:p w14:paraId="40803A0A"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Tor.</w:t>
            </w:r>
          </w:p>
        </w:tc>
        <w:tc>
          <w:tcPr>
            <w:tcW w:w="5528" w:type="dxa"/>
            <w:shd w:val="clear" w:color="auto" w:fill="auto"/>
          </w:tcPr>
          <w:p w14:paraId="123F73DE"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Čiščenje tuša v garderobah za sprehajalce</w:t>
            </w:r>
          </w:p>
        </w:tc>
        <w:tc>
          <w:tcPr>
            <w:tcW w:w="1696" w:type="dxa"/>
            <w:shd w:val="clear" w:color="auto" w:fill="auto"/>
          </w:tcPr>
          <w:p w14:paraId="274CC425" w14:textId="77777777" w:rsidR="00B23825" w:rsidRPr="009811B1" w:rsidRDefault="00B23825" w:rsidP="00D273C9">
            <w:pPr>
              <w:spacing w:after="0" w:line="240" w:lineRule="auto"/>
              <w:rPr>
                <w:rFonts w:ascii="Arial" w:eastAsia="Calibri" w:hAnsi="Arial" w:cs="Arial"/>
                <w:b/>
                <w:sz w:val="20"/>
                <w:szCs w:val="20"/>
              </w:rPr>
            </w:pPr>
          </w:p>
        </w:tc>
      </w:tr>
      <w:tr w:rsidR="00B23825" w:rsidRPr="009811B1" w14:paraId="4DF3467B" w14:textId="77777777" w:rsidTr="00D60BC0">
        <w:tc>
          <w:tcPr>
            <w:tcW w:w="1129" w:type="dxa"/>
            <w:shd w:val="clear" w:color="auto" w:fill="auto"/>
          </w:tcPr>
          <w:p w14:paraId="6F7EF3AC" w14:textId="77777777" w:rsidR="00B23825" w:rsidRPr="009811B1" w:rsidRDefault="00B23825" w:rsidP="00D273C9">
            <w:pPr>
              <w:spacing w:after="0" w:line="240" w:lineRule="auto"/>
              <w:rPr>
                <w:rFonts w:ascii="Arial" w:eastAsia="Calibri" w:hAnsi="Arial" w:cs="Arial"/>
                <w:b/>
                <w:sz w:val="20"/>
                <w:szCs w:val="20"/>
              </w:rPr>
            </w:pPr>
          </w:p>
        </w:tc>
        <w:tc>
          <w:tcPr>
            <w:tcW w:w="709" w:type="dxa"/>
            <w:shd w:val="clear" w:color="auto" w:fill="92D050"/>
          </w:tcPr>
          <w:p w14:paraId="7456F4CF"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Sre.</w:t>
            </w:r>
          </w:p>
        </w:tc>
        <w:tc>
          <w:tcPr>
            <w:tcW w:w="5528" w:type="dxa"/>
            <w:shd w:val="clear" w:color="auto" w:fill="auto"/>
          </w:tcPr>
          <w:p w14:paraId="46FA959F"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Čiščenje tuša in garderobnih omaric v ambulanti</w:t>
            </w:r>
          </w:p>
        </w:tc>
        <w:tc>
          <w:tcPr>
            <w:tcW w:w="1696" w:type="dxa"/>
            <w:shd w:val="clear" w:color="auto" w:fill="auto"/>
          </w:tcPr>
          <w:p w14:paraId="164AC84F" w14:textId="77777777" w:rsidR="00B23825" w:rsidRPr="009811B1" w:rsidRDefault="00B23825" w:rsidP="00D273C9">
            <w:pPr>
              <w:spacing w:after="0" w:line="240" w:lineRule="auto"/>
              <w:rPr>
                <w:rFonts w:ascii="Arial" w:eastAsia="Calibri" w:hAnsi="Arial" w:cs="Arial"/>
                <w:b/>
                <w:sz w:val="20"/>
                <w:szCs w:val="20"/>
              </w:rPr>
            </w:pPr>
          </w:p>
        </w:tc>
      </w:tr>
      <w:tr w:rsidR="00B23825" w:rsidRPr="009811B1" w14:paraId="4C31484F" w14:textId="77777777" w:rsidTr="00D60BC0">
        <w:tc>
          <w:tcPr>
            <w:tcW w:w="1129" w:type="dxa"/>
            <w:shd w:val="clear" w:color="auto" w:fill="auto"/>
          </w:tcPr>
          <w:p w14:paraId="08E3B6FA" w14:textId="77777777" w:rsidR="00B23825" w:rsidRPr="009811B1" w:rsidRDefault="00B23825" w:rsidP="00D273C9">
            <w:pPr>
              <w:spacing w:after="0" w:line="240" w:lineRule="auto"/>
              <w:rPr>
                <w:rFonts w:ascii="Arial" w:eastAsia="Calibri" w:hAnsi="Arial" w:cs="Arial"/>
                <w:b/>
                <w:sz w:val="20"/>
                <w:szCs w:val="20"/>
              </w:rPr>
            </w:pPr>
          </w:p>
        </w:tc>
        <w:tc>
          <w:tcPr>
            <w:tcW w:w="709" w:type="dxa"/>
            <w:shd w:val="clear" w:color="auto" w:fill="92D050"/>
          </w:tcPr>
          <w:p w14:paraId="22EF4394"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Čet.</w:t>
            </w:r>
          </w:p>
        </w:tc>
        <w:tc>
          <w:tcPr>
            <w:tcW w:w="5528" w:type="dxa"/>
            <w:shd w:val="clear" w:color="auto" w:fill="auto"/>
          </w:tcPr>
          <w:p w14:paraId="5000456E"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Čiščenje tuša in garderobnih omaric v mačji karanteni</w:t>
            </w:r>
          </w:p>
        </w:tc>
        <w:tc>
          <w:tcPr>
            <w:tcW w:w="1696" w:type="dxa"/>
            <w:shd w:val="clear" w:color="auto" w:fill="auto"/>
          </w:tcPr>
          <w:p w14:paraId="35745D6F" w14:textId="77777777" w:rsidR="00B23825" w:rsidRPr="009811B1" w:rsidRDefault="00B23825" w:rsidP="00D273C9">
            <w:pPr>
              <w:spacing w:after="0" w:line="240" w:lineRule="auto"/>
              <w:rPr>
                <w:rFonts w:ascii="Arial" w:eastAsia="Calibri" w:hAnsi="Arial" w:cs="Arial"/>
                <w:b/>
                <w:sz w:val="20"/>
                <w:szCs w:val="20"/>
              </w:rPr>
            </w:pPr>
          </w:p>
        </w:tc>
      </w:tr>
      <w:tr w:rsidR="00B23825" w:rsidRPr="009811B1" w14:paraId="2316CEF6" w14:textId="77777777" w:rsidTr="00D60BC0">
        <w:tc>
          <w:tcPr>
            <w:tcW w:w="1129" w:type="dxa"/>
            <w:shd w:val="clear" w:color="auto" w:fill="auto"/>
          </w:tcPr>
          <w:p w14:paraId="19AFE880" w14:textId="77777777" w:rsidR="00B23825" w:rsidRPr="009811B1" w:rsidRDefault="00B23825" w:rsidP="00D273C9">
            <w:pPr>
              <w:spacing w:after="0" w:line="240" w:lineRule="auto"/>
              <w:rPr>
                <w:rFonts w:ascii="Arial" w:eastAsia="Calibri" w:hAnsi="Arial" w:cs="Arial"/>
                <w:b/>
                <w:sz w:val="20"/>
                <w:szCs w:val="20"/>
              </w:rPr>
            </w:pPr>
          </w:p>
        </w:tc>
        <w:tc>
          <w:tcPr>
            <w:tcW w:w="709" w:type="dxa"/>
            <w:shd w:val="clear" w:color="auto" w:fill="92D050"/>
          </w:tcPr>
          <w:p w14:paraId="0C773C43"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Pet.</w:t>
            </w:r>
          </w:p>
        </w:tc>
        <w:tc>
          <w:tcPr>
            <w:tcW w:w="5528" w:type="dxa"/>
            <w:shd w:val="clear" w:color="auto" w:fill="auto"/>
          </w:tcPr>
          <w:p w14:paraId="554F8DF0" w14:textId="77777777" w:rsidR="00B23825" w:rsidRPr="009811B1" w:rsidRDefault="00B23825" w:rsidP="00D273C9">
            <w:pPr>
              <w:spacing w:after="0" w:line="240" w:lineRule="auto"/>
              <w:rPr>
                <w:rFonts w:ascii="Arial" w:eastAsia="Calibri" w:hAnsi="Arial" w:cs="Arial"/>
                <w:b/>
                <w:sz w:val="20"/>
                <w:szCs w:val="20"/>
              </w:rPr>
            </w:pPr>
            <w:r w:rsidRPr="009811B1">
              <w:rPr>
                <w:rFonts w:ascii="Arial" w:eastAsia="Calibri" w:hAnsi="Arial" w:cs="Arial"/>
                <w:b/>
                <w:sz w:val="20"/>
                <w:szCs w:val="20"/>
              </w:rPr>
              <w:t xml:space="preserve">Čiščenje talnih oblog v Predavalnici </w:t>
            </w:r>
          </w:p>
        </w:tc>
        <w:tc>
          <w:tcPr>
            <w:tcW w:w="1696" w:type="dxa"/>
            <w:shd w:val="clear" w:color="auto" w:fill="auto"/>
          </w:tcPr>
          <w:p w14:paraId="6805017C" w14:textId="77777777" w:rsidR="00B23825" w:rsidRPr="009811B1" w:rsidRDefault="00B23825" w:rsidP="00D273C9">
            <w:pPr>
              <w:spacing w:after="0" w:line="240" w:lineRule="auto"/>
              <w:rPr>
                <w:rFonts w:ascii="Arial" w:eastAsia="Calibri" w:hAnsi="Arial" w:cs="Arial"/>
                <w:b/>
                <w:sz w:val="20"/>
                <w:szCs w:val="20"/>
              </w:rPr>
            </w:pPr>
          </w:p>
        </w:tc>
      </w:tr>
      <w:bookmarkEnd w:id="8"/>
    </w:tbl>
    <w:p w14:paraId="3D0E6FD6" w14:textId="77777777" w:rsidR="00B23825" w:rsidRPr="009811B1" w:rsidRDefault="00B23825" w:rsidP="00D273C9">
      <w:pPr>
        <w:spacing w:after="0" w:line="240" w:lineRule="auto"/>
        <w:rPr>
          <w:rFonts w:ascii="Arial" w:hAnsi="Arial" w:cs="Arial"/>
          <w:sz w:val="20"/>
          <w:szCs w:val="20"/>
          <w:lang w:eastAsia="sl-SI"/>
        </w:rPr>
      </w:pPr>
    </w:p>
    <w:p w14:paraId="6DE52E9E" w14:textId="77777777" w:rsidR="00B23825" w:rsidRPr="009811B1" w:rsidRDefault="00B23825" w:rsidP="00D273C9">
      <w:pPr>
        <w:spacing w:after="0" w:line="240" w:lineRule="auto"/>
        <w:rPr>
          <w:rFonts w:ascii="Arial" w:hAnsi="Arial" w:cs="Arial"/>
          <w:b/>
          <w:bCs/>
          <w:i/>
          <w:iCs/>
          <w:sz w:val="20"/>
          <w:szCs w:val="20"/>
          <w:lang w:eastAsia="sl-SI"/>
        </w:rPr>
      </w:pPr>
      <w:r w:rsidRPr="009811B1">
        <w:rPr>
          <w:rFonts w:ascii="Arial" w:hAnsi="Arial" w:cs="Arial"/>
          <w:sz w:val="20"/>
          <w:szCs w:val="20"/>
          <w:lang w:eastAsia="sl-SI"/>
        </w:rPr>
        <w:br w:type="page"/>
      </w:r>
      <w:r w:rsidRPr="009811B1">
        <w:rPr>
          <w:rFonts w:ascii="Arial" w:hAnsi="Arial" w:cs="Arial"/>
          <w:b/>
          <w:bCs/>
          <w:i/>
          <w:iCs/>
          <w:sz w:val="20"/>
          <w:szCs w:val="20"/>
          <w:lang w:eastAsia="sl-SI"/>
        </w:rPr>
        <w:lastRenderedPageBreak/>
        <w:t>MANIPULACIJA Z ODPADKI:</w:t>
      </w:r>
    </w:p>
    <w:p w14:paraId="0C3A675A" w14:textId="77777777" w:rsidR="00B23825" w:rsidRPr="009811B1" w:rsidRDefault="00B23825" w:rsidP="00D273C9">
      <w:pPr>
        <w:spacing w:after="0" w:line="240" w:lineRule="auto"/>
        <w:rPr>
          <w:rFonts w:ascii="Arial" w:hAnsi="Arial" w:cs="Arial"/>
          <w:sz w:val="20"/>
          <w:szCs w:val="20"/>
          <w:lang w:eastAsia="sl-SI"/>
        </w:rPr>
      </w:pPr>
    </w:p>
    <w:p w14:paraId="379B963A" w14:textId="77777777" w:rsidR="00B23825" w:rsidRPr="009811B1" w:rsidRDefault="00B23825" w:rsidP="00D273C9">
      <w:pPr>
        <w:spacing w:after="0" w:line="240" w:lineRule="auto"/>
        <w:rPr>
          <w:rFonts w:ascii="Arial" w:hAnsi="Arial" w:cs="Arial"/>
          <w:sz w:val="20"/>
          <w:szCs w:val="20"/>
          <w:lang w:eastAsia="sl-SI"/>
        </w:rPr>
      </w:pPr>
      <w:r w:rsidRPr="009811B1">
        <w:rPr>
          <w:rFonts w:ascii="Arial" w:hAnsi="Arial" w:cs="Arial"/>
          <w:sz w:val="20"/>
          <w:szCs w:val="20"/>
          <w:lang w:eastAsia="sl-SI"/>
        </w:rPr>
        <w:t>Odnašanje smeti v vrečah za smeti v kontejnerje za smeti (vsaj 1 x dnevno oziroma po potrebi) in čiščenje okolice kontejnerjev za smeti – 1 x dnevno.</w:t>
      </w:r>
    </w:p>
    <w:p w14:paraId="66DF0131" w14:textId="77777777" w:rsidR="00B23825" w:rsidRPr="009811B1" w:rsidRDefault="00B23825" w:rsidP="00D273C9">
      <w:pPr>
        <w:spacing w:after="0" w:line="240" w:lineRule="auto"/>
        <w:rPr>
          <w:rFonts w:ascii="Arial" w:hAnsi="Arial" w:cs="Arial"/>
          <w:sz w:val="20"/>
          <w:szCs w:val="20"/>
          <w:lang w:eastAsia="sl-SI"/>
        </w:rPr>
      </w:pPr>
      <w:r w:rsidRPr="009811B1">
        <w:rPr>
          <w:rFonts w:ascii="Arial" w:hAnsi="Arial" w:cs="Arial"/>
          <w:sz w:val="20"/>
          <w:szCs w:val="20"/>
          <w:lang w:eastAsia="sl-SI"/>
        </w:rPr>
        <w:t xml:space="preserve">Naročnik zahteva ločeno zbiranje odpadkov, in sicer: </w:t>
      </w:r>
    </w:p>
    <w:p w14:paraId="143D91A4" w14:textId="77777777" w:rsidR="00B23825" w:rsidRPr="009811B1" w:rsidRDefault="00B23825" w:rsidP="00D273C9">
      <w:pPr>
        <w:numPr>
          <w:ilvl w:val="0"/>
          <w:numId w:val="53"/>
        </w:numPr>
        <w:spacing w:after="0" w:line="240" w:lineRule="auto"/>
        <w:rPr>
          <w:rFonts w:ascii="Arial" w:hAnsi="Arial" w:cs="Arial"/>
          <w:sz w:val="20"/>
          <w:szCs w:val="20"/>
          <w:lang w:eastAsia="sl-SI"/>
        </w:rPr>
      </w:pPr>
      <w:r w:rsidRPr="009811B1">
        <w:rPr>
          <w:rFonts w:ascii="Arial" w:hAnsi="Arial" w:cs="Arial"/>
          <w:sz w:val="20"/>
          <w:szCs w:val="20"/>
          <w:lang w:eastAsia="sl-SI"/>
        </w:rPr>
        <w:t>papir in karton</w:t>
      </w:r>
    </w:p>
    <w:p w14:paraId="1908F614" w14:textId="77777777" w:rsidR="00B23825" w:rsidRPr="009811B1" w:rsidRDefault="00B23825" w:rsidP="00D273C9">
      <w:pPr>
        <w:numPr>
          <w:ilvl w:val="0"/>
          <w:numId w:val="53"/>
        </w:numPr>
        <w:spacing w:after="0" w:line="240" w:lineRule="auto"/>
        <w:rPr>
          <w:rFonts w:ascii="Arial" w:hAnsi="Arial" w:cs="Arial"/>
          <w:sz w:val="20"/>
          <w:szCs w:val="20"/>
          <w:lang w:eastAsia="sl-SI"/>
        </w:rPr>
      </w:pPr>
      <w:r w:rsidRPr="009811B1">
        <w:rPr>
          <w:rFonts w:ascii="Arial" w:hAnsi="Arial" w:cs="Arial"/>
          <w:sz w:val="20"/>
          <w:szCs w:val="20"/>
          <w:lang w:eastAsia="sl-SI"/>
        </w:rPr>
        <w:t>embalaža,</w:t>
      </w:r>
    </w:p>
    <w:p w14:paraId="07D52B45" w14:textId="77777777" w:rsidR="00B23825" w:rsidRPr="009811B1" w:rsidRDefault="00B23825" w:rsidP="00D273C9">
      <w:pPr>
        <w:numPr>
          <w:ilvl w:val="0"/>
          <w:numId w:val="53"/>
        </w:numPr>
        <w:spacing w:after="0" w:line="240" w:lineRule="auto"/>
        <w:rPr>
          <w:rFonts w:ascii="Arial" w:hAnsi="Arial" w:cs="Arial"/>
          <w:sz w:val="20"/>
          <w:szCs w:val="20"/>
          <w:lang w:eastAsia="sl-SI"/>
        </w:rPr>
      </w:pPr>
      <w:r w:rsidRPr="009811B1">
        <w:rPr>
          <w:rFonts w:ascii="Arial" w:hAnsi="Arial" w:cs="Arial"/>
          <w:sz w:val="20"/>
          <w:szCs w:val="20"/>
          <w:lang w:eastAsia="sl-SI"/>
        </w:rPr>
        <w:t>mešani odpadki,</w:t>
      </w:r>
    </w:p>
    <w:p w14:paraId="17E9ACEB" w14:textId="77777777" w:rsidR="00B23825" w:rsidRPr="009811B1" w:rsidRDefault="00B23825" w:rsidP="00D273C9">
      <w:pPr>
        <w:numPr>
          <w:ilvl w:val="0"/>
          <w:numId w:val="53"/>
        </w:numPr>
        <w:spacing w:after="0" w:line="240" w:lineRule="auto"/>
        <w:rPr>
          <w:rFonts w:ascii="Arial" w:hAnsi="Arial" w:cs="Arial"/>
          <w:sz w:val="20"/>
          <w:szCs w:val="20"/>
          <w:lang w:eastAsia="sl-SI"/>
        </w:rPr>
      </w:pPr>
      <w:r w:rsidRPr="009811B1">
        <w:rPr>
          <w:rFonts w:ascii="Arial" w:hAnsi="Arial" w:cs="Arial"/>
          <w:sz w:val="20"/>
          <w:szCs w:val="20"/>
          <w:lang w:eastAsia="sl-SI"/>
        </w:rPr>
        <w:t>biološki odpadki.</w:t>
      </w:r>
    </w:p>
    <w:p w14:paraId="7A9B6558" w14:textId="77777777" w:rsidR="00B23825" w:rsidRPr="009811B1" w:rsidRDefault="00B23825" w:rsidP="00D273C9">
      <w:pPr>
        <w:widowControl w:val="0"/>
        <w:tabs>
          <w:tab w:val="left" w:pos="440"/>
        </w:tabs>
        <w:spacing w:after="0" w:line="240" w:lineRule="auto"/>
        <w:ind w:left="1000"/>
        <w:rPr>
          <w:rFonts w:ascii="Arial" w:hAnsi="Arial" w:cs="Arial"/>
          <w:sz w:val="20"/>
          <w:szCs w:val="20"/>
          <w:lang w:eastAsia="sl-SI"/>
        </w:rPr>
      </w:pPr>
    </w:p>
    <w:p w14:paraId="368BE717" w14:textId="77777777" w:rsidR="00B23825" w:rsidRPr="009811B1" w:rsidRDefault="00B23825" w:rsidP="00D273C9">
      <w:pPr>
        <w:widowControl w:val="0"/>
        <w:tabs>
          <w:tab w:val="left" w:pos="440"/>
        </w:tabs>
        <w:spacing w:after="0" w:line="240" w:lineRule="auto"/>
        <w:rPr>
          <w:rFonts w:ascii="Arial" w:hAnsi="Arial" w:cs="Arial"/>
          <w:b/>
          <w:bCs/>
          <w:sz w:val="20"/>
          <w:szCs w:val="20"/>
          <w:u w:val="single"/>
          <w:lang w:eastAsia="sl-SI"/>
        </w:rPr>
      </w:pPr>
      <w:r w:rsidRPr="009811B1">
        <w:rPr>
          <w:rFonts w:ascii="Arial" w:hAnsi="Arial" w:cs="Arial"/>
          <w:b/>
          <w:bCs/>
          <w:sz w:val="20"/>
          <w:szCs w:val="20"/>
          <w:u w:val="single"/>
          <w:lang w:eastAsia="sl-SI"/>
        </w:rPr>
        <w:t>Delovni čas:</w:t>
      </w:r>
    </w:p>
    <w:p w14:paraId="302D3C97" w14:textId="77777777" w:rsidR="00B23825" w:rsidRPr="009811B1" w:rsidRDefault="00B23825" w:rsidP="00D273C9">
      <w:pPr>
        <w:widowControl w:val="0"/>
        <w:tabs>
          <w:tab w:val="left" w:pos="440"/>
        </w:tabs>
        <w:spacing w:after="0" w:line="240" w:lineRule="auto"/>
        <w:rPr>
          <w:rFonts w:ascii="Arial" w:hAnsi="Arial" w:cs="Arial"/>
          <w:sz w:val="20"/>
          <w:szCs w:val="20"/>
          <w:lang w:eastAsia="sl-SI"/>
        </w:rPr>
      </w:pPr>
      <w:r w:rsidRPr="009811B1">
        <w:rPr>
          <w:rFonts w:ascii="Arial" w:hAnsi="Arial" w:cs="Arial"/>
          <w:sz w:val="20"/>
          <w:szCs w:val="20"/>
          <w:lang w:eastAsia="sl-SI"/>
        </w:rPr>
        <w:t xml:space="preserve">Delo poteka po razporedu razvidnemu iz tabele z naslovom »delovni čas delavcev/delavk za obdobje enega meseca«. </w:t>
      </w:r>
    </w:p>
    <w:p w14:paraId="527A4186" w14:textId="77777777" w:rsidR="00B23825" w:rsidRPr="009811B1" w:rsidRDefault="00B23825" w:rsidP="00D273C9">
      <w:pPr>
        <w:widowControl w:val="0"/>
        <w:tabs>
          <w:tab w:val="left" w:pos="440"/>
        </w:tabs>
        <w:spacing w:after="0" w:line="240" w:lineRule="auto"/>
        <w:jc w:val="both"/>
        <w:rPr>
          <w:rFonts w:ascii="Arial" w:hAnsi="Arial" w:cs="Arial"/>
          <w:b/>
          <w:bCs/>
          <w:sz w:val="20"/>
          <w:szCs w:val="20"/>
          <w:u w:val="single"/>
          <w:lang w:eastAsia="sl-SI"/>
        </w:rPr>
      </w:pPr>
    </w:p>
    <w:p w14:paraId="37309543" w14:textId="77777777" w:rsidR="00B23825" w:rsidRPr="009811B1" w:rsidRDefault="00B23825" w:rsidP="00D273C9">
      <w:pPr>
        <w:widowControl w:val="0"/>
        <w:tabs>
          <w:tab w:val="left" w:pos="440"/>
        </w:tabs>
        <w:spacing w:after="0" w:line="240" w:lineRule="auto"/>
        <w:jc w:val="both"/>
        <w:rPr>
          <w:rFonts w:ascii="Arial" w:hAnsi="Arial" w:cs="Arial"/>
          <w:b/>
          <w:bCs/>
          <w:sz w:val="20"/>
          <w:szCs w:val="20"/>
          <w:u w:val="single"/>
          <w:lang w:eastAsia="sl-SI"/>
        </w:rPr>
      </w:pPr>
      <w:r w:rsidRPr="009811B1">
        <w:rPr>
          <w:rFonts w:ascii="Arial" w:hAnsi="Arial" w:cs="Arial"/>
          <w:b/>
          <w:bCs/>
          <w:sz w:val="20"/>
          <w:szCs w:val="20"/>
          <w:u w:val="single"/>
          <w:lang w:eastAsia="sl-SI"/>
        </w:rPr>
        <w:t>Ostale zahteve:</w:t>
      </w:r>
    </w:p>
    <w:p w14:paraId="5DDAEE2D" w14:textId="77777777" w:rsidR="00B23825" w:rsidRPr="009811B1" w:rsidRDefault="00B23825" w:rsidP="00D273C9">
      <w:pPr>
        <w:widowControl w:val="0"/>
        <w:numPr>
          <w:ilvl w:val="0"/>
          <w:numId w:val="38"/>
        </w:numPr>
        <w:tabs>
          <w:tab w:val="left" w:pos="440"/>
        </w:tabs>
        <w:spacing w:after="0" w:line="240" w:lineRule="auto"/>
        <w:jc w:val="both"/>
        <w:rPr>
          <w:rFonts w:ascii="Arial" w:hAnsi="Arial" w:cs="Arial"/>
          <w:sz w:val="20"/>
          <w:szCs w:val="20"/>
          <w:lang w:eastAsia="sl-SI"/>
        </w:rPr>
      </w:pPr>
      <w:r w:rsidRPr="009811B1">
        <w:rPr>
          <w:rFonts w:ascii="Arial" w:hAnsi="Arial" w:cs="Arial"/>
          <w:sz w:val="20"/>
          <w:szCs w:val="20"/>
          <w:lang w:eastAsia="sl-SI"/>
        </w:rPr>
        <w:t>Ponudnik mora določiti enega (1) delavca/delavko, ki bodo nadzoroval delo ostalih delavk/delavcev. Vodji vzdrževanja se preda telefonska številka, ter elektronski naslov nadzornega delavca/delavke, kamor se sporočajo spremembe in dodatne zahteve.</w:t>
      </w:r>
    </w:p>
    <w:p w14:paraId="32F00F16" w14:textId="77777777" w:rsidR="00B23825" w:rsidRPr="009811B1" w:rsidRDefault="00B23825" w:rsidP="00D273C9">
      <w:pPr>
        <w:widowControl w:val="0"/>
        <w:numPr>
          <w:ilvl w:val="0"/>
          <w:numId w:val="38"/>
        </w:numPr>
        <w:tabs>
          <w:tab w:val="left" w:pos="440"/>
        </w:tabs>
        <w:spacing w:after="0" w:line="240" w:lineRule="auto"/>
        <w:jc w:val="both"/>
        <w:rPr>
          <w:rFonts w:ascii="Arial" w:hAnsi="Arial" w:cs="Arial"/>
          <w:sz w:val="20"/>
          <w:szCs w:val="20"/>
          <w:lang w:eastAsia="sl-SI"/>
        </w:rPr>
      </w:pPr>
      <w:r w:rsidRPr="009811B1">
        <w:rPr>
          <w:rFonts w:ascii="Arial" w:hAnsi="Arial" w:cs="Arial"/>
          <w:sz w:val="20"/>
          <w:szCs w:val="20"/>
          <w:lang w:eastAsia="sl-SI"/>
        </w:rPr>
        <w:t>Naročnik zahteva, da ponudnik zagotovi prisotnost svojih delavcev v skladu s tabelo, ki je sestavni del razpisne dokumentacije. Prisotnost se evidentira s pomočjo kartičnega sistema Špica. Prisotnost delavk/delavcev bo naročnik na lokacijah, kjer se opravlja čiščenje, kontroliral. Ponudnik bo moral zagotoviti zadostno število delavcev, ki bodo opravljali morebitna dežurstva pri naročniku. Ponudnik bo moral v primeru, da bo izbran, naročniku ob prevzemu posla predložiti točen  razpored delavcev po posameznih objektih naročnika. Naročnik zahteva stalnost delavcev (razen v primeru objektivnih razlogov (upokojitev, odpoved pogodbe o zaposlitvi, bolezen ipd.). Delavke/delavci lahko izbrani ponudnik zamenja le v primeru, da tako pisno zahteva naročnik.</w:t>
      </w:r>
    </w:p>
    <w:p w14:paraId="3E7F978F" w14:textId="77777777" w:rsidR="00B23825" w:rsidRPr="009811B1" w:rsidRDefault="00B23825" w:rsidP="00D273C9">
      <w:pPr>
        <w:numPr>
          <w:ilvl w:val="0"/>
          <w:numId w:val="38"/>
        </w:numPr>
        <w:spacing w:after="0" w:line="240" w:lineRule="auto"/>
        <w:jc w:val="both"/>
        <w:rPr>
          <w:rFonts w:ascii="Arial" w:hAnsi="Arial" w:cs="Arial"/>
          <w:sz w:val="20"/>
          <w:szCs w:val="20"/>
          <w:lang w:eastAsia="sl-SI"/>
        </w:rPr>
      </w:pPr>
      <w:r w:rsidRPr="009811B1">
        <w:rPr>
          <w:rFonts w:ascii="Arial" w:hAnsi="Arial" w:cs="Arial"/>
          <w:sz w:val="20"/>
          <w:szCs w:val="20"/>
          <w:lang w:eastAsia="sl-SI"/>
        </w:rPr>
        <w:t>Ponudniki bodo morali, v kolikor bodo izbrani, izdelovati plane čiščenja. Plan čiščenja je potrebno dostaviti pooblaščeni osebi naročnika.</w:t>
      </w:r>
    </w:p>
    <w:p w14:paraId="3FE61740" w14:textId="77777777" w:rsidR="00B23825" w:rsidRPr="009811B1" w:rsidRDefault="00B23825" w:rsidP="00D273C9">
      <w:pPr>
        <w:numPr>
          <w:ilvl w:val="0"/>
          <w:numId w:val="38"/>
        </w:numPr>
        <w:spacing w:after="0" w:line="240" w:lineRule="auto"/>
        <w:jc w:val="both"/>
        <w:rPr>
          <w:rFonts w:ascii="Arial" w:hAnsi="Arial" w:cs="Arial"/>
          <w:b/>
          <w:bCs/>
          <w:sz w:val="20"/>
          <w:szCs w:val="20"/>
          <w:lang w:eastAsia="sl-SI"/>
        </w:rPr>
      </w:pPr>
      <w:r w:rsidRPr="009811B1">
        <w:rPr>
          <w:rFonts w:ascii="Arial" w:hAnsi="Arial" w:cs="Arial"/>
          <w:sz w:val="20"/>
          <w:szCs w:val="20"/>
          <w:lang w:eastAsia="sl-SI"/>
        </w:rPr>
        <w:t xml:space="preserve">Čiščenje prostorov naročnika se mora opravljati po vnaprej znani tehnologiji čiščenja, s sodobno organizacijo dela, s sodobnimi metodami in tehnikami ter spremljanjem kakovosti opravljenega dela. Delo mora biti organizirano in izvajano tako, da </w:t>
      </w:r>
      <w:r w:rsidRPr="009811B1">
        <w:rPr>
          <w:rFonts w:ascii="Arial" w:hAnsi="Arial" w:cs="Arial"/>
          <w:b/>
          <w:bCs/>
          <w:sz w:val="20"/>
          <w:szCs w:val="20"/>
          <w:lang w:eastAsia="sl-SI"/>
        </w:rPr>
        <w:t>ni moten</w:t>
      </w:r>
      <w:r w:rsidRPr="009811B1">
        <w:rPr>
          <w:rFonts w:ascii="Arial" w:hAnsi="Arial" w:cs="Arial"/>
          <w:sz w:val="20"/>
          <w:szCs w:val="20"/>
          <w:lang w:eastAsia="sl-SI"/>
        </w:rPr>
        <w:t xml:space="preserve"> </w:t>
      </w:r>
      <w:r w:rsidRPr="009811B1">
        <w:rPr>
          <w:rFonts w:ascii="Arial" w:hAnsi="Arial" w:cs="Arial"/>
          <w:b/>
          <w:bCs/>
          <w:sz w:val="20"/>
          <w:szCs w:val="20"/>
          <w:lang w:eastAsia="sl-SI"/>
        </w:rPr>
        <w:t>delovni proces naročnika.</w:t>
      </w:r>
    </w:p>
    <w:p w14:paraId="7916C4F8" w14:textId="77777777" w:rsidR="00B23825" w:rsidRPr="009811B1" w:rsidRDefault="00B23825" w:rsidP="00D273C9">
      <w:pPr>
        <w:numPr>
          <w:ilvl w:val="0"/>
          <w:numId w:val="38"/>
        </w:numPr>
        <w:spacing w:after="0" w:line="240" w:lineRule="auto"/>
        <w:jc w:val="both"/>
        <w:rPr>
          <w:rFonts w:ascii="Arial" w:hAnsi="Arial" w:cs="Arial"/>
          <w:sz w:val="20"/>
          <w:szCs w:val="20"/>
          <w:lang w:eastAsia="sl-SI"/>
        </w:rPr>
      </w:pPr>
      <w:r w:rsidRPr="009811B1">
        <w:rPr>
          <w:rFonts w:ascii="Arial" w:hAnsi="Arial" w:cs="Arial"/>
          <w:sz w:val="20"/>
          <w:szCs w:val="20"/>
          <w:lang w:eastAsia="sl-SI"/>
        </w:rPr>
        <w:t xml:space="preserve">Delavci izvajalca morajo pri opravljanju storitev dosledno upoštevati načela splošne higiene. Čiščenje mora biti organizirano tako, da poteka od čistega proti umazanemu delu, od zgoraj navzdol, da so </w:t>
      </w:r>
      <w:r w:rsidRPr="009811B1">
        <w:rPr>
          <w:rFonts w:ascii="Arial" w:hAnsi="Arial" w:cs="Arial"/>
          <w:b/>
          <w:bCs/>
          <w:sz w:val="20"/>
          <w:szCs w:val="20"/>
          <w:lang w:eastAsia="sl-SI"/>
        </w:rPr>
        <w:t>ločene čiste in nečiste poti.</w:t>
      </w:r>
      <w:r w:rsidRPr="009811B1">
        <w:rPr>
          <w:rFonts w:ascii="Arial" w:hAnsi="Arial" w:cs="Arial"/>
          <w:sz w:val="20"/>
          <w:szCs w:val="20"/>
          <w:lang w:eastAsia="sl-SI"/>
        </w:rPr>
        <w:t xml:space="preserve"> Skrbeti morajo za visok nivo osebne higiene (zlasti higieno rok!!!) ter higieno delovne opreme in pripomočkov.</w:t>
      </w:r>
    </w:p>
    <w:p w14:paraId="798F4C4F" w14:textId="77777777" w:rsidR="00B23825" w:rsidRPr="009811B1" w:rsidRDefault="00B23825" w:rsidP="00D273C9">
      <w:pPr>
        <w:numPr>
          <w:ilvl w:val="0"/>
          <w:numId w:val="38"/>
        </w:numPr>
        <w:spacing w:after="0" w:line="240" w:lineRule="auto"/>
        <w:jc w:val="both"/>
        <w:rPr>
          <w:rFonts w:ascii="Arial" w:hAnsi="Arial" w:cs="Arial"/>
          <w:sz w:val="20"/>
          <w:szCs w:val="20"/>
          <w:lang w:eastAsia="sl-SI"/>
        </w:rPr>
      </w:pPr>
      <w:r w:rsidRPr="009811B1">
        <w:rPr>
          <w:rFonts w:ascii="Arial" w:hAnsi="Arial" w:cs="Arial"/>
          <w:b/>
          <w:bCs/>
          <w:sz w:val="20"/>
          <w:szCs w:val="20"/>
          <w:lang w:eastAsia="sl-SI"/>
        </w:rPr>
        <w:t xml:space="preserve">Pripomočki za čiščenje </w:t>
      </w:r>
      <w:r w:rsidRPr="009811B1">
        <w:rPr>
          <w:rFonts w:ascii="Arial" w:hAnsi="Arial" w:cs="Arial"/>
          <w:sz w:val="20"/>
          <w:szCs w:val="20"/>
          <w:lang w:eastAsia="sl-SI"/>
        </w:rPr>
        <w:t xml:space="preserve">(krpe, vedra,…) morajo </w:t>
      </w:r>
      <w:r w:rsidRPr="009811B1">
        <w:rPr>
          <w:rFonts w:ascii="Arial" w:hAnsi="Arial" w:cs="Arial"/>
          <w:b/>
          <w:bCs/>
          <w:sz w:val="20"/>
          <w:szCs w:val="20"/>
          <w:lang w:eastAsia="sl-SI"/>
        </w:rPr>
        <w:t>biti ločeni glede na namen uporabe</w:t>
      </w:r>
      <w:r w:rsidRPr="009811B1">
        <w:rPr>
          <w:rFonts w:ascii="Arial" w:hAnsi="Arial" w:cs="Arial"/>
          <w:sz w:val="20"/>
          <w:szCs w:val="20"/>
          <w:lang w:eastAsia="sl-SI"/>
        </w:rPr>
        <w:t xml:space="preserve"> (npr. čiščenje površin, sanitarnih prostorov, tal). </w:t>
      </w:r>
      <w:r w:rsidRPr="009811B1">
        <w:rPr>
          <w:rFonts w:ascii="Arial" w:hAnsi="Arial" w:cs="Arial"/>
          <w:b/>
          <w:bCs/>
          <w:sz w:val="20"/>
          <w:szCs w:val="20"/>
          <w:lang w:eastAsia="sl-SI"/>
        </w:rPr>
        <w:t>Namembnost pripomočkov</w:t>
      </w:r>
      <w:r w:rsidRPr="009811B1">
        <w:rPr>
          <w:rFonts w:ascii="Arial" w:hAnsi="Arial" w:cs="Arial"/>
          <w:sz w:val="20"/>
          <w:szCs w:val="20"/>
          <w:lang w:eastAsia="sl-SI"/>
        </w:rPr>
        <w:t xml:space="preserve"> mora biti barvno opredeljena, ali kako drugače </w:t>
      </w:r>
      <w:r w:rsidRPr="009811B1">
        <w:rPr>
          <w:rFonts w:ascii="Arial" w:hAnsi="Arial" w:cs="Arial"/>
          <w:b/>
          <w:bCs/>
          <w:sz w:val="20"/>
          <w:szCs w:val="20"/>
          <w:lang w:eastAsia="sl-SI"/>
        </w:rPr>
        <w:t>jasno označena</w:t>
      </w:r>
      <w:r w:rsidRPr="009811B1">
        <w:rPr>
          <w:rFonts w:ascii="Arial" w:hAnsi="Arial" w:cs="Arial"/>
          <w:sz w:val="20"/>
          <w:szCs w:val="20"/>
          <w:lang w:eastAsia="sl-SI"/>
        </w:rPr>
        <w:t>. Po uporabi je potrebno pripomočke dobro očistiti in skupaj s čistili shraniti v namenskem prostoru oz. omari – nedostopno obiskovalcem!</w:t>
      </w:r>
    </w:p>
    <w:p w14:paraId="096F7A66" w14:textId="77777777" w:rsidR="00B23825" w:rsidRPr="009811B1" w:rsidRDefault="00B23825" w:rsidP="00D273C9">
      <w:pPr>
        <w:numPr>
          <w:ilvl w:val="0"/>
          <w:numId w:val="38"/>
        </w:numPr>
        <w:spacing w:after="0" w:line="240" w:lineRule="auto"/>
        <w:jc w:val="both"/>
        <w:rPr>
          <w:rFonts w:ascii="Arial" w:hAnsi="Arial" w:cs="Arial"/>
          <w:sz w:val="20"/>
          <w:szCs w:val="20"/>
          <w:lang w:eastAsia="sl-SI"/>
        </w:rPr>
      </w:pPr>
      <w:r w:rsidRPr="009811B1">
        <w:rPr>
          <w:rFonts w:ascii="Arial" w:hAnsi="Arial" w:cs="Arial"/>
          <w:sz w:val="20"/>
          <w:szCs w:val="20"/>
          <w:lang w:eastAsia="sl-SI"/>
        </w:rPr>
        <w:t>Krpe za čiščenje morajo biti iz materiala, ki prenese prekuhavanje.</w:t>
      </w:r>
    </w:p>
    <w:p w14:paraId="14B74CBC" w14:textId="77777777" w:rsidR="00B23825" w:rsidRPr="009811B1" w:rsidRDefault="00B23825" w:rsidP="00D273C9">
      <w:pPr>
        <w:numPr>
          <w:ilvl w:val="0"/>
          <w:numId w:val="38"/>
        </w:numPr>
        <w:spacing w:after="0" w:line="240" w:lineRule="auto"/>
        <w:jc w:val="both"/>
        <w:rPr>
          <w:rFonts w:ascii="Arial" w:hAnsi="Arial" w:cs="Arial"/>
          <w:sz w:val="20"/>
          <w:szCs w:val="20"/>
          <w:lang w:eastAsia="sl-SI"/>
        </w:rPr>
      </w:pPr>
      <w:r w:rsidRPr="009811B1">
        <w:rPr>
          <w:rFonts w:ascii="Arial" w:hAnsi="Arial" w:cs="Arial"/>
          <w:sz w:val="20"/>
          <w:szCs w:val="20"/>
          <w:lang w:eastAsia="sl-SI"/>
        </w:rPr>
        <w:t xml:space="preserve">Krpe v uporabi se ne sme prenašati iz prostora v prostor – </w:t>
      </w:r>
      <w:r w:rsidRPr="009811B1">
        <w:rPr>
          <w:rFonts w:ascii="Arial" w:hAnsi="Arial" w:cs="Arial"/>
          <w:b/>
          <w:bCs/>
          <w:sz w:val="20"/>
          <w:szCs w:val="20"/>
          <w:lang w:eastAsia="sl-SI"/>
        </w:rPr>
        <w:t>za čiščenje posameznega</w:t>
      </w:r>
      <w:r w:rsidRPr="009811B1">
        <w:rPr>
          <w:rFonts w:ascii="Arial" w:hAnsi="Arial" w:cs="Arial"/>
          <w:sz w:val="20"/>
          <w:szCs w:val="20"/>
          <w:lang w:eastAsia="sl-SI"/>
        </w:rPr>
        <w:t xml:space="preserve"> </w:t>
      </w:r>
      <w:r w:rsidRPr="009811B1">
        <w:rPr>
          <w:rFonts w:ascii="Arial" w:hAnsi="Arial" w:cs="Arial"/>
          <w:b/>
          <w:bCs/>
          <w:sz w:val="20"/>
          <w:szCs w:val="20"/>
          <w:lang w:eastAsia="sl-SI"/>
        </w:rPr>
        <w:t>prostora se uporabi sveže, čiste krpe.</w:t>
      </w:r>
      <w:r w:rsidRPr="009811B1">
        <w:rPr>
          <w:rFonts w:ascii="Arial" w:hAnsi="Arial" w:cs="Arial"/>
          <w:sz w:val="20"/>
          <w:szCs w:val="20"/>
          <w:lang w:eastAsia="sl-SI"/>
        </w:rPr>
        <w:t xml:space="preserve"> Po uporabi se krpe takoj odloži v ustrezno vrečo za umazano perilo.</w:t>
      </w:r>
    </w:p>
    <w:p w14:paraId="57078C2E" w14:textId="77777777" w:rsidR="00B23825" w:rsidRPr="009811B1" w:rsidRDefault="00B23825" w:rsidP="00D273C9">
      <w:pPr>
        <w:numPr>
          <w:ilvl w:val="0"/>
          <w:numId w:val="38"/>
        </w:numPr>
        <w:spacing w:after="0" w:line="240" w:lineRule="auto"/>
        <w:jc w:val="both"/>
        <w:rPr>
          <w:rFonts w:ascii="Arial" w:hAnsi="Arial" w:cs="Arial"/>
          <w:b/>
          <w:bCs/>
          <w:sz w:val="20"/>
          <w:szCs w:val="20"/>
          <w:u w:val="single"/>
          <w:lang w:eastAsia="sl-SI"/>
        </w:rPr>
      </w:pPr>
      <w:r w:rsidRPr="009811B1">
        <w:rPr>
          <w:rFonts w:ascii="Arial" w:hAnsi="Arial" w:cs="Arial"/>
          <w:b/>
          <w:bCs/>
          <w:sz w:val="20"/>
          <w:szCs w:val="20"/>
          <w:lang w:eastAsia="sl-SI"/>
        </w:rPr>
        <w:t>Izvajalec čiščenja mora</w:t>
      </w:r>
      <w:r w:rsidRPr="009811B1">
        <w:rPr>
          <w:rFonts w:ascii="Arial" w:hAnsi="Arial" w:cs="Arial"/>
          <w:sz w:val="20"/>
          <w:szCs w:val="20"/>
          <w:lang w:eastAsia="sl-SI"/>
        </w:rPr>
        <w:t xml:space="preserve"> </w:t>
      </w:r>
      <w:r w:rsidRPr="009811B1">
        <w:rPr>
          <w:rFonts w:ascii="Arial" w:hAnsi="Arial" w:cs="Arial"/>
          <w:b/>
          <w:bCs/>
          <w:sz w:val="20"/>
          <w:szCs w:val="20"/>
          <w:lang w:eastAsia="sl-SI"/>
        </w:rPr>
        <w:t xml:space="preserve">zagotoviti </w:t>
      </w:r>
      <w:r w:rsidRPr="009811B1">
        <w:rPr>
          <w:rFonts w:ascii="Arial" w:hAnsi="Arial" w:cs="Arial"/>
          <w:b/>
          <w:bCs/>
          <w:sz w:val="20"/>
          <w:szCs w:val="20"/>
          <w:u w:val="single"/>
          <w:lang w:eastAsia="sl-SI"/>
        </w:rPr>
        <w:t>kontinuiran dnevni odvoz uporabljenih krp za</w:t>
      </w:r>
      <w:r w:rsidRPr="009811B1">
        <w:rPr>
          <w:rFonts w:ascii="Arial" w:hAnsi="Arial" w:cs="Arial"/>
          <w:sz w:val="20"/>
          <w:szCs w:val="20"/>
          <w:lang w:eastAsia="sl-SI"/>
        </w:rPr>
        <w:t xml:space="preserve"> </w:t>
      </w:r>
      <w:r w:rsidRPr="009811B1">
        <w:rPr>
          <w:rFonts w:ascii="Arial" w:hAnsi="Arial" w:cs="Arial"/>
          <w:b/>
          <w:bCs/>
          <w:sz w:val="20"/>
          <w:szCs w:val="20"/>
          <w:u w:val="single"/>
          <w:lang w:eastAsia="sl-SI"/>
        </w:rPr>
        <w:t>čiščenje iz posameznih lokacij naročnika in ustrezno pranje le – teh.</w:t>
      </w:r>
    </w:p>
    <w:p w14:paraId="5799B047" w14:textId="77777777" w:rsidR="00B23825" w:rsidRPr="009811B1" w:rsidRDefault="00B23825" w:rsidP="00D273C9">
      <w:pPr>
        <w:numPr>
          <w:ilvl w:val="0"/>
          <w:numId w:val="38"/>
        </w:numPr>
        <w:spacing w:after="0" w:line="240" w:lineRule="auto"/>
        <w:jc w:val="both"/>
        <w:rPr>
          <w:rFonts w:ascii="Arial" w:hAnsi="Arial" w:cs="Arial"/>
          <w:sz w:val="20"/>
          <w:szCs w:val="20"/>
          <w:lang w:eastAsia="sl-SI"/>
        </w:rPr>
      </w:pPr>
      <w:r w:rsidRPr="009811B1">
        <w:rPr>
          <w:rFonts w:ascii="Arial" w:hAnsi="Arial" w:cs="Arial"/>
          <w:sz w:val="20"/>
          <w:szCs w:val="20"/>
          <w:lang w:eastAsia="sl-SI"/>
        </w:rPr>
        <w:t xml:space="preserve">Izvajalec mora </w:t>
      </w:r>
      <w:r w:rsidRPr="009811B1">
        <w:rPr>
          <w:rFonts w:ascii="Arial" w:hAnsi="Arial" w:cs="Arial"/>
          <w:b/>
          <w:bCs/>
          <w:sz w:val="20"/>
          <w:szCs w:val="20"/>
          <w:lang w:eastAsia="sl-SI"/>
        </w:rPr>
        <w:t>zagotoviti vsa potrebna delovna in zaščitna sredstva</w:t>
      </w:r>
      <w:r w:rsidRPr="009811B1">
        <w:rPr>
          <w:rFonts w:ascii="Arial" w:hAnsi="Arial" w:cs="Arial"/>
          <w:sz w:val="20"/>
          <w:szCs w:val="20"/>
          <w:lang w:eastAsia="sl-SI"/>
        </w:rPr>
        <w:t xml:space="preserve"> za kvalitetno in pravočasno izvajanje storitev čiščenja (čistilno tehniko, čistilna sredstva, pripomočke za čiščenje, vrečke za smeti ter drugi potrošni material za čiščenje. Naročnik zagotovi tudi ustrezen prostor oz. omaro za hrambo čistil in pripomočkov za čiščenje.</w:t>
      </w:r>
    </w:p>
    <w:p w14:paraId="3E0C7F64" w14:textId="77777777" w:rsidR="00B23825" w:rsidRPr="009811B1" w:rsidRDefault="00B23825" w:rsidP="00D273C9">
      <w:pPr>
        <w:numPr>
          <w:ilvl w:val="0"/>
          <w:numId w:val="38"/>
        </w:numPr>
        <w:spacing w:after="0" w:line="240" w:lineRule="auto"/>
        <w:jc w:val="both"/>
        <w:rPr>
          <w:rFonts w:ascii="Arial" w:hAnsi="Arial" w:cs="Arial"/>
          <w:sz w:val="20"/>
          <w:szCs w:val="20"/>
          <w:lang w:eastAsia="sl-SI"/>
        </w:rPr>
      </w:pPr>
      <w:r w:rsidRPr="009811B1">
        <w:rPr>
          <w:rFonts w:ascii="Arial" w:hAnsi="Arial" w:cs="Arial"/>
          <w:sz w:val="20"/>
          <w:szCs w:val="20"/>
          <w:lang w:eastAsia="sl-SI"/>
        </w:rPr>
        <w:t xml:space="preserve">Delavci izvajalca so takoj po prihodu na delovno mesto in opravljenih pripravah na delo, dolžni poskrbeti za </w:t>
      </w:r>
      <w:r w:rsidRPr="009811B1">
        <w:rPr>
          <w:rFonts w:ascii="Arial" w:hAnsi="Arial" w:cs="Arial"/>
          <w:b/>
          <w:bCs/>
          <w:sz w:val="20"/>
          <w:szCs w:val="20"/>
          <w:lang w:eastAsia="sl-SI"/>
        </w:rPr>
        <w:t>sprotno čiščenje najbolj frekventnih prostorov</w:t>
      </w:r>
      <w:r w:rsidRPr="009811B1">
        <w:rPr>
          <w:rFonts w:ascii="Arial" w:hAnsi="Arial" w:cs="Arial"/>
          <w:sz w:val="20"/>
          <w:szCs w:val="20"/>
          <w:lang w:eastAsia="sl-SI"/>
        </w:rPr>
        <w:t xml:space="preserve"> (vhodi, garderobe, hodniki in sanitarije). </w:t>
      </w:r>
    </w:p>
    <w:p w14:paraId="007FF2E1" w14:textId="77777777" w:rsidR="00B23825" w:rsidRPr="009811B1" w:rsidRDefault="00B23825" w:rsidP="00D273C9">
      <w:pPr>
        <w:numPr>
          <w:ilvl w:val="0"/>
          <w:numId w:val="38"/>
        </w:numPr>
        <w:spacing w:after="0" w:line="240" w:lineRule="auto"/>
        <w:jc w:val="both"/>
        <w:rPr>
          <w:rFonts w:ascii="Arial" w:hAnsi="Arial" w:cs="Arial"/>
          <w:b/>
          <w:bCs/>
          <w:sz w:val="20"/>
          <w:szCs w:val="20"/>
          <w:lang w:eastAsia="sl-SI"/>
        </w:rPr>
      </w:pPr>
      <w:r w:rsidRPr="009811B1">
        <w:rPr>
          <w:rFonts w:ascii="Arial" w:hAnsi="Arial" w:cs="Arial"/>
          <w:sz w:val="20"/>
          <w:szCs w:val="20"/>
          <w:lang w:eastAsia="sl-SI"/>
        </w:rPr>
        <w:t>Delavci izvajalca so dolžni skrbeti za</w:t>
      </w:r>
      <w:r w:rsidRPr="009811B1">
        <w:rPr>
          <w:rFonts w:ascii="Arial" w:hAnsi="Arial" w:cs="Arial"/>
          <w:b/>
          <w:bCs/>
          <w:sz w:val="20"/>
          <w:szCs w:val="20"/>
          <w:lang w:eastAsia="sl-SI"/>
        </w:rPr>
        <w:t xml:space="preserve"> zapiranje oken,</w:t>
      </w:r>
      <w:r w:rsidRPr="009811B1">
        <w:rPr>
          <w:rFonts w:ascii="Arial" w:hAnsi="Arial" w:cs="Arial"/>
          <w:sz w:val="20"/>
          <w:szCs w:val="20"/>
          <w:lang w:eastAsia="sl-SI"/>
        </w:rPr>
        <w:t xml:space="preserve"> </w:t>
      </w:r>
      <w:r w:rsidRPr="009811B1">
        <w:rPr>
          <w:rFonts w:ascii="Arial" w:hAnsi="Arial" w:cs="Arial"/>
          <w:b/>
          <w:bCs/>
          <w:sz w:val="20"/>
          <w:szCs w:val="20"/>
          <w:lang w:eastAsia="sl-SI"/>
        </w:rPr>
        <w:t>ugašanje luči in zapiranje pip, v kolikor ni drugače naročeno.</w:t>
      </w:r>
    </w:p>
    <w:p w14:paraId="47954328" w14:textId="77777777" w:rsidR="00B23825" w:rsidRPr="009811B1" w:rsidRDefault="00B23825" w:rsidP="00D273C9">
      <w:pPr>
        <w:numPr>
          <w:ilvl w:val="0"/>
          <w:numId w:val="38"/>
        </w:numPr>
        <w:spacing w:after="0" w:line="240" w:lineRule="auto"/>
        <w:jc w:val="both"/>
        <w:rPr>
          <w:rFonts w:ascii="Arial" w:hAnsi="Arial" w:cs="Arial"/>
          <w:sz w:val="20"/>
          <w:szCs w:val="20"/>
          <w:lang w:eastAsia="sl-SI"/>
        </w:rPr>
      </w:pPr>
      <w:r w:rsidRPr="009811B1">
        <w:rPr>
          <w:rFonts w:ascii="Arial" w:hAnsi="Arial" w:cs="Arial"/>
          <w:sz w:val="20"/>
          <w:szCs w:val="20"/>
          <w:lang w:eastAsia="sl-SI"/>
        </w:rPr>
        <w:t>V izjemnih primerih mora izvajalec opraviti storitve čiščenja tudi izven načrtovanega delovnega časa, ki ga določi naročnik.</w:t>
      </w:r>
    </w:p>
    <w:p w14:paraId="443E2FD2" w14:textId="77777777" w:rsidR="00B23825" w:rsidRPr="009811B1" w:rsidRDefault="00B23825" w:rsidP="00D273C9">
      <w:pPr>
        <w:numPr>
          <w:ilvl w:val="0"/>
          <w:numId w:val="38"/>
        </w:numPr>
        <w:spacing w:after="0" w:line="240" w:lineRule="auto"/>
        <w:jc w:val="both"/>
        <w:rPr>
          <w:rFonts w:ascii="Arial" w:hAnsi="Arial" w:cs="Arial"/>
          <w:sz w:val="20"/>
          <w:szCs w:val="20"/>
          <w:lang w:eastAsia="sl-SI"/>
        </w:rPr>
      </w:pPr>
      <w:r w:rsidRPr="009811B1">
        <w:rPr>
          <w:rFonts w:ascii="Arial" w:hAnsi="Arial" w:cs="Arial"/>
          <w:sz w:val="20"/>
          <w:szCs w:val="20"/>
          <w:lang w:eastAsia="sl-SI"/>
        </w:rPr>
        <w:t>Delavke/delavci morajo na objektih naročnika vsak večer izprazniti vse koše za smeti.</w:t>
      </w:r>
    </w:p>
    <w:p w14:paraId="20BD6BE0" w14:textId="77777777" w:rsidR="00B23825" w:rsidRPr="009811B1" w:rsidRDefault="00B23825" w:rsidP="00D273C9">
      <w:pPr>
        <w:numPr>
          <w:ilvl w:val="0"/>
          <w:numId w:val="38"/>
        </w:numPr>
        <w:spacing w:after="0" w:line="240" w:lineRule="auto"/>
        <w:jc w:val="both"/>
        <w:rPr>
          <w:rFonts w:ascii="Arial" w:hAnsi="Arial" w:cs="Arial"/>
          <w:sz w:val="20"/>
          <w:szCs w:val="20"/>
          <w:lang w:eastAsia="sl-SI"/>
        </w:rPr>
      </w:pPr>
      <w:r w:rsidRPr="009811B1">
        <w:rPr>
          <w:rFonts w:ascii="Arial" w:hAnsi="Arial" w:cs="Arial"/>
          <w:sz w:val="20"/>
          <w:szCs w:val="20"/>
          <w:lang w:eastAsia="sl-SI"/>
        </w:rPr>
        <w:t>Izbrani ponudnik mora svoje delavke/delavce seznaniti z vsemi zahtevami naročnika.</w:t>
      </w:r>
    </w:p>
    <w:p w14:paraId="1DE02906" w14:textId="77777777" w:rsidR="00B23825" w:rsidRPr="009811B1" w:rsidRDefault="00B23825" w:rsidP="00D273C9">
      <w:pPr>
        <w:numPr>
          <w:ilvl w:val="0"/>
          <w:numId w:val="38"/>
        </w:numPr>
        <w:spacing w:after="0" w:line="240" w:lineRule="auto"/>
        <w:jc w:val="both"/>
        <w:rPr>
          <w:rFonts w:ascii="Arial" w:hAnsi="Arial" w:cs="Arial"/>
          <w:sz w:val="20"/>
          <w:szCs w:val="20"/>
          <w:lang w:eastAsia="sl-SI"/>
        </w:rPr>
      </w:pPr>
      <w:r w:rsidRPr="009811B1">
        <w:rPr>
          <w:rFonts w:ascii="Arial" w:hAnsi="Arial" w:cs="Arial"/>
          <w:sz w:val="20"/>
          <w:szCs w:val="20"/>
          <w:lang w:eastAsia="sl-SI"/>
        </w:rPr>
        <w:lastRenderedPageBreak/>
        <w:t>Izbrani ponudnik se mora v primeru urgentnega reševanja pri naročniku zglasiti maksimalno v roku 1 ure od prejema zahteve za urgentno reševanje.</w:t>
      </w:r>
    </w:p>
    <w:p w14:paraId="3B928AF2" w14:textId="77777777" w:rsidR="00B23825" w:rsidRPr="009811B1" w:rsidRDefault="00B23825" w:rsidP="00D273C9">
      <w:pPr>
        <w:numPr>
          <w:ilvl w:val="0"/>
          <w:numId w:val="38"/>
        </w:numPr>
        <w:spacing w:after="0" w:line="240" w:lineRule="auto"/>
        <w:jc w:val="both"/>
        <w:rPr>
          <w:rFonts w:ascii="Arial" w:hAnsi="Arial" w:cs="Arial"/>
          <w:sz w:val="20"/>
          <w:szCs w:val="20"/>
          <w:lang w:eastAsia="sl-SI"/>
        </w:rPr>
      </w:pPr>
      <w:r w:rsidRPr="009811B1">
        <w:rPr>
          <w:rFonts w:ascii="Arial" w:hAnsi="Arial" w:cs="Arial"/>
          <w:sz w:val="20"/>
          <w:szCs w:val="20"/>
          <w:lang w:eastAsia="sl-SI"/>
        </w:rPr>
        <w:t xml:space="preserve">Naročnik zahteva, da je na objektih naročnika stalno prisotni 1 delavec, tudi v primeru morebitne bolniške odsotnosti delavcev, ali dopustov mora ponudnik/izbrani izvajalec zagotoviti nadomeščanje z drugimi delavcem,  po predhodni obvezni najavi skrbniku pogodbe naročnika in ne, da se delavci medsebojno nadomeščajo. </w:t>
      </w:r>
    </w:p>
    <w:p w14:paraId="7FE92F7D" w14:textId="77777777" w:rsidR="00B23825" w:rsidRPr="009811B1" w:rsidRDefault="00B23825" w:rsidP="00D273C9">
      <w:pPr>
        <w:numPr>
          <w:ilvl w:val="0"/>
          <w:numId w:val="38"/>
        </w:numPr>
        <w:spacing w:after="0" w:line="240" w:lineRule="auto"/>
        <w:jc w:val="both"/>
        <w:rPr>
          <w:rFonts w:ascii="Arial" w:hAnsi="Arial" w:cs="Arial"/>
          <w:sz w:val="20"/>
          <w:szCs w:val="20"/>
          <w:lang w:eastAsia="sl-SI"/>
        </w:rPr>
      </w:pPr>
      <w:r w:rsidRPr="009811B1">
        <w:rPr>
          <w:rFonts w:ascii="Arial" w:hAnsi="Arial" w:cs="Arial"/>
          <w:sz w:val="20"/>
          <w:szCs w:val="20"/>
          <w:lang w:eastAsia="sl-SI"/>
        </w:rPr>
        <w:t xml:space="preserve">Naročnik zahteva, da izbrani ponudnik k specifikaciji računa vedno priloži tudi kopijo dobavnice za kupljena čistila za naročnika, iz katere bo razvidno, da čistila ustrezajo zahtevam iz razpisne dokumentacije. V primeru, da izbrani ponudnik k računu ne bo predložil zahtevane specifikacije, lahko naročnik takšen račun zavrne. </w:t>
      </w:r>
    </w:p>
    <w:p w14:paraId="2FCFDCDA" w14:textId="77777777" w:rsidR="00B23825" w:rsidRPr="009811B1" w:rsidRDefault="00B23825" w:rsidP="00D273C9">
      <w:pPr>
        <w:numPr>
          <w:ilvl w:val="0"/>
          <w:numId w:val="38"/>
        </w:numPr>
        <w:spacing w:after="0" w:line="240" w:lineRule="auto"/>
        <w:jc w:val="both"/>
        <w:rPr>
          <w:rFonts w:ascii="Arial" w:hAnsi="Arial" w:cs="Arial"/>
          <w:sz w:val="20"/>
          <w:szCs w:val="20"/>
          <w:lang w:eastAsia="sl-SI"/>
        </w:rPr>
      </w:pPr>
      <w:r w:rsidRPr="009811B1">
        <w:rPr>
          <w:rFonts w:ascii="Arial" w:hAnsi="Arial" w:cs="Arial"/>
          <w:sz w:val="20"/>
          <w:szCs w:val="20"/>
          <w:lang w:eastAsia="sl-SI"/>
        </w:rPr>
        <w:t>Priloga k pogodbi morajo biti varnostni listi in seznami čistil.</w:t>
      </w:r>
    </w:p>
    <w:p w14:paraId="54585636" w14:textId="77777777" w:rsidR="00B23825" w:rsidRPr="009811B1" w:rsidRDefault="00B23825" w:rsidP="00D273C9">
      <w:pPr>
        <w:spacing w:after="0" w:line="240" w:lineRule="auto"/>
        <w:jc w:val="both"/>
        <w:rPr>
          <w:rFonts w:ascii="Arial" w:hAnsi="Arial" w:cs="Arial"/>
          <w:b/>
          <w:bCs/>
          <w:sz w:val="20"/>
          <w:szCs w:val="20"/>
        </w:rPr>
      </w:pPr>
    </w:p>
    <w:p w14:paraId="5BF0263D" w14:textId="77777777" w:rsidR="00B23825" w:rsidRPr="009811B1" w:rsidRDefault="00B23825" w:rsidP="00D273C9">
      <w:pPr>
        <w:spacing w:after="0" w:line="240" w:lineRule="auto"/>
        <w:rPr>
          <w:rFonts w:ascii="Arial" w:hAnsi="Arial" w:cs="Arial"/>
          <w:b/>
          <w:bCs/>
          <w:sz w:val="20"/>
          <w:szCs w:val="20"/>
        </w:rPr>
      </w:pPr>
      <w:r w:rsidRPr="009811B1">
        <w:rPr>
          <w:rFonts w:ascii="Arial" w:hAnsi="Arial" w:cs="Arial"/>
          <w:b/>
          <w:bCs/>
          <w:sz w:val="20"/>
          <w:szCs w:val="20"/>
        </w:rPr>
        <w:t>POSEBNE ZAHTEVE NAROČNIKA:</w:t>
      </w:r>
    </w:p>
    <w:p w14:paraId="26F7DD16" w14:textId="77777777" w:rsidR="00B23825" w:rsidRPr="009811B1" w:rsidRDefault="00B23825" w:rsidP="00D273C9">
      <w:pPr>
        <w:numPr>
          <w:ilvl w:val="0"/>
          <w:numId w:val="63"/>
        </w:numPr>
        <w:spacing w:after="0" w:line="240" w:lineRule="auto"/>
        <w:jc w:val="both"/>
        <w:rPr>
          <w:rFonts w:ascii="Arial" w:hAnsi="Arial" w:cs="Arial"/>
          <w:sz w:val="20"/>
          <w:szCs w:val="20"/>
        </w:rPr>
      </w:pPr>
      <w:r w:rsidRPr="009811B1">
        <w:rPr>
          <w:rFonts w:ascii="Arial" w:hAnsi="Arial" w:cs="Arial"/>
          <w:sz w:val="20"/>
          <w:szCs w:val="20"/>
        </w:rPr>
        <w:t>Izvajalec je dolžan pripraviti konkretna navodila za delo svojih delavcev – čistilcev (plan oz. načrt čiščenja). Plan oz. načrt čiščenja mora vsebovati:</w:t>
      </w:r>
    </w:p>
    <w:p w14:paraId="0DE95030" w14:textId="77777777" w:rsidR="00B23825" w:rsidRPr="009811B1" w:rsidRDefault="00B23825" w:rsidP="00D273C9">
      <w:pPr>
        <w:numPr>
          <w:ilvl w:val="1"/>
          <w:numId w:val="63"/>
        </w:numPr>
        <w:spacing w:after="0" w:line="240" w:lineRule="auto"/>
        <w:jc w:val="both"/>
        <w:rPr>
          <w:rFonts w:ascii="Arial" w:hAnsi="Arial" w:cs="Arial"/>
          <w:sz w:val="20"/>
          <w:szCs w:val="20"/>
        </w:rPr>
      </w:pPr>
      <w:r w:rsidRPr="009811B1">
        <w:rPr>
          <w:rFonts w:ascii="Arial" w:hAnsi="Arial" w:cs="Arial"/>
          <w:sz w:val="20"/>
          <w:szCs w:val="20"/>
        </w:rPr>
        <w:t>Kaj se čisti (področje oz. opremo, ki jo je potrebno očistiti),</w:t>
      </w:r>
    </w:p>
    <w:p w14:paraId="4AB607F2" w14:textId="77777777" w:rsidR="00B23825" w:rsidRPr="009811B1" w:rsidRDefault="00B23825" w:rsidP="00D273C9">
      <w:pPr>
        <w:numPr>
          <w:ilvl w:val="1"/>
          <w:numId w:val="63"/>
        </w:numPr>
        <w:spacing w:after="0" w:line="240" w:lineRule="auto"/>
        <w:jc w:val="both"/>
        <w:rPr>
          <w:rFonts w:ascii="Arial" w:hAnsi="Arial" w:cs="Arial"/>
          <w:sz w:val="20"/>
          <w:szCs w:val="20"/>
        </w:rPr>
      </w:pPr>
      <w:r w:rsidRPr="009811B1">
        <w:rPr>
          <w:rFonts w:ascii="Arial" w:hAnsi="Arial" w:cs="Arial"/>
          <w:sz w:val="20"/>
          <w:szCs w:val="20"/>
        </w:rPr>
        <w:t>Čistila, s katerimi se čisti (varnostni listi),</w:t>
      </w:r>
    </w:p>
    <w:p w14:paraId="445BA5D5" w14:textId="77777777" w:rsidR="00B23825" w:rsidRPr="009811B1" w:rsidRDefault="00B23825" w:rsidP="00D273C9">
      <w:pPr>
        <w:numPr>
          <w:ilvl w:val="1"/>
          <w:numId w:val="63"/>
        </w:numPr>
        <w:spacing w:after="0" w:line="240" w:lineRule="auto"/>
        <w:jc w:val="both"/>
        <w:rPr>
          <w:rFonts w:ascii="Arial" w:hAnsi="Arial" w:cs="Arial"/>
          <w:sz w:val="20"/>
          <w:szCs w:val="20"/>
        </w:rPr>
      </w:pPr>
      <w:r w:rsidRPr="009811B1">
        <w:rPr>
          <w:rFonts w:ascii="Arial" w:hAnsi="Arial" w:cs="Arial"/>
          <w:sz w:val="20"/>
          <w:szCs w:val="20"/>
        </w:rPr>
        <w:t>Doziranje in način uporabe čistil (navodila proizvajalca – v slovenskem jeziku),</w:t>
      </w:r>
    </w:p>
    <w:p w14:paraId="0AF5AAD5" w14:textId="77777777" w:rsidR="00B23825" w:rsidRPr="009811B1" w:rsidRDefault="00B23825" w:rsidP="00D273C9">
      <w:pPr>
        <w:numPr>
          <w:ilvl w:val="1"/>
          <w:numId w:val="63"/>
        </w:numPr>
        <w:spacing w:after="0" w:line="240" w:lineRule="auto"/>
        <w:jc w:val="both"/>
        <w:rPr>
          <w:rFonts w:ascii="Arial" w:hAnsi="Arial" w:cs="Arial"/>
          <w:sz w:val="20"/>
          <w:szCs w:val="20"/>
        </w:rPr>
      </w:pPr>
      <w:r w:rsidRPr="009811B1">
        <w:rPr>
          <w:rFonts w:ascii="Arial" w:hAnsi="Arial" w:cs="Arial"/>
          <w:sz w:val="20"/>
          <w:szCs w:val="20"/>
        </w:rPr>
        <w:t>Čistilne pripomočke (krpe, držala, sesalec…),</w:t>
      </w:r>
    </w:p>
    <w:p w14:paraId="0DA767AD" w14:textId="77777777" w:rsidR="00B23825" w:rsidRPr="009811B1" w:rsidRDefault="00B23825" w:rsidP="00D273C9">
      <w:pPr>
        <w:numPr>
          <w:ilvl w:val="1"/>
          <w:numId w:val="63"/>
        </w:numPr>
        <w:spacing w:after="0" w:line="240" w:lineRule="auto"/>
        <w:jc w:val="both"/>
        <w:rPr>
          <w:rFonts w:ascii="Arial" w:hAnsi="Arial" w:cs="Arial"/>
          <w:sz w:val="20"/>
          <w:szCs w:val="20"/>
        </w:rPr>
      </w:pPr>
      <w:r w:rsidRPr="009811B1">
        <w:rPr>
          <w:rFonts w:ascii="Arial" w:hAnsi="Arial" w:cs="Arial"/>
          <w:sz w:val="20"/>
          <w:szCs w:val="20"/>
        </w:rPr>
        <w:t>Pogostost čiščenja (dnevno, tedensko, mesečno),</w:t>
      </w:r>
    </w:p>
    <w:p w14:paraId="6A411776" w14:textId="77777777" w:rsidR="00B23825" w:rsidRPr="009811B1" w:rsidRDefault="00B23825" w:rsidP="00D273C9">
      <w:pPr>
        <w:numPr>
          <w:ilvl w:val="1"/>
          <w:numId w:val="63"/>
        </w:numPr>
        <w:spacing w:after="0" w:line="240" w:lineRule="auto"/>
        <w:jc w:val="both"/>
        <w:rPr>
          <w:rFonts w:ascii="Arial" w:hAnsi="Arial" w:cs="Arial"/>
          <w:sz w:val="20"/>
          <w:szCs w:val="20"/>
        </w:rPr>
      </w:pPr>
      <w:r w:rsidRPr="009811B1">
        <w:rPr>
          <w:rFonts w:ascii="Arial" w:hAnsi="Arial" w:cs="Arial"/>
          <w:sz w:val="20"/>
          <w:szCs w:val="20"/>
        </w:rPr>
        <w:t>Izvajalca čiščenja.</w:t>
      </w:r>
    </w:p>
    <w:p w14:paraId="5E2DEBDF" w14:textId="77777777" w:rsidR="00B23825" w:rsidRPr="009811B1" w:rsidRDefault="00B23825" w:rsidP="00D273C9">
      <w:pPr>
        <w:spacing w:after="0" w:line="240" w:lineRule="auto"/>
        <w:rPr>
          <w:rFonts w:ascii="Arial" w:hAnsi="Arial" w:cs="Arial"/>
          <w:sz w:val="20"/>
          <w:szCs w:val="20"/>
        </w:rPr>
      </w:pPr>
    </w:p>
    <w:p w14:paraId="22BEBA55" w14:textId="77777777" w:rsidR="00B23825" w:rsidRPr="009811B1" w:rsidRDefault="00B23825" w:rsidP="00D273C9">
      <w:pPr>
        <w:numPr>
          <w:ilvl w:val="0"/>
          <w:numId w:val="63"/>
        </w:numPr>
        <w:spacing w:after="0" w:line="240" w:lineRule="auto"/>
        <w:jc w:val="both"/>
        <w:rPr>
          <w:rFonts w:ascii="Arial" w:hAnsi="Arial" w:cs="Arial"/>
          <w:sz w:val="20"/>
          <w:szCs w:val="20"/>
        </w:rPr>
      </w:pPr>
      <w:r w:rsidRPr="009811B1">
        <w:rPr>
          <w:rFonts w:ascii="Arial" w:hAnsi="Arial" w:cs="Arial"/>
          <w:sz w:val="20"/>
          <w:szCs w:val="20"/>
        </w:rPr>
        <w:t>Na podlagi načrta čiščenja  je izvajalec čiščenja dolžan izdelati tudi evidenčne liste čiščenja, ki morajo biti redno, vsaj enkrat tedensko kontrolirani s strani kontaktne osebe izvajalca čiščenja (to potrdi s svojim podpisom na evidenčne liste). Načrt čiščenja in evidenčni listi morajo biti hranjeni na posameznih enotah, v prostorih za čistila, tako, da so vedno na vpogled vodstvu naročnika in zdravstveni inšpekciji.</w:t>
      </w:r>
    </w:p>
    <w:p w14:paraId="09FF0D13" w14:textId="77777777" w:rsidR="00B23825" w:rsidRPr="009811B1" w:rsidRDefault="00B23825" w:rsidP="00D273C9">
      <w:pPr>
        <w:numPr>
          <w:ilvl w:val="0"/>
          <w:numId w:val="63"/>
        </w:numPr>
        <w:spacing w:after="0" w:line="240" w:lineRule="auto"/>
        <w:jc w:val="both"/>
        <w:rPr>
          <w:rFonts w:ascii="Arial" w:hAnsi="Arial" w:cs="Arial"/>
          <w:sz w:val="20"/>
          <w:szCs w:val="20"/>
        </w:rPr>
      </w:pPr>
      <w:r w:rsidRPr="009811B1">
        <w:rPr>
          <w:rFonts w:ascii="Arial" w:hAnsi="Arial" w:cs="Arial"/>
          <w:sz w:val="20"/>
          <w:szCs w:val="20"/>
        </w:rPr>
        <w:t xml:space="preserve">Kontaktna oseba izvajalca se 1x mesečno, po predhodnem dogovoru, zglasi pri  skrbniku pogodbe. Po potrebi skupaj opravita oglede enot in ocenita kvaliteto čiščenja. </w:t>
      </w:r>
    </w:p>
    <w:p w14:paraId="18A53C3D" w14:textId="77777777" w:rsidR="00B23825" w:rsidRPr="009811B1" w:rsidRDefault="00B23825" w:rsidP="00D273C9">
      <w:pPr>
        <w:numPr>
          <w:ilvl w:val="0"/>
          <w:numId w:val="63"/>
        </w:numPr>
        <w:spacing w:after="0" w:line="240" w:lineRule="auto"/>
        <w:jc w:val="both"/>
        <w:rPr>
          <w:rFonts w:ascii="Arial" w:hAnsi="Arial" w:cs="Arial"/>
          <w:sz w:val="20"/>
          <w:szCs w:val="20"/>
        </w:rPr>
      </w:pPr>
      <w:r w:rsidRPr="009811B1">
        <w:rPr>
          <w:rFonts w:ascii="Arial" w:hAnsi="Arial" w:cs="Arial"/>
          <w:sz w:val="20"/>
          <w:szCs w:val="20"/>
        </w:rPr>
        <w:t>Izvajalec čiščenja mora zagotavljati stalnost delavcev, pri čemer se lahko seznam delavcev spremeni le v primeru odpovedi delovnega razmerja, letnih dopustov ali bolniške odsotnosti, v tem primeru mora oseba, ki je pri izvajalcu odgovorna za nadzor čiščenja, o zamenjavi obvestiti organizacijsko vodjo enote.</w:t>
      </w:r>
    </w:p>
    <w:p w14:paraId="1604BBB1" w14:textId="77777777" w:rsidR="00B23825" w:rsidRPr="009811B1" w:rsidRDefault="00B23825" w:rsidP="00D273C9">
      <w:pPr>
        <w:numPr>
          <w:ilvl w:val="0"/>
          <w:numId w:val="63"/>
        </w:numPr>
        <w:spacing w:after="0" w:line="240" w:lineRule="auto"/>
        <w:jc w:val="both"/>
        <w:rPr>
          <w:rFonts w:ascii="Arial" w:hAnsi="Arial" w:cs="Arial"/>
          <w:sz w:val="20"/>
          <w:szCs w:val="20"/>
        </w:rPr>
      </w:pPr>
      <w:r w:rsidRPr="009811B1">
        <w:rPr>
          <w:rFonts w:ascii="Arial" w:hAnsi="Arial" w:cs="Arial"/>
          <w:sz w:val="20"/>
          <w:szCs w:val="20"/>
        </w:rPr>
        <w:t>Redno čiščenje pri naročniku se izvaja vse delovne dni v tednu v časovnem okviru kot je določen s strani naročnika. Generalno čiščenje se izvaja po predhodnem dogovoru med naročnikom in izvajalcem časovnem okviru kot je določen s strani naročnika.</w:t>
      </w:r>
    </w:p>
    <w:p w14:paraId="4EA12C5F" w14:textId="77777777" w:rsidR="00B23825" w:rsidRPr="009811B1" w:rsidRDefault="00B23825" w:rsidP="00D273C9">
      <w:pPr>
        <w:numPr>
          <w:ilvl w:val="0"/>
          <w:numId w:val="63"/>
        </w:numPr>
        <w:spacing w:after="0" w:line="240" w:lineRule="auto"/>
        <w:jc w:val="both"/>
        <w:rPr>
          <w:rFonts w:ascii="Arial" w:hAnsi="Arial" w:cs="Arial"/>
          <w:sz w:val="20"/>
          <w:szCs w:val="20"/>
        </w:rPr>
      </w:pPr>
      <w:r w:rsidRPr="009811B1">
        <w:rPr>
          <w:rFonts w:ascii="Arial" w:hAnsi="Arial" w:cs="Arial"/>
          <w:sz w:val="20"/>
          <w:szCs w:val="20"/>
        </w:rPr>
        <w:t>Čiščenje prostorov naročnika se mora opravljati po vnaprej znani tehnologiji čiščenja, s sodobno organizacijo dela, s sodobnimi metodami in tehnikami ter spremljanjem kakovosti opravljenega dela. Delo mora biti organizirano in izvajano tako, da ni moten delovni proces naročnika.</w:t>
      </w:r>
    </w:p>
    <w:p w14:paraId="183025C3" w14:textId="77777777" w:rsidR="00B23825" w:rsidRPr="009811B1" w:rsidRDefault="00B23825" w:rsidP="00D273C9">
      <w:pPr>
        <w:numPr>
          <w:ilvl w:val="0"/>
          <w:numId w:val="63"/>
        </w:numPr>
        <w:spacing w:after="0" w:line="240" w:lineRule="auto"/>
        <w:jc w:val="both"/>
        <w:rPr>
          <w:rFonts w:ascii="Arial" w:hAnsi="Arial" w:cs="Arial"/>
          <w:sz w:val="20"/>
          <w:szCs w:val="20"/>
        </w:rPr>
      </w:pPr>
      <w:r w:rsidRPr="009811B1">
        <w:rPr>
          <w:rFonts w:ascii="Arial" w:hAnsi="Arial" w:cs="Arial"/>
          <w:sz w:val="20"/>
          <w:szCs w:val="20"/>
        </w:rPr>
        <w:t>Pri opravljanju storitev čiščenja mora izvajalec uporabljati le čistila, ki so mikrobiološko in dermatološko testirana, tako da ne vsebujejo patogenih bakterij in ne povzročajo alergij ali drugih bolezenskih sprememb na koži. Čistila morajo biti pakirana v originalni embalaži, opremljena z navodilom za uporabo v slovenskem jeziku. Čistila ne smejo biti dostopna obiskovalcem.</w:t>
      </w:r>
    </w:p>
    <w:p w14:paraId="0A2556E0" w14:textId="77777777" w:rsidR="00B23825" w:rsidRPr="009811B1" w:rsidRDefault="00B23825" w:rsidP="00D273C9">
      <w:pPr>
        <w:numPr>
          <w:ilvl w:val="0"/>
          <w:numId w:val="63"/>
        </w:numPr>
        <w:spacing w:after="0" w:line="240" w:lineRule="auto"/>
        <w:jc w:val="both"/>
        <w:rPr>
          <w:rFonts w:ascii="Arial" w:hAnsi="Arial" w:cs="Arial"/>
          <w:sz w:val="20"/>
          <w:szCs w:val="20"/>
        </w:rPr>
      </w:pPr>
      <w:r w:rsidRPr="009811B1">
        <w:rPr>
          <w:rFonts w:ascii="Arial" w:hAnsi="Arial" w:cs="Arial"/>
          <w:sz w:val="20"/>
          <w:szCs w:val="20"/>
        </w:rPr>
        <w:t>Krpe za čiščenje morajo biti iz materiala, ki prenese prekuhavanje.</w:t>
      </w:r>
    </w:p>
    <w:p w14:paraId="55828938" w14:textId="77777777" w:rsidR="00B23825" w:rsidRPr="009811B1" w:rsidRDefault="00B23825" w:rsidP="00D273C9">
      <w:pPr>
        <w:numPr>
          <w:ilvl w:val="0"/>
          <w:numId w:val="63"/>
        </w:numPr>
        <w:spacing w:after="0" w:line="240" w:lineRule="auto"/>
        <w:jc w:val="both"/>
        <w:rPr>
          <w:rFonts w:ascii="Arial" w:hAnsi="Arial" w:cs="Arial"/>
          <w:sz w:val="20"/>
          <w:szCs w:val="20"/>
        </w:rPr>
      </w:pPr>
      <w:r w:rsidRPr="009811B1">
        <w:rPr>
          <w:rFonts w:ascii="Arial" w:hAnsi="Arial" w:cs="Arial"/>
          <w:sz w:val="20"/>
          <w:szCs w:val="20"/>
        </w:rPr>
        <w:t>Krpe v uporabi se ne sme prenašati iz prostora v prostor – za čiščenje posameznega prostora se uporabi sveže, čiste krpe.</w:t>
      </w:r>
    </w:p>
    <w:p w14:paraId="0BD70BE1" w14:textId="77777777" w:rsidR="00B23825" w:rsidRPr="009811B1" w:rsidRDefault="00B23825" w:rsidP="00D273C9">
      <w:pPr>
        <w:numPr>
          <w:ilvl w:val="0"/>
          <w:numId w:val="63"/>
        </w:numPr>
        <w:spacing w:after="0" w:line="240" w:lineRule="auto"/>
        <w:jc w:val="both"/>
        <w:rPr>
          <w:rFonts w:ascii="Arial" w:hAnsi="Arial" w:cs="Arial"/>
          <w:sz w:val="20"/>
          <w:szCs w:val="20"/>
        </w:rPr>
      </w:pPr>
      <w:r w:rsidRPr="009811B1">
        <w:rPr>
          <w:rFonts w:ascii="Arial" w:hAnsi="Arial" w:cs="Arial"/>
          <w:sz w:val="20"/>
          <w:szCs w:val="20"/>
        </w:rPr>
        <w:t>Izvajalec čiščenja mora zagotoviti dnevni odvoz uporabljenih krp za čiščenje iz posameznih lokacij naročnika in ustrezno pranje le teh.</w:t>
      </w:r>
    </w:p>
    <w:p w14:paraId="53EF64BE" w14:textId="77777777" w:rsidR="00B23825" w:rsidRPr="009811B1" w:rsidRDefault="00B23825" w:rsidP="00D273C9">
      <w:pPr>
        <w:numPr>
          <w:ilvl w:val="0"/>
          <w:numId w:val="63"/>
        </w:numPr>
        <w:spacing w:after="0" w:line="240" w:lineRule="auto"/>
        <w:jc w:val="both"/>
        <w:rPr>
          <w:rFonts w:ascii="Arial" w:hAnsi="Arial" w:cs="Arial"/>
          <w:sz w:val="20"/>
          <w:szCs w:val="20"/>
        </w:rPr>
      </w:pPr>
      <w:r w:rsidRPr="009811B1">
        <w:rPr>
          <w:rFonts w:ascii="Arial" w:hAnsi="Arial" w:cs="Arial"/>
          <w:sz w:val="20"/>
          <w:szCs w:val="20"/>
        </w:rPr>
        <w:t>Izvajalec mora zagotoviti vsa potrebna delovna in zaščitna sredstva za kvalitetno in pravočasno izvajanje storitev čiščenja (čistilno tehniko, čistilna sredstva, pripomočke za čiščenje, sesalec, vrečke za smeti ter drug potrošen material za čiščenje, razen toaletnih brisač, papirja in mila, ki jih zagotavlja naročnik). Naročnik zagotovi tudi ustrezen prostor oz. omaro za hrambo čistil in pripomočkov za čiščenje.</w:t>
      </w:r>
    </w:p>
    <w:p w14:paraId="21F8BB18" w14:textId="77777777" w:rsidR="00B23825" w:rsidRPr="009811B1" w:rsidRDefault="00B23825" w:rsidP="00D273C9">
      <w:pPr>
        <w:autoSpaceDE w:val="0"/>
        <w:autoSpaceDN w:val="0"/>
        <w:adjustRightInd w:val="0"/>
        <w:spacing w:after="0" w:line="240" w:lineRule="auto"/>
        <w:rPr>
          <w:rFonts w:ascii="Arial" w:hAnsi="Arial" w:cs="Arial"/>
          <w:sz w:val="20"/>
          <w:szCs w:val="20"/>
          <w:lang w:val="en-US"/>
        </w:rPr>
      </w:pPr>
    </w:p>
    <w:p w14:paraId="5E2E5B0A" w14:textId="77777777" w:rsidR="00B23825" w:rsidRPr="009811B1" w:rsidRDefault="00B23825" w:rsidP="00D273C9">
      <w:pPr>
        <w:tabs>
          <w:tab w:val="left" w:pos="440"/>
        </w:tabs>
        <w:autoSpaceDE w:val="0"/>
        <w:autoSpaceDN w:val="0"/>
        <w:adjustRightInd w:val="0"/>
        <w:spacing w:after="0" w:line="240" w:lineRule="auto"/>
        <w:rPr>
          <w:rFonts w:ascii="Arial" w:hAnsi="Arial" w:cs="Arial"/>
          <w:sz w:val="20"/>
          <w:szCs w:val="20"/>
        </w:rPr>
      </w:pPr>
      <w:proofErr w:type="spellStart"/>
      <w:r w:rsidRPr="009811B1">
        <w:rPr>
          <w:rFonts w:ascii="Arial" w:hAnsi="Arial" w:cs="Arial"/>
          <w:sz w:val="20"/>
          <w:szCs w:val="20"/>
          <w:lang w:val="en-US"/>
        </w:rPr>
        <w:t>Delavke</w:t>
      </w:r>
      <w:proofErr w:type="spellEnd"/>
      <w:r w:rsidRPr="009811B1">
        <w:rPr>
          <w:rFonts w:ascii="Arial" w:hAnsi="Arial" w:cs="Arial"/>
          <w:sz w:val="20"/>
          <w:szCs w:val="20"/>
          <w:lang w:val="en-US"/>
        </w:rPr>
        <w:t>/</w:t>
      </w:r>
      <w:proofErr w:type="spellStart"/>
      <w:r w:rsidRPr="009811B1">
        <w:rPr>
          <w:rFonts w:ascii="Arial" w:hAnsi="Arial" w:cs="Arial"/>
          <w:sz w:val="20"/>
          <w:szCs w:val="20"/>
          <w:lang w:val="en-US"/>
        </w:rPr>
        <w:t>delavci</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izvajalca</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ki</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bodo</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pri</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naro</w:t>
      </w:r>
      <w:r w:rsidRPr="009811B1">
        <w:rPr>
          <w:rFonts w:ascii="Arial" w:hAnsi="Arial" w:cs="Arial"/>
          <w:sz w:val="20"/>
          <w:szCs w:val="20"/>
        </w:rPr>
        <w:t>čniku</w:t>
      </w:r>
      <w:proofErr w:type="spellEnd"/>
      <w:r w:rsidRPr="009811B1">
        <w:rPr>
          <w:rFonts w:ascii="Arial" w:hAnsi="Arial" w:cs="Arial"/>
          <w:sz w:val="20"/>
          <w:szCs w:val="20"/>
        </w:rPr>
        <w:t xml:space="preserve"> opravljali storitve čiščenja in vzdrževanja prostorov:</w:t>
      </w:r>
    </w:p>
    <w:p w14:paraId="336767E0" w14:textId="77777777" w:rsidR="00B23825" w:rsidRPr="009811B1" w:rsidRDefault="00B23825" w:rsidP="00D273C9">
      <w:pPr>
        <w:numPr>
          <w:ilvl w:val="0"/>
          <w:numId w:val="79"/>
        </w:numPr>
        <w:tabs>
          <w:tab w:val="left" w:pos="720"/>
        </w:tabs>
        <w:autoSpaceDE w:val="0"/>
        <w:autoSpaceDN w:val="0"/>
        <w:adjustRightInd w:val="0"/>
        <w:spacing w:after="0" w:line="240" w:lineRule="auto"/>
        <w:ind w:left="720"/>
        <w:jc w:val="both"/>
        <w:rPr>
          <w:rFonts w:ascii="Arial" w:hAnsi="Arial" w:cs="Arial"/>
          <w:sz w:val="20"/>
          <w:szCs w:val="20"/>
          <w:lang w:val="en-US"/>
        </w:rPr>
      </w:pPr>
      <w:r w:rsidRPr="009811B1">
        <w:rPr>
          <w:rFonts w:ascii="Arial" w:hAnsi="Arial" w:cs="Arial"/>
          <w:sz w:val="20"/>
          <w:szCs w:val="20"/>
          <w:lang w:val="en-US"/>
        </w:rPr>
        <w:t>……………………………,</w:t>
      </w:r>
    </w:p>
    <w:p w14:paraId="2108BCAA" w14:textId="77777777" w:rsidR="00B23825" w:rsidRPr="009811B1" w:rsidRDefault="00B23825" w:rsidP="00D273C9">
      <w:pPr>
        <w:numPr>
          <w:ilvl w:val="0"/>
          <w:numId w:val="79"/>
        </w:numPr>
        <w:tabs>
          <w:tab w:val="left" w:pos="720"/>
        </w:tabs>
        <w:autoSpaceDE w:val="0"/>
        <w:autoSpaceDN w:val="0"/>
        <w:adjustRightInd w:val="0"/>
        <w:spacing w:after="0" w:line="240" w:lineRule="auto"/>
        <w:ind w:left="720"/>
        <w:jc w:val="both"/>
        <w:rPr>
          <w:rFonts w:ascii="Arial" w:hAnsi="Arial" w:cs="Arial"/>
          <w:sz w:val="20"/>
          <w:szCs w:val="20"/>
          <w:lang w:val="en-US"/>
        </w:rPr>
      </w:pPr>
      <w:r w:rsidRPr="009811B1">
        <w:rPr>
          <w:rFonts w:ascii="Arial" w:hAnsi="Arial" w:cs="Arial"/>
          <w:sz w:val="20"/>
          <w:szCs w:val="20"/>
          <w:lang w:val="en-US"/>
        </w:rPr>
        <w:lastRenderedPageBreak/>
        <w:t>……………………………,</w:t>
      </w:r>
    </w:p>
    <w:p w14:paraId="673A99C0" w14:textId="77777777" w:rsidR="00B23825" w:rsidRPr="009811B1" w:rsidRDefault="00B23825" w:rsidP="00D273C9">
      <w:pPr>
        <w:numPr>
          <w:ilvl w:val="0"/>
          <w:numId w:val="79"/>
        </w:numPr>
        <w:tabs>
          <w:tab w:val="left" w:pos="720"/>
        </w:tabs>
        <w:autoSpaceDE w:val="0"/>
        <w:autoSpaceDN w:val="0"/>
        <w:adjustRightInd w:val="0"/>
        <w:spacing w:after="0" w:line="240" w:lineRule="auto"/>
        <w:ind w:left="720"/>
        <w:jc w:val="both"/>
        <w:rPr>
          <w:rFonts w:ascii="Arial" w:hAnsi="Arial" w:cs="Arial"/>
          <w:sz w:val="20"/>
          <w:szCs w:val="20"/>
          <w:lang w:val="en-US"/>
        </w:rPr>
      </w:pPr>
      <w:r w:rsidRPr="009811B1">
        <w:rPr>
          <w:rFonts w:ascii="Arial" w:hAnsi="Arial" w:cs="Arial"/>
          <w:sz w:val="20"/>
          <w:szCs w:val="20"/>
          <w:lang w:val="en-US"/>
        </w:rPr>
        <w:t>……………………………,</w:t>
      </w:r>
    </w:p>
    <w:p w14:paraId="4E294C57" w14:textId="77777777" w:rsidR="00B23825" w:rsidRPr="009811B1" w:rsidRDefault="00B23825" w:rsidP="00D273C9">
      <w:pPr>
        <w:numPr>
          <w:ilvl w:val="0"/>
          <w:numId w:val="79"/>
        </w:numPr>
        <w:tabs>
          <w:tab w:val="left" w:pos="720"/>
        </w:tabs>
        <w:autoSpaceDE w:val="0"/>
        <w:autoSpaceDN w:val="0"/>
        <w:adjustRightInd w:val="0"/>
        <w:spacing w:after="0" w:line="240" w:lineRule="auto"/>
        <w:ind w:left="720"/>
        <w:jc w:val="both"/>
        <w:rPr>
          <w:rFonts w:ascii="Arial" w:hAnsi="Arial" w:cs="Arial"/>
          <w:sz w:val="20"/>
          <w:szCs w:val="20"/>
          <w:lang w:val="en-US"/>
        </w:rPr>
      </w:pPr>
      <w:r w:rsidRPr="009811B1">
        <w:rPr>
          <w:rFonts w:ascii="Arial" w:hAnsi="Arial" w:cs="Arial"/>
          <w:sz w:val="20"/>
          <w:szCs w:val="20"/>
          <w:lang w:val="en-US"/>
        </w:rPr>
        <w:t>……………………………,</w:t>
      </w:r>
    </w:p>
    <w:p w14:paraId="21628D88" w14:textId="77777777" w:rsidR="00B23825" w:rsidRPr="009811B1" w:rsidRDefault="00B23825" w:rsidP="00D273C9">
      <w:pPr>
        <w:numPr>
          <w:ilvl w:val="0"/>
          <w:numId w:val="79"/>
        </w:numPr>
        <w:tabs>
          <w:tab w:val="left" w:pos="720"/>
        </w:tabs>
        <w:autoSpaceDE w:val="0"/>
        <w:autoSpaceDN w:val="0"/>
        <w:adjustRightInd w:val="0"/>
        <w:spacing w:after="0" w:line="240" w:lineRule="auto"/>
        <w:ind w:left="720"/>
        <w:jc w:val="both"/>
        <w:rPr>
          <w:rFonts w:ascii="Arial" w:hAnsi="Arial" w:cs="Arial"/>
          <w:sz w:val="20"/>
          <w:szCs w:val="20"/>
          <w:lang w:val="en-US"/>
        </w:rPr>
      </w:pPr>
      <w:r w:rsidRPr="009811B1">
        <w:rPr>
          <w:rFonts w:ascii="Arial" w:hAnsi="Arial" w:cs="Arial"/>
          <w:sz w:val="20"/>
          <w:szCs w:val="20"/>
          <w:lang w:val="en-US"/>
        </w:rPr>
        <w:t>……………………………,</w:t>
      </w:r>
    </w:p>
    <w:p w14:paraId="5CDC71C5" w14:textId="77777777" w:rsidR="00B23825" w:rsidRPr="009811B1" w:rsidRDefault="00B23825" w:rsidP="00D273C9">
      <w:pPr>
        <w:numPr>
          <w:ilvl w:val="0"/>
          <w:numId w:val="79"/>
        </w:numPr>
        <w:tabs>
          <w:tab w:val="left" w:pos="720"/>
        </w:tabs>
        <w:autoSpaceDE w:val="0"/>
        <w:autoSpaceDN w:val="0"/>
        <w:adjustRightInd w:val="0"/>
        <w:spacing w:after="0" w:line="240" w:lineRule="auto"/>
        <w:ind w:left="720"/>
        <w:jc w:val="both"/>
        <w:rPr>
          <w:rFonts w:ascii="Arial" w:hAnsi="Arial" w:cs="Arial"/>
          <w:sz w:val="20"/>
          <w:szCs w:val="20"/>
          <w:lang w:val="en-US"/>
        </w:rPr>
      </w:pPr>
      <w:r w:rsidRPr="009811B1">
        <w:rPr>
          <w:rFonts w:ascii="Arial" w:hAnsi="Arial" w:cs="Arial"/>
          <w:sz w:val="20"/>
          <w:szCs w:val="20"/>
          <w:lang w:val="en-US"/>
        </w:rPr>
        <w:t>……………………………,</w:t>
      </w:r>
    </w:p>
    <w:p w14:paraId="10058AD4" w14:textId="77777777" w:rsidR="00B23825" w:rsidRPr="009811B1" w:rsidRDefault="00B23825" w:rsidP="00D273C9">
      <w:pPr>
        <w:numPr>
          <w:ilvl w:val="0"/>
          <w:numId w:val="79"/>
        </w:numPr>
        <w:tabs>
          <w:tab w:val="left" w:pos="720"/>
        </w:tabs>
        <w:autoSpaceDE w:val="0"/>
        <w:autoSpaceDN w:val="0"/>
        <w:adjustRightInd w:val="0"/>
        <w:spacing w:after="0" w:line="240" w:lineRule="auto"/>
        <w:ind w:left="720"/>
        <w:jc w:val="both"/>
        <w:rPr>
          <w:rFonts w:ascii="Arial" w:hAnsi="Arial" w:cs="Arial"/>
          <w:sz w:val="20"/>
          <w:szCs w:val="20"/>
          <w:lang w:val="en-US"/>
        </w:rPr>
      </w:pPr>
      <w:r w:rsidRPr="009811B1">
        <w:rPr>
          <w:rFonts w:ascii="Arial" w:hAnsi="Arial" w:cs="Arial"/>
          <w:sz w:val="20"/>
          <w:szCs w:val="20"/>
          <w:lang w:val="en-US"/>
        </w:rPr>
        <w:t>……………………………,</w:t>
      </w:r>
    </w:p>
    <w:p w14:paraId="3FABAEF2" w14:textId="77777777" w:rsidR="00B23825" w:rsidRPr="009811B1" w:rsidRDefault="00B23825" w:rsidP="00D273C9">
      <w:pPr>
        <w:numPr>
          <w:ilvl w:val="0"/>
          <w:numId w:val="79"/>
        </w:numPr>
        <w:tabs>
          <w:tab w:val="left" w:pos="720"/>
        </w:tabs>
        <w:autoSpaceDE w:val="0"/>
        <w:autoSpaceDN w:val="0"/>
        <w:adjustRightInd w:val="0"/>
        <w:spacing w:after="0" w:line="240" w:lineRule="auto"/>
        <w:ind w:left="720"/>
        <w:jc w:val="both"/>
        <w:rPr>
          <w:rFonts w:ascii="Arial" w:hAnsi="Arial" w:cs="Arial"/>
          <w:sz w:val="20"/>
          <w:szCs w:val="20"/>
          <w:lang w:val="en-US"/>
        </w:rPr>
      </w:pPr>
    </w:p>
    <w:p w14:paraId="38636224" w14:textId="77777777" w:rsidR="00B23825" w:rsidRPr="009811B1" w:rsidRDefault="00B23825" w:rsidP="00D273C9">
      <w:pPr>
        <w:tabs>
          <w:tab w:val="left" w:pos="720"/>
        </w:tabs>
        <w:autoSpaceDE w:val="0"/>
        <w:autoSpaceDN w:val="0"/>
        <w:adjustRightInd w:val="0"/>
        <w:spacing w:after="0" w:line="240" w:lineRule="auto"/>
        <w:ind w:left="720"/>
        <w:rPr>
          <w:rFonts w:ascii="Arial" w:hAnsi="Arial" w:cs="Arial"/>
          <w:sz w:val="20"/>
          <w:szCs w:val="20"/>
          <w:lang w:val="en-US"/>
        </w:rPr>
      </w:pPr>
    </w:p>
    <w:p w14:paraId="57B8CBF4" w14:textId="77777777" w:rsidR="00B23825" w:rsidRPr="009811B1" w:rsidRDefault="00B23825" w:rsidP="00E52BEE">
      <w:pPr>
        <w:autoSpaceDE w:val="0"/>
        <w:autoSpaceDN w:val="0"/>
        <w:adjustRightInd w:val="0"/>
        <w:spacing w:after="0" w:line="240" w:lineRule="auto"/>
        <w:jc w:val="both"/>
        <w:rPr>
          <w:rFonts w:ascii="Arial" w:hAnsi="Arial" w:cs="Arial"/>
          <w:bCs/>
          <w:sz w:val="20"/>
          <w:szCs w:val="20"/>
        </w:rPr>
      </w:pPr>
      <w:proofErr w:type="spellStart"/>
      <w:r w:rsidRPr="009811B1">
        <w:rPr>
          <w:rFonts w:ascii="Arial" w:hAnsi="Arial" w:cs="Arial"/>
          <w:bCs/>
          <w:sz w:val="20"/>
          <w:szCs w:val="20"/>
          <w:lang w:val="en-US"/>
        </w:rPr>
        <w:t>Izvajalcu</w:t>
      </w:r>
      <w:proofErr w:type="spellEnd"/>
      <w:r w:rsidRPr="009811B1">
        <w:rPr>
          <w:rFonts w:ascii="Arial" w:hAnsi="Arial" w:cs="Arial"/>
          <w:bCs/>
          <w:sz w:val="20"/>
          <w:szCs w:val="20"/>
          <w:lang w:val="en-US"/>
        </w:rPr>
        <w:t xml:space="preserve"> je </w:t>
      </w:r>
      <w:proofErr w:type="spellStart"/>
      <w:r w:rsidRPr="009811B1">
        <w:rPr>
          <w:rFonts w:ascii="Arial" w:hAnsi="Arial" w:cs="Arial"/>
          <w:bCs/>
          <w:sz w:val="20"/>
          <w:szCs w:val="20"/>
          <w:lang w:val="en-US"/>
        </w:rPr>
        <w:t>poznano</w:t>
      </w:r>
      <w:proofErr w:type="spellEnd"/>
      <w:r w:rsidRPr="009811B1">
        <w:rPr>
          <w:rFonts w:ascii="Arial" w:hAnsi="Arial" w:cs="Arial"/>
          <w:bCs/>
          <w:sz w:val="20"/>
          <w:szCs w:val="20"/>
          <w:lang w:val="en-US"/>
        </w:rPr>
        <w:t xml:space="preserve">, da je </w:t>
      </w:r>
      <w:proofErr w:type="spellStart"/>
      <w:r w:rsidRPr="009811B1">
        <w:rPr>
          <w:rFonts w:ascii="Arial" w:hAnsi="Arial" w:cs="Arial"/>
          <w:bCs/>
          <w:sz w:val="20"/>
          <w:szCs w:val="20"/>
          <w:lang w:val="en-US"/>
        </w:rPr>
        <w:t>naročniku</w:t>
      </w:r>
      <w:proofErr w:type="spellEnd"/>
      <w:r w:rsidRPr="009811B1">
        <w:rPr>
          <w:rFonts w:ascii="Arial" w:hAnsi="Arial" w:cs="Arial"/>
          <w:bCs/>
          <w:sz w:val="20"/>
          <w:szCs w:val="20"/>
        </w:rPr>
        <w:t xml:space="preserve"> stalnost delavk/delavcev na objektu naročnika pogoj in zahteva. V primeru, da izvajalec ne bo opravljal storitev čiščenja na objektu naročnika z delavkami/delavci, navedenimi v tej pogodbi in za zamenjavo ne bo dobil soglasja naročnika, je to razlog za takojšnjo unovčenje zavarovanja za dobro izvedbo pogodbe/posla.</w:t>
      </w:r>
    </w:p>
    <w:p w14:paraId="6775376A" w14:textId="77777777" w:rsidR="00B23825" w:rsidRPr="009811B1" w:rsidRDefault="00B23825" w:rsidP="00E52BEE">
      <w:pPr>
        <w:autoSpaceDE w:val="0"/>
        <w:autoSpaceDN w:val="0"/>
        <w:adjustRightInd w:val="0"/>
        <w:spacing w:after="0" w:line="240" w:lineRule="auto"/>
        <w:jc w:val="both"/>
        <w:rPr>
          <w:rFonts w:ascii="Arial" w:hAnsi="Arial" w:cs="Arial"/>
          <w:bCs/>
          <w:sz w:val="20"/>
          <w:szCs w:val="20"/>
          <w:lang w:val="en-US"/>
        </w:rPr>
      </w:pPr>
    </w:p>
    <w:p w14:paraId="16DBCD4E" w14:textId="77777777" w:rsidR="00B23825" w:rsidRPr="009811B1" w:rsidRDefault="00B23825" w:rsidP="00E52BEE">
      <w:pPr>
        <w:autoSpaceDE w:val="0"/>
        <w:autoSpaceDN w:val="0"/>
        <w:adjustRightInd w:val="0"/>
        <w:spacing w:after="0" w:line="240" w:lineRule="auto"/>
        <w:jc w:val="both"/>
        <w:rPr>
          <w:rFonts w:ascii="Arial" w:hAnsi="Arial" w:cs="Arial"/>
          <w:bCs/>
          <w:sz w:val="20"/>
          <w:szCs w:val="20"/>
        </w:rPr>
      </w:pPr>
      <w:proofErr w:type="spellStart"/>
      <w:r w:rsidRPr="009811B1">
        <w:rPr>
          <w:rFonts w:ascii="Arial" w:hAnsi="Arial" w:cs="Arial"/>
          <w:bCs/>
          <w:sz w:val="20"/>
          <w:szCs w:val="20"/>
          <w:lang w:val="en-US"/>
        </w:rPr>
        <w:t>Izvajalec</w:t>
      </w:r>
      <w:proofErr w:type="spellEnd"/>
      <w:r w:rsidRPr="009811B1">
        <w:rPr>
          <w:rFonts w:ascii="Arial" w:hAnsi="Arial" w:cs="Arial"/>
          <w:bCs/>
          <w:sz w:val="20"/>
          <w:szCs w:val="20"/>
          <w:lang w:val="en-US"/>
        </w:rPr>
        <w:t xml:space="preserve"> mora </w:t>
      </w:r>
      <w:proofErr w:type="spellStart"/>
      <w:r w:rsidRPr="009811B1">
        <w:rPr>
          <w:rFonts w:ascii="Arial" w:hAnsi="Arial" w:cs="Arial"/>
          <w:bCs/>
          <w:sz w:val="20"/>
          <w:szCs w:val="20"/>
          <w:lang w:val="en-US"/>
        </w:rPr>
        <w:t>vse</w:t>
      </w:r>
      <w:proofErr w:type="spellEnd"/>
      <w:r w:rsidRPr="009811B1">
        <w:rPr>
          <w:rFonts w:ascii="Arial" w:hAnsi="Arial" w:cs="Arial"/>
          <w:bCs/>
          <w:sz w:val="20"/>
          <w:szCs w:val="20"/>
          <w:lang w:val="en-US"/>
        </w:rPr>
        <w:t xml:space="preserve"> </w:t>
      </w:r>
      <w:proofErr w:type="spellStart"/>
      <w:r w:rsidRPr="009811B1">
        <w:rPr>
          <w:rFonts w:ascii="Arial" w:hAnsi="Arial" w:cs="Arial"/>
          <w:bCs/>
          <w:sz w:val="20"/>
          <w:szCs w:val="20"/>
          <w:lang w:val="en-US"/>
        </w:rPr>
        <w:t>delavke</w:t>
      </w:r>
      <w:proofErr w:type="spellEnd"/>
      <w:r w:rsidRPr="009811B1">
        <w:rPr>
          <w:rFonts w:ascii="Arial" w:hAnsi="Arial" w:cs="Arial"/>
          <w:bCs/>
          <w:sz w:val="20"/>
          <w:szCs w:val="20"/>
          <w:lang w:val="en-US"/>
        </w:rPr>
        <w:t>/</w:t>
      </w:r>
      <w:proofErr w:type="spellStart"/>
      <w:r w:rsidRPr="009811B1">
        <w:rPr>
          <w:rFonts w:ascii="Arial" w:hAnsi="Arial" w:cs="Arial"/>
          <w:bCs/>
          <w:sz w:val="20"/>
          <w:szCs w:val="20"/>
          <w:lang w:val="en-US"/>
        </w:rPr>
        <w:t>delavce</w:t>
      </w:r>
      <w:proofErr w:type="spellEnd"/>
      <w:r w:rsidRPr="009811B1">
        <w:rPr>
          <w:rFonts w:ascii="Arial" w:hAnsi="Arial" w:cs="Arial"/>
          <w:bCs/>
          <w:sz w:val="20"/>
          <w:szCs w:val="20"/>
          <w:lang w:val="en-US"/>
        </w:rPr>
        <w:t xml:space="preserve">, </w:t>
      </w:r>
      <w:proofErr w:type="spellStart"/>
      <w:r w:rsidRPr="009811B1">
        <w:rPr>
          <w:rFonts w:ascii="Arial" w:hAnsi="Arial" w:cs="Arial"/>
          <w:bCs/>
          <w:sz w:val="20"/>
          <w:szCs w:val="20"/>
          <w:lang w:val="en-US"/>
        </w:rPr>
        <w:t>ki</w:t>
      </w:r>
      <w:proofErr w:type="spellEnd"/>
      <w:r w:rsidRPr="009811B1">
        <w:rPr>
          <w:rFonts w:ascii="Arial" w:hAnsi="Arial" w:cs="Arial"/>
          <w:bCs/>
          <w:sz w:val="20"/>
          <w:szCs w:val="20"/>
          <w:lang w:val="en-US"/>
        </w:rPr>
        <w:t xml:space="preserve"> </w:t>
      </w:r>
      <w:proofErr w:type="spellStart"/>
      <w:r w:rsidRPr="009811B1">
        <w:rPr>
          <w:rFonts w:ascii="Arial" w:hAnsi="Arial" w:cs="Arial"/>
          <w:bCs/>
          <w:sz w:val="20"/>
          <w:szCs w:val="20"/>
          <w:lang w:val="en-US"/>
        </w:rPr>
        <w:t>bodo</w:t>
      </w:r>
      <w:proofErr w:type="spellEnd"/>
      <w:r w:rsidRPr="009811B1">
        <w:rPr>
          <w:rFonts w:ascii="Arial" w:hAnsi="Arial" w:cs="Arial"/>
          <w:bCs/>
          <w:sz w:val="20"/>
          <w:szCs w:val="20"/>
          <w:lang w:val="en-US"/>
        </w:rPr>
        <w:t xml:space="preserve"> </w:t>
      </w:r>
      <w:proofErr w:type="spellStart"/>
      <w:r w:rsidRPr="009811B1">
        <w:rPr>
          <w:rFonts w:ascii="Arial" w:hAnsi="Arial" w:cs="Arial"/>
          <w:bCs/>
          <w:sz w:val="20"/>
          <w:szCs w:val="20"/>
          <w:lang w:val="en-US"/>
        </w:rPr>
        <w:t>delale</w:t>
      </w:r>
      <w:proofErr w:type="spellEnd"/>
      <w:r w:rsidRPr="009811B1">
        <w:rPr>
          <w:rFonts w:ascii="Arial" w:hAnsi="Arial" w:cs="Arial"/>
          <w:bCs/>
          <w:sz w:val="20"/>
          <w:szCs w:val="20"/>
          <w:lang w:val="en-US"/>
        </w:rPr>
        <w:t>/</w:t>
      </w:r>
      <w:proofErr w:type="spellStart"/>
      <w:r w:rsidRPr="009811B1">
        <w:rPr>
          <w:rFonts w:ascii="Arial" w:hAnsi="Arial" w:cs="Arial"/>
          <w:bCs/>
          <w:sz w:val="20"/>
          <w:szCs w:val="20"/>
          <w:lang w:val="en-US"/>
        </w:rPr>
        <w:t>delali</w:t>
      </w:r>
      <w:proofErr w:type="spellEnd"/>
      <w:r w:rsidRPr="009811B1">
        <w:rPr>
          <w:rFonts w:ascii="Arial" w:hAnsi="Arial" w:cs="Arial"/>
          <w:bCs/>
          <w:sz w:val="20"/>
          <w:szCs w:val="20"/>
          <w:lang w:val="en-US"/>
        </w:rPr>
        <w:t xml:space="preserve"> </w:t>
      </w:r>
      <w:proofErr w:type="spellStart"/>
      <w:r w:rsidRPr="009811B1">
        <w:rPr>
          <w:rFonts w:ascii="Arial" w:hAnsi="Arial" w:cs="Arial"/>
          <w:bCs/>
          <w:sz w:val="20"/>
          <w:szCs w:val="20"/>
          <w:lang w:val="en-US"/>
        </w:rPr>
        <w:t>na</w:t>
      </w:r>
      <w:proofErr w:type="spellEnd"/>
      <w:r w:rsidRPr="009811B1">
        <w:rPr>
          <w:rFonts w:ascii="Arial" w:hAnsi="Arial" w:cs="Arial"/>
          <w:bCs/>
          <w:sz w:val="20"/>
          <w:szCs w:val="20"/>
          <w:lang w:val="en-US"/>
        </w:rPr>
        <w:t xml:space="preserve"> </w:t>
      </w:r>
      <w:proofErr w:type="spellStart"/>
      <w:r w:rsidRPr="009811B1">
        <w:rPr>
          <w:rFonts w:ascii="Arial" w:hAnsi="Arial" w:cs="Arial"/>
          <w:bCs/>
          <w:sz w:val="20"/>
          <w:szCs w:val="20"/>
          <w:lang w:val="en-US"/>
        </w:rPr>
        <w:t>objektih</w:t>
      </w:r>
      <w:proofErr w:type="spellEnd"/>
      <w:r w:rsidRPr="009811B1">
        <w:rPr>
          <w:rFonts w:ascii="Arial" w:hAnsi="Arial" w:cs="Arial"/>
          <w:bCs/>
          <w:sz w:val="20"/>
          <w:szCs w:val="20"/>
          <w:lang w:val="en-US"/>
        </w:rPr>
        <w:t xml:space="preserve"> </w:t>
      </w:r>
      <w:proofErr w:type="spellStart"/>
      <w:r w:rsidRPr="009811B1">
        <w:rPr>
          <w:rFonts w:ascii="Arial" w:hAnsi="Arial" w:cs="Arial"/>
          <w:bCs/>
          <w:sz w:val="20"/>
          <w:szCs w:val="20"/>
          <w:lang w:val="en-US"/>
        </w:rPr>
        <w:t>naro</w:t>
      </w:r>
      <w:r w:rsidRPr="009811B1">
        <w:rPr>
          <w:rFonts w:ascii="Arial" w:hAnsi="Arial" w:cs="Arial"/>
          <w:bCs/>
          <w:sz w:val="20"/>
          <w:szCs w:val="20"/>
        </w:rPr>
        <w:t>čnika</w:t>
      </w:r>
      <w:proofErr w:type="spellEnd"/>
      <w:r w:rsidRPr="009811B1">
        <w:rPr>
          <w:rFonts w:ascii="Arial" w:hAnsi="Arial" w:cs="Arial"/>
          <w:bCs/>
          <w:sz w:val="20"/>
          <w:szCs w:val="20"/>
        </w:rPr>
        <w:t>, naročniku tudi predstaviti in predstaviti njihov razpored na objektu.</w:t>
      </w:r>
    </w:p>
    <w:p w14:paraId="095FDD1D" w14:textId="77777777" w:rsidR="00B23825" w:rsidRPr="009811B1" w:rsidRDefault="00B23825" w:rsidP="00E52BEE">
      <w:pPr>
        <w:autoSpaceDE w:val="0"/>
        <w:autoSpaceDN w:val="0"/>
        <w:adjustRightInd w:val="0"/>
        <w:spacing w:after="0" w:line="240" w:lineRule="auto"/>
        <w:jc w:val="both"/>
        <w:rPr>
          <w:rFonts w:ascii="Arial" w:hAnsi="Arial" w:cs="Arial"/>
          <w:bCs/>
          <w:sz w:val="20"/>
          <w:szCs w:val="20"/>
          <w:lang w:val="en-US"/>
        </w:rPr>
      </w:pPr>
    </w:p>
    <w:p w14:paraId="3DB268B8" w14:textId="77777777" w:rsidR="00B23825" w:rsidRPr="009811B1" w:rsidRDefault="00B23825" w:rsidP="00E52BEE">
      <w:pPr>
        <w:autoSpaceDE w:val="0"/>
        <w:autoSpaceDN w:val="0"/>
        <w:adjustRightInd w:val="0"/>
        <w:spacing w:after="0" w:line="240" w:lineRule="auto"/>
        <w:jc w:val="both"/>
        <w:rPr>
          <w:rFonts w:ascii="Arial" w:hAnsi="Arial" w:cs="Arial"/>
          <w:bCs/>
          <w:sz w:val="20"/>
          <w:szCs w:val="20"/>
        </w:rPr>
      </w:pPr>
      <w:proofErr w:type="spellStart"/>
      <w:r w:rsidRPr="009811B1">
        <w:rPr>
          <w:rFonts w:ascii="Arial" w:hAnsi="Arial" w:cs="Arial"/>
          <w:bCs/>
          <w:sz w:val="20"/>
          <w:szCs w:val="20"/>
          <w:lang w:val="en-US"/>
        </w:rPr>
        <w:t>Delavke</w:t>
      </w:r>
      <w:proofErr w:type="spellEnd"/>
      <w:r w:rsidRPr="009811B1">
        <w:rPr>
          <w:rFonts w:ascii="Arial" w:hAnsi="Arial" w:cs="Arial"/>
          <w:bCs/>
          <w:sz w:val="20"/>
          <w:szCs w:val="20"/>
          <w:lang w:val="en-US"/>
        </w:rPr>
        <w:t>/</w:t>
      </w:r>
      <w:proofErr w:type="spellStart"/>
      <w:r w:rsidRPr="009811B1">
        <w:rPr>
          <w:rFonts w:ascii="Arial" w:hAnsi="Arial" w:cs="Arial"/>
          <w:bCs/>
          <w:sz w:val="20"/>
          <w:szCs w:val="20"/>
          <w:lang w:val="en-US"/>
        </w:rPr>
        <w:t>Delavci</w:t>
      </w:r>
      <w:proofErr w:type="spellEnd"/>
      <w:r w:rsidRPr="009811B1">
        <w:rPr>
          <w:rFonts w:ascii="Arial" w:hAnsi="Arial" w:cs="Arial"/>
          <w:bCs/>
          <w:sz w:val="20"/>
          <w:szCs w:val="20"/>
          <w:lang w:val="en-US"/>
        </w:rPr>
        <w:t xml:space="preserve">, </w:t>
      </w:r>
      <w:proofErr w:type="spellStart"/>
      <w:r w:rsidRPr="009811B1">
        <w:rPr>
          <w:rFonts w:ascii="Arial" w:hAnsi="Arial" w:cs="Arial"/>
          <w:bCs/>
          <w:sz w:val="20"/>
          <w:szCs w:val="20"/>
          <w:lang w:val="en-US"/>
        </w:rPr>
        <w:t>ki</w:t>
      </w:r>
      <w:proofErr w:type="spellEnd"/>
      <w:r w:rsidRPr="009811B1">
        <w:rPr>
          <w:rFonts w:ascii="Arial" w:hAnsi="Arial" w:cs="Arial"/>
          <w:bCs/>
          <w:sz w:val="20"/>
          <w:szCs w:val="20"/>
          <w:lang w:val="en-US"/>
        </w:rPr>
        <w:t xml:space="preserve"> </w:t>
      </w:r>
      <w:proofErr w:type="spellStart"/>
      <w:r w:rsidRPr="009811B1">
        <w:rPr>
          <w:rFonts w:ascii="Arial" w:hAnsi="Arial" w:cs="Arial"/>
          <w:bCs/>
          <w:sz w:val="20"/>
          <w:szCs w:val="20"/>
          <w:lang w:val="en-US"/>
        </w:rPr>
        <w:t>bodo</w:t>
      </w:r>
      <w:proofErr w:type="spellEnd"/>
      <w:r w:rsidRPr="009811B1">
        <w:rPr>
          <w:rFonts w:ascii="Arial" w:hAnsi="Arial" w:cs="Arial"/>
          <w:bCs/>
          <w:sz w:val="20"/>
          <w:szCs w:val="20"/>
          <w:lang w:val="en-US"/>
        </w:rPr>
        <w:t xml:space="preserve"> </w:t>
      </w:r>
      <w:proofErr w:type="spellStart"/>
      <w:r w:rsidRPr="009811B1">
        <w:rPr>
          <w:rFonts w:ascii="Arial" w:hAnsi="Arial" w:cs="Arial"/>
          <w:bCs/>
          <w:sz w:val="20"/>
          <w:szCs w:val="20"/>
          <w:lang w:val="en-US"/>
        </w:rPr>
        <w:t>delale</w:t>
      </w:r>
      <w:proofErr w:type="spellEnd"/>
      <w:r w:rsidRPr="009811B1">
        <w:rPr>
          <w:rFonts w:ascii="Arial" w:hAnsi="Arial" w:cs="Arial"/>
          <w:bCs/>
          <w:sz w:val="20"/>
          <w:szCs w:val="20"/>
          <w:lang w:val="en-US"/>
        </w:rPr>
        <w:t>/</w:t>
      </w:r>
      <w:proofErr w:type="spellStart"/>
      <w:r w:rsidRPr="009811B1">
        <w:rPr>
          <w:rFonts w:ascii="Arial" w:hAnsi="Arial" w:cs="Arial"/>
          <w:bCs/>
          <w:sz w:val="20"/>
          <w:szCs w:val="20"/>
          <w:lang w:val="en-US"/>
        </w:rPr>
        <w:t>delali</w:t>
      </w:r>
      <w:proofErr w:type="spellEnd"/>
      <w:r w:rsidRPr="009811B1">
        <w:rPr>
          <w:rFonts w:ascii="Arial" w:hAnsi="Arial" w:cs="Arial"/>
          <w:bCs/>
          <w:sz w:val="20"/>
          <w:szCs w:val="20"/>
          <w:lang w:val="en-US"/>
        </w:rPr>
        <w:t xml:space="preserve"> </w:t>
      </w:r>
      <w:proofErr w:type="spellStart"/>
      <w:r w:rsidRPr="009811B1">
        <w:rPr>
          <w:rFonts w:ascii="Arial" w:hAnsi="Arial" w:cs="Arial"/>
          <w:bCs/>
          <w:sz w:val="20"/>
          <w:szCs w:val="20"/>
          <w:lang w:val="en-US"/>
        </w:rPr>
        <w:t>na</w:t>
      </w:r>
      <w:proofErr w:type="spellEnd"/>
      <w:r w:rsidRPr="009811B1">
        <w:rPr>
          <w:rFonts w:ascii="Arial" w:hAnsi="Arial" w:cs="Arial"/>
          <w:bCs/>
          <w:sz w:val="20"/>
          <w:szCs w:val="20"/>
          <w:lang w:val="en-US"/>
        </w:rPr>
        <w:t xml:space="preserve"> </w:t>
      </w:r>
      <w:proofErr w:type="spellStart"/>
      <w:r w:rsidRPr="009811B1">
        <w:rPr>
          <w:rFonts w:ascii="Arial" w:hAnsi="Arial" w:cs="Arial"/>
          <w:bCs/>
          <w:sz w:val="20"/>
          <w:szCs w:val="20"/>
          <w:lang w:val="en-US"/>
        </w:rPr>
        <w:t>objektu</w:t>
      </w:r>
      <w:proofErr w:type="spellEnd"/>
      <w:r w:rsidRPr="009811B1">
        <w:rPr>
          <w:rFonts w:ascii="Arial" w:hAnsi="Arial" w:cs="Arial"/>
          <w:bCs/>
          <w:sz w:val="20"/>
          <w:szCs w:val="20"/>
          <w:lang w:val="en-US"/>
        </w:rPr>
        <w:t xml:space="preserve"> </w:t>
      </w:r>
      <w:proofErr w:type="spellStart"/>
      <w:r w:rsidRPr="009811B1">
        <w:rPr>
          <w:rFonts w:ascii="Arial" w:hAnsi="Arial" w:cs="Arial"/>
          <w:bCs/>
          <w:sz w:val="20"/>
          <w:szCs w:val="20"/>
          <w:lang w:val="en-US"/>
        </w:rPr>
        <w:t>naro</w:t>
      </w:r>
      <w:r w:rsidRPr="009811B1">
        <w:rPr>
          <w:rFonts w:ascii="Arial" w:hAnsi="Arial" w:cs="Arial"/>
          <w:bCs/>
          <w:sz w:val="20"/>
          <w:szCs w:val="20"/>
        </w:rPr>
        <w:t>čnika</w:t>
      </w:r>
      <w:proofErr w:type="spellEnd"/>
      <w:r w:rsidRPr="009811B1">
        <w:rPr>
          <w:rFonts w:ascii="Arial" w:hAnsi="Arial" w:cs="Arial"/>
          <w:bCs/>
          <w:sz w:val="20"/>
          <w:szCs w:val="20"/>
        </w:rPr>
        <w:t xml:space="preserve"> morajo biti zaposlene pri izvajalcu za nedoločen/določen čas. Izvajalec mora naročniku predložiti tudi sklenjene pogodbe z delavkami/delavci, ki bodo delali na objektih naročnika.</w:t>
      </w:r>
    </w:p>
    <w:p w14:paraId="006823C1" w14:textId="77777777" w:rsidR="00B23825" w:rsidRPr="009811B1" w:rsidRDefault="00B23825" w:rsidP="00E52BEE">
      <w:pPr>
        <w:autoSpaceDE w:val="0"/>
        <w:autoSpaceDN w:val="0"/>
        <w:adjustRightInd w:val="0"/>
        <w:spacing w:after="0" w:line="240" w:lineRule="auto"/>
        <w:jc w:val="both"/>
        <w:rPr>
          <w:rFonts w:ascii="Arial" w:hAnsi="Arial" w:cs="Arial"/>
          <w:sz w:val="20"/>
          <w:szCs w:val="20"/>
          <w:lang w:val="en-US"/>
        </w:rPr>
      </w:pPr>
    </w:p>
    <w:p w14:paraId="36304C7A" w14:textId="77777777" w:rsidR="00B23825" w:rsidRPr="009811B1" w:rsidRDefault="00B23825" w:rsidP="00E52BEE">
      <w:pPr>
        <w:autoSpaceDE w:val="0"/>
        <w:autoSpaceDN w:val="0"/>
        <w:adjustRightInd w:val="0"/>
        <w:spacing w:after="0" w:line="240" w:lineRule="auto"/>
        <w:jc w:val="both"/>
        <w:rPr>
          <w:rFonts w:ascii="Arial" w:hAnsi="Arial" w:cs="Arial"/>
          <w:sz w:val="20"/>
          <w:szCs w:val="20"/>
          <w:lang w:val="en-US"/>
        </w:rPr>
      </w:pPr>
    </w:p>
    <w:p w14:paraId="75F2A1FC" w14:textId="77777777" w:rsidR="00B23825" w:rsidRPr="009811B1" w:rsidRDefault="00B23825" w:rsidP="00E52BEE">
      <w:pPr>
        <w:autoSpaceDE w:val="0"/>
        <w:autoSpaceDN w:val="0"/>
        <w:adjustRightInd w:val="0"/>
        <w:spacing w:after="0" w:line="240" w:lineRule="auto"/>
        <w:jc w:val="both"/>
        <w:rPr>
          <w:rFonts w:ascii="Arial" w:hAnsi="Arial" w:cs="Arial"/>
          <w:sz w:val="20"/>
          <w:szCs w:val="20"/>
        </w:rPr>
      </w:pPr>
      <w:proofErr w:type="spellStart"/>
      <w:r w:rsidRPr="009811B1">
        <w:rPr>
          <w:rFonts w:ascii="Arial" w:hAnsi="Arial" w:cs="Arial"/>
          <w:sz w:val="20"/>
          <w:szCs w:val="20"/>
          <w:lang w:val="en-US"/>
        </w:rPr>
        <w:t>Izvajalec</w:t>
      </w:r>
      <w:proofErr w:type="spellEnd"/>
      <w:r w:rsidRPr="009811B1">
        <w:rPr>
          <w:rFonts w:ascii="Arial" w:hAnsi="Arial" w:cs="Arial"/>
          <w:sz w:val="20"/>
          <w:szCs w:val="20"/>
          <w:lang w:val="en-US"/>
        </w:rPr>
        <w:t xml:space="preserve"> se </w:t>
      </w:r>
      <w:proofErr w:type="spellStart"/>
      <w:r w:rsidRPr="009811B1">
        <w:rPr>
          <w:rFonts w:ascii="Arial" w:hAnsi="Arial" w:cs="Arial"/>
          <w:sz w:val="20"/>
          <w:szCs w:val="20"/>
          <w:lang w:val="en-US"/>
        </w:rPr>
        <w:t>obvezuje</w:t>
      </w:r>
      <w:proofErr w:type="spellEnd"/>
      <w:r w:rsidRPr="009811B1">
        <w:rPr>
          <w:rFonts w:ascii="Arial" w:hAnsi="Arial" w:cs="Arial"/>
          <w:sz w:val="20"/>
          <w:szCs w:val="20"/>
          <w:lang w:val="en-US"/>
        </w:rPr>
        <w:t xml:space="preserve">, da </w:t>
      </w:r>
      <w:proofErr w:type="spellStart"/>
      <w:r w:rsidRPr="009811B1">
        <w:rPr>
          <w:rFonts w:ascii="Arial" w:hAnsi="Arial" w:cs="Arial"/>
          <w:sz w:val="20"/>
          <w:szCs w:val="20"/>
          <w:lang w:val="en-US"/>
        </w:rPr>
        <w:t>bodo</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njegovi</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delavci</w:t>
      </w:r>
      <w:proofErr w:type="spellEnd"/>
      <w:r w:rsidRPr="009811B1">
        <w:rPr>
          <w:rFonts w:ascii="Arial" w:hAnsi="Arial" w:cs="Arial"/>
          <w:sz w:val="20"/>
          <w:szCs w:val="20"/>
          <w:lang w:val="en-US"/>
        </w:rPr>
        <w:t xml:space="preserve"> za</w:t>
      </w:r>
      <w:r w:rsidRPr="009811B1">
        <w:rPr>
          <w:rFonts w:ascii="Arial" w:hAnsi="Arial" w:cs="Arial"/>
          <w:sz w:val="20"/>
          <w:szCs w:val="20"/>
        </w:rPr>
        <w:t>čeli z delom ob predvidenem obveznem začetku delovnega časa na posamezni lokaciji in z njim končali v točno določenem času.</w:t>
      </w:r>
    </w:p>
    <w:p w14:paraId="783D3B93" w14:textId="77777777" w:rsidR="00B23825" w:rsidRPr="009811B1" w:rsidRDefault="00B23825" w:rsidP="00D273C9">
      <w:pPr>
        <w:autoSpaceDE w:val="0"/>
        <w:autoSpaceDN w:val="0"/>
        <w:adjustRightInd w:val="0"/>
        <w:spacing w:after="0" w:line="240" w:lineRule="auto"/>
        <w:rPr>
          <w:rFonts w:ascii="Arial" w:hAnsi="Arial" w:cs="Arial"/>
          <w:sz w:val="20"/>
          <w:szCs w:val="20"/>
          <w:lang w:val="en-US"/>
        </w:rPr>
      </w:pPr>
    </w:p>
    <w:p w14:paraId="6023807E" w14:textId="77777777" w:rsidR="00B23825" w:rsidRPr="009811B1" w:rsidRDefault="00B23825" w:rsidP="00D273C9">
      <w:pPr>
        <w:keepNext/>
        <w:tabs>
          <w:tab w:val="right" w:pos="9071"/>
        </w:tabs>
        <w:autoSpaceDE w:val="0"/>
        <w:autoSpaceDN w:val="0"/>
        <w:adjustRightInd w:val="0"/>
        <w:spacing w:after="0" w:line="240" w:lineRule="auto"/>
        <w:rPr>
          <w:rFonts w:ascii="Arial" w:hAnsi="Arial" w:cs="Arial"/>
          <w:b/>
          <w:bCs/>
          <w:sz w:val="20"/>
          <w:szCs w:val="20"/>
          <w:lang w:val="en-US"/>
        </w:rPr>
      </w:pPr>
      <w:r w:rsidRPr="009811B1">
        <w:rPr>
          <w:rFonts w:ascii="Arial" w:hAnsi="Arial" w:cs="Arial"/>
          <w:b/>
          <w:bCs/>
          <w:sz w:val="20"/>
          <w:szCs w:val="20"/>
          <w:lang w:val="en-US"/>
        </w:rPr>
        <w:t>II. CENA in PODIZVAJALCI</w:t>
      </w:r>
    </w:p>
    <w:p w14:paraId="4D0558FC" w14:textId="77777777" w:rsidR="00B23825" w:rsidRPr="009811B1" w:rsidRDefault="00B23825" w:rsidP="00D273C9">
      <w:pPr>
        <w:autoSpaceDE w:val="0"/>
        <w:autoSpaceDN w:val="0"/>
        <w:adjustRightInd w:val="0"/>
        <w:spacing w:after="0" w:line="240" w:lineRule="auto"/>
        <w:jc w:val="center"/>
        <w:rPr>
          <w:rFonts w:ascii="Arial" w:hAnsi="Arial" w:cs="Arial"/>
          <w:sz w:val="20"/>
          <w:szCs w:val="20"/>
        </w:rPr>
      </w:pPr>
      <w:r w:rsidRPr="009811B1">
        <w:rPr>
          <w:rFonts w:ascii="Arial" w:hAnsi="Arial" w:cs="Arial"/>
          <w:sz w:val="20"/>
          <w:szCs w:val="20"/>
          <w:lang w:val="en-US"/>
        </w:rPr>
        <w:t xml:space="preserve">3. </w:t>
      </w:r>
      <w:r w:rsidRPr="009811B1">
        <w:rPr>
          <w:rFonts w:ascii="Arial" w:hAnsi="Arial" w:cs="Arial"/>
          <w:sz w:val="20"/>
          <w:szCs w:val="20"/>
        </w:rPr>
        <w:t>člen</w:t>
      </w:r>
    </w:p>
    <w:p w14:paraId="61339502" w14:textId="77777777" w:rsidR="00B23825" w:rsidRPr="009811B1" w:rsidRDefault="00B23825" w:rsidP="00D273C9">
      <w:pPr>
        <w:autoSpaceDE w:val="0"/>
        <w:autoSpaceDN w:val="0"/>
        <w:adjustRightInd w:val="0"/>
        <w:spacing w:after="0" w:line="240" w:lineRule="auto"/>
        <w:jc w:val="center"/>
        <w:rPr>
          <w:rFonts w:ascii="Arial" w:hAnsi="Arial" w:cs="Arial"/>
          <w:sz w:val="20"/>
          <w:szCs w:val="20"/>
          <w:lang w:val="en-US"/>
        </w:rPr>
      </w:pPr>
    </w:p>
    <w:p w14:paraId="12E86949" w14:textId="77777777" w:rsidR="00B23825" w:rsidRPr="009811B1" w:rsidRDefault="00B23825" w:rsidP="00E52BEE">
      <w:pPr>
        <w:autoSpaceDE w:val="0"/>
        <w:autoSpaceDN w:val="0"/>
        <w:adjustRightInd w:val="0"/>
        <w:spacing w:after="0" w:line="240" w:lineRule="auto"/>
        <w:jc w:val="both"/>
        <w:rPr>
          <w:rFonts w:ascii="Arial" w:hAnsi="Arial" w:cs="Arial"/>
          <w:sz w:val="20"/>
          <w:szCs w:val="20"/>
        </w:rPr>
      </w:pPr>
      <w:proofErr w:type="spellStart"/>
      <w:r w:rsidRPr="009811B1">
        <w:rPr>
          <w:rFonts w:ascii="Arial" w:hAnsi="Arial" w:cs="Arial"/>
          <w:sz w:val="20"/>
          <w:szCs w:val="20"/>
          <w:lang w:val="en-US"/>
        </w:rPr>
        <w:t>Izvajalec</w:t>
      </w:r>
      <w:proofErr w:type="spellEnd"/>
      <w:r w:rsidRPr="009811B1">
        <w:rPr>
          <w:rFonts w:ascii="Arial" w:hAnsi="Arial" w:cs="Arial"/>
          <w:sz w:val="20"/>
          <w:szCs w:val="20"/>
          <w:lang w:val="en-US"/>
        </w:rPr>
        <w:t xml:space="preserve"> se </w:t>
      </w:r>
      <w:proofErr w:type="spellStart"/>
      <w:r w:rsidRPr="009811B1">
        <w:rPr>
          <w:rFonts w:ascii="Arial" w:hAnsi="Arial" w:cs="Arial"/>
          <w:sz w:val="20"/>
          <w:szCs w:val="20"/>
          <w:lang w:val="en-US"/>
        </w:rPr>
        <w:t>zavezuje</w:t>
      </w:r>
      <w:proofErr w:type="spellEnd"/>
      <w:r w:rsidRPr="009811B1">
        <w:rPr>
          <w:rFonts w:ascii="Arial" w:hAnsi="Arial" w:cs="Arial"/>
          <w:sz w:val="20"/>
          <w:szCs w:val="20"/>
          <w:lang w:val="en-US"/>
        </w:rPr>
        <w:t xml:space="preserve">, da </w:t>
      </w:r>
      <w:proofErr w:type="spellStart"/>
      <w:r w:rsidRPr="009811B1">
        <w:rPr>
          <w:rFonts w:ascii="Arial" w:hAnsi="Arial" w:cs="Arial"/>
          <w:sz w:val="20"/>
          <w:szCs w:val="20"/>
          <w:lang w:val="en-US"/>
        </w:rPr>
        <w:t>bo</w:t>
      </w:r>
      <w:proofErr w:type="spellEnd"/>
      <w:r w:rsidRPr="009811B1">
        <w:rPr>
          <w:rFonts w:ascii="Arial" w:hAnsi="Arial" w:cs="Arial"/>
          <w:sz w:val="20"/>
          <w:szCs w:val="20"/>
          <w:lang w:val="en-US"/>
        </w:rPr>
        <w:t xml:space="preserve"> storitve </w:t>
      </w:r>
      <w:r w:rsidRPr="009811B1">
        <w:rPr>
          <w:rFonts w:ascii="Arial" w:hAnsi="Arial" w:cs="Arial"/>
          <w:sz w:val="20"/>
          <w:szCs w:val="20"/>
        </w:rPr>
        <w:t>čiščenja (dnevno, tedensko, mesečno čiščenje in periodična strojna ter generalna čiščenja), ki so predmet te pogodbe, za naročnika opravljal po cenah in na način, kot so navedene v ponudbi – obrazcu predračuna št. ……… z dne……………, ki je sestavni del te pogodbe (obrazec predračuna in specifikacija storitev iz razpisne dokumentacije - priloga  št. ……… k tej pogodbi).</w:t>
      </w:r>
    </w:p>
    <w:p w14:paraId="791BDD26" w14:textId="77777777" w:rsidR="00546103" w:rsidRPr="009811B1" w:rsidRDefault="00546103" w:rsidP="00D273C9">
      <w:pPr>
        <w:suppressAutoHyphens/>
        <w:autoSpaceDE w:val="0"/>
        <w:autoSpaceDN w:val="0"/>
        <w:adjustRightInd w:val="0"/>
        <w:spacing w:after="0" w:line="260" w:lineRule="atLeast"/>
        <w:jc w:val="both"/>
        <w:rPr>
          <w:rFonts w:ascii="Arial" w:eastAsia="Times New Roman" w:hAnsi="Arial" w:cs="Arial"/>
          <w:sz w:val="20"/>
          <w:szCs w:val="20"/>
          <w:u w:val="single"/>
          <w:lang w:val="en-US" w:eastAsia="zh-CN"/>
        </w:rPr>
      </w:pPr>
    </w:p>
    <w:p w14:paraId="3CFFED85" w14:textId="77777777" w:rsidR="00546103" w:rsidRPr="009811B1" w:rsidRDefault="00546103" w:rsidP="00D273C9">
      <w:pPr>
        <w:suppressAutoHyphens/>
        <w:autoSpaceDE w:val="0"/>
        <w:autoSpaceDN w:val="0"/>
        <w:adjustRightInd w:val="0"/>
        <w:spacing w:after="0" w:line="260" w:lineRule="atLeast"/>
        <w:jc w:val="both"/>
        <w:rPr>
          <w:rFonts w:ascii="Arial" w:eastAsia="Times New Roman" w:hAnsi="Arial" w:cs="Arial"/>
          <w:sz w:val="20"/>
          <w:szCs w:val="20"/>
          <w:u w:val="single"/>
          <w:lang w:val="en-US" w:eastAsia="zh-CN"/>
        </w:rPr>
      </w:pPr>
      <w:proofErr w:type="spellStart"/>
      <w:r w:rsidRPr="009811B1">
        <w:rPr>
          <w:rFonts w:ascii="Arial" w:eastAsia="Times New Roman" w:hAnsi="Arial" w:cs="Arial"/>
          <w:sz w:val="20"/>
          <w:szCs w:val="20"/>
          <w:u w:val="single"/>
          <w:lang w:val="en-US" w:eastAsia="zh-CN"/>
        </w:rPr>
        <w:t>Pogodbena</w:t>
      </w:r>
      <w:proofErr w:type="spellEnd"/>
      <w:r w:rsidRPr="009811B1">
        <w:rPr>
          <w:rFonts w:ascii="Arial" w:eastAsia="Times New Roman" w:hAnsi="Arial" w:cs="Arial"/>
          <w:sz w:val="20"/>
          <w:szCs w:val="20"/>
          <w:u w:val="single"/>
          <w:lang w:val="en-US" w:eastAsia="zh-CN"/>
        </w:rPr>
        <w:t xml:space="preserve"> </w:t>
      </w:r>
      <w:proofErr w:type="spellStart"/>
      <w:r w:rsidRPr="009811B1">
        <w:rPr>
          <w:rFonts w:ascii="Arial" w:eastAsia="Times New Roman" w:hAnsi="Arial" w:cs="Arial"/>
          <w:sz w:val="20"/>
          <w:szCs w:val="20"/>
          <w:u w:val="single"/>
          <w:lang w:val="en-US" w:eastAsia="zh-CN"/>
        </w:rPr>
        <w:t>cena</w:t>
      </w:r>
      <w:proofErr w:type="spellEnd"/>
      <w:r w:rsidRPr="009811B1">
        <w:rPr>
          <w:rFonts w:ascii="Arial" w:eastAsia="Times New Roman" w:hAnsi="Arial" w:cs="Arial"/>
          <w:sz w:val="20"/>
          <w:szCs w:val="20"/>
          <w:u w:val="single"/>
          <w:lang w:val="en-US" w:eastAsia="zh-CN"/>
        </w:rPr>
        <w:t xml:space="preserve"> </w:t>
      </w:r>
      <w:proofErr w:type="spellStart"/>
      <w:r w:rsidRPr="009811B1">
        <w:rPr>
          <w:rFonts w:ascii="Arial" w:eastAsia="Times New Roman" w:hAnsi="Arial" w:cs="Arial"/>
          <w:sz w:val="20"/>
          <w:szCs w:val="20"/>
          <w:u w:val="single"/>
          <w:lang w:val="en-US" w:eastAsia="zh-CN"/>
        </w:rPr>
        <w:t>znaša</w:t>
      </w:r>
      <w:proofErr w:type="spellEnd"/>
      <w:r w:rsidRPr="009811B1">
        <w:rPr>
          <w:rFonts w:ascii="Arial" w:eastAsia="Times New Roman" w:hAnsi="Arial" w:cs="Arial"/>
          <w:sz w:val="20"/>
          <w:szCs w:val="20"/>
          <w:u w:val="single"/>
          <w:lang w:val="en-US" w:eastAsia="zh-CN"/>
        </w:rPr>
        <w:t>:</w:t>
      </w:r>
    </w:p>
    <w:p w14:paraId="4147E4C1" w14:textId="77777777" w:rsidR="00546103" w:rsidRPr="009811B1" w:rsidRDefault="00546103" w:rsidP="00D273C9">
      <w:pPr>
        <w:suppressAutoHyphens/>
        <w:autoSpaceDE w:val="0"/>
        <w:autoSpaceDN w:val="0"/>
        <w:adjustRightInd w:val="0"/>
        <w:spacing w:after="0" w:line="260" w:lineRule="atLeast"/>
        <w:jc w:val="both"/>
        <w:rPr>
          <w:rFonts w:ascii="Arial" w:eastAsia="Times New Roman" w:hAnsi="Arial" w:cs="Arial"/>
          <w:sz w:val="20"/>
          <w:szCs w:val="20"/>
          <w:u w:val="single"/>
          <w:lang w:val="en-US" w:eastAsia="zh-CN"/>
        </w:rPr>
      </w:pPr>
    </w:p>
    <w:p w14:paraId="7E1F86FE" w14:textId="77777777" w:rsidR="00546103" w:rsidRPr="009811B1" w:rsidRDefault="00546103" w:rsidP="00D273C9">
      <w:pPr>
        <w:spacing w:after="0"/>
        <w:jc w:val="right"/>
        <w:rPr>
          <w:rFonts w:ascii="Arial" w:eastAsia="Times New Roman" w:hAnsi="Arial" w:cs="Arial"/>
          <w:sz w:val="20"/>
          <w:szCs w:val="20"/>
          <w:u w:val="single"/>
          <w:lang w:val="en-US" w:eastAsia="zh-CN"/>
        </w:rPr>
        <w:sectPr w:rsidR="00546103" w:rsidRPr="009811B1" w:rsidSect="00546103">
          <w:pgSz w:w="11906" w:h="16838"/>
          <w:pgMar w:top="1258" w:right="1418" w:bottom="1078" w:left="1418" w:header="709" w:footer="709" w:gutter="0"/>
          <w:cols w:space="708"/>
          <w:titlePg/>
          <w:docGrid w:linePitch="326"/>
        </w:sectPr>
      </w:pPr>
      <w:r w:rsidRPr="009811B1">
        <w:rPr>
          <w:rFonts w:ascii="Arial" w:eastAsia="Times New Roman" w:hAnsi="Arial" w:cs="Arial"/>
          <w:sz w:val="20"/>
          <w:szCs w:val="20"/>
          <w:u w:val="single"/>
          <w:lang w:val="en-US" w:eastAsia="zh-CN"/>
        </w:rPr>
        <w:br w:type="page"/>
      </w:r>
    </w:p>
    <w:p w14:paraId="1A8AB809" w14:textId="77777777" w:rsidR="00F30E24" w:rsidRPr="009811B1" w:rsidRDefault="00F30E24" w:rsidP="00F30E24">
      <w:pPr>
        <w:spacing w:after="0"/>
        <w:rPr>
          <w:rFonts w:ascii="Arial" w:hAnsi="Arial" w:cs="Arial"/>
          <w:sz w:val="20"/>
          <w:szCs w:val="20"/>
        </w:rPr>
      </w:pPr>
    </w:p>
    <w:tbl>
      <w:tblPr>
        <w:tblpPr w:leftFromText="141" w:rightFromText="141" w:vertAnchor="text" w:tblpY="1"/>
        <w:tblOverlap w:val="never"/>
        <w:tblW w:w="1459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30" w:type="dxa"/>
          <w:right w:w="30" w:type="dxa"/>
        </w:tblCellMar>
        <w:tblLook w:val="0000" w:firstRow="0" w:lastRow="0" w:firstColumn="0" w:lastColumn="0" w:noHBand="0" w:noVBand="0"/>
      </w:tblPr>
      <w:tblGrid>
        <w:gridCol w:w="1980"/>
        <w:gridCol w:w="1417"/>
        <w:gridCol w:w="1418"/>
        <w:gridCol w:w="1417"/>
        <w:gridCol w:w="1276"/>
        <w:gridCol w:w="1701"/>
        <w:gridCol w:w="1985"/>
        <w:gridCol w:w="1417"/>
        <w:gridCol w:w="1985"/>
      </w:tblGrid>
      <w:tr w:rsidR="00F30E24" w:rsidRPr="009811B1" w14:paraId="62EA1C2E" w14:textId="77777777" w:rsidTr="00D60BC0">
        <w:trPr>
          <w:trHeight w:val="1107"/>
        </w:trPr>
        <w:tc>
          <w:tcPr>
            <w:tcW w:w="4815" w:type="dxa"/>
            <w:gridSpan w:val="3"/>
            <w:shd w:val="clear" w:color="auto" w:fill="EEECE1"/>
          </w:tcPr>
          <w:p w14:paraId="56C2EB30" w14:textId="77777777" w:rsidR="00F30E24" w:rsidRPr="009811B1" w:rsidRDefault="00F30E24" w:rsidP="00D60BC0">
            <w:pPr>
              <w:spacing w:after="0"/>
              <w:jc w:val="center"/>
              <w:rPr>
                <w:rFonts w:ascii="Arial" w:hAnsi="Arial" w:cs="Arial"/>
                <w:b/>
                <w:bCs/>
                <w:sz w:val="20"/>
                <w:szCs w:val="20"/>
              </w:rPr>
            </w:pPr>
          </w:p>
        </w:tc>
        <w:tc>
          <w:tcPr>
            <w:tcW w:w="4394" w:type="dxa"/>
            <w:gridSpan w:val="3"/>
            <w:shd w:val="clear" w:color="auto" w:fill="EEECE1"/>
          </w:tcPr>
          <w:p w14:paraId="0EC579F1" w14:textId="77777777" w:rsidR="00F30E24" w:rsidRPr="009811B1" w:rsidRDefault="00F30E24" w:rsidP="00D60BC0">
            <w:pPr>
              <w:spacing w:after="0"/>
              <w:jc w:val="center"/>
              <w:rPr>
                <w:rFonts w:ascii="Arial" w:hAnsi="Arial" w:cs="Arial"/>
                <w:b/>
                <w:bCs/>
                <w:sz w:val="20"/>
                <w:szCs w:val="20"/>
              </w:rPr>
            </w:pPr>
          </w:p>
          <w:p w14:paraId="48E3BC6F" w14:textId="77777777" w:rsidR="00F30E24" w:rsidRPr="009811B1" w:rsidRDefault="00F30E24" w:rsidP="00D60BC0">
            <w:pPr>
              <w:spacing w:after="0"/>
              <w:jc w:val="center"/>
              <w:rPr>
                <w:rFonts w:ascii="Arial" w:hAnsi="Arial" w:cs="Arial"/>
                <w:b/>
                <w:bCs/>
                <w:sz w:val="20"/>
                <w:szCs w:val="20"/>
              </w:rPr>
            </w:pPr>
            <w:r w:rsidRPr="009811B1">
              <w:rPr>
                <w:rFonts w:ascii="Arial" w:hAnsi="Arial" w:cs="Arial"/>
                <w:b/>
                <w:bCs/>
                <w:sz w:val="20"/>
                <w:szCs w:val="20"/>
              </w:rPr>
              <w:t>Ponudbena mesečna cena za celotno notranjo in zunanjo čistilno površino</w:t>
            </w:r>
          </w:p>
          <w:p w14:paraId="63C0DCC4" w14:textId="77777777" w:rsidR="00F30E24" w:rsidRPr="009811B1" w:rsidRDefault="00F30E24" w:rsidP="00D60BC0">
            <w:pPr>
              <w:spacing w:after="0"/>
              <w:rPr>
                <w:rFonts w:ascii="Arial" w:hAnsi="Arial" w:cs="Arial"/>
                <w:b/>
                <w:bCs/>
                <w:sz w:val="20"/>
                <w:szCs w:val="20"/>
              </w:rPr>
            </w:pPr>
          </w:p>
        </w:tc>
        <w:tc>
          <w:tcPr>
            <w:tcW w:w="5387" w:type="dxa"/>
            <w:gridSpan w:val="3"/>
            <w:shd w:val="clear" w:color="auto" w:fill="EEECE1"/>
          </w:tcPr>
          <w:p w14:paraId="78E2415D" w14:textId="77777777" w:rsidR="00F30E24" w:rsidRPr="009811B1" w:rsidRDefault="00F30E24" w:rsidP="00D60BC0">
            <w:pPr>
              <w:spacing w:after="0"/>
              <w:jc w:val="center"/>
              <w:rPr>
                <w:rFonts w:ascii="Arial" w:hAnsi="Arial" w:cs="Arial"/>
                <w:b/>
                <w:bCs/>
                <w:sz w:val="20"/>
                <w:szCs w:val="20"/>
              </w:rPr>
            </w:pPr>
          </w:p>
          <w:p w14:paraId="1AF277C9" w14:textId="77777777" w:rsidR="00F30E24" w:rsidRPr="009811B1" w:rsidRDefault="00F30E24" w:rsidP="00D60BC0">
            <w:pPr>
              <w:spacing w:after="0"/>
              <w:jc w:val="center"/>
              <w:rPr>
                <w:rFonts w:ascii="Arial" w:hAnsi="Arial" w:cs="Arial"/>
                <w:b/>
                <w:bCs/>
                <w:sz w:val="20"/>
                <w:szCs w:val="20"/>
              </w:rPr>
            </w:pPr>
            <w:r w:rsidRPr="009811B1">
              <w:rPr>
                <w:rFonts w:ascii="Arial" w:hAnsi="Arial" w:cs="Arial"/>
                <w:b/>
                <w:bCs/>
                <w:sz w:val="20"/>
                <w:szCs w:val="20"/>
              </w:rPr>
              <w:t xml:space="preserve">Skupna ponudbena cena (za obdobje treh let) za celotno notranjo in zunanjo čistilno površino </w:t>
            </w:r>
          </w:p>
        </w:tc>
      </w:tr>
      <w:tr w:rsidR="00F30E24" w:rsidRPr="009811B1" w14:paraId="6C5910A8" w14:textId="77777777" w:rsidTr="00D60BC0">
        <w:trPr>
          <w:trHeight w:val="1728"/>
        </w:trPr>
        <w:tc>
          <w:tcPr>
            <w:tcW w:w="1980" w:type="dxa"/>
            <w:shd w:val="clear" w:color="auto" w:fill="B4C6E7" w:themeFill="accent1" w:themeFillTint="66"/>
          </w:tcPr>
          <w:p w14:paraId="4A47F976" w14:textId="77777777" w:rsidR="00F30E24" w:rsidRPr="009811B1" w:rsidRDefault="00F30E24" w:rsidP="00D60BC0">
            <w:pPr>
              <w:spacing w:after="0"/>
              <w:jc w:val="center"/>
              <w:rPr>
                <w:rFonts w:ascii="Arial" w:hAnsi="Arial" w:cs="Arial"/>
                <w:b/>
                <w:bCs/>
                <w:sz w:val="20"/>
                <w:szCs w:val="20"/>
              </w:rPr>
            </w:pPr>
          </w:p>
        </w:tc>
        <w:tc>
          <w:tcPr>
            <w:tcW w:w="1417" w:type="dxa"/>
            <w:shd w:val="clear" w:color="auto" w:fill="B4C6E7" w:themeFill="accent1" w:themeFillTint="66"/>
          </w:tcPr>
          <w:p w14:paraId="4639FB29" w14:textId="77777777" w:rsidR="00F30E24" w:rsidRPr="009811B1" w:rsidRDefault="00F30E24" w:rsidP="00D60BC0">
            <w:pPr>
              <w:spacing w:after="0"/>
              <w:jc w:val="center"/>
              <w:rPr>
                <w:rFonts w:ascii="Arial" w:hAnsi="Arial" w:cs="Arial"/>
                <w:b/>
                <w:bCs/>
                <w:sz w:val="20"/>
                <w:szCs w:val="20"/>
              </w:rPr>
            </w:pPr>
            <w:r w:rsidRPr="009811B1">
              <w:rPr>
                <w:rFonts w:ascii="Arial" w:hAnsi="Arial" w:cs="Arial"/>
                <w:b/>
                <w:bCs/>
                <w:sz w:val="20"/>
                <w:szCs w:val="20"/>
              </w:rPr>
              <w:t>Ponudbena cena za NOTRANJO čistilno površino</w:t>
            </w:r>
          </w:p>
          <w:p w14:paraId="39651ED3" w14:textId="77777777" w:rsidR="00F30E24" w:rsidRPr="009811B1" w:rsidRDefault="00F30E24" w:rsidP="00D60BC0">
            <w:pPr>
              <w:spacing w:after="0"/>
              <w:jc w:val="center"/>
              <w:rPr>
                <w:rFonts w:ascii="Arial" w:hAnsi="Arial" w:cs="Arial"/>
                <w:b/>
                <w:bCs/>
                <w:sz w:val="20"/>
                <w:szCs w:val="20"/>
                <w:vertAlign w:val="superscript"/>
              </w:rPr>
            </w:pPr>
            <w:r w:rsidRPr="009811B1">
              <w:rPr>
                <w:rFonts w:ascii="Arial" w:hAnsi="Arial" w:cs="Arial"/>
                <w:b/>
                <w:bCs/>
                <w:sz w:val="20"/>
                <w:szCs w:val="20"/>
              </w:rPr>
              <w:t>v EUR/m</w:t>
            </w:r>
            <w:r w:rsidRPr="009811B1">
              <w:rPr>
                <w:rFonts w:ascii="Arial" w:hAnsi="Arial" w:cs="Arial"/>
                <w:b/>
                <w:bCs/>
                <w:sz w:val="20"/>
                <w:szCs w:val="20"/>
                <w:vertAlign w:val="superscript"/>
              </w:rPr>
              <w:t>2</w:t>
            </w:r>
          </w:p>
          <w:p w14:paraId="775C50B4" w14:textId="77777777" w:rsidR="00F30E24" w:rsidRPr="009811B1" w:rsidRDefault="00F30E24" w:rsidP="00D60BC0">
            <w:pPr>
              <w:spacing w:after="0"/>
              <w:jc w:val="center"/>
              <w:rPr>
                <w:rFonts w:ascii="Arial" w:hAnsi="Arial" w:cs="Arial"/>
                <w:b/>
                <w:bCs/>
                <w:sz w:val="20"/>
                <w:szCs w:val="20"/>
              </w:rPr>
            </w:pPr>
            <w:r w:rsidRPr="009811B1">
              <w:rPr>
                <w:rFonts w:ascii="Arial" w:hAnsi="Arial" w:cs="Arial"/>
                <w:b/>
                <w:bCs/>
                <w:sz w:val="20"/>
                <w:szCs w:val="20"/>
              </w:rPr>
              <w:t>(brez DDV)</w:t>
            </w:r>
          </w:p>
        </w:tc>
        <w:tc>
          <w:tcPr>
            <w:tcW w:w="1418" w:type="dxa"/>
            <w:shd w:val="clear" w:color="auto" w:fill="B4C6E7" w:themeFill="accent1" w:themeFillTint="66"/>
          </w:tcPr>
          <w:p w14:paraId="2B90F13E" w14:textId="77777777" w:rsidR="00F30E24" w:rsidRPr="009811B1" w:rsidRDefault="00F30E24" w:rsidP="00D60BC0">
            <w:pPr>
              <w:spacing w:after="0"/>
              <w:jc w:val="center"/>
              <w:rPr>
                <w:rFonts w:ascii="Arial" w:hAnsi="Arial" w:cs="Arial"/>
                <w:b/>
                <w:bCs/>
                <w:sz w:val="20"/>
                <w:szCs w:val="20"/>
              </w:rPr>
            </w:pPr>
            <w:r w:rsidRPr="009811B1">
              <w:rPr>
                <w:rFonts w:ascii="Arial" w:hAnsi="Arial" w:cs="Arial"/>
                <w:b/>
                <w:bCs/>
                <w:sz w:val="20"/>
                <w:szCs w:val="20"/>
              </w:rPr>
              <w:t>Ponudbena cena za ZUNANJO čistilno površino</w:t>
            </w:r>
          </w:p>
          <w:p w14:paraId="7283A812" w14:textId="77777777" w:rsidR="00F30E24" w:rsidRPr="009811B1" w:rsidRDefault="00F30E24" w:rsidP="00D60BC0">
            <w:pPr>
              <w:spacing w:after="0"/>
              <w:jc w:val="center"/>
              <w:rPr>
                <w:rFonts w:ascii="Arial" w:hAnsi="Arial" w:cs="Arial"/>
                <w:b/>
                <w:bCs/>
                <w:sz w:val="20"/>
                <w:szCs w:val="20"/>
              </w:rPr>
            </w:pPr>
            <w:r w:rsidRPr="009811B1">
              <w:rPr>
                <w:rFonts w:ascii="Arial" w:hAnsi="Arial" w:cs="Arial"/>
                <w:b/>
                <w:bCs/>
                <w:sz w:val="20"/>
                <w:szCs w:val="20"/>
              </w:rPr>
              <w:t>v EUR/ m</w:t>
            </w:r>
            <w:r w:rsidRPr="009811B1">
              <w:rPr>
                <w:rFonts w:ascii="Arial" w:hAnsi="Arial" w:cs="Arial"/>
                <w:b/>
                <w:bCs/>
                <w:sz w:val="20"/>
                <w:szCs w:val="20"/>
                <w:vertAlign w:val="superscript"/>
              </w:rPr>
              <w:t>2</w:t>
            </w:r>
          </w:p>
          <w:p w14:paraId="3FD39E7E" w14:textId="77777777" w:rsidR="00F30E24" w:rsidRPr="009811B1" w:rsidRDefault="00F30E24" w:rsidP="00D60BC0">
            <w:pPr>
              <w:spacing w:after="0"/>
              <w:jc w:val="center"/>
              <w:rPr>
                <w:rFonts w:ascii="Arial" w:hAnsi="Arial" w:cs="Arial"/>
                <w:b/>
                <w:bCs/>
                <w:sz w:val="20"/>
                <w:szCs w:val="20"/>
              </w:rPr>
            </w:pPr>
            <w:r w:rsidRPr="009811B1">
              <w:rPr>
                <w:rFonts w:ascii="Arial" w:hAnsi="Arial" w:cs="Arial"/>
                <w:b/>
                <w:bCs/>
                <w:sz w:val="20"/>
                <w:szCs w:val="20"/>
              </w:rPr>
              <w:t>(brez DDV)</w:t>
            </w:r>
          </w:p>
        </w:tc>
        <w:tc>
          <w:tcPr>
            <w:tcW w:w="1417" w:type="dxa"/>
            <w:shd w:val="clear" w:color="auto" w:fill="B4C6E7" w:themeFill="accent1" w:themeFillTint="66"/>
            <w:vAlign w:val="center"/>
          </w:tcPr>
          <w:p w14:paraId="34742D9A" w14:textId="77777777" w:rsidR="00F30E24" w:rsidRPr="009811B1" w:rsidRDefault="00F30E24" w:rsidP="00D60BC0">
            <w:pPr>
              <w:spacing w:after="0"/>
              <w:jc w:val="center"/>
              <w:rPr>
                <w:rFonts w:ascii="Arial" w:hAnsi="Arial" w:cs="Arial"/>
                <w:b/>
                <w:bCs/>
                <w:sz w:val="20"/>
                <w:szCs w:val="20"/>
              </w:rPr>
            </w:pPr>
            <w:r w:rsidRPr="009811B1">
              <w:rPr>
                <w:rFonts w:ascii="Arial" w:hAnsi="Arial" w:cs="Arial"/>
                <w:b/>
                <w:bCs/>
                <w:sz w:val="20"/>
                <w:szCs w:val="20"/>
              </w:rPr>
              <w:t>Mesečna cena v EUR</w:t>
            </w:r>
          </w:p>
          <w:p w14:paraId="68064103" w14:textId="77777777" w:rsidR="00F30E24" w:rsidRPr="009811B1" w:rsidRDefault="00F30E24" w:rsidP="00D60BC0">
            <w:pPr>
              <w:spacing w:after="0"/>
              <w:jc w:val="center"/>
              <w:rPr>
                <w:rFonts w:ascii="Arial" w:hAnsi="Arial" w:cs="Arial"/>
                <w:b/>
                <w:bCs/>
                <w:sz w:val="20"/>
                <w:szCs w:val="20"/>
              </w:rPr>
            </w:pPr>
            <w:r w:rsidRPr="009811B1">
              <w:rPr>
                <w:rFonts w:ascii="Arial" w:hAnsi="Arial" w:cs="Arial"/>
                <w:b/>
                <w:bCs/>
                <w:sz w:val="20"/>
                <w:szCs w:val="20"/>
              </w:rPr>
              <w:t>(brez DDV)</w:t>
            </w:r>
          </w:p>
        </w:tc>
        <w:tc>
          <w:tcPr>
            <w:tcW w:w="1276" w:type="dxa"/>
            <w:shd w:val="clear" w:color="auto" w:fill="B4C6E7" w:themeFill="accent1" w:themeFillTint="66"/>
          </w:tcPr>
          <w:p w14:paraId="52F908A6" w14:textId="77777777" w:rsidR="00F30E24" w:rsidRPr="009811B1" w:rsidRDefault="00F30E24" w:rsidP="00D60BC0">
            <w:pPr>
              <w:spacing w:after="0"/>
              <w:jc w:val="center"/>
              <w:rPr>
                <w:rFonts w:ascii="Arial" w:hAnsi="Arial" w:cs="Arial"/>
                <w:b/>
                <w:bCs/>
                <w:sz w:val="20"/>
                <w:szCs w:val="20"/>
              </w:rPr>
            </w:pPr>
          </w:p>
          <w:p w14:paraId="36CDAC1C" w14:textId="77777777" w:rsidR="00F30E24" w:rsidRPr="009811B1" w:rsidRDefault="00F30E24" w:rsidP="00D60BC0">
            <w:pPr>
              <w:spacing w:after="0"/>
              <w:jc w:val="center"/>
              <w:rPr>
                <w:rFonts w:ascii="Arial" w:hAnsi="Arial" w:cs="Arial"/>
                <w:b/>
                <w:bCs/>
                <w:sz w:val="20"/>
                <w:szCs w:val="20"/>
              </w:rPr>
            </w:pPr>
            <w:r w:rsidRPr="009811B1">
              <w:rPr>
                <w:rFonts w:ascii="Arial" w:hAnsi="Arial" w:cs="Arial"/>
                <w:b/>
                <w:bCs/>
                <w:sz w:val="20"/>
                <w:szCs w:val="20"/>
              </w:rPr>
              <w:t>Vrednost</w:t>
            </w:r>
          </w:p>
          <w:p w14:paraId="0B5085EB" w14:textId="77777777" w:rsidR="00F30E24" w:rsidRPr="009811B1" w:rsidRDefault="00F30E24" w:rsidP="00D60BC0">
            <w:pPr>
              <w:spacing w:after="0"/>
              <w:jc w:val="center"/>
              <w:rPr>
                <w:rFonts w:ascii="Arial" w:hAnsi="Arial" w:cs="Arial"/>
                <w:b/>
                <w:bCs/>
                <w:sz w:val="20"/>
                <w:szCs w:val="20"/>
              </w:rPr>
            </w:pPr>
            <w:r w:rsidRPr="009811B1">
              <w:rPr>
                <w:rFonts w:ascii="Arial" w:hAnsi="Arial" w:cs="Arial"/>
                <w:b/>
                <w:bCs/>
                <w:sz w:val="20"/>
                <w:szCs w:val="20"/>
              </w:rPr>
              <w:t>DDV</w:t>
            </w:r>
          </w:p>
          <w:p w14:paraId="2B2E3062" w14:textId="77777777" w:rsidR="00F30E24" w:rsidRPr="009811B1" w:rsidRDefault="00F30E24" w:rsidP="00D60BC0">
            <w:pPr>
              <w:spacing w:after="0"/>
              <w:jc w:val="center"/>
              <w:rPr>
                <w:rFonts w:ascii="Arial" w:hAnsi="Arial" w:cs="Arial"/>
                <w:b/>
                <w:bCs/>
                <w:sz w:val="20"/>
                <w:szCs w:val="20"/>
              </w:rPr>
            </w:pPr>
            <w:r w:rsidRPr="009811B1">
              <w:rPr>
                <w:rFonts w:ascii="Arial" w:hAnsi="Arial" w:cs="Arial"/>
                <w:b/>
                <w:bCs/>
                <w:sz w:val="20"/>
                <w:szCs w:val="20"/>
              </w:rPr>
              <w:t>mesečno</w:t>
            </w:r>
          </w:p>
        </w:tc>
        <w:tc>
          <w:tcPr>
            <w:tcW w:w="1701" w:type="dxa"/>
            <w:shd w:val="clear" w:color="auto" w:fill="B4C6E7" w:themeFill="accent1" w:themeFillTint="66"/>
          </w:tcPr>
          <w:p w14:paraId="2602F94B" w14:textId="77777777" w:rsidR="00F30E24" w:rsidRPr="009811B1" w:rsidRDefault="00F30E24" w:rsidP="00D60BC0">
            <w:pPr>
              <w:spacing w:after="0"/>
              <w:jc w:val="center"/>
              <w:rPr>
                <w:rFonts w:ascii="Arial" w:hAnsi="Arial" w:cs="Arial"/>
                <w:b/>
                <w:bCs/>
                <w:sz w:val="20"/>
                <w:szCs w:val="20"/>
              </w:rPr>
            </w:pPr>
          </w:p>
          <w:p w14:paraId="5B2275FB" w14:textId="77777777" w:rsidR="00F30E24" w:rsidRPr="009811B1" w:rsidRDefault="00F30E24" w:rsidP="00D60BC0">
            <w:pPr>
              <w:spacing w:after="0"/>
              <w:jc w:val="center"/>
              <w:rPr>
                <w:rFonts w:ascii="Arial" w:hAnsi="Arial" w:cs="Arial"/>
                <w:b/>
                <w:bCs/>
                <w:sz w:val="20"/>
                <w:szCs w:val="20"/>
              </w:rPr>
            </w:pPr>
            <w:r w:rsidRPr="009811B1">
              <w:rPr>
                <w:rFonts w:ascii="Arial" w:hAnsi="Arial" w:cs="Arial"/>
                <w:b/>
                <w:bCs/>
                <w:sz w:val="20"/>
                <w:szCs w:val="20"/>
              </w:rPr>
              <w:t>Mesečna cena v EUR</w:t>
            </w:r>
          </w:p>
          <w:p w14:paraId="5414FFD0" w14:textId="77777777" w:rsidR="00F30E24" w:rsidRPr="009811B1" w:rsidRDefault="00F30E24" w:rsidP="00D60BC0">
            <w:pPr>
              <w:spacing w:after="0"/>
              <w:jc w:val="center"/>
              <w:rPr>
                <w:rFonts w:ascii="Arial" w:hAnsi="Arial" w:cs="Arial"/>
                <w:b/>
                <w:bCs/>
                <w:sz w:val="20"/>
                <w:szCs w:val="20"/>
              </w:rPr>
            </w:pPr>
            <w:r w:rsidRPr="009811B1">
              <w:rPr>
                <w:rFonts w:ascii="Arial" w:hAnsi="Arial" w:cs="Arial"/>
                <w:b/>
                <w:bCs/>
                <w:sz w:val="20"/>
                <w:szCs w:val="20"/>
              </w:rPr>
              <w:t>(z vključenim DDV)</w:t>
            </w:r>
          </w:p>
          <w:p w14:paraId="44A6C267" w14:textId="77777777" w:rsidR="00F30E24" w:rsidRPr="009811B1" w:rsidRDefault="00F30E24" w:rsidP="00D60BC0">
            <w:pPr>
              <w:spacing w:after="0"/>
              <w:jc w:val="center"/>
              <w:rPr>
                <w:rFonts w:ascii="Arial" w:hAnsi="Arial" w:cs="Arial"/>
                <w:b/>
                <w:bCs/>
                <w:sz w:val="20"/>
                <w:szCs w:val="20"/>
              </w:rPr>
            </w:pPr>
          </w:p>
        </w:tc>
        <w:tc>
          <w:tcPr>
            <w:tcW w:w="1985" w:type="dxa"/>
            <w:shd w:val="clear" w:color="auto" w:fill="B4C6E7" w:themeFill="accent1" w:themeFillTint="66"/>
          </w:tcPr>
          <w:p w14:paraId="4C7CBC37" w14:textId="77777777" w:rsidR="00F30E24" w:rsidRPr="009811B1" w:rsidRDefault="00F30E24" w:rsidP="00D60BC0">
            <w:pPr>
              <w:spacing w:after="0"/>
              <w:jc w:val="center"/>
              <w:rPr>
                <w:rFonts w:ascii="Arial" w:hAnsi="Arial" w:cs="Arial"/>
                <w:b/>
                <w:bCs/>
                <w:sz w:val="20"/>
                <w:szCs w:val="20"/>
              </w:rPr>
            </w:pPr>
            <w:r w:rsidRPr="009811B1">
              <w:rPr>
                <w:rFonts w:ascii="Arial" w:hAnsi="Arial" w:cs="Arial"/>
                <w:b/>
                <w:bCs/>
                <w:sz w:val="20"/>
                <w:szCs w:val="20"/>
              </w:rPr>
              <w:t xml:space="preserve">Skupna ponudbena cena za obdobje trajanja javnega naročila </w:t>
            </w:r>
          </w:p>
          <w:p w14:paraId="684D58CE" w14:textId="77777777" w:rsidR="00F30E24" w:rsidRPr="009811B1" w:rsidRDefault="00F30E24" w:rsidP="00D60BC0">
            <w:pPr>
              <w:spacing w:after="0"/>
              <w:jc w:val="center"/>
              <w:rPr>
                <w:rFonts w:ascii="Arial" w:hAnsi="Arial" w:cs="Arial"/>
                <w:b/>
                <w:bCs/>
                <w:sz w:val="20"/>
                <w:szCs w:val="20"/>
              </w:rPr>
            </w:pPr>
            <w:r w:rsidRPr="009811B1">
              <w:rPr>
                <w:rFonts w:ascii="Arial" w:hAnsi="Arial" w:cs="Arial"/>
                <w:b/>
                <w:bCs/>
                <w:sz w:val="20"/>
                <w:szCs w:val="20"/>
              </w:rPr>
              <w:t>(za obdobje treh let)</w:t>
            </w:r>
          </w:p>
          <w:p w14:paraId="7A54B3F8" w14:textId="77777777" w:rsidR="00F30E24" w:rsidRPr="009811B1" w:rsidRDefault="00F30E24" w:rsidP="00D60BC0">
            <w:pPr>
              <w:spacing w:after="0"/>
              <w:jc w:val="center"/>
              <w:rPr>
                <w:rFonts w:ascii="Arial" w:hAnsi="Arial" w:cs="Arial"/>
                <w:b/>
                <w:bCs/>
                <w:sz w:val="20"/>
                <w:szCs w:val="20"/>
              </w:rPr>
            </w:pPr>
            <w:r w:rsidRPr="009811B1">
              <w:rPr>
                <w:rFonts w:ascii="Arial" w:hAnsi="Arial" w:cs="Arial"/>
                <w:b/>
                <w:bCs/>
                <w:sz w:val="20"/>
                <w:szCs w:val="20"/>
              </w:rPr>
              <w:t>v EUR</w:t>
            </w:r>
          </w:p>
          <w:p w14:paraId="1E8928D5" w14:textId="77777777" w:rsidR="00F30E24" w:rsidRPr="009811B1" w:rsidRDefault="00F30E24" w:rsidP="00D60BC0">
            <w:pPr>
              <w:spacing w:after="0"/>
              <w:jc w:val="center"/>
              <w:rPr>
                <w:rFonts w:ascii="Arial" w:hAnsi="Arial" w:cs="Arial"/>
                <w:b/>
                <w:bCs/>
                <w:sz w:val="20"/>
                <w:szCs w:val="20"/>
              </w:rPr>
            </w:pPr>
            <w:r w:rsidRPr="009811B1">
              <w:rPr>
                <w:rFonts w:ascii="Arial" w:hAnsi="Arial" w:cs="Arial"/>
                <w:b/>
                <w:bCs/>
                <w:sz w:val="20"/>
                <w:szCs w:val="20"/>
              </w:rPr>
              <w:t>(brez DDV)</w:t>
            </w:r>
          </w:p>
        </w:tc>
        <w:tc>
          <w:tcPr>
            <w:tcW w:w="1417" w:type="dxa"/>
            <w:shd w:val="clear" w:color="auto" w:fill="B4C6E7" w:themeFill="accent1" w:themeFillTint="66"/>
          </w:tcPr>
          <w:p w14:paraId="0EF0310C" w14:textId="77777777" w:rsidR="00F30E24" w:rsidRPr="009811B1" w:rsidRDefault="00F30E24" w:rsidP="00D60BC0">
            <w:pPr>
              <w:spacing w:after="0"/>
              <w:jc w:val="center"/>
              <w:rPr>
                <w:rFonts w:ascii="Arial" w:hAnsi="Arial" w:cs="Arial"/>
                <w:b/>
                <w:bCs/>
                <w:sz w:val="20"/>
                <w:szCs w:val="20"/>
              </w:rPr>
            </w:pPr>
          </w:p>
          <w:p w14:paraId="2F965FA5" w14:textId="77777777" w:rsidR="00F30E24" w:rsidRPr="009811B1" w:rsidRDefault="00F30E24" w:rsidP="00D60BC0">
            <w:pPr>
              <w:spacing w:after="0"/>
              <w:jc w:val="center"/>
              <w:rPr>
                <w:rFonts w:ascii="Arial" w:hAnsi="Arial" w:cs="Arial"/>
                <w:b/>
                <w:bCs/>
                <w:sz w:val="20"/>
                <w:szCs w:val="20"/>
              </w:rPr>
            </w:pPr>
            <w:r w:rsidRPr="009811B1">
              <w:rPr>
                <w:rFonts w:ascii="Arial" w:hAnsi="Arial" w:cs="Arial"/>
                <w:b/>
                <w:bCs/>
                <w:sz w:val="20"/>
                <w:szCs w:val="20"/>
              </w:rPr>
              <w:t>Vrednost</w:t>
            </w:r>
          </w:p>
          <w:p w14:paraId="36DFFEF4" w14:textId="77777777" w:rsidR="00F30E24" w:rsidRPr="009811B1" w:rsidRDefault="00F30E24" w:rsidP="00D60BC0">
            <w:pPr>
              <w:spacing w:after="0"/>
              <w:jc w:val="center"/>
              <w:rPr>
                <w:rFonts w:ascii="Arial" w:hAnsi="Arial" w:cs="Arial"/>
                <w:b/>
                <w:bCs/>
                <w:sz w:val="20"/>
                <w:szCs w:val="20"/>
              </w:rPr>
            </w:pPr>
            <w:r w:rsidRPr="009811B1">
              <w:rPr>
                <w:rFonts w:ascii="Arial" w:hAnsi="Arial" w:cs="Arial"/>
                <w:b/>
                <w:bCs/>
                <w:sz w:val="20"/>
                <w:szCs w:val="20"/>
              </w:rPr>
              <w:t>DDV</w:t>
            </w:r>
          </w:p>
          <w:p w14:paraId="4A44B174" w14:textId="77777777" w:rsidR="00F30E24" w:rsidRPr="009811B1" w:rsidRDefault="00F30E24" w:rsidP="00D60BC0">
            <w:pPr>
              <w:spacing w:after="0"/>
              <w:jc w:val="center"/>
              <w:rPr>
                <w:rFonts w:ascii="Arial" w:hAnsi="Arial" w:cs="Arial"/>
                <w:b/>
                <w:bCs/>
                <w:sz w:val="20"/>
                <w:szCs w:val="20"/>
              </w:rPr>
            </w:pPr>
            <w:r w:rsidRPr="009811B1">
              <w:rPr>
                <w:rFonts w:ascii="Arial" w:hAnsi="Arial" w:cs="Arial"/>
                <w:b/>
                <w:bCs/>
                <w:sz w:val="20"/>
                <w:szCs w:val="20"/>
              </w:rPr>
              <w:t>za celotno trajanje javnega naročila</w:t>
            </w:r>
          </w:p>
        </w:tc>
        <w:tc>
          <w:tcPr>
            <w:tcW w:w="1985" w:type="dxa"/>
            <w:shd w:val="clear" w:color="auto" w:fill="B4C6E7" w:themeFill="accent1" w:themeFillTint="66"/>
          </w:tcPr>
          <w:p w14:paraId="48588EAD" w14:textId="77777777" w:rsidR="00F30E24" w:rsidRPr="009811B1" w:rsidRDefault="00F30E24" w:rsidP="00D60BC0">
            <w:pPr>
              <w:spacing w:after="0"/>
              <w:jc w:val="center"/>
              <w:rPr>
                <w:rFonts w:ascii="Arial" w:hAnsi="Arial" w:cs="Arial"/>
                <w:b/>
                <w:bCs/>
                <w:sz w:val="20"/>
                <w:szCs w:val="20"/>
              </w:rPr>
            </w:pPr>
          </w:p>
          <w:p w14:paraId="08664D08" w14:textId="77777777" w:rsidR="00F30E24" w:rsidRPr="009811B1" w:rsidRDefault="00F30E24" w:rsidP="00D60BC0">
            <w:pPr>
              <w:spacing w:after="0"/>
              <w:jc w:val="center"/>
              <w:rPr>
                <w:rFonts w:ascii="Arial" w:hAnsi="Arial" w:cs="Arial"/>
                <w:b/>
                <w:bCs/>
                <w:sz w:val="20"/>
                <w:szCs w:val="20"/>
              </w:rPr>
            </w:pPr>
            <w:r w:rsidRPr="009811B1">
              <w:rPr>
                <w:rFonts w:ascii="Arial" w:hAnsi="Arial" w:cs="Arial"/>
                <w:b/>
                <w:bCs/>
                <w:sz w:val="20"/>
                <w:szCs w:val="20"/>
              </w:rPr>
              <w:t xml:space="preserve">Skupna ponudbena cena za obdobje trajanja javnega naročila </w:t>
            </w:r>
          </w:p>
          <w:p w14:paraId="57A5D8A3" w14:textId="77777777" w:rsidR="00F30E24" w:rsidRPr="009811B1" w:rsidRDefault="00F30E24" w:rsidP="00D60BC0">
            <w:pPr>
              <w:spacing w:after="0"/>
              <w:jc w:val="center"/>
              <w:rPr>
                <w:rFonts w:ascii="Arial" w:hAnsi="Arial" w:cs="Arial"/>
                <w:b/>
                <w:bCs/>
                <w:sz w:val="20"/>
                <w:szCs w:val="20"/>
              </w:rPr>
            </w:pPr>
            <w:r w:rsidRPr="009811B1">
              <w:rPr>
                <w:rFonts w:ascii="Arial" w:hAnsi="Arial" w:cs="Arial"/>
                <w:b/>
                <w:bCs/>
                <w:sz w:val="20"/>
                <w:szCs w:val="20"/>
              </w:rPr>
              <w:t>(za obdobje treh let)</w:t>
            </w:r>
          </w:p>
          <w:p w14:paraId="1074CFEA" w14:textId="77777777" w:rsidR="00F30E24" w:rsidRPr="009811B1" w:rsidRDefault="00F30E24" w:rsidP="00D60BC0">
            <w:pPr>
              <w:spacing w:after="0"/>
              <w:jc w:val="center"/>
              <w:rPr>
                <w:rFonts w:ascii="Arial" w:hAnsi="Arial" w:cs="Arial"/>
                <w:b/>
                <w:bCs/>
                <w:sz w:val="20"/>
                <w:szCs w:val="20"/>
              </w:rPr>
            </w:pPr>
            <w:r w:rsidRPr="009811B1">
              <w:rPr>
                <w:rFonts w:ascii="Arial" w:hAnsi="Arial" w:cs="Arial"/>
                <w:b/>
                <w:bCs/>
                <w:sz w:val="20"/>
                <w:szCs w:val="20"/>
              </w:rPr>
              <w:t>(z vključenim DDV)</w:t>
            </w:r>
          </w:p>
        </w:tc>
      </w:tr>
      <w:tr w:rsidR="00F30E24" w:rsidRPr="009811B1" w14:paraId="134D2DDD" w14:textId="77777777" w:rsidTr="00D60BC0">
        <w:trPr>
          <w:trHeight w:val="120"/>
        </w:trPr>
        <w:tc>
          <w:tcPr>
            <w:tcW w:w="1980" w:type="dxa"/>
            <w:shd w:val="clear" w:color="auto" w:fill="B4C6E7" w:themeFill="accent1" w:themeFillTint="66"/>
            <w:vAlign w:val="center"/>
          </w:tcPr>
          <w:p w14:paraId="2FE0F644" w14:textId="77777777" w:rsidR="00F30E24" w:rsidRPr="009811B1" w:rsidRDefault="00F30E24" w:rsidP="00D60BC0">
            <w:pPr>
              <w:spacing w:after="0" w:line="360" w:lineRule="auto"/>
              <w:jc w:val="center"/>
              <w:rPr>
                <w:rFonts w:ascii="Arial" w:hAnsi="Arial" w:cs="Arial"/>
                <w:b/>
                <w:bCs/>
                <w:sz w:val="20"/>
                <w:szCs w:val="20"/>
              </w:rPr>
            </w:pPr>
            <w:r w:rsidRPr="009811B1">
              <w:rPr>
                <w:rFonts w:ascii="Arial" w:hAnsi="Arial" w:cs="Arial"/>
                <w:b/>
                <w:bCs/>
                <w:sz w:val="20"/>
                <w:szCs w:val="20"/>
              </w:rPr>
              <w:t xml:space="preserve"> enota ŽIVALSKI VRT LJUBLJANA</w:t>
            </w:r>
          </w:p>
        </w:tc>
        <w:tc>
          <w:tcPr>
            <w:tcW w:w="1417" w:type="dxa"/>
          </w:tcPr>
          <w:p w14:paraId="645464A5" w14:textId="77777777" w:rsidR="00F30E24" w:rsidRPr="009811B1" w:rsidRDefault="00F30E24" w:rsidP="00D60BC0">
            <w:pPr>
              <w:spacing w:after="0" w:line="360" w:lineRule="auto"/>
              <w:jc w:val="center"/>
              <w:rPr>
                <w:rFonts w:ascii="Arial" w:hAnsi="Arial" w:cs="Arial"/>
                <w:b/>
                <w:bCs/>
                <w:sz w:val="20"/>
                <w:szCs w:val="20"/>
                <w:vertAlign w:val="superscript"/>
              </w:rPr>
            </w:pPr>
            <w:r w:rsidRPr="009811B1">
              <w:rPr>
                <w:rFonts w:ascii="Arial" w:hAnsi="Arial" w:cs="Arial"/>
                <w:b/>
                <w:bCs/>
                <w:sz w:val="20"/>
                <w:szCs w:val="20"/>
              </w:rPr>
              <w:t xml:space="preserve">500 </w:t>
            </w:r>
            <w:r w:rsidRPr="009811B1">
              <w:rPr>
                <w:rFonts w:ascii="Arial" w:hAnsi="Arial" w:cs="Arial"/>
                <w:sz w:val="20"/>
                <w:szCs w:val="20"/>
              </w:rPr>
              <w:t xml:space="preserve"> </w:t>
            </w:r>
            <w:r w:rsidRPr="009811B1">
              <w:rPr>
                <w:rFonts w:ascii="Arial" w:hAnsi="Arial" w:cs="Arial"/>
                <w:b/>
                <w:bCs/>
                <w:sz w:val="20"/>
                <w:szCs w:val="20"/>
              </w:rPr>
              <w:t>m</w:t>
            </w:r>
            <w:r w:rsidRPr="009811B1">
              <w:rPr>
                <w:rFonts w:ascii="Arial" w:hAnsi="Arial" w:cs="Arial"/>
                <w:b/>
                <w:bCs/>
                <w:sz w:val="20"/>
                <w:szCs w:val="20"/>
                <w:vertAlign w:val="superscript"/>
              </w:rPr>
              <w:t>2</w:t>
            </w:r>
          </w:p>
          <w:p w14:paraId="14A5F4E5" w14:textId="77777777" w:rsidR="00F30E24" w:rsidRPr="009811B1" w:rsidRDefault="00F30E24" w:rsidP="00D60BC0">
            <w:pPr>
              <w:spacing w:after="0" w:line="360" w:lineRule="auto"/>
              <w:jc w:val="center"/>
              <w:rPr>
                <w:rFonts w:ascii="Arial" w:hAnsi="Arial" w:cs="Arial"/>
                <w:b/>
                <w:bCs/>
                <w:sz w:val="20"/>
                <w:szCs w:val="20"/>
              </w:rPr>
            </w:pPr>
          </w:p>
          <w:p w14:paraId="3DB0BEB2" w14:textId="77777777" w:rsidR="00F30E24" w:rsidRPr="009811B1" w:rsidRDefault="00F30E24" w:rsidP="00D60BC0">
            <w:pPr>
              <w:spacing w:after="0" w:line="360" w:lineRule="auto"/>
              <w:jc w:val="center"/>
              <w:rPr>
                <w:rFonts w:ascii="Arial" w:hAnsi="Arial" w:cs="Arial"/>
                <w:b/>
                <w:bCs/>
                <w:sz w:val="20"/>
                <w:szCs w:val="20"/>
              </w:rPr>
            </w:pPr>
          </w:p>
          <w:p w14:paraId="409093C5" w14:textId="77777777" w:rsidR="00F30E24" w:rsidRPr="009811B1" w:rsidRDefault="00F30E24" w:rsidP="00D60BC0">
            <w:pPr>
              <w:spacing w:after="0" w:line="360" w:lineRule="auto"/>
              <w:jc w:val="center"/>
              <w:rPr>
                <w:rFonts w:ascii="Arial" w:hAnsi="Arial" w:cs="Arial"/>
                <w:b/>
                <w:bCs/>
                <w:sz w:val="20"/>
                <w:szCs w:val="20"/>
              </w:rPr>
            </w:pPr>
            <w:r w:rsidRPr="009811B1">
              <w:rPr>
                <w:rFonts w:ascii="Arial" w:hAnsi="Arial" w:cs="Arial"/>
                <w:b/>
                <w:bCs/>
                <w:sz w:val="20"/>
                <w:szCs w:val="20"/>
              </w:rPr>
              <w:t>__________</w:t>
            </w:r>
          </w:p>
          <w:p w14:paraId="0581D5FF" w14:textId="77777777" w:rsidR="00F30E24" w:rsidRPr="009811B1" w:rsidRDefault="00F30E24" w:rsidP="00D60BC0">
            <w:pPr>
              <w:spacing w:after="0" w:line="360" w:lineRule="auto"/>
              <w:jc w:val="center"/>
              <w:rPr>
                <w:rFonts w:ascii="Arial" w:hAnsi="Arial" w:cs="Arial"/>
                <w:b/>
                <w:bCs/>
                <w:sz w:val="20"/>
                <w:szCs w:val="20"/>
              </w:rPr>
            </w:pPr>
            <w:r w:rsidRPr="009811B1">
              <w:rPr>
                <w:rFonts w:ascii="Arial" w:hAnsi="Arial" w:cs="Arial"/>
                <w:b/>
                <w:bCs/>
                <w:sz w:val="20"/>
                <w:szCs w:val="20"/>
              </w:rPr>
              <w:t>EUR/m</w:t>
            </w:r>
            <w:r w:rsidRPr="009811B1">
              <w:rPr>
                <w:rFonts w:ascii="Arial" w:hAnsi="Arial" w:cs="Arial"/>
                <w:b/>
                <w:bCs/>
                <w:sz w:val="20"/>
                <w:szCs w:val="20"/>
                <w:vertAlign w:val="superscript"/>
              </w:rPr>
              <w:t>2</w:t>
            </w:r>
          </w:p>
        </w:tc>
        <w:tc>
          <w:tcPr>
            <w:tcW w:w="1418" w:type="dxa"/>
          </w:tcPr>
          <w:p w14:paraId="60FB3A8D" w14:textId="77777777" w:rsidR="00F30E24" w:rsidRPr="009811B1" w:rsidRDefault="00F30E24" w:rsidP="00D60BC0">
            <w:pPr>
              <w:spacing w:after="0" w:line="360" w:lineRule="auto"/>
              <w:jc w:val="center"/>
              <w:rPr>
                <w:rFonts w:ascii="Arial" w:hAnsi="Arial" w:cs="Arial"/>
                <w:b/>
                <w:bCs/>
                <w:sz w:val="20"/>
                <w:szCs w:val="20"/>
                <w:vertAlign w:val="superscript"/>
              </w:rPr>
            </w:pPr>
            <w:r w:rsidRPr="009811B1">
              <w:rPr>
                <w:rFonts w:ascii="Arial" w:hAnsi="Arial" w:cs="Arial"/>
                <w:b/>
                <w:bCs/>
                <w:sz w:val="20"/>
                <w:szCs w:val="20"/>
              </w:rPr>
              <w:t xml:space="preserve">24.964 </w:t>
            </w:r>
            <w:r w:rsidRPr="009811B1">
              <w:rPr>
                <w:rFonts w:ascii="Arial" w:hAnsi="Arial" w:cs="Arial"/>
                <w:sz w:val="20"/>
                <w:szCs w:val="20"/>
              </w:rPr>
              <w:t xml:space="preserve"> </w:t>
            </w:r>
            <w:r w:rsidRPr="009811B1">
              <w:rPr>
                <w:rFonts w:ascii="Arial" w:hAnsi="Arial" w:cs="Arial"/>
                <w:b/>
                <w:bCs/>
                <w:sz w:val="20"/>
                <w:szCs w:val="20"/>
              </w:rPr>
              <w:t>m</w:t>
            </w:r>
            <w:r w:rsidRPr="009811B1">
              <w:rPr>
                <w:rFonts w:ascii="Arial" w:hAnsi="Arial" w:cs="Arial"/>
                <w:b/>
                <w:bCs/>
                <w:sz w:val="20"/>
                <w:szCs w:val="20"/>
                <w:vertAlign w:val="superscript"/>
              </w:rPr>
              <w:t>2</w:t>
            </w:r>
          </w:p>
          <w:p w14:paraId="210225CA" w14:textId="77777777" w:rsidR="00F30E24" w:rsidRPr="009811B1" w:rsidRDefault="00F30E24" w:rsidP="00D60BC0">
            <w:pPr>
              <w:spacing w:after="0" w:line="360" w:lineRule="auto"/>
              <w:jc w:val="center"/>
              <w:rPr>
                <w:rFonts w:ascii="Arial" w:hAnsi="Arial" w:cs="Arial"/>
                <w:b/>
                <w:bCs/>
                <w:sz w:val="20"/>
                <w:szCs w:val="20"/>
              </w:rPr>
            </w:pPr>
            <w:r w:rsidRPr="009811B1">
              <w:rPr>
                <w:rFonts w:ascii="Arial" w:hAnsi="Arial" w:cs="Arial"/>
                <w:b/>
                <w:bCs/>
                <w:sz w:val="20"/>
                <w:szCs w:val="20"/>
              </w:rPr>
              <w:t xml:space="preserve">(z vključeno </w:t>
            </w:r>
            <w:proofErr w:type="spellStart"/>
            <w:r w:rsidRPr="009811B1">
              <w:rPr>
                <w:rFonts w:ascii="Arial" w:hAnsi="Arial" w:cs="Arial"/>
                <w:b/>
                <w:bCs/>
                <w:sz w:val="20"/>
                <w:szCs w:val="20"/>
              </w:rPr>
              <w:t>dolžnino</w:t>
            </w:r>
            <w:proofErr w:type="spellEnd"/>
            <w:r w:rsidRPr="009811B1">
              <w:rPr>
                <w:rFonts w:ascii="Arial" w:hAnsi="Arial" w:cs="Arial"/>
                <w:b/>
                <w:bCs/>
                <w:sz w:val="20"/>
                <w:szCs w:val="20"/>
              </w:rPr>
              <w:t xml:space="preserve"> poti 3308 m)</w:t>
            </w:r>
          </w:p>
          <w:p w14:paraId="6A7085CE" w14:textId="77777777" w:rsidR="00F30E24" w:rsidRPr="009811B1" w:rsidRDefault="00F30E24" w:rsidP="00D60BC0">
            <w:pPr>
              <w:spacing w:after="0" w:line="360" w:lineRule="auto"/>
              <w:jc w:val="center"/>
              <w:rPr>
                <w:rFonts w:ascii="Arial" w:hAnsi="Arial" w:cs="Arial"/>
                <w:b/>
                <w:bCs/>
                <w:sz w:val="20"/>
                <w:szCs w:val="20"/>
              </w:rPr>
            </w:pPr>
            <w:r w:rsidRPr="009811B1">
              <w:rPr>
                <w:rFonts w:ascii="Arial" w:hAnsi="Arial" w:cs="Arial"/>
                <w:b/>
                <w:bCs/>
                <w:sz w:val="20"/>
                <w:szCs w:val="20"/>
              </w:rPr>
              <w:t>__________</w:t>
            </w:r>
          </w:p>
          <w:p w14:paraId="79CA1E5A" w14:textId="77777777" w:rsidR="00F30E24" w:rsidRPr="009811B1" w:rsidRDefault="00F30E24" w:rsidP="00D60BC0">
            <w:pPr>
              <w:spacing w:after="0" w:line="360" w:lineRule="auto"/>
              <w:jc w:val="center"/>
              <w:rPr>
                <w:rFonts w:ascii="Arial" w:hAnsi="Arial" w:cs="Arial"/>
                <w:b/>
                <w:bCs/>
                <w:sz w:val="20"/>
                <w:szCs w:val="20"/>
              </w:rPr>
            </w:pPr>
            <w:r w:rsidRPr="009811B1">
              <w:rPr>
                <w:rFonts w:ascii="Arial" w:hAnsi="Arial" w:cs="Arial"/>
                <w:b/>
                <w:bCs/>
                <w:sz w:val="20"/>
                <w:szCs w:val="20"/>
              </w:rPr>
              <w:t>EUR/m</w:t>
            </w:r>
            <w:r w:rsidRPr="009811B1">
              <w:rPr>
                <w:rFonts w:ascii="Arial" w:hAnsi="Arial" w:cs="Arial"/>
                <w:b/>
                <w:bCs/>
                <w:sz w:val="20"/>
                <w:szCs w:val="20"/>
                <w:vertAlign w:val="superscript"/>
              </w:rPr>
              <w:t>2</w:t>
            </w:r>
          </w:p>
        </w:tc>
        <w:tc>
          <w:tcPr>
            <w:tcW w:w="1417" w:type="dxa"/>
          </w:tcPr>
          <w:p w14:paraId="59FB5FD3" w14:textId="77777777" w:rsidR="00F30E24" w:rsidRPr="009811B1" w:rsidRDefault="00F30E24" w:rsidP="00D60BC0">
            <w:pPr>
              <w:spacing w:after="0" w:line="360" w:lineRule="auto"/>
              <w:rPr>
                <w:rFonts w:ascii="Arial" w:hAnsi="Arial" w:cs="Arial"/>
                <w:b/>
                <w:bCs/>
                <w:sz w:val="20"/>
                <w:szCs w:val="20"/>
              </w:rPr>
            </w:pPr>
          </w:p>
          <w:p w14:paraId="1B9808AE" w14:textId="77777777" w:rsidR="00F30E24" w:rsidRPr="009811B1" w:rsidRDefault="00F30E24" w:rsidP="00D60BC0">
            <w:pPr>
              <w:spacing w:after="0" w:line="360" w:lineRule="auto"/>
              <w:rPr>
                <w:rFonts w:ascii="Arial" w:hAnsi="Arial" w:cs="Arial"/>
                <w:b/>
                <w:bCs/>
                <w:sz w:val="20"/>
                <w:szCs w:val="20"/>
              </w:rPr>
            </w:pPr>
            <w:r w:rsidRPr="009811B1">
              <w:rPr>
                <w:rFonts w:ascii="Arial" w:hAnsi="Arial" w:cs="Arial"/>
                <w:b/>
                <w:bCs/>
                <w:sz w:val="20"/>
                <w:szCs w:val="20"/>
              </w:rPr>
              <w:t>__________</w:t>
            </w:r>
          </w:p>
          <w:p w14:paraId="3291CBAF" w14:textId="77777777" w:rsidR="00F30E24" w:rsidRPr="009811B1" w:rsidRDefault="00F30E24" w:rsidP="00D60BC0">
            <w:pPr>
              <w:spacing w:after="0" w:line="360" w:lineRule="auto"/>
              <w:jc w:val="center"/>
              <w:rPr>
                <w:rFonts w:ascii="Arial" w:hAnsi="Arial" w:cs="Arial"/>
                <w:b/>
                <w:bCs/>
                <w:sz w:val="20"/>
                <w:szCs w:val="20"/>
              </w:rPr>
            </w:pPr>
            <w:r w:rsidRPr="009811B1">
              <w:rPr>
                <w:rFonts w:ascii="Arial" w:hAnsi="Arial" w:cs="Arial"/>
                <w:b/>
                <w:bCs/>
                <w:sz w:val="20"/>
                <w:szCs w:val="20"/>
              </w:rPr>
              <w:t>EUR</w:t>
            </w:r>
          </w:p>
        </w:tc>
        <w:tc>
          <w:tcPr>
            <w:tcW w:w="1276" w:type="dxa"/>
          </w:tcPr>
          <w:p w14:paraId="1E3FD590" w14:textId="77777777" w:rsidR="00F30E24" w:rsidRPr="009811B1" w:rsidRDefault="00F30E24" w:rsidP="00D60BC0">
            <w:pPr>
              <w:spacing w:after="0" w:line="360" w:lineRule="auto"/>
              <w:jc w:val="center"/>
              <w:rPr>
                <w:rFonts w:ascii="Arial" w:hAnsi="Arial" w:cs="Arial"/>
                <w:b/>
                <w:bCs/>
                <w:sz w:val="20"/>
                <w:szCs w:val="20"/>
              </w:rPr>
            </w:pPr>
          </w:p>
          <w:p w14:paraId="11F0B8C0" w14:textId="77777777" w:rsidR="00F30E24" w:rsidRPr="009811B1" w:rsidRDefault="00F30E24" w:rsidP="00D60BC0">
            <w:pPr>
              <w:spacing w:after="0" w:line="360" w:lineRule="auto"/>
              <w:jc w:val="center"/>
              <w:rPr>
                <w:rFonts w:ascii="Arial" w:hAnsi="Arial" w:cs="Arial"/>
                <w:b/>
                <w:bCs/>
                <w:sz w:val="20"/>
                <w:szCs w:val="20"/>
              </w:rPr>
            </w:pPr>
            <w:r w:rsidRPr="009811B1">
              <w:rPr>
                <w:rFonts w:ascii="Arial" w:hAnsi="Arial" w:cs="Arial"/>
                <w:b/>
                <w:bCs/>
                <w:sz w:val="20"/>
                <w:szCs w:val="20"/>
              </w:rPr>
              <w:t>_________EUR</w:t>
            </w:r>
          </w:p>
        </w:tc>
        <w:tc>
          <w:tcPr>
            <w:tcW w:w="1701" w:type="dxa"/>
          </w:tcPr>
          <w:p w14:paraId="5AEC6382" w14:textId="77777777" w:rsidR="00F30E24" w:rsidRPr="009811B1" w:rsidRDefault="00F30E24" w:rsidP="00D60BC0">
            <w:pPr>
              <w:spacing w:after="0" w:line="360" w:lineRule="auto"/>
              <w:jc w:val="center"/>
              <w:rPr>
                <w:rFonts w:ascii="Arial" w:hAnsi="Arial" w:cs="Arial"/>
                <w:b/>
                <w:bCs/>
                <w:sz w:val="20"/>
                <w:szCs w:val="20"/>
                <w:vertAlign w:val="superscript"/>
              </w:rPr>
            </w:pPr>
          </w:p>
          <w:p w14:paraId="39B25030" w14:textId="77777777" w:rsidR="00F30E24" w:rsidRPr="009811B1" w:rsidRDefault="00F30E24" w:rsidP="00D60BC0">
            <w:pPr>
              <w:spacing w:after="0" w:line="360" w:lineRule="auto"/>
              <w:jc w:val="center"/>
              <w:rPr>
                <w:rFonts w:ascii="Arial" w:hAnsi="Arial" w:cs="Arial"/>
                <w:b/>
                <w:bCs/>
                <w:sz w:val="20"/>
                <w:szCs w:val="20"/>
              </w:rPr>
            </w:pPr>
            <w:r w:rsidRPr="009811B1">
              <w:rPr>
                <w:rFonts w:ascii="Arial" w:hAnsi="Arial" w:cs="Arial"/>
                <w:b/>
                <w:bCs/>
                <w:sz w:val="20"/>
                <w:szCs w:val="20"/>
              </w:rPr>
              <w:t>____________</w:t>
            </w:r>
          </w:p>
          <w:p w14:paraId="08BB12BD" w14:textId="77777777" w:rsidR="00F30E24" w:rsidRPr="009811B1" w:rsidRDefault="00F30E24" w:rsidP="00D60BC0">
            <w:pPr>
              <w:spacing w:after="0" w:line="360" w:lineRule="auto"/>
              <w:jc w:val="center"/>
              <w:rPr>
                <w:rFonts w:ascii="Arial" w:hAnsi="Arial" w:cs="Arial"/>
                <w:b/>
                <w:bCs/>
                <w:sz w:val="20"/>
                <w:szCs w:val="20"/>
              </w:rPr>
            </w:pPr>
            <w:r w:rsidRPr="009811B1">
              <w:rPr>
                <w:rFonts w:ascii="Arial" w:hAnsi="Arial" w:cs="Arial"/>
                <w:b/>
                <w:bCs/>
                <w:sz w:val="20"/>
                <w:szCs w:val="20"/>
              </w:rPr>
              <w:t>EUR</w:t>
            </w:r>
          </w:p>
        </w:tc>
        <w:tc>
          <w:tcPr>
            <w:tcW w:w="1985" w:type="dxa"/>
          </w:tcPr>
          <w:p w14:paraId="0BCA9336" w14:textId="77777777" w:rsidR="00F30E24" w:rsidRPr="009811B1" w:rsidRDefault="00F30E24" w:rsidP="00D60BC0">
            <w:pPr>
              <w:spacing w:after="0" w:line="360" w:lineRule="auto"/>
              <w:jc w:val="center"/>
              <w:rPr>
                <w:rFonts w:ascii="Arial" w:hAnsi="Arial" w:cs="Arial"/>
                <w:b/>
                <w:bCs/>
                <w:sz w:val="20"/>
                <w:szCs w:val="20"/>
              </w:rPr>
            </w:pPr>
          </w:p>
          <w:p w14:paraId="757E3B15" w14:textId="77777777" w:rsidR="00F30E24" w:rsidRPr="009811B1" w:rsidRDefault="00F30E24" w:rsidP="00D60BC0">
            <w:pPr>
              <w:spacing w:after="0" w:line="360" w:lineRule="auto"/>
              <w:jc w:val="center"/>
              <w:rPr>
                <w:rFonts w:ascii="Arial" w:hAnsi="Arial" w:cs="Arial"/>
                <w:b/>
                <w:bCs/>
                <w:sz w:val="20"/>
                <w:szCs w:val="20"/>
              </w:rPr>
            </w:pPr>
            <w:r w:rsidRPr="009811B1">
              <w:rPr>
                <w:rFonts w:ascii="Arial" w:hAnsi="Arial" w:cs="Arial"/>
                <w:b/>
                <w:bCs/>
                <w:sz w:val="20"/>
                <w:szCs w:val="20"/>
              </w:rPr>
              <w:t>_______________</w:t>
            </w:r>
          </w:p>
          <w:p w14:paraId="06AD84E0" w14:textId="77777777" w:rsidR="00F30E24" w:rsidRPr="009811B1" w:rsidRDefault="00F30E24" w:rsidP="00D60BC0">
            <w:pPr>
              <w:spacing w:after="0" w:line="360" w:lineRule="auto"/>
              <w:jc w:val="center"/>
              <w:rPr>
                <w:rFonts w:ascii="Arial" w:hAnsi="Arial" w:cs="Arial"/>
                <w:b/>
                <w:bCs/>
                <w:sz w:val="20"/>
                <w:szCs w:val="20"/>
              </w:rPr>
            </w:pPr>
            <w:r w:rsidRPr="009811B1">
              <w:rPr>
                <w:rFonts w:ascii="Arial" w:hAnsi="Arial" w:cs="Arial"/>
                <w:b/>
                <w:bCs/>
                <w:sz w:val="20"/>
                <w:szCs w:val="20"/>
              </w:rPr>
              <w:t>EUR</w:t>
            </w:r>
          </w:p>
        </w:tc>
        <w:tc>
          <w:tcPr>
            <w:tcW w:w="1417" w:type="dxa"/>
          </w:tcPr>
          <w:p w14:paraId="49CF3CBF" w14:textId="77777777" w:rsidR="00F30E24" w:rsidRPr="009811B1" w:rsidRDefault="00F30E24" w:rsidP="00D60BC0">
            <w:pPr>
              <w:spacing w:after="0" w:line="360" w:lineRule="auto"/>
              <w:jc w:val="center"/>
              <w:rPr>
                <w:rFonts w:ascii="Arial" w:hAnsi="Arial" w:cs="Arial"/>
                <w:b/>
                <w:bCs/>
                <w:sz w:val="20"/>
                <w:szCs w:val="20"/>
              </w:rPr>
            </w:pPr>
          </w:p>
          <w:p w14:paraId="2E5A4E25" w14:textId="77777777" w:rsidR="00F30E24" w:rsidRPr="009811B1" w:rsidRDefault="00F30E24" w:rsidP="00D60BC0">
            <w:pPr>
              <w:spacing w:after="0" w:line="360" w:lineRule="auto"/>
              <w:jc w:val="center"/>
              <w:rPr>
                <w:rFonts w:ascii="Arial" w:hAnsi="Arial" w:cs="Arial"/>
                <w:b/>
                <w:bCs/>
                <w:sz w:val="20"/>
                <w:szCs w:val="20"/>
              </w:rPr>
            </w:pPr>
            <w:r w:rsidRPr="009811B1">
              <w:rPr>
                <w:rFonts w:ascii="Arial" w:hAnsi="Arial" w:cs="Arial"/>
                <w:b/>
                <w:bCs/>
                <w:sz w:val="20"/>
                <w:szCs w:val="20"/>
              </w:rPr>
              <w:t>__________EUR</w:t>
            </w:r>
          </w:p>
        </w:tc>
        <w:tc>
          <w:tcPr>
            <w:tcW w:w="1985" w:type="dxa"/>
          </w:tcPr>
          <w:p w14:paraId="5974A45A" w14:textId="77777777" w:rsidR="00F30E24" w:rsidRPr="009811B1" w:rsidRDefault="00F30E24" w:rsidP="00D60BC0">
            <w:pPr>
              <w:spacing w:after="0" w:line="360" w:lineRule="auto"/>
              <w:jc w:val="center"/>
              <w:rPr>
                <w:rFonts w:ascii="Arial" w:hAnsi="Arial" w:cs="Arial"/>
                <w:b/>
                <w:bCs/>
                <w:sz w:val="20"/>
                <w:szCs w:val="20"/>
              </w:rPr>
            </w:pPr>
          </w:p>
          <w:p w14:paraId="6AD1F266" w14:textId="77777777" w:rsidR="00F30E24" w:rsidRPr="009811B1" w:rsidRDefault="00F30E24" w:rsidP="00D60BC0">
            <w:pPr>
              <w:spacing w:after="0" w:line="360" w:lineRule="auto"/>
              <w:jc w:val="center"/>
              <w:rPr>
                <w:rFonts w:ascii="Arial" w:hAnsi="Arial" w:cs="Arial"/>
                <w:b/>
                <w:bCs/>
                <w:sz w:val="20"/>
                <w:szCs w:val="20"/>
              </w:rPr>
            </w:pPr>
            <w:r w:rsidRPr="009811B1">
              <w:rPr>
                <w:rFonts w:ascii="Arial" w:hAnsi="Arial" w:cs="Arial"/>
                <w:b/>
                <w:bCs/>
                <w:sz w:val="20"/>
                <w:szCs w:val="20"/>
              </w:rPr>
              <w:t>_______________ EUR</w:t>
            </w:r>
          </w:p>
        </w:tc>
      </w:tr>
      <w:tr w:rsidR="00F30E24" w:rsidRPr="009811B1" w14:paraId="7A235DC2" w14:textId="77777777" w:rsidTr="00D60BC0">
        <w:trPr>
          <w:trHeight w:val="120"/>
        </w:trPr>
        <w:tc>
          <w:tcPr>
            <w:tcW w:w="1980" w:type="dxa"/>
            <w:shd w:val="clear" w:color="auto" w:fill="B4C6E7" w:themeFill="accent1" w:themeFillTint="66"/>
            <w:vAlign w:val="center"/>
          </w:tcPr>
          <w:p w14:paraId="12E5460A" w14:textId="77777777" w:rsidR="00F30E24" w:rsidRPr="009811B1" w:rsidRDefault="00F30E24" w:rsidP="00D60BC0">
            <w:pPr>
              <w:pStyle w:val="Glava"/>
              <w:rPr>
                <w:rFonts w:cs="Arial"/>
                <w:b/>
                <w:bCs/>
                <w:sz w:val="20"/>
                <w:szCs w:val="20"/>
              </w:rPr>
            </w:pPr>
            <w:r w:rsidRPr="009811B1">
              <w:rPr>
                <w:rFonts w:cs="Arial"/>
                <w:b/>
                <w:bCs/>
                <w:sz w:val="20"/>
                <w:szCs w:val="20"/>
              </w:rPr>
              <w:t>enota ZAVETIŠČE LJUBLJANA</w:t>
            </w:r>
          </w:p>
        </w:tc>
        <w:tc>
          <w:tcPr>
            <w:tcW w:w="1417" w:type="dxa"/>
          </w:tcPr>
          <w:p w14:paraId="00BC9D71" w14:textId="77777777" w:rsidR="00F30E24" w:rsidRPr="009811B1" w:rsidRDefault="00F30E24" w:rsidP="00D60BC0">
            <w:pPr>
              <w:spacing w:after="0" w:line="360" w:lineRule="auto"/>
              <w:jc w:val="center"/>
              <w:rPr>
                <w:rFonts w:ascii="Arial" w:hAnsi="Arial" w:cs="Arial"/>
                <w:b/>
                <w:bCs/>
                <w:sz w:val="20"/>
                <w:szCs w:val="20"/>
                <w:vertAlign w:val="superscript"/>
              </w:rPr>
            </w:pPr>
            <w:r w:rsidRPr="009811B1">
              <w:rPr>
                <w:rFonts w:ascii="Arial" w:hAnsi="Arial" w:cs="Arial"/>
                <w:b/>
                <w:bCs/>
                <w:sz w:val="20"/>
                <w:szCs w:val="20"/>
              </w:rPr>
              <w:t xml:space="preserve">1.137,88 </w:t>
            </w:r>
            <w:r w:rsidRPr="009811B1">
              <w:rPr>
                <w:rFonts w:ascii="Arial" w:hAnsi="Arial" w:cs="Arial"/>
                <w:sz w:val="20"/>
                <w:szCs w:val="20"/>
              </w:rPr>
              <w:t xml:space="preserve"> </w:t>
            </w:r>
            <w:r w:rsidRPr="009811B1">
              <w:rPr>
                <w:rFonts w:ascii="Arial" w:hAnsi="Arial" w:cs="Arial"/>
                <w:b/>
                <w:bCs/>
                <w:sz w:val="20"/>
                <w:szCs w:val="20"/>
              </w:rPr>
              <w:t>m</w:t>
            </w:r>
            <w:r w:rsidRPr="009811B1">
              <w:rPr>
                <w:rFonts w:ascii="Arial" w:hAnsi="Arial" w:cs="Arial"/>
                <w:b/>
                <w:bCs/>
                <w:sz w:val="20"/>
                <w:szCs w:val="20"/>
                <w:vertAlign w:val="superscript"/>
              </w:rPr>
              <w:t>2</w:t>
            </w:r>
          </w:p>
          <w:p w14:paraId="5EF0A72E" w14:textId="77777777" w:rsidR="00F30E24" w:rsidRPr="009811B1" w:rsidRDefault="00F30E24" w:rsidP="00D60BC0">
            <w:pPr>
              <w:spacing w:after="0" w:line="360" w:lineRule="auto"/>
              <w:jc w:val="center"/>
              <w:rPr>
                <w:rFonts w:ascii="Arial" w:hAnsi="Arial" w:cs="Arial"/>
                <w:b/>
                <w:bCs/>
                <w:sz w:val="20"/>
                <w:szCs w:val="20"/>
              </w:rPr>
            </w:pPr>
            <w:r w:rsidRPr="009811B1">
              <w:rPr>
                <w:rFonts w:ascii="Arial" w:hAnsi="Arial" w:cs="Arial"/>
                <w:b/>
                <w:bCs/>
                <w:sz w:val="20"/>
                <w:szCs w:val="20"/>
              </w:rPr>
              <w:t>___________</w:t>
            </w:r>
          </w:p>
          <w:p w14:paraId="514A7337" w14:textId="77777777" w:rsidR="00F30E24" w:rsidRPr="009811B1" w:rsidRDefault="00F30E24" w:rsidP="00D60BC0">
            <w:pPr>
              <w:pStyle w:val="Glava"/>
              <w:jc w:val="center"/>
              <w:rPr>
                <w:rFonts w:cs="Arial"/>
                <w:b/>
                <w:bCs/>
                <w:sz w:val="20"/>
                <w:szCs w:val="20"/>
              </w:rPr>
            </w:pPr>
            <w:r w:rsidRPr="009811B1">
              <w:rPr>
                <w:rFonts w:cs="Arial"/>
                <w:b/>
                <w:bCs/>
                <w:sz w:val="20"/>
                <w:szCs w:val="20"/>
              </w:rPr>
              <w:t>EUR/m</w:t>
            </w:r>
            <w:r w:rsidRPr="009811B1">
              <w:rPr>
                <w:rFonts w:cs="Arial"/>
                <w:b/>
                <w:bCs/>
                <w:sz w:val="20"/>
                <w:szCs w:val="20"/>
                <w:vertAlign w:val="superscript"/>
              </w:rPr>
              <w:t>2</w:t>
            </w:r>
          </w:p>
        </w:tc>
        <w:tc>
          <w:tcPr>
            <w:tcW w:w="1418" w:type="dxa"/>
          </w:tcPr>
          <w:p w14:paraId="3032F2AD" w14:textId="77777777" w:rsidR="00F30E24" w:rsidRPr="009811B1" w:rsidRDefault="00F30E24" w:rsidP="00D60BC0">
            <w:pPr>
              <w:spacing w:after="0" w:line="360" w:lineRule="auto"/>
              <w:jc w:val="center"/>
              <w:rPr>
                <w:rFonts w:ascii="Arial" w:hAnsi="Arial" w:cs="Arial"/>
                <w:b/>
                <w:bCs/>
                <w:sz w:val="20"/>
                <w:szCs w:val="20"/>
              </w:rPr>
            </w:pPr>
          </w:p>
          <w:p w14:paraId="2D94ADB1" w14:textId="77777777" w:rsidR="00F30E24" w:rsidRPr="009811B1" w:rsidRDefault="00F30E24" w:rsidP="00D60BC0">
            <w:pPr>
              <w:pStyle w:val="Glava"/>
              <w:jc w:val="center"/>
              <w:rPr>
                <w:rFonts w:cs="Arial"/>
                <w:b/>
                <w:bCs/>
                <w:sz w:val="20"/>
                <w:szCs w:val="20"/>
              </w:rPr>
            </w:pPr>
          </w:p>
        </w:tc>
        <w:tc>
          <w:tcPr>
            <w:tcW w:w="1417" w:type="dxa"/>
          </w:tcPr>
          <w:p w14:paraId="3BD826C8" w14:textId="77777777" w:rsidR="00F30E24" w:rsidRPr="009811B1" w:rsidRDefault="00F30E24" w:rsidP="00D60BC0">
            <w:pPr>
              <w:spacing w:after="0" w:line="360" w:lineRule="auto"/>
              <w:jc w:val="center"/>
              <w:rPr>
                <w:rFonts w:ascii="Arial" w:hAnsi="Arial" w:cs="Arial"/>
                <w:b/>
                <w:bCs/>
                <w:sz w:val="20"/>
                <w:szCs w:val="20"/>
              </w:rPr>
            </w:pPr>
          </w:p>
          <w:p w14:paraId="6E54AB6F" w14:textId="77777777" w:rsidR="00F30E24" w:rsidRPr="009811B1" w:rsidRDefault="00F30E24" w:rsidP="00D60BC0">
            <w:pPr>
              <w:spacing w:after="0" w:line="360" w:lineRule="auto"/>
              <w:jc w:val="center"/>
              <w:rPr>
                <w:rFonts w:ascii="Arial" w:hAnsi="Arial" w:cs="Arial"/>
                <w:b/>
                <w:bCs/>
                <w:sz w:val="20"/>
                <w:szCs w:val="20"/>
              </w:rPr>
            </w:pPr>
            <w:r w:rsidRPr="009811B1">
              <w:rPr>
                <w:rFonts w:ascii="Arial" w:hAnsi="Arial" w:cs="Arial"/>
                <w:b/>
                <w:bCs/>
                <w:sz w:val="20"/>
                <w:szCs w:val="20"/>
              </w:rPr>
              <w:t>__________</w:t>
            </w:r>
          </w:p>
          <w:p w14:paraId="4141A6ED" w14:textId="77777777" w:rsidR="00F30E24" w:rsidRPr="009811B1" w:rsidRDefault="00F30E24" w:rsidP="00D60BC0">
            <w:pPr>
              <w:pStyle w:val="Glava"/>
              <w:jc w:val="center"/>
              <w:rPr>
                <w:rFonts w:cs="Arial"/>
                <w:b/>
                <w:bCs/>
                <w:sz w:val="20"/>
                <w:szCs w:val="20"/>
              </w:rPr>
            </w:pPr>
            <w:r w:rsidRPr="009811B1">
              <w:rPr>
                <w:rFonts w:cs="Arial"/>
                <w:b/>
                <w:bCs/>
                <w:sz w:val="20"/>
                <w:szCs w:val="20"/>
              </w:rPr>
              <w:t>EUR</w:t>
            </w:r>
          </w:p>
        </w:tc>
        <w:tc>
          <w:tcPr>
            <w:tcW w:w="1276" w:type="dxa"/>
          </w:tcPr>
          <w:p w14:paraId="0EADB7A1" w14:textId="77777777" w:rsidR="00F30E24" w:rsidRPr="009811B1" w:rsidRDefault="00F30E24" w:rsidP="00D60BC0">
            <w:pPr>
              <w:spacing w:after="0" w:line="360" w:lineRule="auto"/>
              <w:jc w:val="center"/>
              <w:rPr>
                <w:rFonts w:ascii="Arial" w:hAnsi="Arial" w:cs="Arial"/>
                <w:b/>
                <w:bCs/>
                <w:sz w:val="20"/>
                <w:szCs w:val="20"/>
              </w:rPr>
            </w:pPr>
          </w:p>
          <w:p w14:paraId="396A53AF" w14:textId="77777777" w:rsidR="00F30E24" w:rsidRPr="009811B1" w:rsidRDefault="00F30E24" w:rsidP="00D60BC0">
            <w:pPr>
              <w:spacing w:after="0" w:line="360" w:lineRule="auto"/>
              <w:jc w:val="center"/>
              <w:rPr>
                <w:rFonts w:ascii="Arial" w:hAnsi="Arial" w:cs="Arial"/>
                <w:b/>
                <w:bCs/>
                <w:sz w:val="20"/>
                <w:szCs w:val="20"/>
              </w:rPr>
            </w:pPr>
            <w:r w:rsidRPr="009811B1">
              <w:rPr>
                <w:rFonts w:ascii="Arial" w:hAnsi="Arial" w:cs="Arial"/>
                <w:b/>
                <w:bCs/>
                <w:sz w:val="20"/>
                <w:szCs w:val="20"/>
              </w:rPr>
              <w:t>________</w:t>
            </w:r>
          </w:p>
          <w:p w14:paraId="3F194341" w14:textId="77777777" w:rsidR="00F30E24" w:rsidRPr="009811B1" w:rsidRDefault="00F30E24" w:rsidP="00D60BC0">
            <w:pPr>
              <w:pStyle w:val="Glava"/>
              <w:jc w:val="center"/>
              <w:rPr>
                <w:rFonts w:cs="Arial"/>
                <w:b/>
                <w:bCs/>
                <w:sz w:val="20"/>
                <w:szCs w:val="20"/>
              </w:rPr>
            </w:pPr>
            <w:r w:rsidRPr="009811B1">
              <w:rPr>
                <w:rFonts w:cs="Arial"/>
                <w:b/>
                <w:bCs/>
                <w:sz w:val="20"/>
                <w:szCs w:val="20"/>
              </w:rPr>
              <w:t>EUR</w:t>
            </w:r>
          </w:p>
        </w:tc>
        <w:tc>
          <w:tcPr>
            <w:tcW w:w="1701" w:type="dxa"/>
          </w:tcPr>
          <w:p w14:paraId="4735F6EB" w14:textId="77777777" w:rsidR="00F30E24" w:rsidRPr="009811B1" w:rsidRDefault="00F30E24" w:rsidP="00D60BC0">
            <w:pPr>
              <w:spacing w:after="0" w:line="360" w:lineRule="auto"/>
              <w:jc w:val="center"/>
              <w:rPr>
                <w:rFonts w:ascii="Arial" w:hAnsi="Arial" w:cs="Arial"/>
                <w:b/>
                <w:bCs/>
                <w:sz w:val="20"/>
                <w:szCs w:val="20"/>
              </w:rPr>
            </w:pPr>
          </w:p>
          <w:p w14:paraId="7C4E7B32" w14:textId="77777777" w:rsidR="00F30E24" w:rsidRPr="009811B1" w:rsidRDefault="00F30E24" w:rsidP="00D60BC0">
            <w:pPr>
              <w:spacing w:after="0" w:line="360" w:lineRule="auto"/>
              <w:jc w:val="center"/>
              <w:rPr>
                <w:rFonts w:ascii="Arial" w:hAnsi="Arial" w:cs="Arial"/>
                <w:b/>
                <w:bCs/>
                <w:sz w:val="20"/>
                <w:szCs w:val="20"/>
              </w:rPr>
            </w:pPr>
            <w:r w:rsidRPr="009811B1">
              <w:rPr>
                <w:rFonts w:ascii="Arial" w:hAnsi="Arial" w:cs="Arial"/>
                <w:b/>
                <w:bCs/>
                <w:sz w:val="20"/>
                <w:szCs w:val="20"/>
              </w:rPr>
              <w:t>_____________</w:t>
            </w:r>
          </w:p>
          <w:p w14:paraId="69D92798" w14:textId="77777777" w:rsidR="00F30E24" w:rsidRPr="009811B1" w:rsidRDefault="00F30E24" w:rsidP="00D60BC0">
            <w:pPr>
              <w:pStyle w:val="Glava"/>
              <w:jc w:val="center"/>
              <w:rPr>
                <w:rFonts w:cs="Arial"/>
                <w:b/>
                <w:bCs/>
                <w:sz w:val="20"/>
                <w:szCs w:val="20"/>
              </w:rPr>
            </w:pPr>
            <w:r w:rsidRPr="009811B1">
              <w:rPr>
                <w:rFonts w:cs="Arial"/>
                <w:b/>
                <w:bCs/>
                <w:sz w:val="20"/>
                <w:szCs w:val="20"/>
              </w:rPr>
              <w:t>EUR</w:t>
            </w:r>
          </w:p>
        </w:tc>
        <w:tc>
          <w:tcPr>
            <w:tcW w:w="1985" w:type="dxa"/>
          </w:tcPr>
          <w:p w14:paraId="4AD0EAEE" w14:textId="77777777" w:rsidR="00F30E24" w:rsidRPr="009811B1" w:rsidRDefault="00F30E24" w:rsidP="00D60BC0">
            <w:pPr>
              <w:spacing w:after="0" w:line="360" w:lineRule="auto"/>
              <w:jc w:val="center"/>
              <w:rPr>
                <w:rFonts w:ascii="Arial" w:hAnsi="Arial" w:cs="Arial"/>
                <w:b/>
                <w:bCs/>
                <w:sz w:val="20"/>
                <w:szCs w:val="20"/>
              </w:rPr>
            </w:pPr>
          </w:p>
          <w:p w14:paraId="4BD177D7" w14:textId="77777777" w:rsidR="00F30E24" w:rsidRPr="009811B1" w:rsidRDefault="00F30E24" w:rsidP="00D60BC0">
            <w:pPr>
              <w:spacing w:after="0" w:line="360" w:lineRule="auto"/>
              <w:jc w:val="center"/>
              <w:rPr>
                <w:rFonts w:ascii="Arial" w:hAnsi="Arial" w:cs="Arial"/>
                <w:b/>
                <w:bCs/>
                <w:sz w:val="20"/>
                <w:szCs w:val="20"/>
              </w:rPr>
            </w:pPr>
            <w:r w:rsidRPr="009811B1">
              <w:rPr>
                <w:rFonts w:ascii="Arial" w:hAnsi="Arial" w:cs="Arial"/>
                <w:b/>
                <w:bCs/>
                <w:sz w:val="20"/>
                <w:szCs w:val="20"/>
              </w:rPr>
              <w:t>_______________</w:t>
            </w:r>
          </w:p>
          <w:p w14:paraId="3DEF429B" w14:textId="77777777" w:rsidR="00F30E24" w:rsidRPr="009811B1" w:rsidRDefault="00F30E24" w:rsidP="00D60BC0">
            <w:pPr>
              <w:pStyle w:val="Glava"/>
              <w:jc w:val="center"/>
              <w:rPr>
                <w:rFonts w:cs="Arial"/>
                <w:b/>
                <w:bCs/>
                <w:sz w:val="20"/>
                <w:szCs w:val="20"/>
              </w:rPr>
            </w:pPr>
            <w:r w:rsidRPr="009811B1">
              <w:rPr>
                <w:rFonts w:cs="Arial"/>
                <w:b/>
                <w:bCs/>
                <w:sz w:val="20"/>
                <w:szCs w:val="20"/>
              </w:rPr>
              <w:t>EUR</w:t>
            </w:r>
          </w:p>
        </w:tc>
        <w:tc>
          <w:tcPr>
            <w:tcW w:w="1417" w:type="dxa"/>
          </w:tcPr>
          <w:p w14:paraId="1EDB036F" w14:textId="77777777" w:rsidR="00F30E24" w:rsidRPr="009811B1" w:rsidRDefault="00F30E24" w:rsidP="00D60BC0">
            <w:pPr>
              <w:spacing w:after="0" w:line="360" w:lineRule="auto"/>
              <w:jc w:val="center"/>
              <w:rPr>
                <w:rFonts w:ascii="Arial" w:hAnsi="Arial" w:cs="Arial"/>
                <w:b/>
                <w:bCs/>
                <w:sz w:val="20"/>
                <w:szCs w:val="20"/>
              </w:rPr>
            </w:pPr>
          </w:p>
          <w:p w14:paraId="531F8BF8" w14:textId="77777777" w:rsidR="00F30E24" w:rsidRPr="009811B1" w:rsidRDefault="00F30E24" w:rsidP="00D60BC0">
            <w:pPr>
              <w:spacing w:after="0" w:line="360" w:lineRule="auto"/>
              <w:jc w:val="center"/>
              <w:rPr>
                <w:rFonts w:ascii="Arial" w:hAnsi="Arial" w:cs="Arial"/>
                <w:b/>
                <w:bCs/>
                <w:sz w:val="20"/>
                <w:szCs w:val="20"/>
              </w:rPr>
            </w:pPr>
            <w:r w:rsidRPr="009811B1">
              <w:rPr>
                <w:rFonts w:ascii="Arial" w:hAnsi="Arial" w:cs="Arial"/>
                <w:b/>
                <w:bCs/>
                <w:sz w:val="20"/>
                <w:szCs w:val="20"/>
              </w:rPr>
              <w:t>__________</w:t>
            </w:r>
          </w:p>
          <w:p w14:paraId="7C499057" w14:textId="77777777" w:rsidR="00F30E24" w:rsidRPr="009811B1" w:rsidRDefault="00F30E24" w:rsidP="00D60BC0">
            <w:pPr>
              <w:pStyle w:val="Glava"/>
              <w:jc w:val="center"/>
              <w:rPr>
                <w:rFonts w:cs="Arial"/>
                <w:b/>
                <w:bCs/>
                <w:sz w:val="20"/>
                <w:szCs w:val="20"/>
              </w:rPr>
            </w:pPr>
            <w:r w:rsidRPr="009811B1">
              <w:rPr>
                <w:rFonts w:cs="Arial"/>
                <w:b/>
                <w:bCs/>
                <w:sz w:val="20"/>
                <w:szCs w:val="20"/>
              </w:rPr>
              <w:t>EUR</w:t>
            </w:r>
          </w:p>
        </w:tc>
        <w:tc>
          <w:tcPr>
            <w:tcW w:w="1985" w:type="dxa"/>
          </w:tcPr>
          <w:p w14:paraId="2D336559" w14:textId="77777777" w:rsidR="00F30E24" w:rsidRPr="009811B1" w:rsidRDefault="00F30E24" w:rsidP="00D60BC0">
            <w:pPr>
              <w:spacing w:after="0" w:line="360" w:lineRule="auto"/>
              <w:jc w:val="center"/>
              <w:rPr>
                <w:rFonts w:ascii="Arial" w:hAnsi="Arial" w:cs="Arial"/>
                <w:b/>
                <w:bCs/>
                <w:sz w:val="20"/>
                <w:szCs w:val="20"/>
              </w:rPr>
            </w:pPr>
          </w:p>
          <w:p w14:paraId="27C3D808" w14:textId="77777777" w:rsidR="00F30E24" w:rsidRPr="009811B1" w:rsidRDefault="00F30E24" w:rsidP="00D60BC0">
            <w:pPr>
              <w:spacing w:after="0" w:line="360" w:lineRule="auto"/>
              <w:jc w:val="center"/>
              <w:rPr>
                <w:rFonts w:ascii="Arial" w:hAnsi="Arial" w:cs="Arial"/>
                <w:b/>
                <w:bCs/>
                <w:sz w:val="20"/>
                <w:szCs w:val="20"/>
              </w:rPr>
            </w:pPr>
            <w:r w:rsidRPr="009811B1">
              <w:rPr>
                <w:rFonts w:ascii="Arial" w:hAnsi="Arial" w:cs="Arial"/>
                <w:b/>
                <w:bCs/>
                <w:sz w:val="20"/>
                <w:szCs w:val="20"/>
              </w:rPr>
              <w:t>_______________</w:t>
            </w:r>
          </w:p>
          <w:p w14:paraId="1F437670" w14:textId="77777777" w:rsidR="00F30E24" w:rsidRPr="009811B1" w:rsidRDefault="00F30E24" w:rsidP="00D60BC0">
            <w:pPr>
              <w:pStyle w:val="Glava"/>
              <w:jc w:val="center"/>
              <w:rPr>
                <w:rFonts w:cs="Arial"/>
                <w:b/>
                <w:bCs/>
                <w:sz w:val="20"/>
                <w:szCs w:val="20"/>
              </w:rPr>
            </w:pPr>
            <w:r w:rsidRPr="009811B1">
              <w:rPr>
                <w:rFonts w:cs="Arial"/>
                <w:b/>
                <w:bCs/>
                <w:sz w:val="20"/>
                <w:szCs w:val="20"/>
              </w:rPr>
              <w:t>EUR</w:t>
            </w:r>
          </w:p>
        </w:tc>
      </w:tr>
    </w:tbl>
    <w:p w14:paraId="39D0C8B9" w14:textId="77777777" w:rsidR="00F30E24" w:rsidRPr="009811B1" w:rsidRDefault="00F30E24" w:rsidP="00F30E24">
      <w:pPr>
        <w:spacing w:after="0"/>
        <w:rPr>
          <w:rFonts w:ascii="Arial" w:hAnsi="Arial" w:cs="Arial"/>
          <w:sz w:val="20"/>
          <w:szCs w:val="20"/>
        </w:rPr>
      </w:pPr>
    </w:p>
    <w:tbl>
      <w:tblPr>
        <w:tblW w:w="1459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30" w:type="dxa"/>
          <w:right w:w="30" w:type="dxa"/>
        </w:tblCellMar>
        <w:tblLook w:val="0000" w:firstRow="0" w:lastRow="0" w:firstColumn="0" w:lastColumn="0" w:noHBand="0" w:noVBand="0"/>
      </w:tblPr>
      <w:tblGrid>
        <w:gridCol w:w="1980"/>
        <w:gridCol w:w="1984"/>
        <w:gridCol w:w="1985"/>
        <w:gridCol w:w="1701"/>
        <w:gridCol w:w="2126"/>
        <w:gridCol w:w="2268"/>
        <w:gridCol w:w="2552"/>
      </w:tblGrid>
      <w:tr w:rsidR="00F30E24" w:rsidRPr="009811B1" w14:paraId="088B5F51" w14:textId="77777777" w:rsidTr="00D60BC0">
        <w:trPr>
          <w:trHeight w:val="1107"/>
          <w:jc w:val="center"/>
        </w:trPr>
        <w:tc>
          <w:tcPr>
            <w:tcW w:w="1980" w:type="dxa"/>
            <w:shd w:val="clear" w:color="auto" w:fill="EEECE1"/>
          </w:tcPr>
          <w:p w14:paraId="19B134C1" w14:textId="77777777" w:rsidR="00F30E24" w:rsidRPr="009811B1" w:rsidRDefault="00F30E24" w:rsidP="00D60BC0">
            <w:pPr>
              <w:spacing w:after="0"/>
              <w:jc w:val="center"/>
              <w:rPr>
                <w:rFonts w:ascii="Arial" w:hAnsi="Arial" w:cs="Arial"/>
                <w:b/>
                <w:bCs/>
                <w:sz w:val="20"/>
                <w:szCs w:val="20"/>
              </w:rPr>
            </w:pPr>
          </w:p>
        </w:tc>
        <w:tc>
          <w:tcPr>
            <w:tcW w:w="5670" w:type="dxa"/>
            <w:gridSpan w:val="3"/>
            <w:shd w:val="clear" w:color="auto" w:fill="EEECE1"/>
          </w:tcPr>
          <w:p w14:paraId="3E4197E5" w14:textId="77777777" w:rsidR="00F30E24" w:rsidRPr="009811B1" w:rsidRDefault="00F30E24" w:rsidP="00D60BC0">
            <w:pPr>
              <w:spacing w:after="0"/>
              <w:jc w:val="center"/>
              <w:rPr>
                <w:rFonts w:ascii="Arial" w:hAnsi="Arial" w:cs="Arial"/>
                <w:b/>
                <w:bCs/>
                <w:sz w:val="20"/>
                <w:szCs w:val="20"/>
              </w:rPr>
            </w:pPr>
          </w:p>
          <w:p w14:paraId="756D067A" w14:textId="77777777" w:rsidR="00F30E24" w:rsidRPr="009811B1" w:rsidRDefault="00F30E24" w:rsidP="00D60BC0">
            <w:pPr>
              <w:spacing w:after="0"/>
              <w:jc w:val="center"/>
              <w:rPr>
                <w:rFonts w:ascii="Arial" w:hAnsi="Arial" w:cs="Arial"/>
                <w:b/>
                <w:bCs/>
                <w:sz w:val="20"/>
                <w:szCs w:val="20"/>
              </w:rPr>
            </w:pPr>
            <w:r w:rsidRPr="009811B1">
              <w:rPr>
                <w:rFonts w:ascii="Arial" w:hAnsi="Arial" w:cs="Arial"/>
                <w:b/>
                <w:bCs/>
                <w:sz w:val="20"/>
                <w:szCs w:val="20"/>
              </w:rPr>
              <w:t>Ponudbena mesečna cena za celotno notranjo in zunanjo čistilno površino</w:t>
            </w:r>
          </w:p>
          <w:p w14:paraId="729E71CD" w14:textId="77777777" w:rsidR="00F30E24" w:rsidRPr="009811B1" w:rsidRDefault="00F30E24" w:rsidP="00D60BC0">
            <w:pPr>
              <w:spacing w:after="0"/>
              <w:rPr>
                <w:rFonts w:ascii="Arial" w:hAnsi="Arial" w:cs="Arial"/>
                <w:b/>
                <w:bCs/>
                <w:sz w:val="20"/>
                <w:szCs w:val="20"/>
              </w:rPr>
            </w:pPr>
          </w:p>
        </w:tc>
        <w:tc>
          <w:tcPr>
            <w:tcW w:w="6946" w:type="dxa"/>
            <w:gridSpan w:val="3"/>
            <w:shd w:val="clear" w:color="auto" w:fill="EEECE1"/>
          </w:tcPr>
          <w:p w14:paraId="4380AC80" w14:textId="77777777" w:rsidR="00F30E24" w:rsidRPr="009811B1" w:rsidRDefault="00F30E24" w:rsidP="00D60BC0">
            <w:pPr>
              <w:spacing w:after="0"/>
              <w:jc w:val="center"/>
              <w:rPr>
                <w:rFonts w:ascii="Arial" w:hAnsi="Arial" w:cs="Arial"/>
                <w:b/>
                <w:bCs/>
                <w:sz w:val="20"/>
                <w:szCs w:val="20"/>
              </w:rPr>
            </w:pPr>
          </w:p>
          <w:p w14:paraId="3A667B0C" w14:textId="77777777" w:rsidR="00F30E24" w:rsidRPr="009811B1" w:rsidRDefault="00F30E24" w:rsidP="00D60BC0">
            <w:pPr>
              <w:spacing w:after="0"/>
              <w:jc w:val="center"/>
              <w:rPr>
                <w:rFonts w:ascii="Arial" w:hAnsi="Arial" w:cs="Arial"/>
                <w:b/>
                <w:bCs/>
                <w:sz w:val="20"/>
                <w:szCs w:val="20"/>
              </w:rPr>
            </w:pPr>
            <w:r w:rsidRPr="009811B1">
              <w:rPr>
                <w:rFonts w:ascii="Arial" w:hAnsi="Arial" w:cs="Arial"/>
                <w:b/>
                <w:bCs/>
                <w:sz w:val="20"/>
                <w:szCs w:val="20"/>
              </w:rPr>
              <w:t xml:space="preserve">Skupna ponudbena cena (za obdobje treh let) za celotno notranjo in zunanjo čistilno površino </w:t>
            </w:r>
          </w:p>
        </w:tc>
      </w:tr>
      <w:tr w:rsidR="00F30E24" w:rsidRPr="009811B1" w14:paraId="4F33F4B5" w14:textId="77777777" w:rsidTr="00D60BC0">
        <w:trPr>
          <w:trHeight w:val="1229"/>
          <w:jc w:val="center"/>
        </w:trPr>
        <w:tc>
          <w:tcPr>
            <w:tcW w:w="1980" w:type="dxa"/>
            <w:shd w:val="clear" w:color="auto" w:fill="B4C6E7" w:themeFill="accent1" w:themeFillTint="66"/>
          </w:tcPr>
          <w:p w14:paraId="65D465BD" w14:textId="77777777" w:rsidR="00F30E24" w:rsidRPr="009811B1" w:rsidRDefault="00F30E24" w:rsidP="00D60BC0">
            <w:pPr>
              <w:spacing w:after="0"/>
              <w:jc w:val="center"/>
              <w:rPr>
                <w:rFonts w:ascii="Arial" w:hAnsi="Arial" w:cs="Arial"/>
                <w:b/>
                <w:bCs/>
                <w:sz w:val="20"/>
                <w:szCs w:val="20"/>
              </w:rPr>
            </w:pPr>
          </w:p>
        </w:tc>
        <w:tc>
          <w:tcPr>
            <w:tcW w:w="1984" w:type="dxa"/>
            <w:shd w:val="clear" w:color="auto" w:fill="B4C6E7" w:themeFill="accent1" w:themeFillTint="66"/>
            <w:vAlign w:val="center"/>
          </w:tcPr>
          <w:p w14:paraId="204FF029" w14:textId="77777777" w:rsidR="00F30E24" w:rsidRPr="009811B1" w:rsidRDefault="00F30E24" w:rsidP="00D60BC0">
            <w:pPr>
              <w:spacing w:after="0"/>
              <w:jc w:val="center"/>
              <w:rPr>
                <w:rFonts w:ascii="Arial" w:hAnsi="Arial" w:cs="Arial"/>
                <w:b/>
                <w:bCs/>
                <w:sz w:val="20"/>
                <w:szCs w:val="20"/>
              </w:rPr>
            </w:pPr>
            <w:r w:rsidRPr="009811B1">
              <w:rPr>
                <w:rFonts w:ascii="Arial" w:hAnsi="Arial" w:cs="Arial"/>
                <w:b/>
                <w:bCs/>
                <w:sz w:val="20"/>
                <w:szCs w:val="20"/>
              </w:rPr>
              <w:t>Mesečna cena v EUR</w:t>
            </w:r>
          </w:p>
          <w:p w14:paraId="35BD08F8" w14:textId="77777777" w:rsidR="00F30E24" w:rsidRPr="009811B1" w:rsidRDefault="00F30E24" w:rsidP="00D60BC0">
            <w:pPr>
              <w:spacing w:after="0"/>
              <w:jc w:val="center"/>
              <w:rPr>
                <w:rFonts w:ascii="Arial" w:hAnsi="Arial" w:cs="Arial"/>
                <w:b/>
                <w:bCs/>
                <w:sz w:val="20"/>
                <w:szCs w:val="20"/>
              </w:rPr>
            </w:pPr>
            <w:r w:rsidRPr="009811B1">
              <w:rPr>
                <w:rFonts w:ascii="Arial" w:hAnsi="Arial" w:cs="Arial"/>
                <w:b/>
                <w:bCs/>
                <w:sz w:val="20"/>
                <w:szCs w:val="20"/>
              </w:rPr>
              <w:t>(brez DDV)</w:t>
            </w:r>
          </w:p>
        </w:tc>
        <w:tc>
          <w:tcPr>
            <w:tcW w:w="1985" w:type="dxa"/>
            <w:shd w:val="clear" w:color="auto" w:fill="B4C6E7" w:themeFill="accent1" w:themeFillTint="66"/>
          </w:tcPr>
          <w:p w14:paraId="300DF526" w14:textId="77777777" w:rsidR="00F30E24" w:rsidRPr="009811B1" w:rsidRDefault="00F30E24" w:rsidP="00D60BC0">
            <w:pPr>
              <w:spacing w:after="0"/>
              <w:jc w:val="center"/>
              <w:rPr>
                <w:rFonts w:ascii="Arial" w:hAnsi="Arial" w:cs="Arial"/>
                <w:b/>
                <w:bCs/>
                <w:sz w:val="20"/>
                <w:szCs w:val="20"/>
              </w:rPr>
            </w:pPr>
          </w:p>
          <w:p w14:paraId="22829197" w14:textId="77777777" w:rsidR="00F30E24" w:rsidRPr="009811B1" w:rsidRDefault="00F30E24" w:rsidP="00D60BC0">
            <w:pPr>
              <w:spacing w:after="0"/>
              <w:jc w:val="center"/>
              <w:rPr>
                <w:rFonts w:ascii="Arial" w:hAnsi="Arial" w:cs="Arial"/>
                <w:b/>
                <w:bCs/>
                <w:sz w:val="20"/>
                <w:szCs w:val="20"/>
              </w:rPr>
            </w:pPr>
            <w:r w:rsidRPr="009811B1">
              <w:rPr>
                <w:rFonts w:ascii="Arial" w:hAnsi="Arial" w:cs="Arial"/>
                <w:b/>
                <w:bCs/>
                <w:sz w:val="20"/>
                <w:szCs w:val="20"/>
              </w:rPr>
              <w:t>Vrednost</w:t>
            </w:r>
          </w:p>
          <w:p w14:paraId="06181F15" w14:textId="77777777" w:rsidR="00F30E24" w:rsidRPr="009811B1" w:rsidRDefault="00F30E24" w:rsidP="00D60BC0">
            <w:pPr>
              <w:spacing w:after="0"/>
              <w:jc w:val="center"/>
              <w:rPr>
                <w:rFonts w:ascii="Arial" w:hAnsi="Arial" w:cs="Arial"/>
                <w:b/>
                <w:bCs/>
                <w:sz w:val="20"/>
                <w:szCs w:val="20"/>
              </w:rPr>
            </w:pPr>
            <w:r w:rsidRPr="009811B1">
              <w:rPr>
                <w:rFonts w:ascii="Arial" w:hAnsi="Arial" w:cs="Arial"/>
                <w:b/>
                <w:bCs/>
                <w:sz w:val="20"/>
                <w:szCs w:val="20"/>
              </w:rPr>
              <w:t>DDV</w:t>
            </w:r>
          </w:p>
          <w:p w14:paraId="666D1835" w14:textId="77777777" w:rsidR="00F30E24" w:rsidRPr="009811B1" w:rsidRDefault="00F30E24" w:rsidP="00D60BC0">
            <w:pPr>
              <w:spacing w:after="0"/>
              <w:jc w:val="center"/>
              <w:rPr>
                <w:rFonts w:ascii="Arial" w:hAnsi="Arial" w:cs="Arial"/>
                <w:b/>
                <w:bCs/>
                <w:sz w:val="20"/>
                <w:szCs w:val="20"/>
              </w:rPr>
            </w:pPr>
            <w:r w:rsidRPr="009811B1">
              <w:rPr>
                <w:rFonts w:ascii="Arial" w:hAnsi="Arial" w:cs="Arial"/>
                <w:b/>
                <w:bCs/>
                <w:sz w:val="20"/>
                <w:szCs w:val="20"/>
              </w:rPr>
              <w:t>mesečno</w:t>
            </w:r>
          </w:p>
        </w:tc>
        <w:tc>
          <w:tcPr>
            <w:tcW w:w="1701" w:type="dxa"/>
            <w:shd w:val="clear" w:color="auto" w:fill="B4C6E7" w:themeFill="accent1" w:themeFillTint="66"/>
          </w:tcPr>
          <w:p w14:paraId="02469036" w14:textId="77777777" w:rsidR="00F30E24" w:rsidRPr="009811B1" w:rsidRDefault="00F30E24" w:rsidP="00D60BC0">
            <w:pPr>
              <w:spacing w:after="0"/>
              <w:jc w:val="center"/>
              <w:rPr>
                <w:rFonts w:ascii="Arial" w:hAnsi="Arial" w:cs="Arial"/>
                <w:b/>
                <w:bCs/>
                <w:sz w:val="20"/>
                <w:szCs w:val="20"/>
              </w:rPr>
            </w:pPr>
          </w:p>
          <w:p w14:paraId="68170AC2" w14:textId="77777777" w:rsidR="00F30E24" w:rsidRPr="009811B1" w:rsidRDefault="00F30E24" w:rsidP="00D60BC0">
            <w:pPr>
              <w:spacing w:after="0"/>
              <w:jc w:val="center"/>
              <w:rPr>
                <w:rFonts w:ascii="Arial" w:hAnsi="Arial" w:cs="Arial"/>
                <w:b/>
                <w:bCs/>
                <w:sz w:val="20"/>
                <w:szCs w:val="20"/>
              </w:rPr>
            </w:pPr>
            <w:r w:rsidRPr="009811B1">
              <w:rPr>
                <w:rFonts w:ascii="Arial" w:hAnsi="Arial" w:cs="Arial"/>
                <w:b/>
                <w:bCs/>
                <w:sz w:val="20"/>
                <w:szCs w:val="20"/>
              </w:rPr>
              <w:t>Mesečna cena v EUR</w:t>
            </w:r>
          </w:p>
          <w:p w14:paraId="57049596" w14:textId="77777777" w:rsidR="00F30E24" w:rsidRPr="009811B1" w:rsidRDefault="00F30E24" w:rsidP="00D60BC0">
            <w:pPr>
              <w:spacing w:after="0"/>
              <w:jc w:val="center"/>
              <w:rPr>
                <w:rFonts w:ascii="Arial" w:hAnsi="Arial" w:cs="Arial"/>
                <w:b/>
                <w:bCs/>
                <w:sz w:val="20"/>
                <w:szCs w:val="20"/>
              </w:rPr>
            </w:pPr>
            <w:r w:rsidRPr="009811B1">
              <w:rPr>
                <w:rFonts w:ascii="Arial" w:hAnsi="Arial" w:cs="Arial"/>
                <w:b/>
                <w:bCs/>
                <w:sz w:val="20"/>
                <w:szCs w:val="20"/>
              </w:rPr>
              <w:t>(z vključenim DDV)</w:t>
            </w:r>
          </w:p>
          <w:p w14:paraId="65EB758E" w14:textId="77777777" w:rsidR="00F30E24" w:rsidRPr="009811B1" w:rsidRDefault="00F30E24" w:rsidP="00D60BC0">
            <w:pPr>
              <w:spacing w:after="0"/>
              <w:jc w:val="center"/>
              <w:rPr>
                <w:rFonts w:ascii="Arial" w:hAnsi="Arial" w:cs="Arial"/>
                <w:b/>
                <w:bCs/>
                <w:sz w:val="20"/>
                <w:szCs w:val="20"/>
              </w:rPr>
            </w:pPr>
          </w:p>
        </w:tc>
        <w:tc>
          <w:tcPr>
            <w:tcW w:w="2126" w:type="dxa"/>
            <w:shd w:val="clear" w:color="auto" w:fill="B4C6E7" w:themeFill="accent1" w:themeFillTint="66"/>
          </w:tcPr>
          <w:p w14:paraId="1509AF2A" w14:textId="77777777" w:rsidR="00F30E24" w:rsidRPr="009811B1" w:rsidRDefault="00F30E24" w:rsidP="00D60BC0">
            <w:pPr>
              <w:spacing w:after="0"/>
              <w:jc w:val="center"/>
              <w:rPr>
                <w:rFonts w:ascii="Arial" w:hAnsi="Arial" w:cs="Arial"/>
                <w:b/>
                <w:bCs/>
                <w:sz w:val="20"/>
                <w:szCs w:val="20"/>
              </w:rPr>
            </w:pPr>
            <w:r w:rsidRPr="009811B1">
              <w:rPr>
                <w:rFonts w:ascii="Arial" w:hAnsi="Arial" w:cs="Arial"/>
                <w:b/>
                <w:bCs/>
                <w:sz w:val="20"/>
                <w:szCs w:val="20"/>
              </w:rPr>
              <w:t>Skupna ponudbena cena za obdobje trajanja javnega naročila (za obdobje treh let) v EUR</w:t>
            </w:r>
          </w:p>
          <w:p w14:paraId="2F91AB49" w14:textId="77777777" w:rsidR="00F30E24" w:rsidRPr="009811B1" w:rsidRDefault="00F30E24" w:rsidP="00D60BC0">
            <w:pPr>
              <w:spacing w:after="0"/>
              <w:jc w:val="center"/>
              <w:rPr>
                <w:rFonts w:ascii="Arial" w:hAnsi="Arial" w:cs="Arial"/>
                <w:b/>
                <w:bCs/>
                <w:sz w:val="20"/>
                <w:szCs w:val="20"/>
              </w:rPr>
            </w:pPr>
            <w:r w:rsidRPr="009811B1">
              <w:rPr>
                <w:rFonts w:ascii="Arial" w:hAnsi="Arial" w:cs="Arial"/>
                <w:b/>
                <w:bCs/>
                <w:sz w:val="20"/>
                <w:szCs w:val="20"/>
              </w:rPr>
              <w:t>(brez DDV)</w:t>
            </w:r>
          </w:p>
        </w:tc>
        <w:tc>
          <w:tcPr>
            <w:tcW w:w="2268" w:type="dxa"/>
            <w:shd w:val="clear" w:color="auto" w:fill="B4C6E7" w:themeFill="accent1" w:themeFillTint="66"/>
          </w:tcPr>
          <w:p w14:paraId="0264DEDF" w14:textId="77777777" w:rsidR="00F30E24" w:rsidRPr="009811B1" w:rsidRDefault="00F30E24" w:rsidP="00D60BC0">
            <w:pPr>
              <w:spacing w:after="0"/>
              <w:jc w:val="center"/>
              <w:rPr>
                <w:rFonts w:ascii="Arial" w:hAnsi="Arial" w:cs="Arial"/>
                <w:b/>
                <w:bCs/>
                <w:sz w:val="20"/>
                <w:szCs w:val="20"/>
              </w:rPr>
            </w:pPr>
            <w:r w:rsidRPr="009811B1">
              <w:rPr>
                <w:rFonts w:ascii="Arial" w:hAnsi="Arial" w:cs="Arial"/>
                <w:b/>
                <w:bCs/>
                <w:sz w:val="20"/>
                <w:szCs w:val="20"/>
              </w:rPr>
              <w:t>Vrednost</w:t>
            </w:r>
          </w:p>
          <w:p w14:paraId="72C6D232" w14:textId="77777777" w:rsidR="00F30E24" w:rsidRPr="009811B1" w:rsidRDefault="00F30E24" w:rsidP="00D60BC0">
            <w:pPr>
              <w:spacing w:after="0"/>
              <w:jc w:val="center"/>
              <w:rPr>
                <w:rFonts w:ascii="Arial" w:hAnsi="Arial" w:cs="Arial"/>
                <w:b/>
                <w:bCs/>
                <w:sz w:val="20"/>
                <w:szCs w:val="20"/>
              </w:rPr>
            </w:pPr>
            <w:r w:rsidRPr="009811B1">
              <w:rPr>
                <w:rFonts w:ascii="Arial" w:hAnsi="Arial" w:cs="Arial"/>
                <w:b/>
                <w:bCs/>
                <w:sz w:val="20"/>
                <w:szCs w:val="20"/>
              </w:rPr>
              <w:t>DDV</w:t>
            </w:r>
          </w:p>
          <w:p w14:paraId="507AC96B" w14:textId="77777777" w:rsidR="00F30E24" w:rsidRPr="009811B1" w:rsidRDefault="00F30E24" w:rsidP="00D60BC0">
            <w:pPr>
              <w:spacing w:after="0"/>
              <w:jc w:val="center"/>
              <w:rPr>
                <w:rFonts w:ascii="Arial" w:hAnsi="Arial" w:cs="Arial"/>
                <w:b/>
                <w:bCs/>
                <w:sz w:val="20"/>
                <w:szCs w:val="20"/>
              </w:rPr>
            </w:pPr>
            <w:r w:rsidRPr="009811B1">
              <w:rPr>
                <w:rFonts w:ascii="Arial" w:hAnsi="Arial" w:cs="Arial"/>
                <w:b/>
                <w:bCs/>
                <w:sz w:val="20"/>
                <w:szCs w:val="20"/>
              </w:rPr>
              <w:t>za celotno trajanje javnega naročila</w:t>
            </w:r>
          </w:p>
        </w:tc>
        <w:tc>
          <w:tcPr>
            <w:tcW w:w="2552" w:type="dxa"/>
            <w:shd w:val="clear" w:color="auto" w:fill="B4C6E7" w:themeFill="accent1" w:themeFillTint="66"/>
          </w:tcPr>
          <w:p w14:paraId="118DE504" w14:textId="77777777" w:rsidR="00F30E24" w:rsidRPr="009811B1" w:rsidRDefault="00F30E24" w:rsidP="00D60BC0">
            <w:pPr>
              <w:spacing w:after="0"/>
              <w:jc w:val="center"/>
              <w:rPr>
                <w:rFonts w:ascii="Arial" w:hAnsi="Arial" w:cs="Arial"/>
                <w:b/>
                <w:bCs/>
                <w:sz w:val="20"/>
                <w:szCs w:val="20"/>
              </w:rPr>
            </w:pPr>
            <w:r w:rsidRPr="009811B1">
              <w:rPr>
                <w:rFonts w:ascii="Arial" w:hAnsi="Arial" w:cs="Arial"/>
                <w:b/>
                <w:bCs/>
                <w:sz w:val="20"/>
                <w:szCs w:val="20"/>
              </w:rPr>
              <w:t>Skupna ponudbena cena za obdobje trajanja javnega naročila (za obdobje treh let)</w:t>
            </w:r>
          </w:p>
          <w:p w14:paraId="0B978773" w14:textId="77777777" w:rsidR="00F30E24" w:rsidRPr="009811B1" w:rsidRDefault="00F30E24" w:rsidP="00D60BC0">
            <w:pPr>
              <w:spacing w:after="0"/>
              <w:jc w:val="center"/>
              <w:rPr>
                <w:rFonts w:ascii="Arial" w:hAnsi="Arial" w:cs="Arial"/>
                <w:b/>
                <w:bCs/>
                <w:sz w:val="20"/>
                <w:szCs w:val="20"/>
              </w:rPr>
            </w:pPr>
            <w:r w:rsidRPr="009811B1">
              <w:rPr>
                <w:rFonts w:ascii="Arial" w:hAnsi="Arial" w:cs="Arial"/>
                <w:b/>
                <w:bCs/>
                <w:sz w:val="20"/>
                <w:szCs w:val="20"/>
              </w:rPr>
              <w:t>(z vključenim DDV)</w:t>
            </w:r>
          </w:p>
        </w:tc>
      </w:tr>
      <w:tr w:rsidR="00F30E24" w:rsidRPr="009811B1" w14:paraId="4255968F" w14:textId="77777777" w:rsidTr="00D60BC0">
        <w:trPr>
          <w:trHeight w:val="120"/>
          <w:jc w:val="center"/>
        </w:trPr>
        <w:tc>
          <w:tcPr>
            <w:tcW w:w="1980" w:type="dxa"/>
            <w:shd w:val="clear" w:color="auto" w:fill="B4C6E7" w:themeFill="accent1" w:themeFillTint="66"/>
            <w:vAlign w:val="center"/>
          </w:tcPr>
          <w:p w14:paraId="173FAADC" w14:textId="77777777" w:rsidR="00F30E24" w:rsidRPr="009811B1" w:rsidRDefault="00F30E24" w:rsidP="00D60BC0">
            <w:pPr>
              <w:spacing w:after="0" w:line="360" w:lineRule="auto"/>
              <w:jc w:val="center"/>
              <w:rPr>
                <w:rFonts w:ascii="Arial" w:hAnsi="Arial" w:cs="Arial"/>
                <w:b/>
                <w:bCs/>
                <w:sz w:val="20"/>
                <w:szCs w:val="20"/>
              </w:rPr>
            </w:pPr>
            <w:r w:rsidRPr="009811B1">
              <w:rPr>
                <w:rFonts w:ascii="Arial" w:hAnsi="Arial" w:cs="Arial"/>
                <w:b/>
                <w:bCs/>
                <w:sz w:val="20"/>
                <w:szCs w:val="20"/>
              </w:rPr>
              <w:lastRenderedPageBreak/>
              <w:t xml:space="preserve"> SKUPAJ obe enoti ŽIVALSKI VRT ter ZAVETIŠČE LJUBLJANA</w:t>
            </w:r>
          </w:p>
        </w:tc>
        <w:tc>
          <w:tcPr>
            <w:tcW w:w="1984" w:type="dxa"/>
          </w:tcPr>
          <w:p w14:paraId="008A6B01" w14:textId="77777777" w:rsidR="00F30E24" w:rsidRPr="009811B1" w:rsidRDefault="00F30E24" w:rsidP="00D60BC0">
            <w:pPr>
              <w:spacing w:after="0" w:line="360" w:lineRule="auto"/>
              <w:rPr>
                <w:rFonts w:ascii="Arial" w:hAnsi="Arial" w:cs="Arial"/>
                <w:b/>
                <w:bCs/>
                <w:sz w:val="20"/>
                <w:szCs w:val="20"/>
              </w:rPr>
            </w:pPr>
          </w:p>
          <w:p w14:paraId="5937B7DD" w14:textId="77777777" w:rsidR="00F30E24" w:rsidRPr="009811B1" w:rsidRDefault="00F30E24" w:rsidP="00D60BC0">
            <w:pPr>
              <w:spacing w:after="0" w:line="360" w:lineRule="auto"/>
              <w:rPr>
                <w:rFonts w:ascii="Arial" w:hAnsi="Arial" w:cs="Arial"/>
                <w:b/>
                <w:bCs/>
                <w:sz w:val="20"/>
                <w:szCs w:val="20"/>
              </w:rPr>
            </w:pPr>
          </w:p>
          <w:p w14:paraId="49958376" w14:textId="77777777" w:rsidR="00F30E24" w:rsidRPr="009811B1" w:rsidRDefault="00F30E24" w:rsidP="00D60BC0">
            <w:pPr>
              <w:spacing w:after="0" w:line="360" w:lineRule="auto"/>
              <w:rPr>
                <w:rFonts w:ascii="Arial" w:hAnsi="Arial" w:cs="Arial"/>
                <w:b/>
                <w:bCs/>
                <w:sz w:val="20"/>
                <w:szCs w:val="20"/>
              </w:rPr>
            </w:pPr>
            <w:r w:rsidRPr="009811B1">
              <w:rPr>
                <w:rFonts w:ascii="Arial" w:hAnsi="Arial" w:cs="Arial"/>
                <w:b/>
                <w:bCs/>
                <w:sz w:val="20"/>
                <w:szCs w:val="20"/>
              </w:rPr>
              <w:t>_______________</w:t>
            </w:r>
          </w:p>
          <w:p w14:paraId="07E11392" w14:textId="77777777" w:rsidR="00F30E24" w:rsidRPr="009811B1" w:rsidRDefault="00F30E24" w:rsidP="00D60BC0">
            <w:pPr>
              <w:spacing w:after="0" w:line="360" w:lineRule="auto"/>
              <w:jc w:val="center"/>
              <w:rPr>
                <w:rFonts w:ascii="Arial" w:hAnsi="Arial" w:cs="Arial"/>
                <w:b/>
                <w:bCs/>
                <w:sz w:val="20"/>
                <w:szCs w:val="20"/>
              </w:rPr>
            </w:pPr>
            <w:r w:rsidRPr="009811B1">
              <w:rPr>
                <w:rFonts w:ascii="Arial" w:hAnsi="Arial" w:cs="Arial"/>
                <w:b/>
                <w:bCs/>
                <w:sz w:val="20"/>
                <w:szCs w:val="20"/>
              </w:rPr>
              <w:t>EUR</w:t>
            </w:r>
          </w:p>
        </w:tc>
        <w:tc>
          <w:tcPr>
            <w:tcW w:w="1985" w:type="dxa"/>
          </w:tcPr>
          <w:p w14:paraId="60B88960" w14:textId="77777777" w:rsidR="00F30E24" w:rsidRPr="009811B1" w:rsidRDefault="00F30E24" w:rsidP="00D60BC0">
            <w:pPr>
              <w:spacing w:after="0" w:line="360" w:lineRule="auto"/>
              <w:rPr>
                <w:rFonts w:ascii="Arial" w:hAnsi="Arial" w:cs="Arial"/>
                <w:b/>
                <w:bCs/>
                <w:sz w:val="20"/>
                <w:szCs w:val="20"/>
              </w:rPr>
            </w:pPr>
          </w:p>
          <w:p w14:paraId="227B10B4" w14:textId="77777777" w:rsidR="00F30E24" w:rsidRPr="009811B1" w:rsidRDefault="00F30E24" w:rsidP="00D60BC0">
            <w:pPr>
              <w:spacing w:after="0" w:line="360" w:lineRule="auto"/>
              <w:rPr>
                <w:rFonts w:ascii="Arial" w:hAnsi="Arial" w:cs="Arial"/>
                <w:b/>
                <w:bCs/>
                <w:sz w:val="20"/>
                <w:szCs w:val="20"/>
              </w:rPr>
            </w:pPr>
          </w:p>
          <w:p w14:paraId="663C8149" w14:textId="77777777" w:rsidR="00F30E24" w:rsidRPr="009811B1" w:rsidRDefault="00F30E24" w:rsidP="00D60BC0">
            <w:pPr>
              <w:spacing w:after="0" w:line="360" w:lineRule="auto"/>
              <w:jc w:val="center"/>
              <w:rPr>
                <w:rFonts w:ascii="Arial" w:hAnsi="Arial" w:cs="Arial"/>
                <w:b/>
                <w:bCs/>
                <w:sz w:val="20"/>
                <w:szCs w:val="20"/>
              </w:rPr>
            </w:pPr>
            <w:r w:rsidRPr="009811B1">
              <w:rPr>
                <w:rFonts w:ascii="Arial" w:hAnsi="Arial" w:cs="Arial"/>
                <w:b/>
                <w:bCs/>
                <w:sz w:val="20"/>
                <w:szCs w:val="20"/>
              </w:rPr>
              <w:t>______________ EUR</w:t>
            </w:r>
          </w:p>
        </w:tc>
        <w:tc>
          <w:tcPr>
            <w:tcW w:w="1701" w:type="dxa"/>
          </w:tcPr>
          <w:p w14:paraId="3A38BAB1" w14:textId="77777777" w:rsidR="00F30E24" w:rsidRPr="009811B1" w:rsidRDefault="00F30E24" w:rsidP="00D60BC0">
            <w:pPr>
              <w:spacing w:after="0" w:line="360" w:lineRule="auto"/>
              <w:jc w:val="center"/>
              <w:rPr>
                <w:rFonts w:ascii="Arial" w:hAnsi="Arial" w:cs="Arial"/>
                <w:b/>
                <w:bCs/>
                <w:sz w:val="20"/>
                <w:szCs w:val="20"/>
                <w:vertAlign w:val="superscript"/>
              </w:rPr>
            </w:pPr>
          </w:p>
          <w:p w14:paraId="2D5EE4BB" w14:textId="77777777" w:rsidR="00F30E24" w:rsidRPr="009811B1" w:rsidRDefault="00F30E24" w:rsidP="00D60BC0">
            <w:pPr>
              <w:spacing w:after="0" w:line="360" w:lineRule="auto"/>
              <w:jc w:val="center"/>
              <w:rPr>
                <w:rFonts w:ascii="Arial" w:hAnsi="Arial" w:cs="Arial"/>
                <w:b/>
                <w:bCs/>
                <w:sz w:val="20"/>
                <w:szCs w:val="20"/>
                <w:vertAlign w:val="superscript"/>
              </w:rPr>
            </w:pPr>
          </w:p>
          <w:p w14:paraId="2C7997E7" w14:textId="77777777" w:rsidR="00F30E24" w:rsidRPr="009811B1" w:rsidRDefault="00F30E24" w:rsidP="00D60BC0">
            <w:pPr>
              <w:spacing w:after="0" w:line="360" w:lineRule="auto"/>
              <w:jc w:val="center"/>
              <w:rPr>
                <w:rFonts w:ascii="Arial" w:hAnsi="Arial" w:cs="Arial"/>
                <w:b/>
                <w:bCs/>
                <w:sz w:val="20"/>
                <w:szCs w:val="20"/>
              </w:rPr>
            </w:pPr>
            <w:r w:rsidRPr="009811B1">
              <w:rPr>
                <w:rFonts w:ascii="Arial" w:hAnsi="Arial" w:cs="Arial"/>
                <w:b/>
                <w:bCs/>
                <w:sz w:val="20"/>
                <w:szCs w:val="20"/>
              </w:rPr>
              <w:t>_____________</w:t>
            </w:r>
          </w:p>
          <w:p w14:paraId="4FC534B6" w14:textId="77777777" w:rsidR="00F30E24" w:rsidRPr="009811B1" w:rsidRDefault="00F30E24" w:rsidP="00D60BC0">
            <w:pPr>
              <w:spacing w:after="0" w:line="360" w:lineRule="auto"/>
              <w:jc w:val="center"/>
              <w:rPr>
                <w:rFonts w:ascii="Arial" w:hAnsi="Arial" w:cs="Arial"/>
                <w:b/>
                <w:bCs/>
                <w:sz w:val="20"/>
                <w:szCs w:val="20"/>
              </w:rPr>
            </w:pPr>
            <w:r w:rsidRPr="009811B1">
              <w:rPr>
                <w:rFonts w:ascii="Arial" w:hAnsi="Arial" w:cs="Arial"/>
                <w:b/>
                <w:bCs/>
                <w:sz w:val="20"/>
                <w:szCs w:val="20"/>
              </w:rPr>
              <w:t>EUR</w:t>
            </w:r>
          </w:p>
        </w:tc>
        <w:tc>
          <w:tcPr>
            <w:tcW w:w="2126" w:type="dxa"/>
          </w:tcPr>
          <w:p w14:paraId="5B840202" w14:textId="77777777" w:rsidR="00F30E24" w:rsidRPr="009811B1" w:rsidRDefault="00F30E24" w:rsidP="00D60BC0">
            <w:pPr>
              <w:spacing w:after="0" w:line="360" w:lineRule="auto"/>
              <w:jc w:val="center"/>
              <w:rPr>
                <w:rFonts w:ascii="Arial" w:hAnsi="Arial" w:cs="Arial"/>
                <w:b/>
                <w:bCs/>
                <w:sz w:val="20"/>
                <w:szCs w:val="20"/>
              </w:rPr>
            </w:pPr>
          </w:p>
          <w:p w14:paraId="724DE309" w14:textId="77777777" w:rsidR="00F30E24" w:rsidRPr="009811B1" w:rsidRDefault="00F30E24" w:rsidP="00D60BC0">
            <w:pPr>
              <w:spacing w:after="0" w:line="360" w:lineRule="auto"/>
              <w:jc w:val="center"/>
              <w:rPr>
                <w:rFonts w:ascii="Arial" w:hAnsi="Arial" w:cs="Arial"/>
                <w:b/>
                <w:bCs/>
                <w:sz w:val="20"/>
                <w:szCs w:val="20"/>
              </w:rPr>
            </w:pPr>
          </w:p>
          <w:p w14:paraId="310BC815" w14:textId="77777777" w:rsidR="00F30E24" w:rsidRPr="009811B1" w:rsidRDefault="00F30E24" w:rsidP="00D60BC0">
            <w:pPr>
              <w:spacing w:after="0" w:line="360" w:lineRule="auto"/>
              <w:jc w:val="center"/>
              <w:rPr>
                <w:rFonts w:ascii="Arial" w:hAnsi="Arial" w:cs="Arial"/>
                <w:b/>
                <w:bCs/>
                <w:sz w:val="20"/>
                <w:szCs w:val="20"/>
              </w:rPr>
            </w:pPr>
            <w:r w:rsidRPr="009811B1">
              <w:rPr>
                <w:rFonts w:ascii="Arial" w:hAnsi="Arial" w:cs="Arial"/>
                <w:b/>
                <w:bCs/>
                <w:sz w:val="20"/>
                <w:szCs w:val="20"/>
              </w:rPr>
              <w:t>________________</w:t>
            </w:r>
          </w:p>
          <w:p w14:paraId="2C079231" w14:textId="77777777" w:rsidR="00F30E24" w:rsidRPr="009811B1" w:rsidRDefault="00F30E24" w:rsidP="00D60BC0">
            <w:pPr>
              <w:spacing w:after="0" w:line="360" w:lineRule="auto"/>
              <w:jc w:val="center"/>
              <w:rPr>
                <w:rFonts w:ascii="Arial" w:hAnsi="Arial" w:cs="Arial"/>
                <w:b/>
                <w:bCs/>
                <w:sz w:val="20"/>
                <w:szCs w:val="20"/>
              </w:rPr>
            </w:pPr>
            <w:r w:rsidRPr="009811B1">
              <w:rPr>
                <w:rFonts w:ascii="Arial" w:hAnsi="Arial" w:cs="Arial"/>
                <w:b/>
                <w:bCs/>
                <w:sz w:val="20"/>
                <w:szCs w:val="20"/>
              </w:rPr>
              <w:t>EUR</w:t>
            </w:r>
          </w:p>
        </w:tc>
        <w:tc>
          <w:tcPr>
            <w:tcW w:w="2268" w:type="dxa"/>
          </w:tcPr>
          <w:p w14:paraId="39801CFF" w14:textId="77777777" w:rsidR="00F30E24" w:rsidRPr="009811B1" w:rsidRDefault="00F30E24" w:rsidP="00D60BC0">
            <w:pPr>
              <w:spacing w:after="0" w:line="360" w:lineRule="auto"/>
              <w:jc w:val="center"/>
              <w:rPr>
                <w:rFonts w:ascii="Arial" w:hAnsi="Arial" w:cs="Arial"/>
                <w:b/>
                <w:bCs/>
                <w:sz w:val="20"/>
                <w:szCs w:val="20"/>
              </w:rPr>
            </w:pPr>
          </w:p>
          <w:p w14:paraId="02E52926" w14:textId="77777777" w:rsidR="00F30E24" w:rsidRPr="009811B1" w:rsidRDefault="00F30E24" w:rsidP="00D60BC0">
            <w:pPr>
              <w:spacing w:after="0" w:line="360" w:lineRule="auto"/>
              <w:jc w:val="center"/>
              <w:rPr>
                <w:rFonts w:ascii="Arial" w:hAnsi="Arial" w:cs="Arial"/>
                <w:b/>
                <w:bCs/>
                <w:sz w:val="20"/>
                <w:szCs w:val="20"/>
              </w:rPr>
            </w:pPr>
          </w:p>
          <w:p w14:paraId="2C68475C" w14:textId="77777777" w:rsidR="00F30E24" w:rsidRPr="009811B1" w:rsidRDefault="00F30E24" w:rsidP="00D60BC0">
            <w:pPr>
              <w:spacing w:after="0" w:line="360" w:lineRule="auto"/>
              <w:jc w:val="center"/>
              <w:rPr>
                <w:rFonts w:ascii="Arial" w:hAnsi="Arial" w:cs="Arial"/>
                <w:b/>
                <w:bCs/>
                <w:sz w:val="20"/>
                <w:szCs w:val="20"/>
              </w:rPr>
            </w:pPr>
            <w:r w:rsidRPr="009811B1">
              <w:rPr>
                <w:rFonts w:ascii="Arial" w:hAnsi="Arial" w:cs="Arial"/>
                <w:b/>
                <w:bCs/>
                <w:sz w:val="20"/>
                <w:szCs w:val="20"/>
              </w:rPr>
              <w:t>_________________</w:t>
            </w:r>
          </w:p>
          <w:p w14:paraId="378662E0" w14:textId="77777777" w:rsidR="00F30E24" w:rsidRPr="009811B1" w:rsidRDefault="00F30E24" w:rsidP="00D60BC0">
            <w:pPr>
              <w:spacing w:after="0" w:line="360" w:lineRule="auto"/>
              <w:jc w:val="center"/>
              <w:rPr>
                <w:rFonts w:ascii="Arial" w:hAnsi="Arial" w:cs="Arial"/>
                <w:b/>
                <w:bCs/>
                <w:sz w:val="20"/>
                <w:szCs w:val="20"/>
              </w:rPr>
            </w:pPr>
            <w:r w:rsidRPr="009811B1">
              <w:rPr>
                <w:rFonts w:ascii="Arial" w:hAnsi="Arial" w:cs="Arial"/>
                <w:b/>
                <w:bCs/>
                <w:sz w:val="20"/>
                <w:szCs w:val="20"/>
              </w:rPr>
              <w:t>EUR</w:t>
            </w:r>
          </w:p>
        </w:tc>
        <w:tc>
          <w:tcPr>
            <w:tcW w:w="2552" w:type="dxa"/>
          </w:tcPr>
          <w:p w14:paraId="398BFCAC" w14:textId="77777777" w:rsidR="00F30E24" w:rsidRPr="009811B1" w:rsidRDefault="00F30E24" w:rsidP="00D60BC0">
            <w:pPr>
              <w:spacing w:after="0" w:line="360" w:lineRule="auto"/>
              <w:jc w:val="center"/>
              <w:rPr>
                <w:rFonts w:ascii="Arial" w:hAnsi="Arial" w:cs="Arial"/>
                <w:b/>
                <w:bCs/>
                <w:sz w:val="20"/>
                <w:szCs w:val="20"/>
              </w:rPr>
            </w:pPr>
          </w:p>
          <w:p w14:paraId="4A692F65" w14:textId="77777777" w:rsidR="00F30E24" w:rsidRPr="009811B1" w:rsidRDefault="00F30E24" w:rsidP="00D60BC0">
            <w:pPr>
              <w:spacing w:after="0" w:line="360" w:lineRule="auto"/>
              <w:jc w:val="center"/>
              <w:rPr>
                <w:rFonts w:ascii="Arial" w:hAnsi="Arial" w:cs="Arial"/>
                <w:b/>
                <w:bCs/>
                <w:sz w:val="20"/>
                <w:szCs w:val="20"/>
              </w:rPr>
            </w:pPr>
          </w:p>
          <w:p w14:paraId="404C1886" w14:textId="77777777" w:rsidR="00F30E24" w:rsidRPr="009811B1" w:rsidRDefault="00F30E24" w:rsidP="00D60BC0">
            <w:pPr>
              <w:spacing w:after="0" w:line="360" w:lineRule="auto"/>
              <w:jc w:val="center"/>
              <w:rPr>
                <w:rFonts w:ascii="Arial" w:hAnsi="Arial" w:cs="Arial"/>
                <w:b/>
                <w:bCs/>
                <w:sz w:val="20"/>
                <w:szCs w:val="20"/>
              </w:rPr>
            </w:pPr>
            <w:r w:rsidRPr="009811B1">
              <w:rPr>
                <w:rFonts w:ascii="Arial" w:hAnsi="Arial" w:cs="Arial"/>
                <w:b/>
                <w:bCs/>
                <w:sz w:val="20"/>
                <w:szCs w:val="20"/>
              </w:rPr>
              <w:t>___________________ EUR</w:t>
            </w:r>
          </w:p>
        </w:tc>
      </w:tr>
    </w:tbl>
    <w:p w14:paraId="687DC988" w14:textId="77777777" w:rsidR="00F30E24" w:rsidRPr="009811B1" w:rsidRDefault="00F30E24" w:rsidP="00F30E24">
      <w:pPr>
        <w:spacing w:after="0"/>
        <w:rPr>
          <w:rFonts w:ascii="Arial" w:hAnsi="Arial" w:cs="Arial"/>
          <w:sz w:val="20"/>
          <w:szCs w:val="20"/>
        </w:rPr>
      </w:pPr>
    </w:p>
    <w:p w14:paraId="3CA96197" w14:textId="77777777" w:rsidR="00F30E24" w:rsidRPr="009811B1" w:rsidRDefault="00F30E24" w:rsidP="00F30E24">
      <w:pPr>
        <w:spacing w:after="0"/>
        <w:rPr>
          <w:rFonts w:ascii="Arial" w:hAnsi="Arial" w:cs="Arial"/>
          <w:sz w:val="20"/>
          <w:szCs w:val="20"/>
        </w:rPr>
      </w:pPr>
    </w:p>
    <w:p w14:paraId="4911A902" w14:textId="77777777" w:rsidR="00546103" w:rsidRPr="009811B1" w:rsidRDefault="00546103" w:rsidP="00D273C9">
      <w:pPr>
        <w:spacing w:after="0"/>
        <w:jc w:val="right"/>
        <w:rPr>
          <w:rFonts w:ascii="Arial" w:eastAsia="Times New Roman" w:hAnsi="Arial" w:cs="Arial"/>
          <w:sz w:val="20"/>
          <w:szCs w:val="20"/>
          <w:u w:val="single"/>
          <w:lang w:val="en-US" w:eastAsia="zh-CN"/>
        </w:rPr>
      </w:pPr>
    </w:p>
    <w:p w14:paraId="458D92AF" w14:textId="77777777" w:rsidR="00546103" w:rsidRPr="009811B1" w:rsidRDefault="00546103" w:rsidP="00D273C9">
      <w:pPr>
        <w:spacing w:after="0"/>
        <w:rPr>
          <w:rFonts w:ascii="Arial" w:eastAsia="Times New Roman" w:hAnsi="Arial" w:cs="Arial"/>
          <w:sz w:val="20"/>
          <w:szCs w:val="20"/>
          <w:u w:val="single"/>
          <w:lang w:val="en-US" w:eastAsia="zh-CN"/>
        </w:rPr>
        <w:sectPr w:rsidR="00546103" w:rsidRPr="009811B1" w:rsidSect="00546103">
          <w:pgSz w:w="16838" w:h="11906" w:orient="landscape"/>
          <w:pgMar w:top="1418" w:right="1258" w:bottom="1418" w:left="1078" w:header="709" w:footer="709" w:gutter="0"/>
          <w:cols w:space="708"/>
          <w:titlePg/>
          <w:docGrid w:linePitch="326"/>
        </w:sectPr>
      </w:pPr>
      <w:r w:rsidRPr="009811B1">
        <w:rPr>
          <w:rFonts w:ascii="Arial" w:eastAsia="Times New Roman" w:hAnsi="Arial" w:cs="Arial"/>
          <w:sz w:val="20"/>
          <w:szCs w:val="20"/>
          <w:u w:val="single"/>
          <w:lang w:val="en-US" w:eastAsia="zh-CN"/>
        </w:rPr>
        <w:br w:type="page"/>
      </w:r>
    </w:p>
    <w:p w14:paraId="63411F0F" w14:textId="77777777" w:rsidR="00D273C9" w:rsidRPr="009811B1" w:rsidRDefault="00D273C9" w:rsidP="00D273C9">
      <w:pPr>
        <w:autoSpaceDE w:val="0"/>
        <w:autoSpaceDN w:val="0"/>
        <w:adjustRightInd w:val="0"/>
        <w:spacing w:after="0" w:line="240" w:lineRule="auto"/>
        <w:jc w:val="both"/>
        <w:rPr>
          <w:rFonts w:ascii="Arial" w:hAnsi="Arial" w:cs="Arial"/>
          <w:sz w:val="20"/>
          <w:szCs w:val="20"/>
          <w:lang w:val="en-US"/>
        </w:rPr>
      </w:pPr>
      <w:proofErr w:type="spellStart"/>
      <w:r w:rsidRPr="009811B1">
        <w:rPr>
          <w:rFonts w:ascii="Arial" w:hAnsi="Arial" w:cs="Arial"/>
          <w:sz w:val="20"/>
          <w:szCs w:val="20"/>
          <w:lang w:val="en-US"/>
        </w:rPr>
        <w:lastRenderedPageBreak/>
        <w:t>Cena</w:t>
      </w:r>
      <w:proofErr w:type="spellEnd"/>
      <w:r w:rsidRPr="009811B1">
        <w:rPr>
          <w:rFonts w:ascii="Arial" w:hAnsi="Arial" w:cs="Arial"/>
          <w:sz w:val="20"/>
          <w:szCs w:val="20"/>
          <w:lang w:val="en-US"/>
        </w:rPr>
        <w:t xml:space="preserve"> za </w:t>
      </w:r>
      <w:proofErr w:type="spellStart"/>
      <w:r w:rsidRPr="009811B1">
        <w:rPr>
          <w:rFonts w:ascii="Arial" w:hAnsi="Arial" w:cs="Arial"/>
          <w:sz w:val="20"/>
          <w:szCs w:val="20"/>
          <w:lang w:val="en-US"/>
        </w:rPr>
        <w:t>dodatno</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uro</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znaša</w:t>
      </w:r>
      <w:proofErr w:type="spellEnd"/>
      <w:r w:rsidRPr="009811B1">
        <w:rPr>
          <w:rFonts w:ascii="Arial" w:hAnsi="Arial" w:cs="Arial"/>
          <w:sz w:val="20"/>
          <w:szCs w:val="20"/>
          <w:lang w:val="en-US"/>
        </w:rPr>
        <w:t xml:space="preserve"> …………….. EUR </w:t>
      </w:r>
      <w:proofErr w:type="spellStart"/>
      <w:r w:rsidRPr="009811B1">
        <w:rPr>
          <w:rFonts w:ascii="Arial" w:hAnsi="Arial" w:cs="Arial"/>
          <w:sz w:val="20"/>
          <w:szCs w:val="20"/>
          <w:lang w:val="en-US"/>
        </w:rPr>
        <w:t>brez</w:t>
      </w:r>
      <w:proofErr w:type="spellEnd"/>
      <w:r w:rsidRPr="009811B1">
        <w:rPr>
          <w:rFonts w:ascii="Arial" w:hAnsi="Arial" w:cs="Arial"/>
          <w:sz w:val="20"/>
          <w:szCs w:val="20"/>
          <w:lang w:val="en-US"/>
        </w:rPr>
        <w:t xml:space="preserve"> DDV oz. …………….. EUR z </w:t>
      </w:r>
      <w:proofErr w:type="spellStart"/>
      <w:r w:rsidRPr="009811B1">
        <w:rPr>
          <w:rFonts w:ascii="Arial" w:hAnsi="Arial" w:cs="Arial"/>
          <w:sz w:val="20"/>
          <w:szCs w:val="20"/>
          <w:lang w:val="en-US"/>
        </w:rPr>
        <w:t>vključenim</w:t>
      </w:r>
      <w:proofErr w:type="spellEnd"/>
      <w:r w:rsidRPr="009811B1">
        <w:rPr>
          <w:rFonts w:ascii="Arial" w:hAnsi="Arial" w:cs="Arial"/>
          <w:sz w:val="20"/>
          <w:szCs w:val="20"/>
          <w:lang w:val="en-US"/>
        </w:rPr>
        <w:t xml:space="preserve"> DDV.</w:t>
      </w:r>
    </w:p>
    <w:p w14:paraId="54517A55" w14:textId="77777777" w:rsidR="00D273C9" w:rsidRPr="009811B1" w:rsidRDefault="00D273C9" w:rsidP="00D273C9">
      <w:pPr>
        <w:autoSpaceDE w:val="0"/>
        <w:autoSpaceDN w:val="0"/>
        <w:adjustRightInd w:val="0"/>
        <w:spacing w:after="0" w:line="240" w:lineRule="auto"/>
        <w:jc w:val="both"/>
        <w:rPr>
          <w:rFonts w:ascii="Arial" w:hAnsi="Arial" w:cs="Arial"/>
          <w:sz w:val="20"/>
          <w:szCs w:val="20"/>
          <w:lang w:val="en-US"/>
        </w:rPr>
      </w:pPr>
      <w:proofErr w:type="spellStart"/>
      <w:r w:rsidRPr="009811B1">
        <w:rPr>
          <w:rFonts w:ascii="Arial" w:hAnsi="Arial" w:cs="Arial"/>
          <w:sz w:val="20"/>
          <w:szCs w:val="20"/>
          <w:lang w:val="en-US"/>
        </w:rPr>
        <w:t>Skupaj</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pogodbena</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cena</w:t>
      </w:r>
      <w:proofErr w:type="spellEnd"/>
      <w:r w:rsidRPr="009811B1">
        <w:rPr>
          <w:rFonts w:ascii="Arial" w:hAnsi="Arial" w:cs="Arial"/>
          <w:sz w:val="20"/>
          <w:szCs w:val="20"/>
          <w:lang w:val="en-US"/>
        </w:rPr>
        <w:t xml:space="preserve"> za </w:t>
      </w:r>
      <w:proofErr w:type="spellStart"/>
      <w:r w:rsidRPr="009811B1">
        <w:rPr>
          <w:rFonts w:ascii="Arial" w:hAnsi="Arial" w:cs="Arial"/>
          <w:sz w:val="20"/>
          <w:szCs w:val="20"/>
          <w:lang w:val="en-US"/>
        </w:rPr>
        <w:t>celotno</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trajanje</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javnega</w:t>
      </w:r>
      <w:proofErr w:type="spellEnd"/>
      <w:r w:rsidRPr="009811B1">
        <w:rPr>
          <w:rFonts w:ascii="Arial" w:hAnsi="Arial" w:cs="Arial"/>
          <w:sz w:val="20"/>
          <w:szCs w:val="20"/>
          <w:lang w:val="en-US"/>
        </w:rPr>
        <w:t xml:space="preserve"> naročila (od ……….. do…………..):</w:t>
      </w:r>
    </w:p>
    <w:p w14:paraId="54CF00B2" w14:textId="77777777" w:rsidR="00D273C9" w:rsidRPr="009811B1" w:rsidRDefault="00D273C9" w:rsidP="00D273C9">
      <w:pPr>
        <w:autoSpaceDE w:val="0"/>
        <w:autoSpaceDN w:val="0"/>
        <w:adjustRightInd w:val="0"/>
        <w:spacing w:after="0" w:line="240" w:lineRule="auto"/>
        <w:jc w:val="both"/>
        <w:rPr>
          <w:rFonts w:ascii="Arial" w:hAnsi="Arial" w:cs="Arial"/>
          <w:sz w:val="20"/>
          <w:szCs w:val="20"/>
          <w:lang w:val="en-US"/>
        </w:rPr>
      </w:pPr>
      <w:r w:rsidRPr="009811B1">
        <w:rPr>
          <w:rFonts w:ascii="Arial" w:hAnsi="Arial" w:cs="Arial"/>
          <w:sz w:val="20"/>
          <w:szCs w:val="20"/>
          <w:lang w:val="en-US"/>
        </w:rPr>
        <w:t xml:space="preserve">……………..EUR (z </w:t>
      </w:r>
      <w:proofErr w:type="spellStart"/>
      <w:r w:rsidRPr="009811B1">
        <w:rPr>
          <w:rFonts w:ascii="Arial" w:hAnsi="Arial" w:cs="Arial"/>
          <w:sz w:val="20"/>
          <w:szCs w:val="20"/>
          <w:lang w:val="en-US"/>
        </w:rPr>
        <w:t>besedo</w:t>
      </w:r>
      <w:proofErr w:type="spellEnd"/>
      <w:r w:rsidRPr="009811B1">
        <w:rPr>
          <w:rFonts w:ascii="Arial" w:hAnsi="Arial" w:cs="Arial"/>
          <w:sz w:val="20"/>
          <w:szCs w:val="20"/>
          <w:lang w:val="en-US"/>
        </w:rPr>
        <w:t>: ……………..</w:t>
      </w:r>
      <w:proofErr w:type="spellStart"/>
      <w:r w:rsidRPr="009811B1">
        <w:rPr>
          <w:rFonts w:ascii="Arial" w:hAnsi="Arial" w:cs="Arial"/>
          <w:sz w:val="20"/>
          <w:szCs w:val="20"/>
          <w:lang w:val="en-US"/>
        </w:rPr>
        <w:t>eur</w:t>
      </w:r>
      <w:proofErr w:type="spellEnd"/>
      <w:r w:rsidRPr="009811B1">
        <w:rPr>
          <w:rFonts w:ascii="Arial" w:hAnsi="Arial" w:cs="Arial"/>
          <w:sz w:val="20"/>
          <w:szCs w:val="20"/>
          <w:lang w:val="en-US"/>
        </w:rPr>
        <w:t xml:space="preserve"> 00/100)</w:t>
      </w:r>
    </w:p>
    <w:p w14:paraId="245A8322" w14:textId="77777777" w:rsidR="00D273C9" w:rsidRPr="009811B1" w:rsidRDefault="00D273C9" w:rsidP="00D273C9">
      <w:pPr>
        <w:autoSpaceDE w:val="0"/>
        <w:autoSpaceDN w:val="0"/>
        <w:adjustRightInd w:val="0"/>
        <w:spacing w:after="0" w:line="240" w:lineRule="auto"/>
        <w:jc w:val="both"/>
        <w:rPr>
          <w:rFonts w:ascii="Arial" w:hAnsi="Arial" w:cs="Arial"/>
          <w:sz w:val="20"/>
          <w:szCs w:val="20"/>
          <w:lang w:val="en-US"/>
        </w:rPr>
      </w:pPr>
      <w:proofErr w:type="spellStart"/>
      <w:r w:rsidRPr="009811B1">
        <w:rPr>
          <w:rFonts w:ascii="Arial" w:hAnsi="Arial" w:cs="Arial"/>
          <w:sz w:val="20"/>
          <w:szCs w:val="20"/>
          <w:lang w:val="en-US"/>
        </w:rPr>
        <w:t>brez</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vključenega</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davka</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na</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dodano</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vrednost</w:t>
      </w:r>
      <w:proofErr w:type="spellEnd"/>
    </w:p>
    <w:p w14:paraId="3F657A5B" w14:textId="77777777" w:rsidR="00D273C9" w:rsidRPr="009811B1" w:rsidRDefault="00D273C9" w:rsidP="00D273C9">
      <w:pPr>
        <w:autoSpaceDE w:val="0"/>
        <w:autoSpaceDN w:val="0"/>
        <w:adjustRightInd w:val="0"/>
        <w:spacing w:after="0" w:line="240" w:lineRule="auto"/>
        <w:jc w:val="both"/>
        <w:rPr>
          <w:rFonts w:ascii="Arial" w:hAnsi="Arial" w:cs="Arial"/>
          <w:sz w:val="20"/>
          <w:szCs w:val="20"/>
          <w:lang w:val="en-US"/>
        </w:rPr>
      </w:pPr>
      <w:r w:rsidRPr="009811B1">
        <w:rPr>
          <w:rFonts w:ascii="Arial" w:hAnsi="Arial" w:cs="Arial"/>
          <w:sz w:val="20"/>
          <w:szCs w:val="20"/>
          <w:lang w:val="en-US"/>
        </w:rPr>
        <w:t>oz.</w:t>
      </w:r>
    </w:p>
    <w:p w14:paraId="3313C815" w14:textId="77777777" w:rsidR="00D273C9" w:rsidRPr="009811B1" w:rsidRDefault="00D273C9" w:rsidP="00D273C9">
      <w:pPr>
        <w:autoSpaceDE w:val="0"/>
        <w:autoSpaceDN w:val="0"/>
        <w:adjustRightInd w:val="0"/>
        <w:spacing w:after="0" w:line="240" w:lineRule="auto"/>
        <w:jc w:val="both"/>
        <w:rPr>
          <w:rFonts w:ascii="Arial" w:hAnsi="Arial" w:cs="Arial"/>
          <w:sz w:val="20"/>
          <w:szCs w:val="20"/>
          <w:lang w:val="en-US"/>
        </w:rPr>
      </w:pPr>
      <w:r w:rsidRPr="009811B1">
        <w:rPr>
          <w:rFonts w:ascii="Arial" w:hAnsi="Arial" w:cs="Arial"/>
          <w:sz w:val="20"/>
          <w:szCs w:val="20"/>
          <w:lang w:val="en-US"/>
        </w:rPr>
        <w:t xml:space="preserve">…………….. EUR (z </w:t>
      </w:r>
      <w:proofErr w:type="spellStart"/>
      <w:r w:rsidRPr="009811B1">
        <w:rPr>
          <w:rFonts w:ascii="Arial" w:hAnsi="Arial" w:cs="Arial"/>
          <w:sz w:val="20"/>
          <w:szCs w:val="20"/>
          <w:lang w:val="en-US"/>
        </w:rPr>
        <w:t>besedo</w:t>
      </w:r>
      <w:proofErr w:type="spellEnd"/>
      <w:r w:rsidRPr="009811B1">
        <w:rPr>
          <w:rFonts w:ascii="Arial" w:hAnsi="Arial" w:cs="Arial"/>
          <w:sz w:val="20"/>
          <w:szCs w:val="20"/>
          <w:lang w:val="en-US"/>
        </w:rPr>
        <w:t xml:space="preserve">: …………….. </w:t>
      </w:r>
      <w:proofErr w:type="spellStart"/>
      <w:r w:rsidRPr="009811B1">
        <w:rPr>
          <w:rFonts w:ascii="Arial" w:hAnsi="Arial" w:cs="Arial"/>
          <w:sz w:val="20"/>
          <w:szCs w:val="20"/>
          <w:lang w:val="en-US"/>
        </w:rPr>
        <w:t>eur</w:t>
      </w:r>
      <w:proofErr w:type="spellEnd"/>
      <w:r w:rsidRPr="009811B1">
        <w:rPr>
          <w:rFonts w:ascii="Arial" w:hAnsi="Arial" w:cs="Arial"/>
          <w:sz w:val="20"/>
          <w:szCs w:val="20"/>
          <w:lang w:val="en-US"/>
        </w:rPr>
        <w:t xml:space="preserve"> 00/100)</w:t>
      </w:r>
    </w:p>
    <w:p w14:paraId="18EF8AFF" w14:textId="77777777" w:rsidR="00D273C9" w:rsidRPr="009811B1" w:rsidRDefault="00D273C9" w:rsidP="00D273C9">
      <w:pPr>
        <w:autoSpaceDE w:val="0"/>
        <w:autoSpaceDN w:val="0"/>
        <w:adjustRightInd w:val="0"/>
        <w:spacing w:after="0" w:line="240" w:lineRule="auto"/>
        <w:jc w:val="both"/>
        <w:rPr>
          <w:rFonts w:ascii="Arial" w:hAnsi="Arial" w:cs="Arial"/>
          <w:sz w:val="20"/>
          <w:szCs w:val="20"/>
          <w:lang w:val="en-US"/>
        </w:rPr>
      </w:pPr>
      <w:r w:rsidRPr="009811B1">
        <w:rPr>
          <w:rFonts w:ascii="Arial" w:hAnsi="Arial" w:cs="Arial"/>
          <w:sz w:val="20"/>
          <w:szCs w:val="20"/>
          <w:lang w:val="en-US"/>
        </w:rPr>
        <w:t xml:space="preserve">z </w:t>
      </w:r>
      <w:proofErr w:type="spellStart"/>
      <w:r w:rsidRPr="009811B1">
        <w:rPr>
          <w:rFonts w:ascii="Arial" w:hAnsi="Arial" w:cs="Arial"/>
          <w:sz w:val="20"/>
          <w:szCs w:val="20"/>
          <w:lang w:val="en-US"/>
        </w:rPr>
        <w:t>vključenim</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davkom</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na</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dodano</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vrednost</w:t>
      </w:r>
      <w:proofErr w:type="spellEnd"/>
      <w:r w:rsidRPr="009811B1">
        <w:rPr>
          <w:rFonts w:ascii="Arial" w:hAnsi="Arial" w:cs="Arial"/>
          <w:sz w:val="20"/>
          <w:szCs w:val="20"/>
          <w:lang w:val="en-US"/>
        </w:rPr>
        <w:t>.</w:t>
      </w:r>
    </w:p>
    <w:p w14:paraId="38B42969" w14:textId="77777777" w:rsidR="00D273C9" w:rsidRPr="009811B1" w:rsidRDefault="00D273C9" w:rsidP="00D273C9">
      <w:pPr>
        <w:autoSpaceDE w:val="0"/>
        <w:autoSpaceDN w:val="0"/>
        <w:adjustRightInd w:val="0"/>
        <w:spacing w:after="0" w:line="240" w:lineRule="auto"/>
        <w:jc w:val="both"/>
        <w:rPr>
          <w:rFonts w:ascii="Arial" w:hAnsi="Arial" w:cs="Arial"/>
          <w:sz w:val="20"/>
          <w:szCs w:val="20"/>
          <w:lang w:val="en-US"/>
        </w:rPr>
      </w:pPr>
    </w:p>
    <w:p w14:paraId="72A573A3" w14:textId="77777777" w:rsidR="00D273C9" w:rsidRPr="009811B1" w:rsidRDefault="00D273C9" w:rsidP="00D273C9">
      <w:pPr>
        <w:autoSpaceDE w:val="0"/>
        <w:autoSpaceDN w:val="0"/>
        <w:adjustRightInd w:val="0"/>
        <w:spacing w:after="0" w:line="240" w:lineRule="auto"/>
        <w:jc w:val="both"/>
        <w:rPr>
          <w:rFonts w:ascii="Arial" w:hAnsi="Arial" w:cs="Arial"/>
          <w:sz w:val="20"/>
          <w:szCs w:val="20"/>
        </w:rPr>
      </w:pPr>
      <w:proofErr w:type="spellStart"/>
      <w:r w:rsidRPr="009811B1">
        <w:rPr>
          <w:rFonts w:ascii="Arial" w:hAnsi="Arial" w:cs="Arial"/>
          <w:sz w:val="20"/>
          <w:szCs w:val="20"/>
          <w:lang w:val="en-US"/>
        </w:rPr>
        <w:t>Izvajalec</w:t>
      </w:r>
      <w:proofErr w:type="spellEnd"/>
      <w:r w:rsidRPr="009811B1">
        <w:rPr>
          <w:rFonts w:ascii="Arial" w:hAnsi="Arial" w:cs="Arial"/>
          <w:sz w:val="20"/>
          <w:szCs w:val="20"/>
          <w:lang w:val="en-US"/>
        </w:rPr>
        <w:t xml:space="preserve"> se </w:t>
      </w:r>
      <w:proofErr w:type="spellStart"/>
      <w:r w:rsidRPr="009811B1">
        <w:rPr>
          <w:rFonts w:ascii="Arial" w:hAnsi="Arial" w:cs="Arial"/>
          <w:sz w:val="20"/>
          <w:szCs w:val="20"/>
          <w:lang w:val="en-US"/>
        </w:rPr>
        <w:t>obvezuje</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opravljati</w:t>
      </w:r>
      <w:proofErr w:type="spellEnd"/>
      <w:r w:rsidRPr="009811B1">
        <w:rPr>
          <w:rFonts w:ascii="Arial" w:hAnsi="Arial" w:cs="Arial"/>
          <w:sz w:val="20"/>
          <w:szCs w:val="20"/>
          <w:lang w:val="en-US"/>
        </w:rPr>
        <w:t xml:space="preserve"> storitve </w:t>
      </w:r>
      <w:r w:rsidRPr="009811B1">
        <w:rPr>
          <w:rFonts w:ascii="Arial" w:hAnsi="Arial" w:cs="Arial"/>
          <w:sz w:val="20"/>
          <w:szCs w:val="20"/>
        </w:rPr>
        <w:t>čiščenja pri naročniku v skladu s ponudbo in ob pogojih iz razpisne dokumentacije.</w:t>
      </w:r>
    </w:p>
    <w:p w14:paraId="505233E4" w14:textId="77777777" w:rsidR="00D273C9" w:rsidRPr="009811B1" w:rsidRDefault="00D273C9" w:rsidP="00D273C9">
      <w:pPr>
        <w:autoSpaceDE w:val="0"/>
        <w:autoSpaceDN w:val="0"/>
        <w:adjustRightInd w:val="0"/>
        <w:spacing w:after="0" w:line="240" w:lineRule="auto"/>
        <w:jc w:val="both"/>
        <w:rPr>
          <w:rFonts w:ascii="Arial" w:hAnsi="Arial" w:cs="Arial"/>
          <w:sz w:val="20"/>
          <w:szCs w:val="20"/>
        </w:rPr>
      </w:pPr>
      <w:proofErr w:type="spellStart"/>
      <w:r w:rsidRPr="009811B1">
        <w:rPr>
          <w:rFonts w:ascii="Arial" w:hAnsi="Arial" w:cs="Arial"/>
          <w:sz w:val="20"/>
          <w:szCs w:val="20"/>
          <w:lang w:val="en-US"/>
        </w:rPr>
        <w:t>Cena</w:t>
      </w:r>
      <w:proofErr w:type="spellEnd"/>
      <w:r w:rsidRPr="009811B1">
        <w:rPr>
          <w:rFonts w:ascii="Arial" w:hAnsi="Arial" w:cs="Arial"/>
          <w:sz w:val="20"/>
          <w:szCs w:val="20"/>
          <w:lang w:val="en-US"/>
        </w:rPr>
        <w:t xml:space="preserve"> </w:t>
      </w:r>
      <w:r w:rsidRPr="009811B1">
        <w:rPr>
          <w:rFonts w:ascii="Arial" w:hAnsi="Arial" w:cs="Arial"/>
          <w:sz w:val="20"/>
          <w:szCs w:val="20"/>
        </w:rPr>
        <w:t>čiščenja zajema stroške dela, vse materialne stroške čiščenja, čistil, opreme in čistilnih pripomočkov (čistilna sredstva).</w:t>
      </w:r>
    </w:p>
    <w:p w14:paraId="7C9D9F72" w14:textId="77777777" w:rsidR="001A2610" w:rsidRPr="009811B1" w:rsidRDefault="001A2610" w:rsidP="00D273C9">
      <w:pPr>
        <w:autoSpaceDE w:val="0"/>
        <w:autoSpaceDN w:val="0"/>
        <w:adjustRightInd w:val="0"/>
        <w:spacing w:after="0" w:line="240" w:lineRule="auto"/>
        <w:jc w:val="both"/>
        <w:rPr>
          <w:rFonts w:ascii="Arial" w:hAnsi="Arial" w:cs="Arial"/>
          <w:sz w:val="20"/>
          <w:szCs w:val="20"/>
          <w:lang w:val="en-US"/>
        </w:rPr>
      </w:pPr>
    </w:p>
    <w:p w14:paraId="45FACEA7" w14:textId="77777777" w:rsidR="00D273C9" w:rsidRPr="009811B1" w:rsidRDefault="00D273C9" w:rsidP="00D273C9">
      <w:pPr>
        <w:autoSpaceDE w:val="0"/>
        <w:autoSpaceDN w:val="0"/>
        <w:adjustRightInd w:val="0"/>
        <w:spacing w:after="0" w:line="240" w:lineRule="auto"/>
        <w:jc w:val="both"/>
        <w:rPr>
          <w:rFonts w:ascii="Arial" w:hAnsi="Arial" w:cs="Arial"/>
          <w:sz w:val="20"/>
          <w:szCs w:val="20"/>
        </w:rPr>
      </w:pPr>
      <w:proofErr w:type="spellStart"/>
      <w:r w:rsidRPr="009811B1">
        <w:rPr>
          <w:rFonts w:ascii="Arial" w:hAnsi="Arial" w:cs="Arial"/>
          <w:sz w:val="20"/>
          <w:szCs w:val="20"/>
          <w:lang w:val="en-US"/>
        </w:rPr>
        <w:t>Cena</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po</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tej</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pogodbi</w:t>
      </w:r>
      <w:proofErr w:type="spellEnd"/>
      <w:r w:rsidRPr="009811B1">
        <w:rPr>
          <w:rFonts w:ascii="Arial" w:hAnsi="Arial" w:cs="Arial"/>
          <w:sz w:val="20"/>
          <w:szCs w:val="20"/>
          <w:lang w:val="en-US"/>
        </w:rPr>
        <w:t xml:space="preserve"> je </w:t>
      </w:r>
      <w:proofErr w:type="spellStart"/>
      <w:r w:rsidRPr="009811B1">
        <w:rPr>
          <w:rFonts w:ascii="Arial" w:hAnsi="Arial" w:cs="Arial"/>
          <w:sz w:val="20"/>
          <w:szCs w:val="20"/>
          <w:lang w:val="en-US"/>
        </w:rPr>
        <w:t>fiksna</w:t>
      </w:r>
      <w:proofErr w:type="spellEnd"/>
      <w:r w:rsidRPr="009811B1">
        <w:rPr>
          <w:rFonts w:ascii="Arial" w:hAnsi="Arial" w:cs="Arial"/>
          <w:sz w:val="20"/>
          <w:szCs w:val="20"/>
          <w:lang w:val="en-US"/>
        </w:rPr>
        <w:t xml:space="preserve"> za </w:t>
      </w:r>
      <w:proofErr w:type="spellStart"/>
      <w:r w:rsidRPr="009811B1">
        <w:rPr>
          <w:rFonts w:ascii="Arial" w:hAnsi="Arial" w:cs="Arial"/>
          <w:sz w:val="20"/>
          <w:szCs w:val="20"/>
          <w:lang w:val="en-US"/>
        </w:rPr>
        <w:t>ves</w:t>
      </w:r>
      <w:proofErr w:type="spellEnd"/>
      <w:r w:rsidRPr="009811B1">
        <w:rPr>
          <w:rFonts w:ascii="Arial" w:hAnsi="Arial" w:cs="Arial"/>
          <w:sz w:val="20"/>
          <w:szCs w:val="20"/>
          <w:lang w:val="en-US"/>
        </w:rPr>
        <w:t xml:space="preserve"> </w:t>
      </w:r>
      <w:r w:rsidRPr="009811B1">
        <w:rPr>
          <w:rFonts w:ascii="Arial" w:hAnsi="Arial" w:cs="Arial"/>
          <w:sz w:val="20"/>
          <w:szCs w:val="20"/>
        </w:rPr>
        <w:t>čas trajanja pogodbe in se lahko sorazmerno spremeni le zaradi dviga minimalne plače skladno z veljavnimi predpisi v Republiki Sloveniji, in sicer največ za odstotek povišanja minimalne plače za novo koledarsko leto v primerjavi s preteklim koledarskim letom. V preostalih primerih sorazmeren dvig cene predmeta pogodbe ni mogoč.</w:t>
      </w:r>
    </w:p>
    <w:p w14:paraId="41D6A86C" w14:textId="77777777" w:rsidR="001A2610" w:rsidRPr="009811B1" w:rsidRDefault="00D273C9" w:rsidP="00D273C9">
      <w:pPr>
        <w:autoSpaceDE w:val="0"/>
        <w:autoSpaceDN w:val="0"/>
        <w:adjustRightInd w:val="0"/>
        <w:spacing w:after="0" w:line="240" w:lineRule="auto"/>
        <w:jc w:val="both"/>
        <w:rPr>
          <w:rFonts w:ascii="Arial" w:hAnsi="Arial" w:cs="Arial"/>
          <w:sz w:val="20"/>
          <w:szCs w:val="20"/>
        </w:rPr>
      </w:pPr>
      <w:r w:rsidRPr="009811B1">
        <w:rPr>
          <w:rFonts w:ascii="Arial" w:hAnsi="Arial" w:cs="Arial"/>
          <w:sz w:val="20"/>
          <w:szCs w:val="20"/>
        </w:rPr>
        <w:t xml:space="preserve"> </w:t>
      </w:r>
    </w:p>
    <w:p w14:paraId="63080336" w14:textId="77777777" w:rsidR="00D273C9" w:rsidRPr="009811B1" w:rsidRDefault="00D273C9" w:rsidP="00D273C9">
      <w:pPr>
        <w:autoSpaceDE w:val="0"/>
        <w:autoSpaceDN w:val="0"/>
        <w:adjustRightInd w:val="0"/>
        <w:spacing w:after="0" w:line="240" w:lineRule="auto"/>
        <w:jc w:val="both"/>
        <w:rPr>
          <w:rFonts w:ascii="Arial" w:hAnsi="Arial" w:cs="Arial"/>
          <w:sz w:val="20"/>
          <w:szCs w:val="20"/>
        </w:rPr>
      </w:pPr>
      <w:proofErr w:type="spellStart"/>
      <w:r w:rsidRPr="009811B1">
        <w:rPr>
          <w:rFonts w:ascii="Arial" w:hAnsi="Arial" w:cs="Arial"/>
          <w:sz w:val="20"/>
          <w:szCs w:val="20"/>
          <w:lang w:val="en-US"/>
        </w:rPr>
        <w:t>Naro</w:t>
      </w:r>
      <w:r w:rsidRPr="009811B1">
        <w:rPr>
          <w:rFonts w:ascii="Arial" w:hAnsi="Arial" w:cs="Arial"/>
          <w:sz w:val="20"/>
          <w:szCs w:val="20"/>
        </w:rPr>
        <w:t>čnik</w:t>
      </w:r>
      <w:proofErr w:type="spellEnd"/>
      <w:r w:rsidRPr="009811B1">
        <w:rPr>
          <w:rFonts w:ascii="Arial" w:hAnsi="Arial" w:cs="Arial"/>
          <w:sz w:val="20"/>
          <w:szCs w:val="20"/>
        </w:rPr>
        <w:t xml:space="preserve"> zahteva, da je  izvajalec vedno k specifikaciji računa dolžan priložiti tudi kopijo dobavnice za kupljena čistila za naročnika, iz katere bo razvidno, da čistila ustrezajo zahtevam iz razpisne dokumentacije. V primeru, da izvajalec k računu ne bo predložil zahtevane specifikacije, lahko naročnik takšen račun zavrne. </w:t>
      </w:r>
    </w:p>
    <w:p w14:paraId="45700F80" w14:textId="77777777" w:rsidR="001A2610" w:rsidRPr="009811B1" w:rsidRDefault="001A2610" w:rsidP="00D273C9">
      <w:pPr>
        <w:spacing w:after="0" w:line="240" w:lineRule="auto"/>
        <w:jc w:val="both"/>
        <w:rPr>
          <w:rFonts w:ascii="Arial" w:hAnsi="Arial" w:cs="Arial"/>
          <w:sz w:val="20"/>
          <w:szCs w:val="20"/>
        </w:rPr>
      </w:pPr>
    </w:p>
    <w:p w14:paraId="770F7604" w14:textId="77777777" w:rsidR="00D273C9" w:rsidRPr="009811B1" w:rsidRDefault="00D273C9" w:rsidP="00D273C9">
      <w:pPr>
        <w:spacing w:after="0" w:line="240" w:lineRule="auto"/>
        <w:jc w:val="both"/>
        <w:rPr>
          <w:rFonts w:ascii="Arial" w:hAnsi="Arial" w:cs="Arial"/>
          <w:sz w:val="20"/>
          <w:szCs w:val="20"/>
        </w:rPr>
      </w:pPr>
      <w:r w:rsidRPr="009811B1">
        <w:rPr>
          <w:rFonts w:ascii="Arial" w:hAnsi="Arial" w:cs="Arial"/>
          <w:sz w:val="20"/>
          <w:szCs w:val="20"/>
        </w:rPr>
        <w:t>Izvajalec se zaveže, da bo v primeru potrebe naročnika po dodatnih storitvah čiščenja le-te opravil po ceni za dodatno uro, ki znaša ____________ EUR z vključenim DDV oz. ____________ EUR brez vključenega DDV. Cena delovne ure se bo upoštevala tudi, v kolikor osebje izvajalca ne bo na lokaciji izvajanja čiščenja prisotno toliko ur dnevno, kot je to zahtevano v specifikacijah in bo naročnik v skladu z mesečnim poročilom varnostne službe zahteval znižanje mesečnega računa za znesek, ki ga predstavlja zmnožek »manjkajočih« ur in cena ponujene delovne ure.</w:t>
      </w:r>
    </w:p>
    <w:p w14:paraId="56FC16ED" w14:textId="77777777" w:rsidR="00831FB6" w:rsidRPr="009811B1" w:rsidRDefault="00831FB6" w:rsidP="00D273C9">
      <w:pPr>
        <w:spacing w:after="0" w:line="240" w:lineRule="auto"/>
        <w:jc w:val="both"/>
        <w:rPr>
          <w:rFonts w:ascii="Arial" w:hAnsi="Arial" w:cs="Arial"/>
          <w:sz w:val="20"/>
          <w:szCs w:val="20"/>
        </w:rPr>
      </w:pPr>
    </w:p>
    <w:p w14:paraId="272F7376" w14:textId="77777777" w:rsidR="00D273C9" w:rsidRPr="009811B1" w:rsidRDefault="00D273C9" w:rsidP="00D273C9">
      <w:pPr>
        <w:autoSpaceDE w:val="0"/>
        <w:autoSpaceDN w:val="0"/>
        <w:adjustRightInd w:val="0"/>
        <w:spacing w:after="0" w:line="240" w:lineRule="auto"/>
        <w:rPr>
          <w:rFonts w:ascii="Arial" w:hAnsi="Arial" w:cs="Arial"/>
          <w:b/>
          <w:sz w:val="20"/>
          <w:szCs w:val="20"/>
          <w:lang w:val="en-US"/>
        </w:rPr>
      </w:pPr>
      <w:proofErr w:type="spellStart"/>
      <w:r w:rsidRPr="009811B1">
        <w:rPr>
          <w:rFonts w:ascii="Arial" w:hAnsi="Arial" w:cs="Arial"/>
          <w:b/>
          <w:sz w:val="20"/>
          <w:szCs w:val="20"/>
          <w:lang w:val="en-US"/>
        </w:rPr>
        <w:t>Sodelovanje</w:t>
      </w:r>
      <w:proofErr w:type="spellEnd"/>
      <w:r w:rsidRPr="009811B1">
        <w:rPr>
          <w:rFonts w:ascii="Arial" w:hAnsi="Arial" w:cs="Arial"/>
          <w:b/>
          <w:sz w:val="20"/>
          <w:szCs w:val="20"/>
          <w:lang w:val="en-US"/>
        </w:rPr>
        <w:t xml:space="preserve"> s </w:t>
      </w:r>
      <w:proofErr w:type="spellStart"/>
      <w:r w:rsidRPr="009811B1">
        <w:rPr>
          <w:rFonts w:ascii="Arial" w:hAnsi="Arial" w:cs="Arial"/>
          <w:b/>
          <w:sz w:val="20"/>
          <w:szCs w:val="20"/>
          <w:lang w:val="en-US"/>
        </w:rPr>
        <w:t>podizvajalci</w:t>
      </w:r>
      <w:proofErr w:type="spellEnd"/>
      <w:r w:rsidRPr="009811B1">
        <w:rPr>
          <w:rFonts w:ascii="Arial" w:hAnsi="Arial" w:cs="Arial"/>
          <w:b/>
          <w:sz w:val="20"/>
          <w:szCs w:val="20"/>
          <w:lang w:val="en-US"/>
        </w:rPr>
        <w:t xml:space="preserve"> </w:t>
      </w:r>
    </w:p>
    <w:p w14:paraId="626D4105" w14:textId="77777777" w:rsidR="00D273C9" w:rsidRPr="009811B1" w:rsidRDefault="00D273C9" w:rsidP="00D273C9">
      <w:pPr>
        <w:autoSpaceDE w:val="0"/>
        <w:autoSpaceDN w:val="0"/>
        <w:adjustRightInd w:val="0"/>
        <w:spacing w:after="0" w:line="240" w:lineRule="auto"/>
        <w:rPr>
          <w:rFonts w:ascii="Arial" w:hAnsi="Arial" w:cs="Arial"/>
          <w:sz w:val="20"/>
          <w:szCs w:val="20"/>
          <w:lang w:val="en-US"/>
        </w:rPr>
      </w:pPr>
    </w:p>
    <w:p w14:paraId="14643DC7" w14:textId="77777777" w:rsidR="00D273C9" w:rsidRPr="009811B1" w:rsidRDefault="00D273C9" w:rsidP="00D273C9">
      <w:pPr>
        <w:tabs>
          <w:tab w:val="num" w:pos="1495"/>
        </w:tabs>
        <w:spacing w:after="0" w:line="240" w:lineRule="auto"/>
        <w:ind w:right="-286" w:hanging="360"/>
        <w:jc w:val="center"/>
        <w:rPr>
          <w:rFonts w:ascii="Arial" w:hAnsi="Arial" w:cs="Arial"/>
          <w:sz w:val="20"/>
          <w:szCs w:val="20"/>
        </w:rPr>
      </w:pPr>
      <w:r w:rsidRPr="009811B1">
        <w:rPr>
          <w:rFonts w:ascii="Arial" w:hAnsi="Arial" w:cs="Arial"/>
          <w:sz w:val="20"/>
          <w:szCs w:val="20"/>
        </w:rPr>
        <w:t>4. člen</w:t>
      </w:r>
    </w:p>
    <w:p w14:paraId="64A2B06A" w14:textId="77777777" w:rsidR="00D273C9" w:rsidRPr="009811B1" w:rsidRDefault="00D273C9" w:rsidP="00D273C9">
      <w:pPr>
        <w:tabs>
          <w:tab w:val="num" w:pos="1495"/>
        </w:tabs>
        <w:spacing w:after="0" w:line="240" w:lineRule="auto"/>
        <w:ind w:right="-286" w:hanging="360"/>
        <w:rPr>
          <w:rFonts w:ascii="Arial" w:hAnsi="Arial" w:cs="Arial"/>
          <w:sz w:val="20"/>
          <w:szCs w:val="20"/>
        </w:rPr>
      </w:pPr>
      <w:r w:rsidRPr="009811B1">
        <w:rPr>
          <w:rFonts w:ascii="Arial" w:hAnsi="Arial" w:cs="Arial"/>
          <w:sz w:val="20"/>
          <w:szCs w:val="20"/>
        </w:rPr>
        <w:t xml:space="preserve">      </w:t>
      </w:r>
      <w:r w:rsidRPr="009811B1">
        <w:rPr>
          <w:rFonts w:ascii="Arial" w:hAnsi="Arial" w:cs="Arial"/>
          <w:bCs/>
          <w:iCs/>
          <w:sz w:val="20"/>
          <w:szCs w:val="20"/>
          <w:lang w:val="x-none" w:eastAsia="x-none"/>
        </w:rPr>
        <w:t xml:space="preserve">(Opomba: Določbe tega člena veljajo samo v primeru, če bo </w:t>
      </w:r>
      <w:r w:rsidRPr="009811B1">
        <w:rPr>
          <w:rFonts w:ascii="Arial" w:hAnsi="Arial" w:cs="Arial"/>
          <w:bCs/>
          <w:iCs/>
          <w:sz w:val="20"/>
          <w:szCs w:val="20"/>
          <w:lang w:eastAsia="x-none"/>
        </w:rPr>
        <w:t xml:space="preserve">izvajalec </w:t>
      </w:r>
      <w:r w:rsidRPr="009811B1">
        <w:rPr>
          <w:rFonts w:ascii="Arial" w:hAnsi="Arial" w:cs="Arial"/>
          <w:bCs/>
          <w:iCs/>
          <w:sz w:val="20"/>
          <w:szCs w:val="20"/>
          <w:lang w:val="x-none" w:eastAsia="x-none"/>
        </w:rPr>
        <w:t>nastopal s skupaj s podizvajalci. V nasprotnem primeru se ta člen črta, ostale  člene te pogodb pa se ustrezno preštevilči.)</w:t>
      </w:r>
    </w:p>
    <w:p w14:paraId="5056CA64" w14:textId="77777777" w:rsidR="00D273C9" w:rsidRPr="009811B1" w:rsidRDefault="00D273C9" w:rsidP="00D273C9">
      <w:pPr>
        <w:spacing w:after="0" w:line="240" w:lineRule="auto"/>
        <w:rPr>
          <w:rFonts w:ascii="Arial" w:hAnsi="Arial" w:cs="Arial"/>
          <w:sz w:val="20"/>
          <w:szCs w:val="20"/>
        </w:rPr>
      </w:pPr>
      <w:r w:rsidRPr="009811B1">
        <w:rPr>
          <w:rFonts w:ascii="Arial" w:hAnsi="Arial" w:cs="Arial"/>
          <w:sz w:val="20"/>
          <w:szCs w:val="20"/>
        </w:rPr>
        <w:t>Izvajalec bo pogodbena dela izvedel skupaj z naslednjim/i podizvajalcem/i:</w:t>
      </w:r>
    </w:p>
    <w:p w14:paraId="2C9F5025" w14:textId="77777777" w:rsidR="00D273C9" w:rsidRPr="009811B1" w:rsidRDefault="00D273C9" w:rsidP="00D273C9">
      <w:pPr>
        <w:spacing w:after="0" w:line="240" w:lineRule="auto"/>
        <w:rPr>
          <w:rFonts w:ascii="Arial" w:hAnsi="Arial" w:cs="Arial"/>
          <w:sz w:val="20"/>
          <w:szCs w:val="20"/>
        </w:rPr>
      </w:pPr>
      <w:r w:rsidRPr="009811B1">
        <w:rPr>
          <w:rFonts w:ascii="Arial" w:hAnsi="Arial" w:cs="Arial"/>
          <w:sz w:val="20"/>
          <w:szCs w:val="20"/>
        </w:rPr>
        <w:t xml:space="preserve">…………………………………………………………………….……………. (naziv), </w:t>
      </w:r>
    </w:p>
    <w:p w14:paraId="76D271E8" w14:textId="77777777" w:rsidR="00D273C9" w:rsidRPr="009811B1" w:rsidRDefault="00D273C9" w:rsidP="00D273C9">
      <w:pPr>
        <w:spacing w:after="0" w:line="240" w:lineRule="auto"/>
        <w:rPr>
          <w:rFonts w:ascii="Arial" w:hAnsi="Arial" w:cs="Arial"/>
          <w:sz w:val="20"/>
          <w:szCs w:val="20"/>
        </w:rPr>
      </w:pPr>
      <w:r w:rsidRPr="009811B1">
        <w:rPr>
          <w:rFonts w:ascii="Arial" w:hAnsi="Arial" w:cs="Arial"/>
          <w:sz w:val="20"/>
          <w:szCs w:val="20"/>
        </w:rPr>
        <w:t xml:space="preserve">……………………………………………………………………………… (polni naslov), </w:t>
      </w:r>
    </w:p>
    <w:p w14:paraId="0268C2A7" w14:textId="77777777" w:rsidR="00D273C9" w:rsidRPr="009811B1" w:rsidRDefault="00D273C9" w:rsidP="00D273C9">
      <w:pPr>
        <w:spacing w:after="0" w:line="240" w:lineRule="auto"/>
        <w:rPr>
          <w:rFonts w:ascii="Arial" w:hAnsi="Arial" w:cs="Arial"/>
          <w:sz w:val="20"/>
          <w:szCs w:val="20"/>
        </w:rPr>
      </w:pPr>
      <w:r w:rsidRPr="009811B1">
        <w:rPr>
          <w:rFonts w:ascii="Arial" w:hAnsi="Arial" w:cs="Arial"/>
          <w:sz w:val="20"/>
          <w:szCs w:val="20"/>
        </w:rPr>
        <w:t xml:space="preserve">matična številka. …………………………………………….……………., </w:t>
      </w:r>
    </w:p>
    <w:p w14:paraId="08002D67" w14:textId="77777777" w:rsidR="00D273C9" w:rsidRPr="009811B1" w:rsidRDefault="00D273C9" w:rsidP="00D273C9">
      <w:pPr>
        <w:spacing w:after="0" w:line="240" w:lineRule="auto"/>
        <w:rPr>
          <w:rFonts w:ascii="Arial" w:hAnsi="Arial" w:cs="Arial"/>
          <w:sz w:val="20"/>
          <w:szCs w:val="20"/>
        </w:rPr>
      </w:pPr>
      <w:r w:rsidRPr="009811B1">
        <w:rPr>
          <w:rFonts w:ascii="Arial" w:hAnsi="Arial" w:cs="Arial"/>
          <w:sz w:val="20"/>
          <w:szCs w:val="20"/>
        </w:rPr>
        <w:t xml:space="preserve">davčna številka/identifikacijska številka za DDV ………………………….…….., </w:t>
      </w:r>
    </w:p>
    <w:p w14:paraId="09DA8CC2" w14:textId="77777777" w:rsidR="00D273C9" w:rsidRPr="009811B1" w:rsidRDefault="00D273C9" w:rsidP="00D273C9">
      <w:pPr>
        <w:spacing w:after="0" w:line="240" w:lineRule="auto"/>
        <w:rPr>
          <w:rFonts w:ascii="Arial" w:hAnsi="Arial" w:cs="Arial"/>
          <w:sz w:val="20"/>
          <w:szCs w:val="20"/>
        </w:rPr>
      </w:pPr>
      <w:r w:rsidRPr="009811B1">
        <w:rPr>
          <w:rFonts w:ascii="Arial" w:hAnsi="Arial" w:cs="Arial"/>
          <w:sz w:val="20"/>
          <w:szCs w:val="20"/>
        </w:rPr>
        <w:t xml:space="preserve">transakcijski račun …………………………………………………………………, </w:t>
      </w:r>
    </w:p>
    <w:p w14:paraId="2056ABC3" w14:textId="77777777" w:rsidR="00D273C9" w:rsidRPr="009811B1" w:rsidRDefault="00D273C9" w:rsidP="00D273C9">
      <w:pPr>
        <w:spacing w:after="0" w:line="240" w:lineRule="auto"/>
        <w:rPr>
          <w:rFonts w:ascii="Arial" w:hAnsi="Arial" w:cs="Arial"/>
          <w:sz w:val="20"/>
          <w:szCs w:val="20"/>
        </w:rPr>
      </w:pPr>
      <w:r w:rsidRPr="009811B1">
        <w:rPr>
          <w:rFonts w:ascii="Arial" w:hAnsi="Arial" w:cs="Arial"/>
          <w:sz w:val="20"/>
          <w:szCs w:val="20"/>
        </w:rPr>
        <w:t xml:space="preserve">bo izvedel …………….………………………………………………………………………….. (navesti vsako vrsto in količino del, ki jih bo izvedel podizvajalec). </w:t>
      </w:r>
    </w:p>
    <w:p w14:paraId="38081263" w14:textId="77777777" w:rsidR="00D273C9" w:rsidRPr="009811B1" w:rsidRDefault="00D273C9" w:rsidP="00D273C9">
      <w:pPr>
        <w:spacing w:after="0" w:line="240" w:lineRule="auto"/>
        <w:rPr>
          <w:rFonts w:ascii="Arial" w:hAnsi="Arial" w:cs="Arial"/>
          <w:sz w:val="20"/>
          <w:szCs w:val="20"/>
        </w:rPr>
      </w:pPr>
      <w:r w:rsidRPr="009811B1">
        <w:rPr>
          <w:rFonts w:ascii="Arial" w:hAnsi="Arial" w:cs="Arial"/>
          <w:sz w:val="20"/>
          <w:szCs w:val="20"/>
        </w:rPr>
        <w:t xml:space="preserve">Vrednost teh del znaša ………………..…. EUR. </w:t>
      </w:r>
    </w:p>
    <w:p w14:paraId="28B63BE7" w14:textId="77777777" w:rsidR="00D273C9" w:rsidRPr="009811B1" w:rsidRDefault="00D273C9" w:rsidP="00D273C9">
      <w:pPr>
        <w:spacing w:after="0" w:line="240" w:lineRule="auto"/>
        <w:rPr>
          <w:rFonts w:ascii="Arial" w:hAnsi="Arial" w:cs="Arial"/>
          <w:sz w:val="20"/>
          <w:szCs w:val="20"/>
        </w:rPr>
      </w:pPr>
      <w:r w:rsidRPr="009811B1">
        <w:rPr>
          <w:rFonts w:ascii="Arial" w:hAnsi="Arial" w:cs="Arial"/>
          <w:sz w:val="20"/>
          <w:szCs w:val="20"/>
        </w:rPr>
        <w:t xml:space="preserve">Podizvajalec  bo dela izvedel …………….……….. (navesti kraj izvedbe del) najkasneje do ………………………/v roku …………………….. dni od ……………..………. </w:t>
      </w:r>
    </w:p>
    <w:p w14:paraId="7224E1E2" w14:textId="77777777" w:rsidR="00D273C9" w:rsidRPr="009811B1" w:rsidRDefault="00D273C9" w:rsidP="00D273C9">
      <w:pPr>
        <w:spacing w:after="0" w:line="240" w:lineRule="auto"/>
        <w:rPr>
          <w:rFonts w:ascii="Arial" w:hAnsi="Arial" w:cs="Arial"/>
          <w:sz w:val="20"/>
          <w:szCs w:val="20"/>
        </w:rPr>
      </w:pPr>
      <w:r w:rsidRPr="009811B1">
        <w:rPr>
          <w:rFonts w:ascii="Arial" w:hAnsi="Arial" w:cs="Arial"/>
          <w:sz w:val="20"/>
          <w:szCs w:val="20"/>
        </w:rPr>
        <w:t xml:space="preserve">(Opomba: Če je podizvajalcev več, se zgornje podatke navede za vsakega podizvajalca posebej in preostalo besedilo tega člena ustrezno spremeni, glede na število izvajalcev.) </w:t>
      </w:r>
    </w:p>
    <w:p w14:paraId="0BFA9A8F" w14:textId="77777777" w:rsidR="00D273C9" w:rsidRPr="009811B1" w:rsidRDefault="00D273C9" w:rsidP="00D273C9">
      <w:pPr>
        <w:spacing w:after="0" w:line="240" w:lineRule="auto"/>
        <w:rPr>
          <w:rFonts w:ascii="Arial" w:hAnsi="Arial" w:cs="Arial"/>
          <w:sz w:val="20"/>
          <w:szCs w:val="20"/>
        </w:rPr>
      </w:pPr>
      <w:r w:rsidRPr="009811B1">
        <w:rPr>
          <w:rFonts w:ascii="Arial" w:hAnsi="Arial" w:cs="Arial"/>
          <w:sz w:val="20"/>
          <w:szCs w:val="20"/>
        </w:rPr>
        <w:t>Neposredno plačilo podizvajalcu skladno z veljavnimi predpisi ni obvezno. V kolikor morebitni novo nominirani podizvajalec ne bo zahteval neposrednega plačila,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28081261" w14:textId="77777777" w:rsidR="00D273C9" w:rsidRPr="009811B1" w:rsidRDefault="00D273C9" w:rsidP="00D273C9">
      <w:pPr>
        <w:spacing w:after="0" w:line="240" w:lineRule="auto"/>
        <w:rPr>
          <w:rFonts w:ascii="Arial" w:hAnsi="Arial" w:cs="Arial"/>
          <w:sz w:val="20"/>
          <w:szCs w:val="20"/>
        </w:rPr>
      </w:pPr>
      <w:r w:rsidRPr="009811B1">
        <w:rPr>
          <w:rFonts w:ascii="Arial" w:hAnsi="Arial" w:cs="Arial"/>
          <w:sz w:val="20"/>
          <w:szCs w:val="20"/>
        </w:rPr>
        <w:t>Izvajalec mora imeti ob sklenitvi te pogodbe z naročnikom in v času njenega izvajanja, sklenjene pogodbe s podizvajalcem. Če se po sklenitvi te pogodbe zamenja podizvajalec ali če izvajalec sklene pogodbo z novim podizvajalcem,  mora izvajalec v petih (5) dneh po  spremembi naročnika pisno obvestiti in mu predložiti:</w:t>
      </w:r>
    </w:p>
    <w:p w14:paraId="58B5D014" w14:textId="77777777" w:rsidR="00D273C9" w:rsidRPr="009811B1" w:rsidRDefault="00D273C9" w:rsidP="00D273C9">
      <w:pPr>
        <w:numPr>
          <w:ilvl w:val="0"/>
          <w:numId w:val="80"/>
        </w:numPr>
        <w:tabs>
          <w:tab w:val="clear" w:pos="0"/>
          <w:tab w:val="num" w:pos="360"/>
        </w:tabs>
        <w:suppressAutoHyphens/>
        <w:spacing w:after="0" w:line="240" w:lineRule="auto"/>
        <w:ind w:left="360"/>
        <w:jc w:val="both"/>
        <w:rPr>
          <w:rFonts w:ascii="Arial" w:hAnsi="Arial" w:cs="Arial"/>
          <w:sz w:val="20"/>
          <w:szCs w:val="20"/>
        </w:rPr>
      </w:pPr>
      <w:r w:rsidRPr="009811B1">
        <w:rPr>
          <w:rFonts w:ascii="Arial" w:hAnsi="Arial" w:cs="Arial"/>
          <w:sz w:val="20"/>
          <w:szCs w:val="20"/>
        </w:rPr>
        <w:t xml:space="preserve">svojo izjavo, da je poravnal vse nesporne obveznosti prvotnemu podizvajalcu, </w:t>
      </w:r>
    </w:p>
    <w:p w14:paraId="51FC7BFC" w14:textId="77777777" w:rsidR="00D273C9" w:rsidRPr="009811B1" w:rsidRDefault="00D273C9" w:rsidP="00D273C9">
      <w:pPr>
        <w:numPr>
          <w:ilvl w:val="0"/>
          <w:numId w:val="80"/>
        </w:numPr>
        <w:tabs>
          <w:tab w:val="clear" w:pos="0"/>
          <w:tab w:val="num" w:pos="360"/>
        </w:tabs>
        <w:suppressAutoHyphens/>
        <w:spacing w:after="0" w:line="240" w:lineRule="auto"/>
        <w:ind w:left="360"/>
        <w:jc w:val="both"/>
        <w:rPr>
          <w:rFonts w:ascii="Arial" w:hAnsi="Arial" w:cs="Arial"/>
          <w:sz w:val="20"/>
          <w:szCs w:val="20"/>
        </w:rPr>
      </w:pPr>
      <w:r w:rsidRPr="009811B1">
        <w:rPr>
          <w:rFonts w:ascii="Arial" w:hAnsi="Arial" w:cs="Arial"/>
          <w:sz w:val="20"/>
          <w:szCs w:val="20"/>
        </w:rPr>
        <w:t>pooblastilo za plačilo opravljenih in prevzetih del neposredno novemu podizvajalcu in</w:t>
      </w:r>
    </w:p>
    <w:p w14:paraId="5E2D61E4" w14:textId="77777777" w:rsidR="00D273C9" w:rsidRPr="009811B1" w:rsidRDefault="00D273C9" w:rsidP="00D273C9">
      <w:pPr>
        <w:numPr>
          <w:ilvl w:val="0"/>
          <w:numId w:val="80"/>
        </w:numPr>
        <w:tabs>
          <w:tab w:val="clear" w:pos="0"/>
          <w:tab w:val="num" w:pos="360"/>
        </w:tabs>
        <w:suppressAutoHyphens/>
        <w:spacing w:after="0" w:line="240" w:lineRule="auto"/>
        <w:ind w:left="360"/>
        <w:jc w:val="both"/>
        <w:rPr>
          <w:rFonts w:ascii="Arial" w:hAnsi="Arial" w:cs="Arial"/>
          <w:sz w:val="20"/>
          <w:szCs w:val="20"/>
        </w:rPr>
      </w:pPr>
      <w:r w:rsidRPr="009811B1">
        <w:rPr>
          <w:rFonts w:ascii="Arial" w:hAnsi="Arial" w:cs="Arial"/>
          <w:sz w:val="20"/>
          <w:szCs w:val="20"/>
        </w:rPr>
        <w:t>pisno zahtevo novega podizvajalca k neposrednemu plačilu, v kolikor ga podizvajalec zahteva.</w:t>
      </w:r>
    </w:p>
    <w:p w14:paraId="0E113E86" w14:textId="77777777" w:rsidR="00D273C9" w:rsidRPr="009811B1" w:rsidRDefault="00D273C9" w:rsidP="00D273C9">
      <w:pPr>
        <w:spacing w:after="0" w:line="240" w:lineRule="auto"/>
        <w:rPr>
          <w:rFonts w:ascii="Arial" w:hAnsi="Arial" w:cs="Arial"/>
          <w:sz w:val="20"/>
          <w:szCs w:val="20"/>
        </w:rPr>
      </w:pPr>
      <w:r w:rsidRPr="009811B1">
        <w:rPr>
          <w:rFonts w:ascii="Arial" w:hAnsi="Arial" w:cs="Arial"/>
          <w:sz w:val="20"/>
          <w:szCs w:val="20"/>
        </w:rPr>
        <w:lastRenderedPageBreak/>
        <w:t>Zamenjavo podizvajalcev pogodbeni stranki uredita z dodatkom k tej pogodbi.</w:t>
      </w:r>
    </w:p>
    <w:p w14:paraId="46985439" w14:textId="77777777" w:rsidR="00D273C9" w:rsidRPr="009811B1" w:rsidRDefault="00D273C9" w:rsidP="00D273C9">
      <w:pPr>
        <w:spacing w:after="0" w:line="240" w:lineRule="auto"/>
        <w:jc w:val="both"/>
        <w:rPr>
          <w:rFonts w:ascii="Arial" w:hAnsi="Arial" w:cs="Arial"/>
          <w:sz w:val="20"/>
          <w:szCs w:val="20"/>
        </w:rPr>
      </w:pPr>
      <w:r w:rsidRPr="009811B1">
        <w:rPr>
          <w:rFonts w:ascii="Arial" w:hAnsi="Arial" w:cs="Arial"/>
          <w:sz w:val="20"/>
          <w:szCs w:val="20"/>
        </w:rPr>
        <w:t xml:space="preserve">V razmerju do naročnika izvajalec v celoti odgovarja za izvedbo del, ki so predmet te pogodbe. </w:t>
      </w:r>
    </w:p>
    <w:p w14:paraId="5CE3FBBA" w14:textId="77777777" w:rsidR="00D273C9" w:rsidRPr="009811B1" w:rsidRDefault="00D273C9" w:rsidP="00D273C9">
      <w:pPr>
        <w:spacing w:after="0" w:line="240" w:lineRule="auto"/>
        <w:jc w:val="both"/>
        <w:rPr>
          <w:rFonts w:ascii="Arial" w:hAnsi="Arial" w:cs="Arial"/>
          <w:sz w:val="20"/>
          <w:szCs w:val="20"/>
        </w:rPr>
      </w:pPr>
      <w:r w:rsidRPr="009811B1">
        <w:rPr>
          <w:rFonts w:ascii="Arial" w:hAnsi="Arial" w:cs="Arial"/>
          <w:sz w:val="20"/>
          <w:szCs w:val="20"/>
        </w:rPr>
        <w:t>Naročnik si pridržuje pravico, da lahko na delovišču, kjer se dela izvajajo, kadarkoli preveri, delavci katerega podizvajalca opravljajo dela. Vsi delavci so naročniku dolžni dati verodostojne podatke. Če naročnik ugotovi, da dela izvaja podizvajalec, ki ga izvajalec ni uvedel v svoji ponudbi oziroma ni dogovorjen s to pogodbo, ima pravico odpovedati to pogodbo.</w:t>
      </w:r>
    </w:p>
    <w:p w14:paraId="313CF36D" w14:textId="77777777" w:rsidR="00D273C9" w:rsidRPr="009811B1" w:rsidRDefault="00D273C9" w:rsidP="00D273C9">
      <w:pPr>
        <w:spacing w:after="0" w:line="240" w:lineRule="auto"/>
        <w:jc w:val="both"/>
        <w:rPr>
          <w:rFonts w:ascii="Arial" w:hAnsi="Arial" w:cs="Arial"/>
          <w:sz w:val="20"/>
          <w:szCs w:val="20"/>
        </w:rPr>
      </w:pPr>
      <w:r w:rsidRPr="009811B1">
        <w:rPr>
          <w:rFonts w:ascii="Arial" w:hAnsi="Arial" w:cs="Arial"/>
          <w:sz w:val="20"/>
          <w:szCs w:val="20"/>
        </w:rPr>
        <w:t>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0A5362CF" w14:textId="77777777" w:rsidR="001A2610" w:rsidRPr="009811B1" w:rsidRDefault="001A2610" w:rsidP="00D273C9">
      <w:pPr>
        <w:autoSpaceDE w:val="0"/>
        <w:autoSpaceDN w:val="0"/>
        <w:adjustRightInd w:val="0"/>
        <w:spacing w:after="0" w:line="240" w:lineRule="auto"/>
        <w:rPr>
          <w:rFonts w:ascii="Arial" w:hAnsi="Arial" w:cs="Arial"/>
          <w:b/>
          <w:bCs/>
          <w:sz w:val="20"/>
          <w:szCs w:val="20"/>
          <w:lang w:val="en-US"/>
        </w:rPr>
      </w:pPr>
    </w:p>
    <w:p w14:paraId="3C025A3E" w14:textId="77777777" w:rsidR="00D273C9" w:rsidRPr="009811B1" w:rsidRDefault="00D273C9" w:rsidP="00D273C9">
      <w:pPr>
        <w:autoSpaceDE w:val="0"/>
        <w:autoSpaceDN w:val="0"/>
        <w:adjustRightInd w:val="0"/>
        <w:spacing w:after="0" w:line="240" w:lineRule="auto"/>
        <w:rPr>
          <w:rFonts w:ascii="Arial" w:hAnsi="Arial" w:cs="Arial"/>
          <w:b/>
          <w:bCs/>
          <w:sz w:val="20"/>
          <w:szCs w:val="20"/>
        </w:rPr>
      </w:pPr>
      <w:r w:rsidRPr="009811B1">
        <w:rPr>
          <w:rFonts w:ascii="Arial" w:hAnsi="Arial" w:cs="Arial"/>
          <w:b/>
          <w:bCs/>
          <w:sz w:val="20"/>
          <w:szCs w:val="20"/>
          <w:lang w:val="en-US"/>
        </w:rPr>
        <w:t>III. PLA</w:t>
      </w:r>
      <w:r w:rsidRPr="009811B1">
        <w:rPr>
          <w:rFonts w:ascii="Arial" w:hAnsi="Arial" w:cs="Arial"/>
          <w:b/>
          <w:bCs/>
          <w:sz w:val="20"/>
          <w:szCs w:val="20"/>
        </w:rPr>
        <w:t>ČILNI POGOJI</w:t>
      </w:r>
    </w:p>
    <w:p w14:paraId="414CDB75" w14:textId="77777777" w:rsidR="00D273C9" w:rsidRPr="009811B1" w:rsidRDefault="00D273C9" w:rsidP="00D273C9">
      <w:pPr>
        <w:autoSpaceDE w:val="0"/>
        <w:autoSpaceDN w:val="0"/>
        <w:adjustRightInd w:val="0"/>
        <w:spacing w:after="0" w:line="240" w:lineRule="auto"/>
        <w:jc w:val="center"/>
        <w:rPr>
          <w:rFonts w:ascii="Arial" w:hAnsi="Arial" w:cs="Arial"/>
          <w:sz w:val="20"/>
          <w:szCs w:val="20"/>
          <w:lang w:val="en-US"/>
        </w:rPr>
      </w:pPr>
    </w:p>
    <w:p w14:paraId="3C8BF6AA" w14:textId="77777777" w:rsidR="00D273C9" w:rsidRPr="009811B1" w:rsidRDefault="00D273C9" w:rsidP="00D273C9">
      <w:pPr>
        <w:autoSpaceDE w:val="0"/>
        <w:autoSpaceDN w:val="0"/>
        <w:adjustRightInd w:val="0"/>
        <w:spacing w:after="0" w:line="240" w:lineRule="auto"/>
        <w:jc w:val="center"/>
        <w:rPr>
          <w:rFonts w:ascii="Arial" w:hAnsi="Arial" w:cs="Arial"/>
          <w:sz w:val="20"/>
          <w:szCs w:val="20"/>
        </w:rPr>
      </w:pPr>
      <w:r w:rsidRPr="009811B1">
        <w:rPr>
          <w:rFonts w:ascii="Arial" w:hAnsi="Arial" w:cs="Arial"/>
          <w:sz w:val="20"/>
          <w:szCs w:val="20"/>
          <w:lang w:val="en-US"/>
        </w:rPr>
        <w:t xml:space="preserve">5. </w:t>
      </w:r>
      <w:r w:rsidRPr="009811B1">
        <w:rPr>
          <w:rFonts w:ascii="Arial" w:hAnsi="Arial" w:cs="Arial"/>
          <w:sz w:val="20"/>
          <w:szCs w:val="20"/>
        </w:rPr>
        <w:t>člen</w:t>
      </w:r>
    </w:p>
    <w:p w14:paraId="6082A575" w14:textId="77777777" w:rsidR="00D273C9" w:rsidRPr="009811B1" w:rsidRDefault="00D273C9" w:rsidP="00D273C9">
      <w:pPr>
        <w:autoSpaceDE w:val="0"/>
        <w:autoSpaceDN w:val="0"/>
        <w:adjustRightInd w:val="0"/>
        <w:spacing w:after="0" w:line="240" w:lineRule="auto"/>
        <w:jc w:val="both"/>
        <w:rPr>
          <w:rFonts w:ascii="Arial" w:hAnsi="Arial" w:cs="Arial"/>
          <w:sz w:val="20"/>
          <w:szCs w:val="20"/>
          <w:lang w:val="en-US"/>
        </w:rPr>
      </w:pPr>
    </w:p>
    <w:p w14:paraId="0F126135" w14:textId="77777777" w:rsidR="00D273C9" w:rsidRPr="009811B1" w:rsidRDefault="00D273C9" w:rsidP="00D273C9">
      <w:pPr>
        <w:autoSpaceDE w:val="0"/>
        <w:autoSpaceDN w:val="0"/>
        <w:adjustRightInd w:val="0"/>
        <w:spacing w:after="0" w:line="240" w:lineRule="auto"/>
        <w:jc w:val="both"/>
        <w:rPr>
          <w:rFonts w:ascii="Arial" w:hAnsi="Arial" w:cs="Arial"/>
          <w:sz w:val="20"/>
          <w:szCs w:val="20"/>
        </w:rPr>
      </w:pPr>
      <w:proofErr w:type="spellStart"/>
      <w:r w:rsidRPr="009811B1">
        <w:rPr>
          <w:rFonts w:ascii="Arial" w:hAnsi="Arial" w:cs="Arial"/>
          <w:sz w:val="20"/>
          <w:szCs w:val="20"/>
          <w:lang w:val="en-US"/>
        </w:rPr>
        <w:t>Pogodbeni</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stranki</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soglašata</w:t>
      </w:r>
      <w:proofErr w:type="spellEnd"/>
      <w:r w:rsidRPr="009811B1">
        <w:rPr>
          <w:rFonts w:ascii="Arial" w:hAnsi="Arial" w:cs="Arial"/>
          <w:sz w:val="20"/>
          <w:szCs w:val="20"/>
          <w:lang w:val="en-US"/>
        </w:rPr>
        <w:t xml:space="preserve">, da </w:t>
      </w:r>
      <w:proofErr w:type="spellStart"/>
      <w:r w:rsidRPr="009811B1">
        <w:rPr>
          <w:rFonts w:ascii="Arial" w:hAnsi="Arial" w:cs="Arial"/>
          <w:sz w:val="20"/>
          <w:szCs w:val="20"/>
          <w:lang w:val="en-US"/>
        </w:rPr>
        <w:t>bo</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izvajalec</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naro</w:t>
      </w:r>
      <w:r w:rsidRPr="009811B1">
        <w:rPr>
          <w:rFonts w:ascii="Arial" w:hAnsi="Arial" w:cs="Arial"/>
          <w:sz w:val="20"/>
          <w:szCs w:val="20"/>
        </w:rPr>
        <w:t>čniku</w:t>
      </w:r>
      <w:proofErr w:type="spellEnd"/>
      <w:r w:rsidRPr="009811B1">
        <w:rPr>
          <w:rFonts w:ascii="Arial" w:hAnsi="Arial" w:cs="Arial"/>
          <w:sz w:val="20"/>
          <w:szCs w:val="20"/>
        </w:rPr>
        <w:t xml:space="preserve"> </w:t>
      </w:r>
      <w:proofErr w:type="spellStart"/>
      <w:r w:rsidRPr="009811B1">
        <w:rPr>
          <w:rFonts w:ascii="Arial" w:hAnsi="Arial" w:cs="Arial"/>
          <w:sz w:val="20"/>
          <w:szCs w:val="20"/>
        </w:rPr>
        <w:t>pošiljall</w:t>
      </w:r>
      <w:proofErr w:type="spellEnd"/>
      <w:r w:rsidRPr="009811B1">
        <w:rPr>
          <w:rFonts w:ascii="Arial" w:hAnsi="Arial" w:cs="Arial"/>
          <w:sz w:val="20"/>
          <w:szCs w:val="20"/>
        </w:rPr>
        <w:t xml:space="preserve"> e-račune za opravljene storitve čiščenja enkrat mesečno. E-račun mora biti opremljen z naročnikovo številko te pogodbe in priloženo specifikacijo opravljenih del. Skladno  z Zakonom o opravljanju plačilnih storitev za proračunske uporabnike mora naročnik, kot proračunski uporabnik prejemati račune in spremljajoče dokumente izključno v elektronski obliki (e-računi). Glede na navedeno mora izvajalec za izvedene storitve pošiljati naročniku e-račune. V nasprotnem primeru bo naročnik moral prejeti račun zavrniti.</w:t>
      </w:r>
    </w:p>
    <w:p w14:paraId="4F27F0B7" w14:textId="77777777" w:rsidR="001A2610" w:rsidRPr="009811B1" w:rsidRDefault="001A2610" w:rsidP="00D273C9">
      <w:pPr>
        <w:autoSpaceDE w:val="0"/>
        <w:autoSpaceDN w:val="0"/>
        <w:adjustRightInd w:val="0"/>
        <w:spacing w:after="0" w:line="240" w:lineRule="auto"/>
        <w:jc w:val="both"/>
        <w:rPr>
          <w:rFonts w:ascii="Arial" w:hAnsi="Arial" w:cs="Arial"/>
          <w:sz w:val="20"/>
          <w:szCs w:val="20"/>
          <w:lang w:val="en-US"/>
        </w:rPr>
      </w:pPr>
    </w:p>
    <w:p w14:paraId="4A4A7ABD" w14:textId="77777777" w:rsidR="00D273C9" w:rsidRPr="009811B1" w:rsidRDefault="00D273C9" w:rsidP="00D273C9">
      <w:pPr>
        <w:autoSpaceDE w:val="0"/>
        <w:autoSpaceDN w:val="0"/>
        <w:adjustRightInd w:val="0"/>
        <w:spacing w:after="0" w:line="240" w:lineRule="auto"/>
        <w:jc w:val="both"/>
        <w:rPr>
          <w:rFonts w:ascii="Arial" w:hAnsi="Arial" w:cs="Arial"/>
          <w:sz w:val="20"/>
          <w:szCs w:val="20"/>
        </w:rPr>
      </w:pPr>
      <w:proofErr w:type="spellStart"/>
      <w:r w:rsidRPr="009811B1">
        <w:rPr>
          <w:rFonts w:ascii="Arial" w:hAnsi="Arial" w:cs="Arial"/>
          <w:sz w:val="20"/>
          <w:szCs w:val="20"/>
          <w:lang w:val="en-US"/>
        </w:rPr>
        <w:t>Naro</w:t>
      </w:r>
      <w:r w:rsidRPr="009811B1">
        <w:rPr>
          <w:rFonts w:ascii="Arial" w:hAnsi="Arial" w:cs="Arial"/>
          <w:sz w:val="20"/>
          <w:szCs w:val="20"/>
        </w:rPr>
        <w:t>čnik</w:t>
      </w:r>
      <w:proofErr w:type="spellEnd"/>
      <w:r w:rsidRPr="009811B1">
        <w:rPr>
          <w:rFonts w:ascii="Arial" w:hAnsi="Arial" w:cs="Arial"/>
          <w:sz w:val="20"/>
          <w:szCs w:val="20"/>
        </w:rPr>
        <w:t xml:space="preserve"> bo račun plačal v roku 30 dni od prejema e-računa. V kolikor naročnik ne poravna računa v dogovorjenem roku, ima izvajalec pravico obračunati zakonite zamudne obresti.</w:t>
      </w:r>
    </w:p>
    <w:p w14:paraId="265391D5" w14:textId="77777777" w:rsidR="00D273C9" w:rsidRPr="009811B1" w:rsidRDefault="00D273C9" w:rsidP="00D273C9">
      <w:pPr>
        <w:autoSpaceDE w:val="0"/>
        <w:autoSpaceDN w:val="0"/>
        <w:adjustRightInd w:val="0"/>
        <w:spacing w:after="0" w:line="240" w:lineRule="auto"/>
        <w:jc w:val="both"/>
        <w:rPr>
          <w:rFonts w:ascii="Arial" w:hAnsi="Arial" w:cs="Arial"/>
          <w:sz w:val="20"/>
          <w:szCs w:val="20"/>
        </w:rPr>
      </w:pPr>
      <w:r w:rsidRPr="009811B1">
        <w:rPr>
          <w:rFonts w:ascii="Arial" w:hAnsi="Arial" w:cs="Arial"/>
          <w:sz w:val="20"/>
          <w:szCs w:val="20"/>
        </w:rPr>
        <w:t>Če pride do pisne reklamacije storitev s strani naročnika, se plačilo zadrži do odprave le-te.</w:t>
      </w:r>
    </w:p>
    <w:p w14:paraId="6F0E64CE" w14:textId="77777777" w:rsidR="001A2610" w:rsidRPr="009811B1" w:rsidRDefault="001A2610" w:rsidP="00D273C9">
      <w:pPr>
        <w:autoSpaceDE w:val="0"/>
        <w:autoSpaceDN w:val="0"/>
        <w:adjustRightInd w:val="0"/>
        <w:spacing w:after="0" w:line="240" w:lineRule="auto"/>
        <w:jc w:val="both"/>
        <w:rPr>
          <w:rFonts w:ascii="Arial" w:hAnsi="Arial" w:cs="Arial"/>
          <w:sz w:val="20"/>
          <w:szCs w:val="20"/>
          <w:lang w:val="en-US"/>
        </w:rPr>
      </w:pPr>
    </w:p>
    <w:p w14:paraId="163E172B" w14:textId="77777777" w:rsidR="00D273C9" w:rsidRPr="009811B1" w:rsidRDefault="00D273C9" w:rsidP="00D273C9">
      <w:pPr>
        <w:autoSpaceDE w:val="0"/>
        <w:autoSpaceDN w:val="0"/>
        <w:adjustRightInd w:val="0"/>
        <w:spacing w:after="0" w:line="240" w:lineRule="auto"/>
        <w:jc w:val="both"/>
        <w:rPr>
          <w:rFonts w:ascii="Arial" w:hAnsi="Arial" w:cs="Arial"/>
          <w:sz w:val="20"/>
          <w:szCs w:val="20"/>
        </w:rPr>
      </w:pPr>
      <w:proofErr w:type="spellStart"/>
      <w:r w:rsidRPr="009811B1">
        <w:rPr>
          <w:rFonts w:ascii="Arial" w:hAnsi="Arial" w:cs="Arial"/>
          <w:sz w:val="20"/>
          <w:szCs w:val="20"/>
          <w:lang w:val="en-US"/>
        </w:rPr>
        <w:t>Naro</w:t>
      </w:r>
      <w:r w:rsidRPr="009811B1">
        <w:rPr>
          <w:rFonts w:ascii="Arial" w:hAnsi="Arial" w:cs="Arial"/>
          <w:sz w:val="20"/>
          <w:szCs w:val="20"/>
        </w:rPr>
        <w:t>čnik</w:t>
      </w:r>
      <w:proofErr w:type="spellEnd"/>
      <w:r w:rsidRPr="009811B1">
        <w:rPr>
          <w:rFonts w:ascii="Arial" w:hAnsi="Arial" w:cs="Arial"/>
          <w:sz w:val="20"/>
          <w:szCs w:val="20"/>
        </w:rPr>
        <w:t xml:space="preserve"> zahteva, da izbrani ponudnik k specifikaciji računa vedno priloži tudi kopijo dobavnice za kupljena čistila za naročnika, iz katere bo razvidno, da čistila ustrezajo zahtevam iz razpisne dokumentacije. V primeru, da izbrani ponudnik k računu ne bo predložil zahtevane specifikacije, lahko naročnik takšen račun zavrne. </w:t>
      </w:r>
    </w:p>
    <w:p w14:paraId="670B887D" w14:textId="77777777" w:rsidR="001A2610" w:rsidRPr="009811B1" w:rsidRDefault="001A2610" w:rsidP="00D273C9">
      <w:pPr>
        <w:autoSpaceDE w:val="0"/>
        <w:autoSpaceDN w:val="0"/>
        <w:adjustRightInd w:val="0"/>
        <w:spacing w:after="0" w:line="240" w:lineRule="auto"/>
        <w:rPr>
          <w:rFonts w:ascii="Arial" w:hAnsi="Arial" w:cs="Arial"/>
          <w:sz w:val="20"/>
          <w:szCs w:val="20"/>
        </w:rPr>
      </w:pPr>
    </w:p>
    <w:p w14:paraId="40800245" w14:textId="77777777" w:rsidR="00D273C9" w:rsidRPr="009811B1" w:rsidRDefault="00D273C9" w:rsidP="00D273C9">
      <w:pPr>
        <w:autoSpaceDE w:val="0"/>
        <w:autoSpaceDN w:val="0"/>
        <w:adjustRightInd w:val="0"/>
        <w:spacing w:after="0" w:line="240" w:lineRule="auto"/>
        <w:rPr>
          <w:rFonts w:ascii="Arial" w:hAnsi="Arial" w:cs="Arial"/>
          <w:bCs/>
          <w:sz w:val="20"/>
          <w:szCs w:val="20"/>
        </w:rPr>
      </w:pPr>
      <w:r w:rsidRPr="009811B1">
        <w:rPr>
          <w:rFonts w:ascii="Arial" w:hAnsi="Arial" w:cs="Arial"/>
          <w:sz w:val="20"/>
          <w:szCs w:val="20"/>
        </w:rPr>
        <w:t>Naročnik bo opravljeno delo plačal na transakcijski račun izvajalca št……………...</w:t>
      </w:r>
      <w:r w:rsidRPr="009811B1">
        <w:rPr>
          <w:rFonts w:ascii="Arial" w:hAnsi="Arial" w:cs="Arial"/>
          <w:bCs/>
          <w:sz w:val="20"/>
          <w:szCs w:val="20"/>
        </w:rPr>
        <w:t>, odprt pri ...............................</w:t>
      </w:r>
    </w:p>
    <w:p w14:paraId="09E3E943" w14:textId="77777777" w:rsidR="001A2610" w:rsidRPr="009811B1" w:rsidRDefault="001A2610" w:rsidP="00D273C9">
      <w:pPr>
        <w:autoSpaceDE w:val="0"/>
        <w:autoSpaceDN w:val="0"/>
        <w:adjustRightInd w:val="0"/>
        <w:spacing w:after="0" w:line="240" w:lineRule="auto"/>
        <w:rPr>
          <w:rFonts w:ascii="Arial" w:hAnsi="Arial" w:cs="Arial"/>
          <w:sz w:val="20"/>
          <w:szCs w:val="20"/>
          <w:lang w:val="en-US"/>
        </w:rPr>
      </w:pPr>
    </w:p>
    <w:p w14:paraId="07785ACD" w14:textId="77777777" w:rsidR="00D273C9" w:rsidRPr="009811B1" w:rsidRDefault="00D273C9" w:rsidP="00D273C9">
      <w:pPr>
        <w:autoSpaceDE w:val="0"/>
        <w:autoSpaceDN w:val="0"/>
        <w:adjustRightInd w:val="0"/>
        <w:spacing w:after="0" w:line="240" w:lineRule="auto"/>
        <w:rPr>
          <w:rFonts w:ascii="Arial" w:hAnsi="Arial" w:cs="Arial"/>
          <w:sz w:val="20"/>
          <w:szCs w:val="20"/>
        </w:rPr>
      </w:pPr>
      <w:proofErr w:type="spellStart"/>
      <w:r w:rsidRPr="009811B1">
        <w:rPr>
          <w:rFonts w:ascii="Arial" w:hAnsi="Arial" w:cs="Arial"/>
          <w:sz w:val="20"/>
          <w:szCs w:val="20"/>
          <w:lang w:val="en-US"/>
        </w:rPr>
        <w:t>Priloga</w:t>
      </w:r>
      <w:proofErr w:type="spellEnd"/>
      <w:r w:rsidRPr="009811B1">
        <w:rPr>
          <w:rFonts w:ascii="Arial" w:hAnsi="Arial" w:cs="Arial"/>
          <w:sz w:val="20"/>
          <w:szCs w:val="20"/>
          <w:lang w:val="en-US"/>
        </w:rPr>
        <w:t xml:space="preserve"> k </w:t>
      </w:r>
      <w:proofErr w:type="spellStart"/>
      <w:r w:rsidRPr="009811B1">
        <w:rPr>
          <w:rFonts w:ascii="Arial" w:hAnsi="Arial" w:cs="Arial"/>
          <w:sz w:val="20"/>
          <w:szCs w:val="20"/>
          <w:lang w:val="en-US"/>
        </w:rPr>
        <w:t>pogodbi</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morajo</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biti</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varnostni</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listi</w:t>
      </w:r>
      <w:proofErr w:type="spellEnd"/>
      <w:r w:rsidRPr="009811B1">
        <w:rPr>
          <w:rFonts w:ascii="Arial" w:hAnsi="Arial" w:cs="Arial"/>
          <w:sz w:val="20"/>
          <w:szCs w:val="20"/>
          <w:lang w:val="en-US"/>
        </w:rPr>
        <w:t xml:space="preserve"> in </w:t>
      </w:r>
      <w:proofErr w:type="spellStart"/>
      <w:r w:rsidRPr="009811B1">
        <w:rPr>
          <w:rFonts w:ascii="Arial" w:hAnsi="Arial" w:cs="Arial"/>
          <w:sz w:val="20"/>
          <w:szCs w:val="20"/>
          <w:lang w:val="en-US"/>
        </w:rPr>
        <w:t>seznami</w:t>
      </w:r>
      <w:proofErr w:type="spellEnd"/>
      <w:r w:rsidRPr="009811B1">
        <w:rPr>
          <w:rFonts w:ascii="Arial" w:hAnsi="Arial" w:cs="Arial"/>
          <w:sz w:val="20"/>
          <w:szCs w:val="20"/>
          <w:lang w:val="en-US"/>
        </w:rPr>
        <w:t xml:space="preserve"> </w:t>
      </w:r>
      <w:r w:rsidRPr="009811B1">
        <w:rPr>
          <w:rFonts w:ascii="Arial" w:hAnsi="Arial" w:cs="Arial"/>
          <w:sz w:val="20"/>
          <w:szCs w:val="20"/>
        </w:rPr>
        <w:t>čistil.</w:t>
      </w:r>
    </w:p>
    <w:p w14:paraId="2F402B70" w14:textId="77777777" w:rsidR="00D273C9" w:rsidRPr="009811B1" w:rsidRDefault="00D273C9" w:rsidP="00D273C9">
      <w:pPr>
        <w:autoSpaceDE w:val="0"/>
        <w:autoSpaceDN w:val="0"/>
        <w:adjustRightInd w:val="0"/>
        <w:spacing w:after="0" w:line="240" w:lineRule="auto"/>
        <w:rPr>
          <w:rFonts w:ascii="Arial" w:hAnsi="Arial" w:cs="Arial"/>
          <w:b/>
          <w:bCs/>
          <w:sz w:val="20"/>
          <w:szCs w:val="20"/>
          <w:lang w:val="en-US"/>
        </w:rPr>
      </w:pPr>
    </w:p>
    <w:p w14:paraId="4BCF2DAC" w14:textId="738768C0" w:rsidR="00D273C9" w:rsidRPr="009811B1" w:rsidRDefault="00D273C9" w:rsidP="00D273C9">
      <w:pPr>
        <w:autoSpaceDE w:val="0"/>
        <w:autoSpaceDN w:val="0"/>
        <w:adjustRightInd w:val="0"/>
        <w:spacing w:after="0" w:line="240" w:lineRule="auto"/>
        <w:rPr>
          <w:rFonts w:ascii="Arial" w:hAnsi="Arial" w:cs="Arial"/>
          <w:b/>
          <w:bCs/>
          <w:sz w:val="20"/>
          <w:szCs w:val="20"/>
        </w:rPr>
      </w:pPr>
      <w:r w:rsidRPr="009811B1">
        <w:rPr>
          <w:rFonts w:ascii="Arial" w:hAnsi="Arial" w:cs="Arial"/>
          <w:b/>
          <w:bCs/>
          <w:sz w:val="20"/>
          <w:szCs w:val="20"/>
          <w:lang w:val="en-US"/>
        </w:rPr>
        <w:t>IV. NARO</w:t>
      </w:r>
      <w:r w:rsidRPr="009811B1">
        <w:rPr>
          <w:rFonts w:ascii="Arial" w:hAnsi="Arial" w:cs="Arial"/>
          <w:b/>
          <w:bCs/>
          <w:sz w:val="20"/>
          <w:szCs w:val="20"/>
        </w:rPr>
        <w:t>ČANJE STORITEV IN ROK IZVEDBE STORITEV</w:t>
      </w:r>
    </w:p>
    <w:p w14:paraId="6617EBFC" w14:textId="77777777" w:rsidR="00D273C9" w:rsidRPr="009811B1" w:rsidRDefault="00D273C9" w:rsidP="00D273C9">
      <w:pPr>
        <w:autoSpaceDE w:val="0"/>
        <w:autoSpaceDN w:val="0"/>
        <w:adjustRightInd w:val="0"/>
        <w:spacing w:after="0" w:line="240" w:lineRule="auto"/>
        <w:rPr>
          <w:rFonts w:ascii="Arial" w:hAnsi="Arial" w:cs="Arial"/>
          <w:b/>
          <w:bCs/>
          <w:sz w:val="20"/>
          <w:szCs w:val="20"/>
          <w:lang w:val="en-US"/>
        </w:rPr>
      </w:pPr>
    </w:p>
    <w:p w14:paraId="3EC50DD8" w14:textId="77777777" w:rsidR="00D273C9" w:rsidRPr="009811B1" w:rsidRDefault="00D273C9" w:rsidP="00D273C9">
      <w:pPr>
        <w:autoSpaceDE w:val="0"/>
        <w:autoSpaceDN w:val="0"/>
        <w:adjustRightInd w:val="0"/>
        <w:spacing w:after="0" w:line="240" w:lineRule="auto"/>
        <w:jc w:val="center"/>
        <w:rPr>
          <w:rFonts w:ascii="Arial" w:hAnsi="Arial" w:cs="Arial"/>
          <w:sz w:val="20"/>
          <w:szCs w:val="20"/>
        </w:rPr>
      </w:pPr>
      <w:r w:rsidRPr="009811B1">
        <w:rPr>
          <w:rFonts w:ascii="Arial" w:hAnsi="Arial" w:cs="Arial"/>
          <w:sz w:val="20"/>
          <w:szCs w:val="20"/>
          <w:lang w:val="en-US"/>
        </w:rPr>
        <w:t xml:space="preserve">6. </w:t>
      </w:r>
      <w:r w:rsidRPr="009811B1">
        <w:rPr>
          <w:rFonts w:ascii="Arial" w:hAnsi="Arial" w:cs="Arial"/>
          <w:sz w:val="20"/>
          <w:szCs w:val="20"/>
        </w:rPr>
        <w:t>člen</w:t>
      </w:r>
    </w:p>
    <w:p w14:paraId="28B0F581" w14:textId="77777777" w:rsidR="00D273C9" w:rsidRPr="009811B1" w:rsidRDefault="00D273C9" w:rsidP="00D273C9">
      <w:pPr>
        <w:autoSpaceDE w:val="0"/>
        <w:autoSpaceDN w:val="0"/>
        <w:adjustRightInd w:val="0"/>
        <w:spacing w:after="0" w:line="240" w:lineRule="auto"/>
        <w:jc w:val="center"/>
        <w:rPr>
          <w:rFonts w:ascii="Arial" w:hAnsi="Arial" w:cs="Arial"/>
          <w:sz w:val="20"/>
          <w:szCs w:val="20"/>
          <w:lang w:val="en-US"/>
        </w:rPr>
      </w:pPr>
    </w:p>
    <w:p w14:paraId="418E1702" w14:textId="2A07424E" w:rsidR="00545023" w:rsidRPr="009811B1" w:rsidRDefault="00D273C9" w:rsidP="00831FB6">
      <w:pPr>
        <w:tabs>
          <w:tab w:val="left" w:pos="440"/>
        </w:tabs>
        <w:autoSpaceDE w:val="0"/>
        <w:autoSpaceDN w:val="0"/>
        <w:adjustRightInd w:val="0"/>
        <w:spacing w:after="0" w:line="240" w:lineRule="auto"/>
        <w:rPr>
          <w:rFonts w:ascii="Arial" w:eastAsia="Times New Roman" w:hAnsi="Arial" w:cs="Arial"/>
          <w:sz w:val="20"/>
          <w:szCs w:val="20"/>
          <w:lang w:eastAsia="sl-SI"/>
        </w:rPr>
      </w:pPr>
      <w:proofErr w:type="spellStart"/>
      <w:r w:rsidRPr="009811B1">
        <w:rPr>
          <w:rFonts w:ascii="Arial" w:hAnsi="Arial" w:cs="Arial"/>
          <w:sz w:val="20"/>
          <w:szCs w:val="20"/>
          <w:lang w:val="en-US"/>
        </w:rPr>
        <w:t>Pogodbeni</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stranki</w:t>
      </w:r>
      <w:proofErr w:type="spellEnd"/>
      <w:r w:rsidRPr="009811B1">
        <w:rPr>
          <w:rFonts w:ascii="Arial" w:hAnsi="Arial" w:cs="Arial"/>
          <w:sz w:val="20"/>
          <w:szCs w:val="20"/>
          <w:lang w:val="en-US"/>
        </w:rPr>
        <w:t xml:space="preserve"> se </w:t>
      </w:r>
      <w:proofErr w:type="spellStart"/>
      <w:r w:rsidRPr="009811B1">
        <w:rPr>
          <w:rFonts w:ascii="Arial" w:hAnsi="Arial" w:cs="Arial"/>
          <w:sz w:val="20"/>
          <w:szCs w:val="20"/>
          <w:lang w:val="en-US"/>
        </w:rPr>
        <w:t>sporazumeta</w:t>
      </w:r>
      <w:proofErr w:type="spellEnd"/>
      <w:r w:rsidRPr="009811B1">
        <w:rPr>
          <w:rFonts w:ascii="Arial" w:hAnsi="Arial" w:cs="Arial"/>
          <w:sz w:val="20"/>
          <w:szCs w:val="20"/>
          <w:lang w:val="en-US"/>
        </w:rPr>
        <w:t xml:space="preserve">, da </w:t>
      </w:r>
      <w:proofErr w:type="spellStart"/>
      <w:r w:rsidRPr="009811B1">
        <w:rPr>
          <w:rFonts w:ascii="Arial" w:hAnsi="Arial" w:cs="Arial"/>
          <w:sz w:val="20"/>
          <w:szCs w:val="20"/>
          <w:lang w:val="en-US"/>
        </w:rPr>
        <w:t>delo</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poteka</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tako</w:t>
      </w:r>
      <w:proofErr w:type="spellEnd"/>
      <w:r w:rsidRPr="009811B1">
        <w:rPr>
          <w:rFonts w:ascii="Arial" w:hAnsi="Arial" w:cs="Arial"/>
          <w:sz w:val="20"/>
          <w:szCs w:val="20"/>
          <w:lang w:val="en-US"/>
        </w:rPr>
        <w:t xml:space="preserve">, </w:t>
      </w:r>
      <w:r w:rsidRPr="009811B1">
        <w:rPr>
          <w:rFonts w:ascii="Arial" w:hAnsi="Arial" w:cs="Arial"/>
          <w:sz w:val="20"/>
          <w:szCs w:val="20"/>
        </w:rPr>
        <w:t>da izvajalec s svojim delom ne bo oviral delovnega procesa naročnika</w:t>
      </w:r>
      <w:r w:rsidR="00831FB6" w:rsidRPr="009811B1">
        <w:rPr>
          <w:rFonts w:ascii="Arial" w:hAnsi="Arial" w:cs="Arial"/>
          <w:sz w:val="20"/>
          <w:szCs w:val="20"/>
        </w:rPr>
        <w:t>.</w:t>
      </w:r>
    </w:p>
    <w:p w14:paraId="4D0B45AF" w14:textId="13CD887A" w:rsidR="00D273C9" w:rsidRPr="009811B1" w:rsidRDefault="00D273C9" w:rsidP="00D273C9">
      <w:pPr>
        <w:spacing w:after="0" w:line="240" w:lineRule="auto"/>
        <w:ind w:left="720"/>
        <w:rPr>
          <w:rFonts w:ascii="Arial" w:hAnsi="Arial" w:cs="Arial"/>
          <w:sz w:val="20"/>
          <w:szCs w:val="20"/>
          <w:lang w:eastAsia="sl-SI"/>
        </w:rPr>
      </w:pPr>
    </w:p>
    <w:p w14:paraId="447D247D" w14:textId="77777777" w:rsidR="00D273C9" w:rsidRPr="009811B1" w:rsidRDefault="00D273C9" w:rsidP="00D273C9">
      <w:pPr>
        <w:spacing w:after="0" w:line="240" w:lineRule="auto"/>
        <w:rPr>
          <w:rFonts w:ascii="Arial" w:hAnsi="Arial" w:cs="Arial"/>
          <w:b/>
          <w:sz w:val="20"/>
          <w:szCs w:val="20"/>
        </w:rPr>
      </w:pPr>
    </w:p>
    <w:p w14:paraId="0FEDA80E" w14:textId="77777777" w:rsidR="00D273C9" w:rsidRPr="009811B1" w:rsidRDefault="00D273C9" w:rsidP="00D273C9">
      <w:pPr>
        <w:autoSpaceDE w:val="0"/>
        <w:autoSpaceDN w:val="0"/>
        <w:adjustRightInd w:val="0"/>
        <w:spacing w:after="0" w:line="240" w:lineRule="auto"/>
        <w:rPr>
          <w:rFonts w:ascii="Arial" w:hAnsi="Arial" w:cs="Arial"/>
          <w:b/>
          <w:bCs/>
          <w:sz w:val="20"/>
          <w:szCs w:val="20"/>
          <w:lang w:val="en-US"/>
        </w:rPr>
      </w:pPr>
      <w:r w:rsidRPr="009811B1">
        <w:rPr>
          <w:rFonts w:ascii="Arial" w:hAnsi="Arial" w:cs="Arial"/>
          <w:b/>
          <w:bCs/>
          <w:sz w:val="20"/>
          <w:szCs w:val="20"/>
          <w:lang w:val="en-US"/>
        </w:rPr>
        <w:t>V. OBVEZNOSTI IZVAJALCA</w:t>
      </w:r>
    </w:p>
    <w:p w14:paraId="2B54CFFE" w14:textId="77777777" w:rsidR="00D273C9" w:rsidRPr="009811B1" w:rsidRDefault="00D273C9" w:rsidP="00D273C9">
      <w:pPr>
        <w:autoSpaceDE w:val="0"/>
        <w:autoSpaceDN w:val="0"/>
        <w:adjustRightInd w:val="0"/>
        <w:spacing w:after="0" w:line="240" w:lineRule="auto"/>
        <w:jc w:val="center"/>
        <w:rPr>
          <w:rFonts w:ascii="Arial" w:hAnsi="Arial" w:cs="Arial"/>
          <w:sz w:val="20"/>
          <w:szCs w:val="20"/>
        </w:rPr>
      </w:pPr>
      <w:r w:rsidRPr="009811B1">
        <w:rPr>
          <w:rFonts w:ascii="Arial" w:hAnsi="Arial" w:cs="Arial"/>
          <w:sz w:val="20"/>
          <w:szCs w:val="20"/>
          <w:lang w:val="en-US"/>
        </w:rPr>
        <w:t xml:space="preserve">7. </w:t>
      </w:r>
      <w:r w:rsidRPr="009811B1">
        <w:rPr>
          <w:rFonts w:ascii="Arial" w:hAnsi="Arial" w:cs="Arial"/>
          <w:sz w:val="20"/>
          <w:szCs w:val="20"/>
        </w:rPr>
        <w:t>člen</w:t>
      </w:r>
    </w:p>
    <w:p w14:paraId="6FBC11DF" w14:textId="77777777" w:rsidR="00D273C9" w:rsidRPr="009811B1" w:rsidRDefault="00D273C9" w:rsidP="00D273C9">
      <w:pPr>
        <w:autoSpaceDE w:val="0"/>
        <w:autoSpaceDN w:val="0"/>
        <w:adjustRightInd w:val="0"/>
        <w:spacing w:after="0" w:line="240" w:lineRule="auto"/>
        <w:rPr>
          <w:rFonts w:ascii="Arial" w:hAnsi="Arial" w:cs="Arial"/>
          <w:b/>
          <w:bCs/>
          <w:sz w:val="20"/>
          <w:szCs w:val="20"/>
        </w:rPr>
      </w:pPr>
      <w:proofErr w:type="spellStart"/>
      <w:r w:rsidRPr="009811B1">
        <w:rPr>
          <w:rFonts w:ascii="Arial" w:hAnsi="Arial" w:cs="Arial"/>
          <w:sz w:val="20"/>
          <w:szCs w:val="20"/>
          <w:lang w:val="en-US"/>
        </w:rPr>
        <w:t>Izvajalec</w:t>
      </w:r>
      <w:proofErr w:type="spellEnd"/>
      <w:r w:rsidRPr="009811B1">
        <w:rPr>
          <w:rFonts w:ascii="Arial" w:hAnsi="Arial" w:cs="Arial"/>
          <w:sz w:val="20"/>
          <w:szCs w:val="20"/>
          <w:lang w:val="en-US"/>
        </w:rPr>
        <w:t xml:space="preserve"> se </w:t>
      </w:r>
      <w:proofErr w:type="spellStart"/>
      <w:r w:rsidRPr="009811B1">
        <w:rPr>
          <w:rFonts w:ascii="Arial" w:hAnsi="Arial" w:cs="Arial"/>
          <w:sz w:val="20"/>
          <w:szCs w:val="20"/>
          <w:lang w:val="en-US"/>
        </w:rPr>
        <w:t>obvezuje</w:t>
      </w:r>
      <w:proofErr w:type="spellEnd"/>
      <w:r w:rsidRPr="009811B1">
        <w:rPr>
          <w:rFonts w:ascii="Arial" w:hAnsi="Arial" w:cs="Arial"/>
          <w:sz w:val="20"/>
          <w:szCs w:val="20"/>
          <w:lang w:val="en-US"/>
        </w:rPr>
        <w:t xml:space="preserve">, da </w:t>
      </w:r>
      <w:proofErr w:type="spellStart"/>
      <w:r w:rsidRPr="009811B1">
        <w:rPr>
          <w:rFonts w:ascii="Arial" w:hAnsi="Arial" w:cs="Arial"/>
          <w:sz w:val="20"/>
          <w:szCs w:val="20"/>
          <w:lang w:val="en-US"/>
        </w:rPr>
        <w:t>bo</w:t>
      </w:r>
      <w:proofErr w:type="spellEnd"/>
      <w:r w:rsidRPr="009811B1">
        <w:rPr>
          <w:rFonts w:ascii="Arial" w:hAnsi="Arial" w:cs="Arial"/>
          <w:sz w:val="20"/>
          <w:szCs w:val="20"/>
          <w:lang w:val="en-US"/>
        </w:rPr>
        <w:t xml:space="preserve"> storitve </w:t>
      </w:r>
      <w:r w:rsidRPr="009811B1">
        <w:rPr>
          <w:rFonts w:ascii="Arial" w:hAnsi="Arial" w:cs="Arial"/>
          <w:sz w:val="20"/>
          <w:szCs w:val="20"/>
        </w:rPr>
        <w:t xml:space="preserve">čiščenja opravljal v obsegu, načinu ter kvaliteti, opisani v internem pravilniku o kvaliteti del izvajalca in </w:t>
      </w:r>
      <w:r w:rsidRPr="009811B1">
        <w:rPr>
          <w:rFonts w:ascii="Arial" w:hAnsi="Arial" w:cs="Arial"/>
          <w:b/>
          <w:bCs/>
          <w:sz w:val="20"/>
          <w:szCs w:val="20"/>
        </w:rPr>
        <w:t xml:space="preserve">v skladu s pravili HACCP. </w:t>
      </w:r>
    </w:p>
    <w:p w14:paraId="1D06869C" w14:textId="77777777" w:rsidR="00D273C9" w:rsidRPr="009811B1" w:rsidRDefault="00D273C9" w:rsidP="00D273C9">
      <w:pPr>
        <w:autoSpaceDE w:val="0"/>
        <w:autoSpaceDN w:val="0"/>
        <w:adjustRightInd w:val="0"/>
        <w:spacing w:after="0" w:line="240" w:lineRule="auto"/>
        <w:rPr>
          <w:rFonts w:ascii="Arial" w:hAnsi="Arial" w:cs="Arial"/>
          <w:sz w:val="20"/>
          <w:szCs w:val="20"/>
        </w:rPr>
      </w:pPr>
      <w:proofErr w:type="spellStart"/>
      <w:r w:rsidRPr="009811B1">
        <w:rPr>
          <w:rFonts w:ascii="Arial" w:hAnsi="Arial" w:cs="Arial"/>
          <w:sz w:val="20"/>
          <w:szCs w:val="20"/>
          <w:lang w:val="en-US"/>
        </w:rPr>
        <w:t>Izvajalec</w:t>
      </w:r>
      <w:proofErr w:type="spellEnd"/>
      <w:r w:rsidRPr="009811B1">
        <w:rPr>
          <w:rFonts w:ascii="Arial" w:hAnsi="Arial" w:cs="Arial"/>
          <w:sz w:val="20"/>
          <w:szCs w:val="20"/>
          <w:lang w:val="en-US"/>
        </w:rPr>
        <w:t xml:space="preserve"> se </w:t>
      </w:r>
      <w:proofErr w:type="spellStart"/>
      <w:r w:rsidRPr="009811B1">
        <w:rPr>
          <w:rFonts w:ascii="Arial" w:hAnsi="Arial" w:cs="Arial"/>
          <w:sz w:val="20"/>
          <w:szCs w:val="20"/>
          <w:lang w:val="en-US"/>
        </w:rPr>
        <w:t>zavezuje</w:t>
      </w:r>
      <w:proofErr w:type="spellEnd"/>
      <w:r w:rsidRPr="009811B1">
        <w:rPr>
          <w:rFonts w:ascii="Arial" w:hAnsi="Arial" w:cs="Arial"/>
          <w:sz w:val="20"/>
          <w:szCs w:val="20"/>
          <w:lang w:val="en-US"/>
        </w:rPr>
        <w:t xml:space="preserve">, da </w:t>
      </w:r>
      <w:proofErr w:type="spellStart"/>
      <w:r w:rsidRPr="009811B1">
        <w:rPr>
          <w:rFonts w:ascii="Arial" w:hAnsi="Arial" w:cs="Arial"/>
          <w:sz w:val="20"/>
          <w:szCs w:val="20"/>
          <w:lang w:val="en-US"/>
        </w:rPr>
        <w:t>bo</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storitev</w:t>
      </w:r>
      <w:proofErr w:type="spellEnd"/>
      <w:r w:rsidRPr="009811B1">
        <w:rPr>
          <w:rFonts w:ascii="Arial" w:hAnsi="Arial" w:cs="Arial"/>
          <w:sz w:val="20"/>
          <w:szCs w:val="20"/>
          <w:lang w:val="en-US"/>
        </w:rPr>
        <w:t xml:space="preserve"> </w:t>
      </w:r>
      <w:r w:rsidRPr="009811B1">
        <w:rPr>
          <w:rFonts w:ascii="Arial" w:hAnsi="Arial" w:cs="Arial"/>
          <w:sz w:val="20"/>
          <w:szCs w:val="20"/>
        </w:rPr>
        <w:t xml:space="preserve">čiščenja opravljal s čistili oziroma proizvodi, ki so manj obremenjujoča za zdravje in okolje in, ki jih je priložil v svoji ponudbi. Priloga k pogodbi so varnostni listi. </w:t>
      </w:r>
    </w:p>
    <w:p w14:paraId="1E66C60C" w14:textId="77777777" w:rsidR="00D273C9" w:rsidRPr="009811B1" w:rsidRDefault="00D273C9" w:rsidP="00D273C9">
      <w:pPr>
        <w:autoSpaceDE w:val="0"/>
        <w:autoSpaceDN w:val="0"/>
        <w:adjustRightInd w:val="0"/>
        <w:spacing w:after="0" w:line="240" w:lineRule="auto"/>
        <w:rPr>
          <w:rFonts w:ascii="Arial" w:hAnsi="Arial" w:cs="Arial"/>
          <w:sz w:val="20"/>
          <w:szCs w:val="20"/>
          <w:lang w:val="en-US"/>
        </w:rPr>
      </w:pPr>
    </w:p>
    <w:p w14:paraId="67C876C0" w14:textId="77777777" w:rsidR="00D273C9" w:rsidRPr="009811B1" w:rsidRDefault="00D273C9" w:rsidP="00D273C9">
      <w:pPr>
        <w:autoSpaceDE w:val="0"/>
        <w:autoSpaceDN w:val="0"/>
        <w:adjustRightInd w:val="0"/>
        <w:spacing w:after="0" w:line="240" w:lineRule="auto"/>
        <w:jc w:val="center"/>
        <w:rPr>
          <w:rFonts w:ascii="Arial" w:hAnsi="Arial" w:cs="Arial"/>
          <w:sz w:val="20"/>
          <w:szCs w:val="20"/>
        </w:rPr>
      </w:pPr>
      <w:r w:rsidRPr="009811B1">
        <w:rPr>
          <w:rFonts w:ascii="Arial" w:hAnsi="Arial" w:cs="Arial"/>
          <w:sz w:val="20"/>
          <w:szCs w:val="20"/>
          <w:lang w:val="en-US"/>
        </w:rPr>
        <w:t xml:space="preserve">8. </w:t>
      </w:r>
      <w:r w:rsidRPr="009811B1">
        <w:rPr>
          <w:rFonts w:ascii="Arial" w:hAnsi="Arial" w:cs="Arial"/>
          <w:sz w:val="20"/>
          <w:szCs w:val="20"/>
        </w:rPr>
        <w:t>člen</w:t>
      </w:r>
    </w:p>
    <w:p w14:paraId="10808D07" w14:textId="77777777" w:rsidR="00D273C9" w:rsidRPr="009811B1" w:rsidRDefault="00D273C9" w:rsidP="00D273C9">
      <w:pPr>
        <w:tabs>
          <w:tab w:val="left" w:pos="440"/>
        </w:tabs>
        <w:autoSpaceDE w:val="0"/>
        <w:autoSpaceDN w:val="0"/>
        <w:adjustRightInd w:val="0"/>
        <w:spacing w:after="0" w:line="240" w:lineRule="auto"/>
        <w:rPr>
          <w:rFonts w:ascii="Arial" w:hAnsi="Arial" w:cs="Arial"/>
          <w:sz w:val="20"/>
          <w:szCs w:val="20"/>
          <w:lang w:val="en-US"/>
        </w:rPr>
      </w:pPr>
      <w:proofErr w:type="spellStart"/>
      <w:r w:rsidRPr="009811B1">
        <w:rPr>
          <w:rFonts w:ascii="Arial" w:hAnsi="Arial" w:cs="Arial"/>
          <w:sz w:val="20"/>
          <w:szCs w:val="20"/>
          <w:lang w:val="en-US"/>
        </w:rPr>
        <w:lastRenderedPageBreak/>
        <w:t>Ponudnik</w:t>
      </w:r>
      <w:proofErr w:type="spellEnd"/>
      <w:r w:rsidRPr="009811B1">
        <w:rPr>
          <w:rFonts w:ascii="Arial" w:hAnsi="Arial" w:cs="Arial"/>
          <w:sz w:val="20"/>
          <w:szCs w:val="20"/>
          <w:lang w:val="en-US"/>
        </w:rPr>
        <w:t xml:space="preserve"> mora </w:t>
      </w:r>
      <w:proofErr w:type="spellStart"/>
      <w:r w:rsidRPr="009811B1">
        <w:rPr>
          <w:rFonts w:ascii="Arial" w:hAnsi="Arial" w:cs="Arial"/>
          <w:sz w:val="20"/>
          <w:szCs w:val="20"/>
          <w:lang w:val="en-US"/>
        </w:rPr>
        <w:t>zagotoviti</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vsakodnevno</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enega</w:t>
      </w:r>
      <w:proofErr w:type="spellEnd"/>
      <w:r w:rsidRPr="009811B1">
        <w:rPr>
          <w:rFonts w:ascii="Arial" w:hAnsi="Arial" w:cs="Arial"/>
          <w:sz w:val="20"/>
          <w:szCs w:val="20"/>
          <w:lang w:val="en-US"/>
        </w:rPr>
        <w:t xml:space="preserve"> (1) </w:t>
      </w:r>
      <w:proofErr w:type="spellStart"/>
      <w:r w:rsidRPr="009811B1">
        <w:rPr>
          <w:rFonts w:ascii="Arial" w:hAnsi="Arial" w:cs="Arial"/>
          <w:sz w:val="20"/>
          <w:szCs w:val="20"/>
          <w:lang w:val="en-US"/>
        </w:rPr>
        <w:t>nadzornika</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ki</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bo</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nadzoroval</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delo</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svojih</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delavk</w:t>
      </w:r>
      <w:proofErr w:type="spellEnd"/>
      <w:r w:rsidRPr="009811B1">
        <w:rPr>
          <w:rFonts w:ascii="Arial" w:hAnsi="Arial" w:cs="Arial"/>
          <w:sz w:val="20"/>
          <w:szCs w:val="20"/>
          <w:lang w:val="en-US"/>
        </w:rPr>
        <w:t>/</w:t>
      </w:r>
      <w:proofErr w:type="spellStart"/>
      <w:r w:rsidRPr="009811B1">
        <w:rPr>
          <w:rFonts w:ascii="Arial" w:hAnsi="Arial" w:cs="Arial"/>
          <w:sz w:val="20"/>
          <w:szCs w:val="20"/>
          <w:lang w:val="en-US"/>
        </w:rPr>
        <w:t>delavcev</w:t>
      </w:r>
      <w:proofErr w:type="spellEnd"/>
      <w:r w:rsidRPr="009811B1">
        <w:rPr>
          <w:rFonts w:ascii="Arial" w:hAnsi="Arial" w:cs="Arial"/>
          <w:sz w:val="20"/>
          <w:szCs w:val="20"/>
          <w:lang w:val="en-US"/>
        </w:rPr>
        <w:t>.</w:t>
      </w:r>
    </w:p>
    <w:p w14:paraId="2EAF00E3" w14:textId="77777777" w:rsidR="00D273C9" w:rsidRPr="009811B1" w:rsidRDefault="00D273C9" w:rsidP="00D273C9">
      <w:pPr>
        <w:autoSpaceDE w:val="0"/>
        <w:autoSpaceDN w:val="0"/>
        <w:adjustRightInd w:val="0"/>
        <w:spacing w:after="0" w:line="240" w:lineRule="auto"/>
        <w:rPr>
          <w:rFonts w:ascii="Arial" w:hAnsi="Arial" w:cs="Arial"/>
          <w:sz w:val="20"/>
          <w:szCs w:val="20"/>
        </w:rPr>
      </w:pPr>
      <w:proofErr w:type="spellStart"/>
      <w:r w:rsidRPr="009811B1">
        <w:rPr>
          <w:rFonts w:ascii="Arial" w:hAnsi="Arial" w:cs="Arial"/>
          <w:sz w:val="20"/>
          <w:szCs w:val="20"/>
          <w:lang w:val="en-US"/>
        </w:rPr>
        <w:t>Izvajalec</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bo</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opravljal</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dela</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po</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tej</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pogodbi</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samo</w:t>
      </w:r>
      <w:proofErr w:type="spellEnd"/>
      <w:r w:rsidRPr="009811B1">
        <w:rPr>
          <w:rFonts w:ascii="Arial" w:hAnsi="Arial" w:cs="Arial"/>
          <w:sz w:val="20"/>
          <w:szCs w:val="20"/>
          <w:lang w:val="en-US"/>
        </w:rPr>
        <w:t xml:space="preserve"> z </w:t>
      </w:r>
      <w:proofErr w:type="spellStart"/>
      <w:r w:rsidRPr="009811B1">
        <w:rPr>
          <w:rFonts w:ascii="Arial" w:hAnsi="Arial" w:cs="Arial"/>
          <w:sz w:val="20"/>
          <w:szCs w:val="20"/>
          <w:lang w:val="en-US"/>
        </w:rPr>
        <w:t>delavci</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ki</w:t>
      </w:r>
      <w:proofErr w:type="spellEnd"/>
      <w:r w:rsidRPr="009811B1">
        <w:rPr>
          <w:rFonts w:ascii="Arial" w:hAnsi="Arial" w:cs="Arial"/>
          <w:sz w:val="20"/>
          <w:szCs w:val="20"/>
          <w:lang w:val="en-US"/>
        </w:rPr>
        <w:t xml:space="preserve"> so </w:t>
      </w:r>
      <w:proofErr w:type="spellStart"/>
      <w:r w:rsidRPr="009811B1">
        <w:rPr>
          <w:rFonts w:ascii="Arial" w:hAnsi="Arial" w:cs="Arial"/>
          <w:sz w:val="20"/>
          <w:szCs w:val="20"/>
          <w:lang w:val="en-US"/>
        </w:rPr>
        <w:t>pri</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njem</w:t>
      </w:r>
      <w:proofErr w:type="spellEnd"/>
      <w:r w:rsidRPr="009811B1">
        <w:rPr>
          <w:rFonts w:ascii="Arial" w:hAnsi="Arial" w:cs="Arial"/>
          <w:sz w:val="20"/>
          <w:szCs w:val="20"/>
          <w:lang w:val="en-US"/>
        </w:rPr>
        <w:t xml:space="preserve"> v </w:t>
      </w:r>
      <w:proofErr w:type="spellStart"/>
      <w:r w:rsidRPr="009811B1">
        <w:rPr>
          <w:rFonts w:ascii="Arial" w:hAnsi="Arial" w:cs="Arial"/>
          <w:sz w:val="20"/>
          <w:szCs w:val="20"/>
          <w:lang w:val="en-US"/>
        </w:rPr>
        <w:t>delovnem</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razmerju</w:t>
      </w:r>
      <w:proofErr w:type="spellEnd"/>
      <w:r w:rsidRPr="009811B1">
        <w:rPr>
          <w:rFonts w:ascii="Arial" w:hAnsi="Arial" w:cs="Arial"/>
          <w:sz w:val="20"/>
          <w:szCs w:val="20"/>
          <w:lang w:val="en-US"/>
        </w:rPr>
        <w:t xml:space="preserve"> in ne more </w:t>
      </w:r>
      <w:proofErr w:type="spellStart"/>
      <w:r w:rsidRPr="009811B1">
        <w:rPr>
          <w:rFonts w:ascii="Arial" w:hAnsi="Arial" w:cs="Arial"/>
          <w:sz w:val="20"/>
          <w:szCs w:val="20"/>
          <w:lang w:val="en-US"/>
        </w:rPr>
        <w:t>izvajanja</w:t>
      </w:r>
      <w:proofErr w:type="spellEnd"/>
      <w:r w:rsidRPr="009811B1">
        <w:rPr>
          <w:rFonts w:ascii="Arial" w:hAnsi="Arial" w:cs="Arial"/>
          <w:sz w:val="20"/>
          <w:szCs w:val="20"/>
          <w:lang w:val="en-US"/>
        </w:rPr>
        <w:t xml:space="preserve"> del </w:t>
      </w:r>
      <w:proofErr w:type="spellStart"/>
      <w:r w:rsidRPr="009811B1">
        <w:rPr>
          <w:rFonts w:ascii="Arial" w:hAnsi="Arial" w:cs="Arial"/>
          <w:sz w:val="20"/>
          <w:szCs w:val="20"/>
          <w:lang w:val="en-US"/>
        </w:rPr>
        <w:t>zaupati</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tretjim</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osebam</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brez</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naro</w:t>
      </w:r>
      <w:r w:rsidRPr="009811B1">
        <w:rPr>
          <w:rFonts w:ascii="Arial" w:hAnsi="Arial" w:cs="Arial"/>
          <w:sz w:val="20"/>
          <w:szCs w:val="20"/>
        </w:rPr>
        <w:t>čnikovega</w:t>
      </w:r>
      <w:proofErr w:type="spellEnd"/>
      <w:r w:rsidRPr="009811B1">
        <w:rPr>
          <w:rFonts w:ascii="Arial" w:hAnsi="Arial" w:cs="Arial"/>
          <w:sz w:val="20"/>
          <w:szCs w:val="20"/>
        </w:rPr>
        <w:t xml:space="preserve"> pisnega soglasja.</w:t>
      </w:r>
    </w:p>
    <w:p w14:paraId="0AC1D8EA" w14:textId="77777777" w:rsidR="00D273C9" w:rsidRPr="009811B1" w:rsidRDefault="00D273C9" w:rsidP="00D273C9">
      <w:pPr>
        <w:autoSpaceDE w:val="0"/>
        <w:autoSpaceDN w:val="0"/>
        <w:adjustRightInd w:val="0"/>
        <w:spacing w:after="0" w:line="240" w:lineRule="auto"/>
        <w:rPr>
          <w:rFonts w:ascii="Arial" w:hAnsi="Arial" w:cs="Arial"/>
          <w:sz w:val="20"/>
          <w:szCs w:val="20"/>
        </w:rPr>
      </w:pPr>
      <w:proofErr w:type="spellStart"/>
      <w:r w:rsidRPr="009811B1">
        <w:rPr>
          <w:rFonts w:ascii="Arial" w:hAnsi="Arial" w:cs="Arial"/>
          <w:sz w:val="20"/>
          <w:szCs w:val="20"/>
          <w:lang w:val="en-US"/>
        </w:rPr>
        <w:t>Izvajalec</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zagotavlja</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stalnost</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svojih</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delavcev</w:t>
      </w:r>
      <w:proofErr w:type="spellEnd"/>
      <w:r w:rsidRPr="009811B1">
        <w:rPr>
          <w:rFonts w:ascii="Arial" w:hAnsi="Arial" w:cs="Arial"/>
          <w:sz w:val="20"/>
          <w:szCs w:val="20"/>
          <w:lang w:val="en-US"/>
        </w:rPr>
        <w:t>/</w:t>
      </w:r>
      <w:proofErr w:type="spellStart"/>
      <w:r w:rsidRPr="009811B1">
        <w:rPr>
          <w:rFonts w:ascii="Arial" w:hAnsi="Arial" w:cs="Arial"/>
          <w:sz w:val="20"/>
          <w:szCs w:val="20"/>
          <w:lang w:val="en-US"/>
        </w:rPr>
        <w:t>delavk</w:t>
      </w:r>
      <w:proofErr w:type="spellEnd"/>
      <w:r w:rsidRPr="009811B1">
        <w:rPr>
          <w:rFonts w:ascii="Arial" w:hAnsi="Arial" w:cs="Arial"/>
          <w:sz w:val="20"/>
          <w:szCs w:val="20"/>
          <w:lang w:val="en-US"/>
        </w:rPr>
        <w:t xml:space="preserve"> za </w:t>
      </w:r>
      <w:r w:rsidRPr="009811B1">
        <w:rPr>
          <w:rFonts w:ascii="Arial" w:hAnsi="Arial" w:cs="Arial"/>
          <w:sz w:val="20"/>
          <w:szCs w:val="20"/>
        </w:rPr>
        <w:t xml:space="preserve">čas trajanja pogodb in jih ne bo premeščal. Naročniku bo ob podpisu pogodbe naknadno predložil seznam (imena in priimki) delavcev/delavk. </w:t>
      </w:r>
    </w:p>
    <w:p w14:paraId="49AB3152" w14:textId="28A23E1B" w:rsidR="00D273C9" w:rsidRPr="009811B1" w:rsidRDefault="00D273C9" w:rsidP="00D273C9">
      <w:pPr>
        <w:widowControl w:val="0"/>
        <w:tabs>
          <w:tab w:val="left" w:pos="440"/>
        </w:tabs>
        <w:spacing w:after="0" w:line="240" w:lineRule="auto"/>
        <w:jc w:val="both"/>
        <w:rPr>
          <w:rFonts w:ascii="Arial" w:eastAsia="Times New Roman" w:hAnsi="Arial" w:cs="Arial"/>
          <w:sz w:val="20"/>
          <w:szCs w:val="20"/>
          <w:lang w:eastAsia="sl-SI"/>
        </w:rPr>
      </w:pPr>
      <w:r w:rsidRPr="009811B1">
        <w:rPr>
          <w:rFonts w:ascii="Arial" w:eastAsia="Times New Roman" w:hAnsi="Arial" w:cs="Arial"/>
          <w:sz w:val="20"/>
          <w:szCs w:val="20"/>
          <w:lang w:eastAsia="sl-SI"/>
        </w:rPr>
        <w:t>Prisotnost</w:t>
      </w:r>
      <w:r w:rsidR="00115250" w:rsidRPr="009811B1">
        <w:rPr>
          <w:rFonts w:ascii="Arial" w:eastAsia="Times New Roman" w:hAnsi="Arial" w:cs="Arial"/>
          <w:sz w:val="20"/>
          <w:szCs w:val="20"/>
          <w:lang w:eastAsia="sl-SI"/>
        </w:rPr>
        <w:t xml:space="preserve"> delavk/delavcev </w:t>
      </w:r>
      <w:r w:rsidRPr="009811B1">
        <w:rPr>
          <w:rFonts w:ascii="Arial" w:eastAsia="Times New Roman" w:hAnsi="Arial" w:cs="Arial"/>
          <w:sz w:val="20"/>
          <w:szCs w:val="20"/>
          <w:lang w:eastAsia="sl-SI"/>
        </w:rPr>
        <w:t xml:space="preserve">se kontrolira.  </w:t>
      </w:r>
    </w:p>
    <w:p w14:paraId="478FE5FD" w14:textId="77777777" w:rsidR="00D273C9" w:rsidRPr="009811B1" w:rsidRDefault="00D273C9" w:rsidP="00D273C9">
      <w:pPr>
        <w:widowControl w:val="0"/>
        <w:tabs>
          <w:tab w:val="left" w:pos="440"/>
        </w:tabs>
        <w:spacing w:after="0" w:line="240" w:lineRule="auto"/>
        <w:jc w:val="both"/>
        <w:rPr>
          <w:rFonts w:ascii="Arial" w:eastAsia="Times New Roman" w:hAnsi="Arial" w:cs="Arial"/>
          <w:sz w:val="20"/>
          <w:szCs w:val="20"/>
          <w:lang w:eastAsia="sl-SI"/>
        </w:rPr>
      </w:pPr>
    </w:p>
    <w:p w14:paraId="7676F485" w14:textId="77777777" w:rsidR="00D273C9" w:rsidRPr="009811B1" w:rsidRDefault="00D273C9" w:rsidP="00D273C9">
      <w:pPr>
        <w:autoSpaceDE w:val="0"/>
        <w:autoSpaceDN w:val="0"/>
        <w:adjustRightInd w:val="0"/>
        <w:spacing w:after="0" w:line="240" w:lineRule="auto"/>
        <w:rPr>
          <w:rFonts w:ascii="Arial" w:hAnsi="Arial" w:cs="Arial"/>
          <w:sz w:val="20"/>
          <w:szCs w:val="20"/>
        </w:rPr>
      </w:pPr>
      <w:proofErr w:type="spellStart"/>
      <w:r w:rsidRPr="009811B1">
        <w:rPr>
          <w:rFonts w:ascii="Arial" w:hAnsi="Arial" w:cs="Arial"/>
          <w:sz w:val="20"/>
          <w:szCs w:val="20"/>
          <w:lang w:val="en-US"/>
        </w:rPr>
        <w:t>Izvajalec</w:t>
      </w:r>
      <w:proofErr w:type="spellEnd"/>
      <w:r w:rsidRPr="009811B1">
        <w:rPr>
          <w:rFonts w:ascii="Arial" w:hAnsi="Arial" w:cs="Arial"/>
          <w:sz w:val="20"/>
          <w:szCs w:val="20"/>
          <w:lang w:val="en-US"/>
        </w:rPr>
        <w:t xml:space="preserve"> se </w:t>
      </w:r>
      <w:proofErr w:type="spellStart"/>
      <w:r w:rsidRPr="009811B1">
        <w:rPr>
          <w:rFonts w:ascii="Arial" w:hAnsi="Arial" w:cs="Arial"/>
          <w:sz w:val="20"/>
          <w:szCs w:val="20"/>
          <w:lang w:val="en-US"/>
        </w:rPr>
        <w:t>tudi</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obvezuje</w:t>
      </w:r>
      <w:proofErr w:type="spellEnd"/>
      <w:r w:rsidRPr="009811B1">
        <w:rPr>
          <w:rFonts w:ascii="Arial" w:hAnsi="Arial" w:cs="Arial"/>
          <w:sz w:val="20"/>
          <w:szCs w:val="20"/>
          <w:lang w:val="en-US"/>
        </w:rPr>
        <w:t xml:space="preserve">, da </w:t>
      </w:r>
      <w:proofErr w:type="spellStart"/>
      <w:r w:rsidRPr="009811B1">
        <w:rPr>
          <w:rFonts w:ascii="Arial" w:hAnsi="Arial" w:cs="Arial"/>
          <w:sz w:val="20"/>
          <w:szCs w:val="20"/>
          <w:lang w:val="en-US"/>
        </w:rPr>
        <w:t>bo</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zagotovil</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nadomeš</w:t>
      </w:r>
      <w:r w:rsidRPr="009811B1">
        <w:rPr>
          <w:rFonts w:ascii="Arial" w:hAnsi="Arial" w:cs="Arial"/>
          <w:sz w:val="20"/>
          <w:szCs w:val="20"/>
        </w:rPr>
        <w:t>čanje</w:t>
      </w:r>
      <w:proofErr w:type="spellEnd"/>
      <w:r w:rsidRPr="009811B1">
        <w:rPr>
          <w:rFonts w:ascii="Arial" w:hAnsi="Arial" w:cs="Arial"/>
          <w:sz w:val="20"/>
          <w:szCs w:val="20"/>
        </w:rPr>
        <w:t xml:space="preserve"> redno zaposlenih delavcev pri naročniku v času njihove opravičene odsotnosti.</w:t>
      </w:r>
    </w:p>
    <w:p w14:paraId="4C8F9BCF" w14:textId="77777777" w:rsidR="00D273C9" w:rsidRPr="009811B1" w:rsidRDefault="00D273C9" w:rsidP="00D273C9">
      <w:pPr>
        <w:autoSpaceDE w:val="0"/>
        <w:autoSpaceDN w:val="0"/>
        <w:adjustRightInd w:val="0"/>
        <w:spacing w:after="0" w:line="240" w:lineRule="auto"/>
        <w:rPr>
          <w:rFonts w:ascii="Arial" w:hAnsi="Arial" w:cs="Arial"/>
          <w:sz w:val="20"/>
          <w:szCs w:val="20"/>
        </w:rPr>
      </w:pPr>
      <w:proofErr w:type="spellStart"/>
      <w:r w:rsidRPr="009811B1">
        <w:rPr>
          <w:rFonts w:ascii="Arial" w:hAnsi="Arial" w:cs="Arial"/>
          <w:sz w:val="20"/>
          <w:szCs w:val="20"/>
          <w:lang w:val="en-US"/>
        </w:rPr>
        <w:t>Izvajalec</w:t>
      </w:r>
      <w:proofErr w:type="spellEnd"/>
      <w:r w:rsidRPr="009811B1">
        <w:rPr>
          <w:rFonts w:ascii="Arial" w:hAnsi="Arial" w:cs="Arial"/>
          <w:sz w:val="20"/>
          <w:szCs w:val="20"/>
          <w:lang w:val="en-US"/>
        </w:rPr>
        <w:t xml:space="preserve"> je </w:t>
      </w:r>
      <w:proofErr w:type="spellStart"/>
      <w:r w:rsidRPr="009811B1">
        <w:rPr>
          <w:rFonts w:ascii="Arial" w:hAnsi="Arial" w:cs="Arial"/>
          <w:sz w:val="20"/>
          <w:szCs w:val="20"/>
          <w:lang w:val="en-US"/>
        </w:rPr>
        <w:t>dolžan</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pripraviti</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konkretna</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navodila</w:t>
      </w:r>
      <w:proofErr w:type="spellEnd"/>
      <w:r w:rsidRPr="009811B1">
        <w:rPr>
          <w:rFonts w:ascii="Arial" w:hAnsi="Arial" w:cs="Arial"/>
          <w:sz w:val="20"/>
          <w:szCs w:val="20"/>
          <w:lang w:val="en-US"/>
        </w:rPr>
        <w:t xml:space="preserve"> za </w:t>
      </w:r>
      <w:proofErr w:type="spellStart"/>
      <w:r w:rsidRPr="009811B1">
        <w:rPr>
          <w:rFonts w:ascii="Arial" w:hAnsi="Arial" w:cs="Arial"/>
          <w:sz w:val="20"/>
          <w:szCs w:val="20"/>
          <w:lang w:val="en-US"/>
        </w:rPr>
        <w:t>delo</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svojih</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delavcev</w:t>
      </w:r>
      <w:proofErr w:type="spellEnd"/>
      <w:r w:rsidRPr="009811B1">
        <w:rPr>
          <w:rFonts w:ascii="Arial" w:hAnsi="Arial" w:cs="Arial"/>
          <w:sz w:val="20"/>
          <w:szCs w:val="20"/>
          <w:lang w:val="en-US"/>
        </w:rPr>
        <w:t xml:space="preserve"> – </w:t>
      </w:r>
      <w:r w:rsidRPr="009811B1">
        <w:rPr>
          <w:rFonts w:ascii="Arial" w:hAnsi="Arial" w:cs="Arial"/>
          <w:sz w:val="20"/>
          <w:szCs w:val="20"/>
        </w:rPr>
        <w:t>čistilcev (plan oz. načrt čiščenja). Plan oz. načrt čiščenja mora vsebovati:</w:t>
      </w:r>
    </w:p>
    <w:p w14:paraId="3C593A07" w14:textId="77777777" w:rsidR="00D273C9" w:rsidRPr="009811B1" w:rsidRDefault="00D273C9" w:rsidP="00D273C9">
      <w:pPr>
        <w:numPr>
          <w:ilvl w:val="0"/>
          <w:numId w:val="79"/>
        </w:numPr>
        <w:tabs>
          <w:tab w:val="left" w:pos="720"/>
        </w:tabs>
        <w:autoSpaceDE w:val="0"/>
        <w:autoSpaceDN w:val="0"/>
        <w:adjustRightInd w:val="0"/>
        <w:spacing w:after="0" w:line="240" w:lineRule="auto"/>
        <w:jc w:val="both"/>
        <w:rPr>
          <w:rFonts w:ascii="Arial" w:hAnsi="Arial" w:cs="Arial"/>
          <w:sz w:val="20"/>
          <w:szCs w:val="20"/>
        </w:rPr>
      </w:pPr>
      <w:proofErr w:type="spellStart"/>
      <w:r w:rsidRPr="009811B1">
        <w:rPr>
          <w:rFonts w:ascii="Arial" w:hAnsi="Arial" w:cs="Arial"/>
          <w:sz w:val="20"/>
          <w:szCs w:val="20"/>
          <w:lang w:val="en-US"/>
        </w:rPr>
        <w:t>kaj</w:t>
      </w:r>
      <w:proofErr w:type="spellEnd"/>
      <w:r w:rsidRPr="009811B1">
        <w:rPr>
          <w:rFonts w:ascii="Arial" w:hAnsi="Arial" w:cs="Arial"/>
          <w:sz w:val="20"/>
          <w:szCs w:val="20"/>
          <w:lang w:val="en-US"/>
        </w:rPr>
        <w:t xml:space="preserve"> se </w:t>
      </w:r>
      <w:r w:rsidRPr="009811B1">
        <w:rPr>
          <w:rFonts w:ascii="Arial" w:hAnsi="Arial" w:cs="Arial"/>
          <w:sz w:val="20"/>
          <w:szCs w:val="20"/>
        </w:rPr>
        <w:t>čisti (področje oz. opremo, ki jo je potrebno očistiti),</w:t>
      </w:r>
    </w:p>
    <w:p w14:paraId="4613F29D" w14:textId="77777777" w:rsidR="00D273C9" w:rsidRPr="009811B1" w:rsidRDefault="00D273C9" w:rsidP="00D273C9">
      <w:pPr>
        <w:numPr>
          <w:ilvl w:val="0"/>
          <w:numId w:val="79"/>
        </w:numPr>
        <w:tabs>
          <w:tab w:val="left" w:pos="720"/>
        </w:tabs>
        <w:autoSpaceDE w:val="0"/>
        <w:autoSpaceDN w:val="0"/>
        <w:adjustRightInd w:val="0"/>
        <w:spacing w:after="0" w:line="240" w:lineRule="auto"/>
        <w:jc w:val="both"/>
        <w:rPr>
          <w:rFonts w:ascii="Arial" w:hAnsi="Arial" w:cs="Arial"/>
          <w:sz w:val="20"/>
          <w:szCs w:val="20"/>
        </w:rPr>
      </w:pPr>
      <w:r w:rsidRPr="009811B1">
        <w:rPr>
          <w:rFonts w:ascii="Arial" w:hAnsi="Arial" w:cs="Arial"/>
          <w:sz w:val="20"/>
          <w:szCs w:val="20"/>
        </w:rPr>
        <w:t>čistila, s katerimi se čisti (varnostni listi),</w:t>
      </w:r>
    </w:p>
    <w:p w14:paraId="064F433C" w14:textId="77777777" w:rsidR="00D273C9" w:rsidRPr="009811B1" w:rsidRDefault="00D273C9" w:rsidP="00D273C9">
      <w:pPr>
        <w:numPr>
          <w:ilvl w:val="0"/>
          <w:numId w:val="79"/>
        </w:numPr>
        <w:tabs>
          <w:tab w:val="left" w:pos="720"/>
        </w:tabs>
        <w:autoSpaceDE w:val="0"/>
        <w:autoSpaceDN w:val="0"/>
        <w:adjustRightInd w:val="0"/>
        <w:spacing w:after="0" w:line="240" w:lineRule="auto"/>
        <w:jc w:val="both"/>
        <w:rPr>
          <w:rFonts w:ascii="Arial" w:hAnsi="Arial" w:cs="Arial"/>
          <w:sz w:val="20"/>
          <w:szCs w:val="20"/>
        </w:rPr>
      </w:pPr>
      <w:proofErr w:type="spellStart"/>
      <w:r w:rsidRPr="009811B1">
        <w:rPr>
          <w:rFonts w:ascii="Arial" w:hAnsi="Arial" w:cs="Arial"/>
          <w:sz w:val="20"/>
          <w:szCs w:val="20"/>
          <w:lang w:val="en-US"/>
        </w:rPr>
        <w:t>doziranje</w:t>
      </w:r>
      <w:proofErr w:type="spellEnd"/>
      <w:r w:rsidRPr="009811B1">
        <w:rPr>
          <w:rFonts w:ascii="Arial" w:hAnsi="Arial" w:cs="Arial"/>
          <w:sz w:val="20"/>
          <w:szCs w:val="20"/>
          <w:lang w:val="en-US"/>
        </w:rPr>
        <w:t xml:space="preserve"> in </w:t>
      </w:r>
      <w:proofErr w:type="spellStart"/>
      <w:r w:rsidRPr="009811B1">
        <w:rPr>
          <w:rFonts w:ascii="Arial" w:hAnsi="Arial" w:cs="Arial"/>
          <w:sz w:val="20"/>
          <w:szCs w:val="20"/>
          <w:lang w:val="en-US"/>
        </w:rPr>
        <w:t>na</w:t>
      </w:r>
      <w:proofErr w:type="spellEnd"/>
      <w:r w:rsidRPr="009811B1">
        <w:rPr>
          <w:rFonts w:ascii="Arial" w:hAnsi="Arial" w:cs="Arial"/>
          <w:sz w:val="20"/>
          <w:szCs w:val="20"/>
        </w:rPr>
        <w:t>čin uporabe čistil (navodila proizvajalca – v slovenskem jeziku),</w:t>
      </w:r>
    </w:p>
    <w:p w14:paraId="29D3123D" w14:textId="77777777" w:rsidR="00D273C9" w:rsidRPr="009811B1" w:rsidRDefault="00D273C9" w:rsidP="00D273C9">
      <w:pPr>
        <w:numPr>
          <w:ilvl w:val="0"/>
          <w:numId w:val="79"/>
        </w:numPr>
        <w:tabs>
          <w:tab w:val="left" w:pos="720"/>
        </w:tabs>
        <w:autoSpaceDE w:val="0"/>
        <w:autoSpaceDN w:val="0"/>
        <w:adjustRightInd w:val="0"/>
        <w:spacing w:after="0" w:line="240" w:lineRule="auto"/>
        <w:jc w:val="both"/>
        <w:rPr>
          <w:rFonts w:ascii="Arial" w:hAnsi="Arial" w:cs="Arial"/>
          <w:sz w:val="20"/>
          <w:szCs w:val="20"/>
        </w:rPr>
      </w:pPr>
      <w:r w:rsidRPr="009811B1">
        <w:rPr>
          <w:rFonts w:ascii="Arial" w:hAnsi="Arial" w:cs="Arial"/>
          <w:sz w:val="20"/>
          <w:szCs w:val="20"/>
        </w:rPr>
        <w:t>čistilne pripomočke (krpe, držala, sesalec, …),</w:t>
      </w:r>
    </w:p>
    <w:p w14:paraId="216F85E7" w14:textId="77777777" w:rsidR="00D273C9" w:rsidRPr="009811B1" w:rsidRDefault="00D273C9" w:rsidP="00D273C9">
      <w:pPr>
        <w:numPr>
          <w:ilvl w:val="0"/>
          <w:numId w:val="79"/>
        </w:numPr>
        <w:tabs>
          <w:tab w:val="left" w:pos="720"/>
        </w:tabs>
        <w:autoSpaceDE w:val="0"/>
        <w:autoSpaceDN w:val="0"/>
        <w:adjustRightInd w:val="0"/>
        <w:spacing w:after="0" w:line="240" w:lineRule="auto"/>
        <w:jc w:val="both"/>
        <w:rPr>
          <w:rFonts w:ascii="Arial" w:hAnsi="Arial" w:cs="Arial"/>
          <w:sz w:val="20"/>
          <w:szCs w:val="20"/>
        </w:rPr>
      </w:pPr>
      <w:proofErr w:type="spellStart"/>
      <w:r w:rsidRPr="009811B1">
        <w:rPr>
          <w:rFonts w:ascii="Arial" w:hAnsi="Arial" w:cs="Arial"/>
          <w:sz w:val="20"/>
          <w:szCs w:val="20"/>
          <w:lang w:val="en-US"/>
        </w:rPr>
        <w:t>pogostost</w:t>
      </w:r>
      <w:proofErr w:type="spellEnd"/>
      <w:r w:rsidRPr="009811B1">
        <w:rPr>
          <w:rFonts w:ascii="Arial" w:hAnsi="Arial" w:cs="Arial"/>
          <w:sz w:val="20"/>
          <w:szCs w:val="20"/>
          <w:lang w:val="en-US"/>
        </w:rPr>
        <w:t xml:space="preserve"> </w:t>
      </w:r>
      <w:r w:rsidRPr="009811B1">
        <w:rPr>
          <w:rFonts w:ascii="Arial" w:hAnsi="Arial" w:cs="Arial"/>
          <w:sz w:val="20"/>
          <w:szCs w:val="20"/>
        </w:rPr>
        <w:t>čiščenja (dnevno, tedensko, mesečno, generalna),</w:t>
      </w:r>
    </w:p>
    <w:p w14:paraId="4E70BD4B" w14:textId="77777777" w:rsidR="00D273C9" w:rsidRPr="009811B1" w:rsidRDefault="00D273C9" w:rsidP="00D273C9">
      <w:pPr>
        <w:numPr>
          <w:ilvl w:val="0"/>
          <w:numId w:val="79"/>
        </w:numPr>
        <w:tabs>
          <w:tab w:val="left" w:pos="720"/>
        </w:tabs>
        <w:autoSpaceDE w:val="0"/>
        <w:autoSpaceDN w:val="0"/>
        <w:adjustRightInd w:val="0"/>
        <w:spacing w:after="0" w:line="240" w:lineRule="auto"/>
        <w:jc w:val="both"/>
        <w:rPr>
          <w:rFonts w:ascii="Arial" w:hAnsi="Arial" w:cs="Arial"/>
          <w:sz w:val="20"/>
          <w:szCs w:val="20"/>
        </w:rPr>
      </w:pPr>
      <w:proofErr w:type="spellStart"/>
      <w:r w:rsidRPr="009811B1">
        <w:rPr>
          <w:rFonts w:ascii="Arial" w:hAnsi="Arial" w:cs="Arial"/>
          <w:sz w:val="20"/>
          <w:szCs w:val="20"/>
          <w:lang w:val="en-US"/>
        </w:rPr>
        <w:t>izvajalca</w:t>
      </w:r>
      <w:proofErr w:type="spellEnd"/>
      <w:r w:rsidRPr="009811B1">
        <w:rPr>
          <w:rFonts w:ascii="Arial" w:hAnsi="Arial" w:cs="Arial"/>
          <w:sz w:val="20"/>
          <w:szCs w:val="20"/>
          <w:lang w:val="en-US"/>
        </w:rPr>
        <w:t xml:space="preserve"> </w:t>
      </w:r>
      <w:r w:rsidRPr="009811B1">
        <w:rPr>
          <w:rFonts w:ascii="Arial" w:hAnsi="Arial" w:cs="Arial"/>
          <w:sz w:val="20"/>
          <w:szCs w:val="20"/>
        </w:rPr>
        <w:t>čiščenja.</w:t>
      </w:r>
    </w:p>
    <w:p w14:paraId="561ABFEF" w14:textId="77777777" w:rsidR="00D273C9" w:rsidRPr="009811B1" w:rsidRDefault="00D273C9" w:rsidP="00D273C9">
      <w:pPr>
        <w:autoSpaceDE w:val="0"/>
        <w:autoSpaceDN w:val="0"/>
        <w:adjustRightInd w:val="0"/>
        <w:spacing w:after="0" w:line="240" w:lineRule="auto"/>
        <w:rPr>
          <w:rFonts w:ascii="Arial" w:hAnsi="Arial" w:cs="Arial"/>
          <w:sz w:val="20"/>
          <w:szCs w:val="20"/>
          <w:lang w:val="en-US"/>
        </w:rPr>
      </w:pPr>
    </w:p>
    <w:p w14:paraId="5B421DEC" w14:textId="77777777" w:rsidR="00D273C9" w:rsidRPr="009811B1" w:rsidRDefault="00D273C9" w:rsidP="00D273C9">
      <w:pPr>
        <w:autoSpaceDE w:val="0"/>
        <w:autoSpaceDN w:val="0"/>
        <w:adjustRightInd w:val="0"/>
        <w:spacing w:after="0" w:line="240" w:lineRule="auto"/>
        <w:rPr>
          <w:rFonts w:ascii="Arial" w:hAnsi="Arial" w:cs="Arial"/>
          <w:sz w:val="20"/>
          <w:szCs w:val="20"/>
        </w:rPr>
      </w:pPr>
      <w:r w:rsidRPr="009811B1">
        <w:rPr>
          <w:rFonts w:ascii="Arial" w:hAnsi="Arial" w:cs="Arial"/>
          <w:sz w:val="20"/>
          <w:szCs w:val="20"/>
          <w:lang w:val="en-US"/>
        </w:rPr>
        <w:t xml:space="preserve">Plan </w:t>
      </w:r>
      <w:r w:rsidRPr="009811B1">
        <w:rPr>
          <w:rFonts w:ascii="Arial" w:hAnsi="Arial" w:cs="Arial"/>
          <w:sz w:val="20"/>
          <w:szCs w:val="20"/>
        </w:rPr>
        <w:t xml:space="preserve">čiščenja je potrebno dostaviti skrbniku pogodbe s strani naročnika. Na podlagi plana čiščenja pa je izvajalec čiščenja dolžan izdelati tudi evidenčne liste čiščenja, kateri morajo biti tedensko kontrolirani s strani sanitarnega inženirja (kontaktna oseba) izvajalca čiščenja, ki se je dolžan 1x mesečno zglasiti na naslovu naročnika čiščenja. </w:t>
      </w:r>
    </w:p>
    <w:p w14:paraId="1282C85E" w14:textId="77777777" w:rsidR="00D273C9" w:rsidRPr="009811B1" w:rsidRDefault="00D273C9" w:rsidP="00D273C9">
      <w:pPr>
        <w:autoSpaceDE w:val="0"/>
        <w:autoSpaceDN w:val="0"/>
        <w:adjustRightInd w:val="0"/>
        <w:spacing w:after="0" w:line="240" w:lineRule="auto"/>
        <w:rPr>
          <w:rFonts w:ascii="Arial" w:hAnsi="Arial" w:cs="Arial"/>
          <w:sz w:val="20"/>
          <w:szCs w:val="20"/>
          <w:lang w:val="en-US"/>
        </w:rPr>
      </w:pPr>
    </w:p>
    <w:p w14:paraId="3E4D8BA0" w14:textId="77777777" w:rsidR="00D273C9" w:rsidRPr="009811B1" w:rsidRDefault="00D273C9" w:rsidP="00D273C9">
      <w:pPr>
        <w:autoSpaceDE w:val="0"/>
        <w:autoSpaceDN w:val="0"/>
        <w:adjustRightInd w:val="0"/>
        <w:spacing w:after="0" w:line="240" w:lineRule="auto"/>
        <w:rPr>
          <w:rFonts w:ascii="Arial" w:hAnsi="Arial" w:cs="Arial"/>
          <w:sz w:val="20"/>
          <w:szCs w:val="20"/>
        </w:rPr>
      </w:pPr>
      <w:proofErr w:type="spellStart"/>
      <w:r w:rsidRPr="009811B1">
        <w:rPr>
          <w:rFonts w:ascii="Arial" w:hAnsi="Arial" w:cs="Arial"/>
          <w:sz w:val="20"/>
          <w:szCs w:val="20"/>
          <w:lang w:val="en-US"/>
        </w:rPr>
        <w:t>Izvajalec</w:t>
      </w:r>
      <w:proofErr w:type="spellEnd"/>
      <w:r w:rsidRPr="009811B1">
        <w:rPr>
          <w:rFonts w:ascii="Arial" w:hAnsi="Arial" w:cs="Arial"/>
          <w:sz w:val="20"/>
          <w:szCs w:val="20"/>
          <w:lang w:val="en-US"/>
        </w:rPr>
        <w:t xml:space="preserve"> mora </w:t>
      </w:r>
      <w:proofErr w:type="spellStart"/>
      <w:r w:rsidRPr="009811B1">
        <w:rPr>
          <w:rFonts w:ascii="Arial" w:hAnsi="Arial" w:cs="Arial"/>
          <w:sz w:val="20"/>
          <w:szCs w:val="20"/>
          <w:lang w:val="en-US"/>
        </w:rPr>
        <w:t>zagotavljati</w:t>
      </w:r>
      <w:proofErr w:type="spellEnd"/>
      <w:r w:rsidRPr="009811B1">
        <w:rPr>
          <w:rFonts w:ascii="Arial" w:hAnsi="Arial" w:cs="Arial"/>
          <w:sz w:val="20"/>
          <w:szCs w:val="20"/>
          <w:lang w:val="en-US"/>
        </w:rPr>
        <w:t xml:space="preserve">, da </w:t>
      </w:r>
      <w:proofErr w:type="spellStart"/>
      <w:r w:rsidRPr="009811B1">
        <w:rPr>
          <w:rFonts w:ascii="Arial" w:hAnsi="Arial" w:cs="Arial"/>
          <w:sz w:val="20"/>
          <w:szCs w:val="20"/>
          <w:lang w:val="en-US"/>
        </w:rPr>
        <w:t>bo</w:t>
      </w:r>
      <w:proofErr w:type="spellEnd"/>
      <w:r w:rsidRPr="009811B1">
        <w:rPr>
          <w:rFonts w:ascii="Arial" w:hAnsi="Arial" w:cs="Arial"/>
          <w:sz w:val="20"/>
          <w:szCs w:val="20"/>
          <w:lang w:val="en-US"/>
        </w:rPr>
        <w:t xml:space="preserve"> ob </w:t>
      </w:r>
      <w:proofErr w:type="spellStart"/>
      <w:r w:rsidRPr="009811B1">
        <w:rPr>
          <w:rFonts w:ascii="Arial" w:hAnsi="Arial" w:cs="Arial"/>
          <w:sz w:val="20"/>
          <w:szCs w:val="20"/>
          <w:lang w:val="en-US"/>
        </w:rPr>
        <w:t>zahtevanih</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intervencijskih</w:t>
      </w:r>
      <w:proofErr w:type="spellEnd"/>
      <w:r w:rsidRPr="009811B1">
        <w:rPr>
          <w:rFonts w:ascii="Arial" w:hAnsi="Arial" w:cs="Arial"/>
          <w:sz w:val="20"/>
          <w:szCs w:val="20"/>
          <w:lang w:val="en-US"/>
        </w:rPr>
        <w:t xml:space="preserve"> </w:t>
      </w:r>
      <w:r w:rsidRPr="009811B1">
        <w:rPr>
          <w:rFonts w:ascii="Arial" w:hAnsi="Arial" w:cs="Arial"/>
          <w:sz w:val="20"/>
          <w:szCs w:val="20"/>
        </w:rPr>
        <w:t>čiščenjih zagotovil zadostno število delavk/delavcev. Izvajalca storitev bodo o intervencijskih čiščenjih obvestile pristojne osebe naročnika na posameznih lokacijah, zdravstvena inšpekcija, ipd. Ponudnik mora zagotoviti 1-urni odzivni čas.</w:t>
      </w:r>
    </w:p>
    <w:p w14:paraId="4D2F8E93" w14:textId="77777777" w:rsidR="0058194F" w:rsidRDefault="0058194F" w:rsidP="00D273C9">
      <w:pPr>
        <w:autoSpaceDE w:val="0"/>
        <w:autoSpaceDN w:val="0"/>
        <w:adjustRightInd w:val="0"/>
        <w:spacing w:after="0" w:line="240" w:lineRule="auto"/>
        <w:jc w:val="center"/>
        <w:rPr>
          <w:rFonts w:ascii="Arial" w:hAnsi="Arial" w:cs="Arial"/>
          <w:sz w:val="20"/>
          <w:szCs w:val="20"/>
          <w:lang w:val="en-US"/>
        </w:rPr>
      </w:pPr>
    </w:p>
    <w:p w14:paraId="3FF24BEC" w14:textId="77777777" w:rsidR="00D273C9" w:rsidRPr="009811B1" w:rsidRDefault="00D273C9" w:rsidP="00D273C9">
      <w:pPr>
        <w:autoSpaceDE w:val="0"/>
        <w:autoSpaceDN w:val="0"/>
        <w:adjustRightInd w:val="0"/>
        <w:spacing w:after="0" w:line="240" w:lineRule="auto"/>
        <w:jc w:val="center"/>
        <w:rPr>
          <w:rFonts w:ascii="Arial" w:hAnsi="Arial" w:cs="Arial"/>
          <w:sz w:val="20"/>
          <w:szCs w:val="20"/>
        </w:rPr>
      </w:pPr>
      <w:r w:rsidRPr="009811B1">
        <w:rPr>
          <w:rFonts w:ascii="Arial" w:hAnsi="Arial" w:cs="Arial"/>
          <w:sz w:val="20"/>
          <w:szCs w:val="20"/>
          <w:lang w:val="en-US"/>
        </w:rPr>
        <w:t xml:space="preserve">9. </w:t>
      </w:r>
      <w:r w:rsidRPr="009811B1">
        <w:rPr>
          <w:rFonts w:ascii="Arial" w:hAnsi="Arial" w:cs="Arial"/>
          <w:sz w:val="20"/>
          <w:szCs w:val="20"/>
        </w:rPr>
        <w:t>člen</w:t>
      </w:r>
    </w:p>
    <w:p w14:paraId="4D576B8F" w14:textId="77777777" w:rsidR="00D273C9" w:rsidRPr="009811B1" w:rsidRDefault="00D273C9" w:rsidP="00D273C9">
      <w:pPr>
        <w:autoSpaceDE w:val="0"/>
        <w:autoSpaceDN w:val="0"/>
        <w:adjustRightInd w:val="0"/>
        <w:spacing w:after="0" w:line="240" w:lineRule="auto"/>
        <w:jc w:val="center"/>
        <w:rPr>
          <w:rFonts w:ascii="Arial" w:hAnsi="Arial" w:cs="Arial"/>
          <w:sz w:val="20"/>
          <w:szCs w:val="20"/>
          <w:lang w:val="en-US"/>
        </w:rPr>
      </w:pPr>
    </w:p>
    <w:p w14:paraId="2DC62A16" w14:textId="77777777" w:rsidR="00D273C9" w:rsidRPr="009811B1" w:rsidRDefault="00D273C9" w:rsidP="00D273C9">
      <w:pPr>
        <w:autoSpaceDE w:val="0"/>
        <w:autoSpaceDN w:val="0"/>
        <w:adjustRightInd w:val="0"/>
        <w:spacing w:after="0" w:line="240" w:lineRule="auto"/>
        <w:rPr>
          <w:rFonts w:ascii="Arial" w:hAnsi="Arial" w:cs="Arial"/>
          <w:sz w:val="20"/>
          <w:szCs w:val="20"/>
          <w:lang w:val="en-US"/>
        </w:rPr>
      </w:pPr>
      <w:r w:rsidRPr="009811B1">
        <w:rPr>
          <w:rFonts w:ascii="Arial" w:hAnsi="Arial" w:cs="Arial"/>
          <w:sz w:val="20"/>
          <w:szCs w:val="20"/>
          <w:lang w:val="en-US"/>
        </w:rPr>
        <w:t xml:space="preserve">Za </w:t>
      </w:r>
      <w:proofErr w:type="spellStart"/>
      <w:r w:rsidRPr="009811B1">
        <w:rPr>
          <w:rFonts w:ascii="Arial" w:hAnsi="Arial" w:cs="Arial"/>
          <w:sz w:val="20"/>
          <w:szCs w:val="20"/>
          <w:lang w:val="en-US"/>
        </w:rPr>
        <w:t>delavke</w:t>
      </w:r>
      <w:proofErr w:type="spellEnd"/>
      <w:r w:rsidRPr="009811B1">
        <w:rPr>
          <w:rFonts w:ascii="Arial" w:hAnsi="Arial" w:cs="Arial"/>
          <w:sz w:val="20"/>
          <w:szCs w:val="20"/>
          <w:lang w:val="en-US"/>
        </w:rPr>
        <w:t>/</w:t>
      </w:r>
      <w:proofErr w:type="spellStart"/>
      <w:r w:rsidRPr="009811B1">
        <w:rPr>
          <w:rFonts w:ascii="Arial" w:hAnsi="Arial" w:cs="Arial"/>
          <w:sz w:val="20"/>
          <w:szCs w:val="20"/>
          <w:lang w:val="en-US"/>
        </w:rPr>
        <w:t>delavce</w:t>
      </w:r>
      <w:proofErr w:type="spellEnd"/>
      <w:r w:rsidRPr="009811B1">
        <w:rPr>
          <w:rFonts w:ascii="Arial" w:hAnsi="Arial" w:cs="Arial"/>
          <w:sz w:val="20"/>
          <w:szCs w:val="20"/>
          <w:lang w:val="en-US"/>
        </w:rPr>
        <w:t xml:space="preserve"> je </w:t>
      </w:r>
      <w:proofErr w:type="spellStart"/>
      <w:r w:rsidRPr="009811B1">
        <w:rPr>
          <w:rFonts w:ascii="Arial" w:hAnsi="Arial" w:cs="Arial"/>
          <w:sz w:val="20"/>
          <w:szCs w:val="20"/>
          <w:lang w:val="en-US"/>
        </w:rPr>
        <w:t>obvezno</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znanje</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slovenskega</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jezika</w:t>
      </w:r>
      <w:proofErr w:type="spellEnd"/>
      <w:r w:rsidRPr="009811B1">
        <w:rPr>
          <w:rFonts w:ascii="Arial" w:hAnsi="Arial" w:cs="Arial"/>
          <w:sz w:val="20"/>
          <w:szCs w:val="20"/>
          <w:lang w:val="en-US"/>
        </w:rPr>
        <w:t xml:space="preserve">.  </w:t>
      </w:r>
    </w:p>
    <w:p w14:paraId="26495F5E" w14:textId="77777777" w:rsidR="00D273C9" w:rsidRPr="009811B1" w:rsidRDefault="00D273C9" w:rsidP="00D273C9">
      <w:pPr>
        <w:autoSpaceDE w:val="0"/>
        <w:autoSpaceDN w:val="0"/>
        <w:adjustRightInd w:val="0"/>
        <w:spacing w:after="0" w:line="240" w:lineRule="auto"/>
        <w:rPr>
          <w:rFonts w:ascii="Arial" w:hAnsi="Arial" w:cs="Arial"/>
          <w:sz w:val="20"/>
          <w:szCs w:val="20"/>
          <w:lang w:val="en-US"/>
        </w:rPr>
      </w:pPr>
      <w:proofErr w:type="spellStart"/>
      <w:r w:rsidRPr="009811B1">
        <w:rPr>
          <w:rFonts w:ascii="Arial" w:hAnsi="Arial" w:cs="Arial"/>
          <w:sz w:val="20"/>
          <w:szCs w:val="20"/>
          <w:lang w:val="en-US"/>
        </w:rPr>
        <w:t>Delavcem</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izvajalca</w:t>
      </w:r>
      <w:proofErr w:type="spellEnd"/>
      <w:r w:rsidRPr="009811B1">
        <w:rPr>
          <w:rFonts w:ascii="Arial" w:hAnsi="Arial" w:cs="Arial"/>
          <w:sz w:val="20"/>
          <w:szCs w:val="20"/>
          <w:lang w:val="en-US"/>
        </w:rPr>
        <w:t xml:space="preserve"> je </w:t>
      </w:r>
      <w:proofErr w:type="spellStart"/>
      <w:r w:rsidRPr="009811B1">
        <w:rPr>
          <w:rFonts w:ascii="Arial" w:hAnsi="Arial" w:cs="Arial"/>
          <w:sz w:val="20"/>
          <w:szCs w:val="20"/>
          <w:lang w:val="en-US"/>
        </w:rPr>
        <w:t>prepovedano</w:t>
      </w:r>
      <w:proofErr w:type="spellEnd"/>
      <w:r w:rsidRPr="009811B1">
        <w:rPr>
          <w:rFonts w:ascii="Arial" w:hAnsi="Arial" w:cs="Arial"/>
          <w:sz w:val="20"/>
          <w:szCs w:val="20"/>
          <w:lang w:val="en-US"/>
        </w:rPr>
        <w:t>:</w:t>
      </w:r>
    </w:p>
    <w:p w14:paraId="67DC56AA" w14:textId="77777777" w:rsidR="00D273C9" w:rsidRPr="009811B1" w:rsidRDefault="00D273C9" w:rsidP="00D273C9">
      <w:pPr>
        <w:numPr>
          <w:ilvl w:val="0"/>
          <w:numId w:val="47"/>
        </w:numPr>
        <w:spacing w:after="0" w:line="240" w:lineRule="auto"/>
        <w:jc w:val="both"/>
        <w:rPr>
          <w:rFonts w:ascii="Arial" w:hAnsi="Arial" w:cs="Arial"/>
          <w:sz w:val="20"/>
          <w:szCs w:val="20"/>
        </w:rPr>
      </w:pPr>
      <w:r w:rsidRPr="009811B1">
        <w:rPr>
          <w:rFonts w:ascii="Arial" w:hAnsi="Arial" w:cs="Arial"/>
          <w:sz w:val="20"/>
          <w:szCs w:val="20"/>
        </w:rPr>
        <w:t>odnašati predmete, ki so last naročnika,</w:t>
      </w:r>
    </w:p>
    <w:p w14:paraId="0AF59679" w14:textId="77777777" w:rsidR="00D273C9" w:rsidRPr="009811B1" w:rsidRDefault="00D273C9" w:rsidP="00D273C9">
      <w:pPr>
        <w:numPr>
          <w:ilvl w:val="0"/>
          <w:numId w:val="47"/>
        </w:numPr>
        <w:spacing w:after="0" w:line="240" w:lineRule="auto"/>
        <w:jc w:val="both"/>
        <w:rPr>
          <w:rFonts w:ascii="Arial" w:hAnsi="Arial" w:cs="Arial"/>
          <w:sz w:val="20"/>
          <w:szCs w:val="20"/>
        </w:rPr>
      </w:pPr>
      <w:r w:rsidRPr="009811B1">
        <w:rPr>
          <w:rFonts w:ascii="Arial" w:hAnsi="Arial" w:cs="Arial"/>
          <w:sz w:val="20"/>
          <w:szCs w:val="20"/>
        </w:rPr>
        <w:t>vpogled v poslovno, tehnično in ostalo dokumentacijo naročnika,</w:t>
      </w:r>
    </w:p>
    <w:p w14:paraId="0A9A43DA" w14:textId="77777777" w:rsidR="00D273C9" w:rsidRPr="009811B1" w:rsidRDefault="00D273C9" w:rsidP="00D273C9">
      <w:pPr>
        <w:numPr>
          <w:ilvl w:val="0"/>
          <w:numId w:val="47"/>
        </w:numPr>
        <w:spacing w:after="0" w:line="240" w:lineRule="auto"/>
        <w:rPr>
          <w:rFonts w:ascii="Arial" w:hAnsi="Arial" w:cs="Arial"/>
          <w:sz w:val="20"/>
          <w:szCs w:val="20"/>
        </w:rPr>
      </w:pPr>
      <w:r w:rsidRPr="009811B1">
        <w:rPr>
          <w:rFonts w:ascii="Arial" w:hAnsi="Arial" w:cs="Arial"/>
          <w:sz w:val="20"/>
          <w:szCs w:val="20"/>
        </w:rPr>
        <w:t>poseganje v delovanje naprav in opreme</w:t>
      </w:r>
    </w:p>
    <w:p w14:paraId="5B29B5E5" w14:textId="77777777" w:rsidR="00D273C9" w:rsidRPr="009811B1" w:rsidRDefault="00D273C9" w:rsidP="00D273C9">
      <w:pPr>
        <w:numPr>
          <w:ilvl w:val="0"/>
          <w:numId w:val="47"/>
        </w:numPr>
        <w:spacing w:after="0" w:line="240" w:lineRule="auto"/>
        <w:rPr>
          <w:rFonts w:ascii="Arial" w:hAnsi="Arial" w:cs="Arial"/>
          <w:sz w:val="20"/>
          <w:szCs w:val="20"/>
        </w:rPr>
      </w:pPr>
      <w:r w:rsidRPr="009811B1">
        <w:rPr>
          <w:rFonts w:ascii="Arial" w:hAnsi="Arial" w:cs="Arial"/>
          <w:sz w:val="20"/>
          <w:szCs w:val="20"/>
        </w:rPr>
        <w:t>vpogled v akte in papirje, ki so na pisalnih mizah oz. predalih, omarah in drugo strokovno dokumentacijo,</w:t>
      </w:r>
    </w:p>
    <w:p w14:paraId="6A33F8C4" w14:textId="77777777" w:rsidR="00D273C9" w:rsidRPr="009811B1" w:rsidRDefault="00D273C9" w:rsidP="00D273C9">
      <w:pPr>
        <w:numPr>
          <w:ilvl w:val="0"/>
          <w:numId w:val="47"/>
        </w:numPr>
        <w:spacing w:after="0" w:line="240" w:lineRule="auto"/>
        <w:rPr>
          <w:rFonts w:ascii="Arial" w:hAnsi="Arial" w:cs="Arial"/>
          <w:sz w:val="20"/>
          <w:szCs w:val="20"/>
        </w:rPr>
      </w:pPr>
      <w:r w:rsidRPr="009811B1">
        <w:rPr>
          <w:rFonts w:ascii="Arial" w:hAnsi="Arial" w:cs="Arial"/>
          <w:sz w:val="20"/>
          <w:szCs w:val="20"/>
        </w:rPr>
        <w:t>na delovno mesto voditi osebe, ki niso v delovnem razmerju z izvajalcem,</w:t>
      </w:r>
    </w:p>
    <w:p w14:paraId="66DB6A97" w14:textId="77777777" w:rsidR="00D273C9" w:rsidRPr="009811B1" w:rsidRDefault="00D273C9" w:rsidP="00D273C9">
      <w:pPr>
        <w:numPr>
          <w:ilvl w:val="0"/>
          <w:numId w:val="47"/>
        </w:numPr>
        <w:spacing w:after="0" w:line="240" w:lineRule="auto"/>
        <w:rPr>
          <w:rFonts w:ascii="Arial" w:hAnsi="Arial" w:cs="Arial"/>
          <w:sz w:val="20"/>
          <w:szCs w:val="20"/>
        </w:rPr>
      </w:pPr>
      <w:r w:rsidRPr="009811B1">
        <w:rPr>
          <w:rFonts w:ascii="Arial" w:hAnsi="Arial" w:cs="Arial"/>
          <w:sz w:val="20"/>
          <w:szCs w:val="20"/>
        </w:rPr>
        <w:t>hranjenje in božanje živali.</w:t>
      </w:r>
    </w:p>
    <w:p w14:paraId="0A951892" w14:textId="77777777" w:rsidR="00D273C9" w:rsidRPr="009811B1" w:rsidRDefault="00D273C9" w:rsidP="00D273C9">
      <w:pPr>
        <w:autoSpaceDE w:val="0"/>
        <w:autoSpaceDN w:val="0"/>
        <w:adjustRightInd w:val="0"/>
        <w:spacing w:after="0" w:line="240" w:lineRule="auto"/>
        <w:rPr>
          <w:rFonts w:ascii="Arial" w:hAnsi="Arial" w:cs="Arial"/>
          <w:sz w:val="20"/>
          <w:szCs w:val="20"/>
          <w:lang w:val="en-US"/>
        </w:rPr>
      </w:pPr>
    </w:p>
    <w:p w14:paraId="14DC5A3B" w14:textId="77777777" w:rsidR="00D273C9" w:rsidRPr="009811B1" w:rsidRDefault="00D273C9" w:rsidP="00D273C9">
      <w:pPr>
        <w:autoSpaceDE w:val="0"/>
        <w:autoSpaceDN w:val="0"/>
        <w:adjustRightInd w:val="0"/>
        <w:spacing w:after="0" w:line="240" w:lineRule="auto"/>
        <w:rPr>
          <w:rFonts w:ascii="Arial" w:hAnsi="Arial" w:cs="Arial"/>
          <w:sz w:val="20"/>
          <w:szCs w:val="20"/>
          <w:lang w:val="en-US"/>
        </w:rPr>
      </w:pPr>
      <w:proofErr w:type="spellStart"/>
      <w:r w:rsidRPr="009811B1">
        <w:rPr>
          <w:rFonts w:ascii="Arial" w:hAnsi="Arial" w:cs="Arial"/>
          <w:sz w:val="20"/>
          <w:szCs w:val="20"/>
          <w:lang w:val="en-US"/>
        </w:rPr>
        <w:t>Kot</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poslovno</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skrivnost</w:t>
      </w:r>
      <w:proofErr w:type="spellEnd"/>
      <w:r w:rsidRPr="009811B1">
        <w:rPr>
          <w:rFonts w:ascii="Arial" w:hAnsi="Arial" w:cs="Arial"/>
          <w:sz w:val="20"/>
          <w:szCs w:val="20"/>
          <w:lang w:val="en-US"/>
        </w:rPr>
        <w:t xml:space="preserve"> so </w:t>
      </w:r>
      <w:proofErr w:type="spellStart"/>
      <w:r w:rsidRPr="009811B1">
        <w:rPr>
          <w:rFonts w:ascii="Arial" w:hAnsi="Arial" w:cs="Arial"/>
          <w:sz w:val="20"/>
          <w:szCs w:val="20"/>
          <w:lang w:val="en-US"/>
        </w:rPr>
        <w:t>dolžni</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varovati</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podatke</w:t>
      </w:r>
      <w:proofErr w:type="spellEnd"/>
      <w:r w:rsidRPr="009811B1">
        <w:rPr>
          <w:rFonts w:ascii="Arial" w:hAnsi="Arial" w:cs="Arial"/>
          <w:sz w:val="20"/>
          <w:szCs w:val="20"/>
          <w:lang w:val="en-US"/>
        </w:rPr>
        <w:t xml:space="preserve">, s </w:t>
      </w:r>
      <w:proofErr w:type="spellStart"/>
      <w:r w:rsidRPr="009811B1">
        <w:rPr>
          <w:rFonts w:ascii="Arial" w:hAnsi="Arial" w:cs="Arial"/>
          <w:sz w:val="20"/>
          <w:szCs w:val="20"/>
          <w:lang w:val="en-US"/>
        </w:rPr>
        <w:t>katerimi</w:t>
      </w:r>
      <w:proofErr w:type="spellEnd"/>
      <w:r w:rsidRPr="009811B1">
        <w:rPr>
          <w:rFonts w:ascii="Arial" w:hAnsi="Arial" w:cs="Arial"/>
          <w:sz w:val="20"/>
          <w:szCs w:val="20"/>
          <w:lang w:val="en-US"/>
        </w:rPr>
        <w:t xml:space="preserve"> bi se </w:t>
      </w:r>
      <w:proofErr w:type="spellStart"/>
      <w:r w:rsidRPr="009811B1">
        <w:rPr>
          <w:rFonts w:ascii="Arial" w:hAnsi="Arial" w:cs="Arial"/>
          <w:sz w:val="20"/>
          <w:szCs w:val="20"/>
          <w:lang w:val="en-US"/>
        </w:rPr>
        <w:t>seznanili</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pri</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delu</w:t>
      </w:r>
      <w:proofErr w:type="spellEnd"/>
      <w:r w:rsidRPr="009811B1">
        <w:rPr>
          <w:rFonts w:ascii="Arial" w:hAnsi="Arial" w:cs="Arial"/>
          <w:sz w:val="20"/>
          <w:szCs w:val="20"/>
          <w:lang w:val="en-US"/>
        </w:rPr>
        <w:t>.</w:t>
      </w:r>
    </w:p>
    <w:p w14:paraId="647E3DF5" w14:textId="77777777" w:rsidR="00D273C9" w:rsidRPr="009811B1" w:rsidRDefault="00D273C9" w:rsidP="00D273C9">
      <w:pPr>
        <w:autoSpaceDE w:val="0"/>
        <w:autoSpaceDN w:val="0"/>
        <w:adjustRightInd w:val="0"/>
        <w:spacing w:after="0" w:line="240" w:lineRule="auto"/>
        <w:rPr>
          <w:rFonts w:ascii="Arial" w:hAnsi="Arial" w:cs="Arial"/>
          <w:sz w:val="20"/>
          <w:szCs w:val="20"/>
        </w:rPr>
      </w:pPr>
      <w:proofErr w:type="spellStart"/>
      <w:r w:rsidRPr="009811B1">
        <w:rPr>
          <w:rFonts w:ascii="Arial" w:hAnsi="Arial" w:cs="Arial"/>
          <w:sz w:val="20"/>
          <w:szCs w:val="20"/>
          <w:lang w:val="en-US"/>
        </w:rPr>
        <w:t>Dolo</w:t>
      </w:r>
      <w:r w:rsidRPr="009811B1">
        <w:rPr>
          <w:rFonts w:ascii="Arial" w:hAnsi="Arial" w:cs="Arial"/>
          <w:sz w:val="20"/>
          <w:szCs w:val="20"/>
        </w:rPr>
        <w:t>čbe</w:t>
      </w:r>
      <w:proofErr w:type="spellEnd"/>
      <w:r w:rsidRPr="009811B1">
        <w:rPr>
          <w:rFonts w:ascii="Arial" w:hAnsi="Arial" w:cs="Arial"/>
          <w:sz w:val="20"/>
          <w:szCs w:val="20"/>
        </w:rPr>
        <w:t xml:space="preserve"> o poslovni skrivnosti zavezujejo izvajalca in njegove delavce tudi po prenehanju veljavnosti pogodbe.</w:t>
      </w:r>
    </w:p>
    <w:p w14:paraId="5A1BC681" w14:textId="77777777" w:rsidR="00D273C9" w:rsidRPr="009811B1" w:rsidRDefault="00D273C9" w:rsidP="00D273C9">
      <w:pPr>
        <w:autoSpaceDE w:val="0"/>
        <w:autoSpaceDN w:val="0"/>
        <w:adjustRightInd w:val="0"/>
        <w:spacing w:after="0" w:line="240" w:lineRule="auto"/>
        <w:jc w:val="center"/>
        <w:rPr>
          <w:rFonts w:ascii="Arial" w:hAnsi="Arial" w:cs="Arial"/>
          <w:sz w:val="20"/>
          <w:szCs w:val="20"/>
          <w:lang w:val="en-US"/>
        </w:rPr>
      </w:pPr>
    </w:p>
    <w:p w14:paraId="769B2F48" w14:textId="77777777" w:rsidR="00D273C9" w:rsidRPr="009811B1" w:rsidRDefault="00D273C9" w:rsidP="00D273C9">
      <w:pPr>
        <w:autoSpaceDE w:val="0"/>
        <w:autoSpaceDN w:val="0"/>
        <w:adjustRightInd w:val="0"/>
        <w:spacing w:after="0" w:line="240" w:lineRule="auto"/>
        <w:jc w:val="center"/>
        <w:rPr>
          <w:rFonts w:ascii="Arial" w:hAnsi="Arial" w:cs="Arial"/>
          <w:sz w:val="20"/>
          <w:szCs w:val="20"/>
        </w:rPr>
      </w:pPr>
      <w:r w:rsidRPr="009811B1">
        <w:rPr>
          <w:rFonts w:ascii="Arial" w:hAnsi="Arial" w:cs="Arial"/>
          <w:sz w:val="20"/>
          <w:szCs w:val="20"/>
          <w:lang w:val="en-US"/>
        </w:rPr>
        <w:t xml:space="preserve">10. </w:t>
      </w:r>
      <w:r w:rsidRPr="009811B1">
        <w:rPr>
          <w:rFonts w:ascii="Arial" w:hAnsi="Arial" w:cs="Arial"/>
          <w:sz w:val="20"/>
          <w:szCs w:val="20"/>
        </w:rPr>
        <w:t>člen</w:t>
      </w:r>
    </w:p>
    <w:p w14:paraId="3A71D6FE" w14:textId="77777777" w:rsidR="00D273C9" w:rsidRPr="009811B1" w:rsidRDefault="00D273C9" w:rsidP="00D273C9">
      <w:pPr>
        <w:autoSpaceDE w:val="0"/>
        <w:autoSpaceDN w:val="0"/>
        <w:adjustRightInd w:val="0"/>
        <w:spacing w:after="0" w:line="240" w:lineRule="auto"/>
        <w:rPr>
          <w:rFonts w:ascii="Arial" w:hAnsi="Arial" w:cs="Arial"/>
          <w:sz w:val="20"/>
          <w:szCs w:val="20"/>
        </w:rPr>
      </w:pPr>
      <w:proofErr w:type="spellStart"/>
      <w:r w:rsidRPr="009811B1">
        <w:rPr>
          <w:rFonts w:ascii="Arial" w:hAnsi="Arial" w:cs="Arial"/>
          <w:sz w:val="20"/>
          <w:szCs w:val="20"/>
          <w:lang w:val="en-US"/>
        </w:rPr>
        <w:t>Izvajalec</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odgovarja</w:t>
      </w:r>
      <w:proofErr w:type="spellEnd"/>
      <w:r w:rsidRPr="009811B1">
        <w:rPr>
          <w:rFonts w:ascii="Arial" w:hAnsi="Arial" w:cs="Arial"/>
          <w:sz w:val="20"/>
          <w:szCs w:val="20"/>
          <w:lang w:val="en-US"/>
        </w:rPr>
        <w:t xml:space="preserve"> za </w:t>
      </w:r>
      <w:proofErr w:type="spellStart"/>
      <w:r w:rsidRPr="009811B1">
        <w:rPr>
          <w:rFonts w:ascii="Arial" w:hAnsi="Arial" w:cs="Arial"/>
          <w:sz w:val="20"/>
          <w:szCs w:val="20"/>
          <w:lang w:val="en-US"/>
        </w:rPr>
        <w:t>vso</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nastalo</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škodo</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ki</w:t>
      </w:r>
      <w:proofErr w:type="spellEnd"/>
      <w:r w:rsidRPr="009811B1">
        <w:rPr>
          <w:rFonts w:ascii="Arial" w:hAnsi="Arial" w:cs="Arial"/>
          <w:sz w:val="20"/>
          <w:szCs w:val="20"/>
          <w:lang w:val="en-US"/>
        </w:rPr>
        <w:t xml:space="preserve"> jo </w:t>
      </w:r>
      <w:proofErr w:type="spellStart"/>
      <w:r w:rsidRPr="009811B1">
        <w:rPr>
          <w:rFonts w:ascii="Arial" w:hAnsi="Arial" w:cs="Arial"/>
          <w:sz w:val="20"/>
          <w:szCs w:val="20"/>
          <w:lang w:val="en-US"/>
        </w:rPr>
        <w:t>naklepno</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iz</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malomarnosti</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ali</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nestrokovnosti</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povzro</w:t>
      </w:r>
      <w:r w:rsidRPr="009811B1">
        <w:rPr>
          <w:rFonts w:ascii="Arial" w:hAnsi="Arial" w:cs="Arial"/>
          <w:sz w:val="20"/>
          <w:szCs w:val="20"/>
        </w:rPr>
        <w:t>čijo</w:t>
      </w:r>
      <w:proofErr w:type="spellEnd"/>
      <w:r w:rsidRPr="009811B1">
        <w:rPr>
          <w:rFonts w:ascii="Arial" w:hAnsi="Arial" w:cs="Arial"/>
          <w:sz w:val="20"/>
          <w:szCs w:val="20"/>
        </w:rPr>
        <w:t xml:space="preserve"> njegovi delavci. V kolikor izvajalec ne odpravi škode v roku in na način, kot ga je določil naročnik, lahko naročnik izbere drugega izvajalca, da na izvajalčeve stroške odpravi škodo oziroma si pridrži pravico do ustreznega zmanjšanja mesečne cene.</w:t>
      </w:r>
    </w:p>
    <w:p w14:paraId="3C518F3D" w14:textId="77777777" w:rsidR="00D273C9" w:rsidRPr="009811B1" w:rsidRDefault="00D273C9" w:rsidP="00D273C9">
      <w:pPr>
        <w:autoSpaceDE w:val="0"/>
        <w:autoSpaceDN w:val="0"/>
        <w:adjustRightInd w:val="0"/>
        <w:spacing w:after="0" w:line="240" w:lineRule="auto"/>
        <w:rPr>
          <w:rFonts w:ascii="Arial" w:hAnsi="Arial" w:cs="Arial"/>
          <w:sz w:val="20"/>
          <w:szCs w:val="20"/>
        </w:rPr>
      </w:pPr>
      <w:proofErr w:type="spellStart"/>
      <w:r w:rsidRPr="009811B1">
        <w:rPr>
          <w:rFonts w:ascii="Arial" w:hAnsi="Arial" w:cs="Arial"/>
          <w:sz w:val="20"/>
          <w:szCs w:val="20"/>
          <w:lang w:val="en-US"/>
        </w:rPr>
        <w:t>Izvajalec</w:t>
      </w:r>
      <w:proofErr w:type="spellEnd"/>
      <w:r w:rsidRPr="009811B1">
        <w:rPr>
          <w:rFonts w:ascii="Arial" w:hAnsi="Arial" w:cs="Arial"/>
          <w:sz w:val="20"/>
          <w:szCs w:val="20"/>
          <w:lang w:val="en-US"/>
        </w:rPr>
        <w:t xml:space="preserve"> je </w:t>
      </w:r>
      <w:proofErr w:type="spellStart"/>
      <w:r w:rsidRPr="009811B1">
        <w:rPr>
          <w:rFonts w:ascii="Arial" w:hAnsi="Arial" w:cs="Arial"/>
          <w:sz w:val="20"/>
          <w:szCs w:val="20"/>
          <w:lang w:val="en-US"/>
        </w:rPr>
        <w:t>dolžan</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naro</w:t>
      </w:r>
      <w:r w:rsidRPr="009811B1">
        <w:rPr>
          <w:rFonts w:ascii="Arial" w:hAnsi="Arial" w:cs="Arial"/>
          <w:sz w:val="20"/>
          <w:szCs w:val="20"/>
        </w:rPr>
        <w:t>čnikove</w:t>
      </w:r>
      <w:proofErr w:type="spellEnd"/>
      <w:r w:rsidRPr="009811B1">
        <w:rPr>
          <w:rFonts w:ascii="Arial" w:hAnsi="Arial" w:cs="Arial"/>
          <w:sz w:val="20"/>
          <w:szCs w:val="20"/>
        </w:rPr>
        <w:t xml:space="preserve"> pisne pripombe in nepravilnosti odpraviti v roku 24 ur.</w:t>
      </w:r>
    </w:p>
    <w:p w14:paraId="1FF0DD25" w14:textId="77777777" w:rsidR="00D273C9" w:rsidRPr="009811B1" w:rsidRDefault="00D273C9" w:rsidP="00D273C9">
      <w:pPr>
        <w:autoSpaceDE w:val="0"/>
        <w:autoSpaceDN w:val="0"/>
        <w:adjustRightInd w:val="0"/>
        <w:spacing w:after="0" w:line="240" w:lineRule="auto"/>
        <w:rPr>
          <w:rFonts w:ascii="Arial" w:hAnsi="Arial" w:cs="Arial"/>
          <w:b/>
          <w:bCs/>
          <w:i/>
          <w:iCs/>
          <w:sz w:val="20"/>
          <w:szCs w:val="20"/>
          <w:lang w:val="en-US"/>
        </w:rPr>
      </w:pPr>
    </w:p>
    <w:p w14:paraId="7660A0F1" w14:textId="77777777" w:rsidR="00D273C9" w:rsidRPr="009811B1" w:rsidRDefault="00D273C9" w:rsidP="00D273C9">
      <w:pPr>
        <w:autoSpaceDE w:val="0"/>
        <w:autoSpaceDN w:val="0"/>
        <w:adjustRightInd w:val="0"/>
        <w:spacing w:after="0" w:line="240" w:lineRule="auto"/>
        <w:rPr>
          <w:rFonts w:ascii="Arial" w:hAnsi="Arial" w:cs="Arial"/>
          <w:b/>
          <w:bCs/>
          <w:sz w:val="20"/>
          <w:szCs w:val="20"/>
          <w:lang w:val="en-US"/>
        </w:rPr>
      </w:pPr>
      <w:r w:rsidRPr="009811B1">
        <w:rPr>
          <w:rFonts w:ascii="Arial" w:hAnsi="Arial" w:cs="Arial"/>
          <w:b/>
          <w:bCs/>
          <w:sz w:val="20"/>
          <w:szCs w:val="20"/>
          <w:lang w:val="en-US"/>
        </w:rPr>
        <w:t>VI. REKLAMACIJE</w:t>
      </w:r>
    </w:p>
    <w:p w14:paraId="740B28D8" w14:textId="77777777" w:rsidR="00D273C9" w:rsidRPr="009811B1" w:rsidRDefault="00D273C9" w:rsidP="00D273C9">
      <w:pPr>
        <w:autoSpaceDE w:val="0"/>
        <w:autoSpaceDN w:val="0"/>
        <w:adjustRightInd w:val="0"/>
        <w:spacing w:after="0" w:line="240" w:lineRule="auto"/>
        <w:rPr>
          <w:rFonts w:ascii="Arial" w:hAnsi="Arial" w:cs="Arial"/>
          <w:b/>
          <w:bCs/>
          <w:sz w:val="20"/>
          <w:szCs w:val="20"/>
          <w:lang w:val="en-US"/>
        </w:rPr>
      </w:pPr>
    </w:p>
    <w:p w14:paraId="6B2AEADD" w14:textId="77777777" w:rsidR="00D273C9" w:rsidRPr="009811B1" w:rsidRDefault="00D273C9" w:rsidP="00D273C9">
      <w:pPr>
        <w:autoSpaceDE w:val="0"/>
        <w:autoSpaceDN w:val="0"/>
        <w:adjustRightInd w:val="0"/>
        <w:spacing w:after="0" w:line="240" w:lineRule="auto"/>
        <w:jc w:val="center"/>
        <w:rPr>
          <w:rFonts w:ascii="Arial" w:hAnsi="Arial" w:cs="Arial"/>
          <w:sz w:val="20"/>
          <w:szCs w:val="20"/>
        </w:rPr>
      </w:pPr>
      <w:r w:rsidRPr="009811B1">
        <w:rPr>
          <w:rFonts w:ascii="Arial" w:hAnsi="Arial" w:cs="Arial"/>
          <w:sz w:val="20"/>
          <w:szCs w:val="20"/>
          <w:lang w:val="en-US"/>
        </w:rPr>
        <w:t xml:space="preserve">11. </w:t>
      </w:r>
      <w:r w:rsidRPr="009811B1">
        <w:rPr>
          <w:rFonts w:ascii="Arial" w:hAnsi="Arial" w:cs="Arial"/>
          <w:sz w:val="20"/>
          <w:szCs w:val="20"/>
        </w:rPr>
        <w:t>člen</w:t>
      </w:r>
    </w:p>
    <w:p w14:paraId="3C8EAFBE" w14:textId="3F6CC42F" w:rsidR="00D273C9" w:rsidRPr="009811B1" w:rsidRDefault="00D273C9" w:rsidP="00D273C9">
      <w:pPr>
        <w:autoSpaceDE w:val="0"/>
        <w:autoSpaceDN w:val="0"/>
        <w:adjustRightInd w:val="0"/>
        <w:spacing w:after="0" w:line="240" w:lineRule="auto"/>
        <w:rPr>
          <w:rFonts w:ascii="Arial" w:hAnsi="Arial" w:cs="Arial"/>
          <w:sz w:val="20"/>
          <w:szCs w:val="20"/>
        </w:rPr>
      </w:pPr>
      <w:proofErr w:type="spellStart"/>
      <w:r w:rsidRPr="009811B1">
        <w:rPr>
          <w:rFonts w:ascii="Arial" w:hAnsi="Arial" w:cs="Arial"/>
          <w:sz w:val="20"/>
          <w:szCs w:val="20"/>
          <w:lang w:val="en-US"/>
        </w:rPr>
        <w:t>Vse</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reklamacije</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glede</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kakovosti</w:t>
      </w:r>
      <w:proofErr w:type="spellEnd"/>
      <w:r w:rsidRPr="009811B1">
        <w:rPr>
          <w:rFonts w:ascii="Arial" w:hAnsi="Arial" w:cs="Arial"/>
          <w:sz w:val="20"/>
          <w:szCs w:val="20"/>
          <w:lang w:val="en-US"/>
        </w:rPr>
        <w:t xml:space="preserve"> in </w:t>
      </w:r>
      <w:proofErr w:type="spellStart"/>
      <w:r w:rsidRPr="009811B1">
        <w:rPr>
          <w:rFonts w:ascii="Arial" w:hAnsi="Arial" w:cs="Arial"/>
          <w:sz w:val="20"/>
          <w:szCs w:val="20"/>
          <w:lang w:val="en-US"/>
        </w:rPr>
        <w:t>koli</w:t>
      </w:r>
      <w:proofErr w:type="spellEnd"/>
      <w:r w:rsidRPr="009811B1">
        <w:rPr>
          <w:rFonts w:ascii="Arial" w:hAnsi="Arial" w:cs="Arial"/>
          <w:sz w:val="20"/>
          <w:szCs w:val="20"/>
        </w:rPr>
        <w:t>čine opravljenega dela mora naročnik pisno sporočiti iz</w:t>
      </w:r>
      <w:r w:rsidR="001A2610" w:rsidRPr="009811B1">
        <w:rPr>
          <w:rFonts w:ascii="Arial" w:hAnsi="Arial" w:cs="Arial"/>
          <w:sz w:val="20"/>
          <w:szCs w:val="20"/>
        </w:rPr>
        <w:t xml:space="preserve">vajalcu v roku 24 ur na njegov </w:t>
      </w:r>
      <w:r w:rsidRPr="009811B1">
        <w:rPr>
          <w:rFonts w:ascii="Arial" w:hAnsi="Arial" w:cs="Arial"/>
          <w:sz w:val="20"/>
          <w:szCs w:val="20"/>
        </w:rPr>
        <w:t>elektronski naslov …………………..</w:t>
      </w:r>
    </w:p>
    <w:p w14:paraId="48F8F213" w14:textId="77777777" w:rsidR="00D273C9" w:rsidRPr="009811B1" w:rsidRDefault="00D273C9" w:rsidP="00D273C9">
      <w:pPr>
        <w:autoSpaceDE w:val="0"/>
        <w:autoSpaceDN w:val="0"/>
        <w:adjustRightInd w:val="0"/>
        <w:spacing w:after="0" w:line="240" w:lineRule="auto"/>
        <w:rPr>
          <w:rFonts w:ascii="Arial" w:hAnsi="Arial" w:cs="Arial"/>
          <w:sz w:val="20"/>
          <w:szCs w:val="20"/>
          <w:lang w:val="en-US"/>
        </w:rPr>
      </w:pPr>
    </w:p>
    <w:p w14:paraId="116BABE1" w14:textId="77777777" w:rsidR="00D273C9" w:rsidRPr="009811B1" w:rsidRDefault="00D273C9" w:rsidP="00D273C9">
      <w:pPr>
        <w:autoSpaceDE w:val="0"/>
        <w:autoSpaceDN w:val="0"/>
        <w:adjustRightInd w:val="0"/>
        <w:spacing w:after="0" w:line="240" w:lineRule="auto"/>
        <w:rPr>
          <w:rFonts w:ascii="Arial" w:hAnsi="Arial" w:cs="Arial"/>
          <w:sz w:val="20"/>
          <w:szCs w:val="20"/>
        </w:rPr>
      </w:pPr>
      <w:proofErr w:type="spellStart"/>
      <w:r w:rsidRPr="009811B1">
        <w:rPr>
          <w:rFonts w:ascii="Arial" w:hAnsi="Arial" w:cs="Arial"/>
          <w:sz w:val="20"/>
          <w:szCs w:val="20"/>
          <w:lang w:val="en-US"/>
        </w:rPr>
        <w:lastRenderedPageBreak/>
        <w:t>Izvajalec</w:t>
      </w:r>
      <w:proofErr w:type="spellEnd"/>
      <w:r w:rsidRPr="009811B1">
        <w:rPr>
          <w:rFonts w:ascii="Arial" w:hAnsi="Arial" w:cs="Arial"/>
          <w:sz w:val="20"/>
          <w:szCs w:val="20"/>
          <w:lang w:val="en-US"/>
        </w:rPr>
        <w:t xml:space="preserve"> in </w:t>
      </w:r>
      <w:proofErr w:type="spellStart"/>
      <w:r w:rsidRPr="009811B1">
        <w:rPr>
          <w:rFonts w:ascii="Arial" w:hAnsi="Arial" w:cs="Arial"/>
          <w:sz w:val="20"/>
          <w:szCs w:val="20"/>
          <w:lang w:val="en-US"/>
        </w:rPr>
        <w:t>naro</w:t>
      </w:r>
      <w:r w:rsidRPr="009811B1">
        <w:rPr>
          <w:rFonts w:ascii="Arial" w:hAnsi="Arial" w:cs="Arial"/>
          <w:sz w:val="20"/>
          <w:szCs w:val="20"/>
        </w:rPr>
        <w:t>čnik</w:t>
      </w:r>
      <w:proofErr w:type="spellEnd"/>
      <w:r w:rsidRPr="009811B1">
        <w:rPr>
          <w:rFonts w:ascii="Arial" w:hAnsi="Arial" w:cs="Arial"/>
          <w:sz w:val="20"/>
          <w:szCs w:val="20"/>
        </w:rPr>
        <w:t xml:space="preserve"> skupaj opravita in zapisniško ugotovita upravičenost reklamacije.</w:t>
      </w:r>
    </w:p>
    <w:p w14:paraId="6AAD9C92" w14:textId="77777777" w:rsidR="00D273C9" w:rsidRPr="009811B1" w:rsidRDefault="00D273C9" w:rsidP="00D273C9">
      <w:pPr>
        <w:autoSpaceDE w:val="0"/>
        <w:autoSpaceDN w:val="0"/>
        <w:adjustRightInd w:val="0"/>
        <w:spacing w:after="0" w:line="240" w:lineRule="auto"/>
        <w:rPr>
          <w:rFonts w:ascii="Arial" w:hAnsi="Arial" w:cs="Arial"/>
          <w:b/>
          <w:bCs/>
          <w:sz w:val="20"/>
          <w:szCs w:val="20"/>
          <w:lang w:val="en-US"/>
        </w:rPr>
      </w:pPr>
      <w:r w:rsidRPr="009811B1">
        <w:rPr>
          <w:rFonts w:ascii="Arial" w:hAnsi="Arial" w:cs="Arial"/>
          <w:b/>
          <w:bCs/>
          <w:sz w:val="20"/>
          <w:szCs w:val="20"/>
          <w:lang w:val="en-US"/>
        </w:rPr>
        <w:tab/>
      </w:r>
    </w:p>
    <w:p w14:paraId="215C71F8" w14:textId="77777777" w:rsidR="00D273C9" w:rsidRPr="009811B1" w:rsidRDefault="00D273C9" w:rsidP="00D273C9">
      <w:pPr>
        <w:autoSpaceDE w:val="0"/>
        <w:autoSpaceDN w:val="0"/>
        <w:adjustRightInd w:val="0"/>
        <w:spacing w:after="0" w:line="240" w:lineRule="auto"/>
        <w:rPr>
          <w:rFonts w:ascii="Arial" w:hAnsi="Arial" w:cs="Arial"/>
          <w:sz w:val="20"/>
          <w:szCs w:val="20"/>
        </w:rPr>
      </w:pPr>
      <w:r w:rsidRPr="009811B1">
        <w:rPr>
          <w:rFonts w:ascii="Arial" w:hAnsi="Arial" w:cs="Arial"/>
          <w:sz w:val="20"/>
          <w:szCs w:val="20"/>
          <w:lang w:val="en-US"/>
        </w:rPr>
        <w:t xml:space="preserve">V </w:t>
      </w:r>
      <w:proofErr w:type="spellStart"/>
      <w:r w:rsidRPr="009811B1">
        <w:rPr>
          <w:rFonts w:ascii="Arial" w:hAnsi="Arial" w:cs="Arial"/>
          <w:sz w:val="20"/>
          <w:szCs w:val="20"/>
          <w:lang w:val="en-US"/>
        </w:rPr>
        <w:t>primeru</w:t>
      </w:r>
      <w:proofErr w:type="spellEnd"/>
      <w:r w:rsidRPr="009811B1">
        <w:rPr>
          <w:rFonts w:ascii="Arial" w:hAnsi="Arial" w:cs="Arial"/>
          <w:sz w:val="20"/>
          <w:szCs w:val="20"/>
          <w:lang w:val="en-US"/>
        </w:rPr>
        <w:t xml:space="preserve">, da so </w:t>
      </w:r>
      <w:proofErr w:type="spellStart"/>
      <w:r w:rsidRPr="009811B1">
        <w:rPr>
          <w:rFonts w:ascii="Arial" w:hAnsi="Arial" w:cs="Arial"/>
          <w:sz w:val="20"/>
          <w:szCs w:val="20"/>
          <w:lang w:val="en-US"/>
        </w:rPr>
        <w:t>prostori</w:t>
      </w:r>
      <w:proofErr w:type="spellEnd"/>
      <w:r w:rsidRPr="009811B1">
        <w:rPr>
          <w:rFonts w:ascii="Arial" w:hAnsi="Arial" w:cs="Arial"/>
          <w:sz w:val="20"/>
          <w:szCs w:val="20"/>
          <w:lang w:val="en-US"/>
        </w:rPr>
        <w:t xml:space="preserve"> o</w:t>
      </w:r>
      <w:proofErr w:type="spellStart"/>
      <w:r w:rsidRPr="009811B1">
        <w:rPr>
          <w:rFonts w:ascii="Arial" w:hAnsi="Arial" w:cs="Arial"/>
          <w:sz w:val="20"/>
          <w:szCs w:val="20"/>
        </w:rPr>
        <w:t>čitno</w:t>
      </w:r>
      <w:proofErr w:type="spellEnd"/>
      <w:r w:rsidRPr="009811B1">
        <w:rPr>
          <w:rFonts w:ascii="Arial" w:hAnsi="Arial" w:cs="Arial"/>
          <w:sz w:val="20"/>
          <w:szCs w:val="20"/>
        </w:rPr>
        <w:t xml:space="preserve"> slabše očiščeni, mora le-te izvajalec takoj očistiti v skladu z dogovorjeno kvaliteto in strokovnostjo.</w:t>
      </w:r>
    </w:p>
    <w:p w14:paraId="728D0444" w14:textId="77777777" w:rsidR="00D273C9" w:rsidRPr="009811B1" w:rsidRDefault="00D273C9" w:rsidP="00D273C9">
      <w:pPr>
        <w:autoSpaceDE w:val="0"/>
        <w:autoSpaceDN w:val="0"/>
        <w:adjustRightInd w:val="0"/>
        <w:spacing w:after="0" w:line="240" w:lineRule="auto"/>
        <w:rPr>
          <w:rFonts w:ascii="Arial" w:hAnsi="Arial" w:cs="Arial"/>
          <w:sz w:val="20"/>
          <w:szCs w:val="20"/>
          <w:lang w:val="en-US"/>
        </w:rPr>
      </w:pPr>
    </w:p>
    <w:p w14:paraId="26E9A85B" w14:textId="77777777" w:rsidR="00D273C9" w:rsidRPr="009811B1" w:rsidRDefault="00D273C9" w:rsidP="00D273C9">
      <w:pPr>
        <w:autoSpaceDE w:val="0"/>
        <w:autoSpaceDN w:val="0"/>
        <w:adjustRightInd w:val="0"/>
        <w:spacing w:after="0" w:line="240" w:lineRule="auto"/>
        <w:rPr>
          <w:rFonts w:ascii="Arial" w:hAnsi="Arial" w:cs="Arial"/>
          <w:sz w:val="20"/>
          <w:szCs w:val="20"/>
        </w:rPr>
      </w:pPr>
      <w:r w:rsidRPr="009811B1">
        <w:rPr>
          <w:rFonts w:ascii="Arial" w:hAnsi="Arial" w:cs="Arial"/>
          <w:sz w:val="20"/>
          <w:szCs w:val="20"/>
          <w:lang w:val="en-US"/>
        </w:rPr>
        <w:t xml:space="preserve">V </w:t>
      </w:r>
      <w:proofErr w:type="spellStart"/>
      <w:r w:rsidRPr="009811B1">
        <w:rPr>
          <w:rFonts w:ascii="Arial" w:hAnsi="Arial" w:cs="Arial"/>
          <w:sz w:val="20"/>
          <w:szCs w:val="20"/>
          <w:lang w:val="en-US"/>
        </w:rPr>
        <w:t>primeru</w:t>
      </w:r>
      <w:proofErr w:type="spellEnd"/>
      <w:r w:rsidRPr="009811B1">
        <w:rPr>
          <w:rFonts w:ascii="Arial" w:hAnsi="Arial" w:cs="Arial"/>
          <w:sz w:val="20"/>
          <w:szCs w:val="20"/>
          <w:lang w:val="en-US"/>
        </w:rPr>
        <w:t xml:space="preserve">, da </w:t>
      </w:r>
      <w:r w:rsidRPr="009811B1">
        <w:rPr>
          <w:rFonts w:ascii="Arial" w:hAnsi="Arial" w:cs="Arial"/>
          <w:sz w:val="20"/>
          <w:szCs w:val="20"/>
        </w:rPr>
        <w:t xml:space="preserve">čiščenje prostorov ni bilo opravljeno oz. je bilo nestrokovno in nekvalitetno, se plačilo čiščenja teh prostorov ne prizna.  </w:t>
      </w:r>
    </w:p>
    <w:p w14:paraId="6CEC6414" w14:textId="77777777" w:rsidR="00D273C9" w:rsidRPr="009811B1" w:rsidRDefault="00D273C9" w:rsidP="00D273C9">
      <w:pPr>
        <w:autoSpaceDE w:val="0"/>
        <w:autoSpaceDN w:val="0"/>
        <w:adjustRightInd w:val="0"/>
        <w:spacing w:after="0" w:line="240" w:lineRule="auto"/>
        <w:rPr>
          <w:rFonts w:ascii="Arial" w:hAnsi="Arial" w:cs="Arial"/>
          <w:b/>
          <w:bCs/>
          <w:sz w:val="20"/>
          <w:szCs w:val="20"/>
          <w:lang w:val="en-US"/>
        </w:rPr>
      </w:pPr>
    </w:p>
    <w:p w14:paraId="43C835DF" w14:textId="77777777" w:rsidR="00D273C9" w:rsidRPr="009811B1" w:rsidRDefault="00D273C9" w:rsidP="00D273C9">
      <w:pPr>
        <w:autoSpaceDE w:val="0"/>
        <w:autoSpaceDN w:val="0"/>
        <w:adjustRightInd w:val="0"/>
        <w:spacing w:after="0" w:line="240" w:lineRule="auto"/>
        <w:rPr>
          <w:rFonts w:ascii="Arial" w:hAnsi="Arial" w:cs="Arial"/>
          <w:b/>
          <w:bCs/>
          <w:sz w:val="20"/>
          <w:szCs w:val="20"/>
        </w:rPr>
      </w:pPr>
      <w:r w:rsidRPr="009811B1">
        <w:rPr>
          <w:rFonts w:ascii="Arial" w:hAnsi="Arial" w:cs="Arial"/>
          <w:b/>
          <w:bCs/>
          <w:sz w:val="20"/>
          <w:szCs w:val="20"/>
          <w:lang w:val="en-US"/>
        </w:rPr>
        <w:t>VII. OBVEZNOSTI NARO</w:t>
      </w:r>
      <w:r w:rsidRPr="009811B1">
        <w:rPr>
          <w:rFonts w:ascii="Arial" w:hAnsi="Arial" w:cs="Arial"/>
          <w:b/>
          <w:bCs/>
          <w:sz w:val="20"/>
          <w:szCs w:val="20"/>
        </w:rPr>
        <w:t>ČNIKA</w:t>
      </w:r>
    </w:p>
    <w:p w14:paraId="72C78759" w14:textId="77777777" w:rsidR="00D273C9" w:rsidRPr="009811B1" w:rsidRDefault="00D273C9" w:rsidP="00D273C9">
      <w:pPr>
        <w:autoSpaceDE w:val="0"/>
        <w:autoSpaceDN w:val="0"/>
        <w:adjustRightInd w:val="0"/>
        <w:spacing w:after="0" w:line="240" w:lineRule="auto"/>
        <w:jc w:val="center"/>
        <w:rPr>
          <w:rFonts w:ascii="Arial" w:hAnsi="Arial" w:cs="Arial"/>
          <w:sz w:val="20"/>
          <w:szCs w:val="20"/>
          <w:lang w:val="en-US"/>
        </w:rPr>
      </w:pPr>
    </w:p>
    <w:p w14:paraId="6BA04B47" w14:textId="77777777" w:rsidR="00D273C9" w:rsidRPr="009811B1" w:rsidRDefault="00D273C9" w:rsidP="00D273C9">
      <w:pPr>
        <w:autoSpaceDE w:val="0"/>
        <w:autoSpaceDN w:val="0"/>
        <w:adjustRightInd w:val="0"/>
        <w:spacing w:after="0" w:line="240" w:lineRule="auto"/>
        <w:jc w:val="center"/>
        <w:rPr>
          <w:rFonts w:ascii="Arial" w:hAnsi="Arial" w:cs="Arial"/>
          <w:sz w:val="20"/>
          <w:szCs w:val="20"/>
        </w:rPr>
      </w:pPr>
      <w:r w:rsidRPr="009811B1">
        <w:rPr>
          <w:rFonts w:ascii="Arial" w:hAnsi="Arial" w:cs="Arial"/>
          <w:sz w:val="20"/>
          <w:szCs w:val="20"/>
          <w:lang w:val="en-US"/>
        </w:rPr>
        <w:t xml:space="preserve">12. </w:t>
      </w:r>
      <w:r w:rsidRPr="009811B1">
        <w:rPr>
          <w:rFonts w:ascii="Arial" w:hAnsi="Arial" w:cs="Arial"/>
          <w:sz w:val="20"/>
          <w:szCs w:val="20"/>
        </w:rPr>
        <w:t>člen</w:t>
      </w:r>
    </w:p>
    <w:p w14:paraId="7F74DCFF" w14:textId="77777777" w:rsidR="00D273C9" w:rsidRPr="009811B1" w:rsidRDefault="00D273C9" w:rsidP="00D273C9">
      <w:pPr>
        <w:autoSpaceDE w:val="0"/>
        <w:autoSpaceDN w:val="0"/>
        <w:adjustRightInd w:val="0"/>
        <w:spacing w:after="0" w:line="240" w:lineRule="auto"/>
        <w:rPr>
          <w:rFonts w:ascii="Arial" w:hAnsi="Arial" w:cs="Arial"/>
          <w:sz w:val="20"/>
          <w:szCs w:val="20"/>
        </w:rPr>
      </w:pPr>
      <w:proofErr w:type="spellStart"/>
      <w:r w:rsidRPr="009811B1">
        <w:rPr>
          <w:rFonts w:ascii="Arial" w:hAnsi="Arial" w:cs="Arial"/>
          <w:sz w:val="20"/>
          <w:szCs w:val="20"/>
          <w:lang w:val="en-US"/>
        </w:rPr>
        <w:t>Naro</w:t>
      </w:r>
      <w:r w:rsidRPr="009811B1">
        <w:rPr>
          <w:rFonts w:ascii="Arial" w:hAnsi="Arial" w:cs="Arial"/>
          <w:sz w:val="20"/>
          <w:szCs w:val="20"/>
        </w:rPr>
        <w:t>čnik</w:t>
      </w:r>
      <w:proofErr w:type="spellEnd"/>
      <w:r w:rsidRPr="009811B1">
        <w:rPr>
          <w:rFonts w:ascii="Arial" w:hAnsi="Arial" w:cs="Arial"/>
          <w:sz w:val="20"/>
          <w:szCs w:val="20"/>
        </w:rPr>
        <w:t xml:space="preserve"> je dolžan pisno obvestiti izvajalca o morebitnih pripombah in nepravilnostih pri izvajanju pogodbenih del oz. ugotovljeni škodi, ki je nastala pri izvajanju pogodbenih del, v roku treh dni od ugotovitve nastale škode ali slabo opravljene storitve.</w:t>
      </w:r>
    </w:p>
    <w:p w14:paraId="414F2CBB" w14:textId="77777777" w:rsidR="00D273C9" w:rsidRPr="009811B1" w:rsidRDefault="00D273C9" w:rsidP="00D273C9">
      <w:pPr>
        <w:autoSpaceDE w:val="0"/>
        <w:autoSpaceDN w:val="0"/>
        <w:adjustRightInd w:val="0"/>
        <w:spacing w:after="0" w:line="240" w:lineRule="auto"/>
        <w:rPr>
          <w:rFonts w:ascii="Arial" w:hAnsi="Arial" w:cs="Arial"/>
          <w:sz w:val="20"/>
          <w:szCs w:val="20"/>
          <w:lang w:val="en-US"/>
        </w:rPr>
      </w:pPr>
    </w:p>
    <w:p w14:paraId="1573D2C9" w14:textId="77777777" w:rsidR="00D273C9" w:rsidRPr="009811B1" w:rsidRDefault="00D273C9" w:rsidP="00D273C9">
      <w:pPr>
        <w:autoSpaceDE w:val="0"/>
        <w:autoSpaceDN w:val="0"/>
        <w:adjustRightInd w:val="0"/>
        <w:spacing w:after="0" w:line="240" w:lineRule="auto"/>
        <w:jc w:val="center"/>
        <w:rPr>
          <w:rFonts w:ascii="Arial" w:hAnsi="Arial" w:cs="Arial"/>
          <w:sz w:val="20"/>
          <w:szCs w:val="20"/>
        </w:rPr>
      </w:pPr>
      <w:r w:rsidRPr="009811B1">
        <w:rPr>
          <w:rFonts w:ascii="Arial" w:hAnsi="Arial" w:cs="Arial"/>
          <w:sz w:val="20"/>
          <w:szCs w:val="20"/>
          <w:lang w:val="en-US"/>
        </w:rPr>
        <w:t xml:space="preserve">13. </w:t>
      </w:r>
      <w:r w:rsidRPr="009811B1">
        <w:rPr>
          <w:rFonts w:ascii="Arial" w:hAnsi="Arial" w:cs="Arial"/>
          <w:sz w:val="20"/>
          <w:szCs w:val="20"/>
        </w:rPr>
        <w:t>člen</w:t>
      </w:r>
    </w:p>
    <w:p w14:paraId="176A1C20" w14:textId="77777777" w:rsidR="00D273C9" w:rsidRPr="009811B1" w:rsidRDefault="00D273C9" w:rsidP="00D273C9">
      <w:pPr>
        <w:autoSpaceDE w:val="0"/>
        <w:autoSpaceDN w:val="0"/>
        <w:adjustRightInd w:val="0"/>
        <w:spacing w:after="0" w:line="240" w:lineRule="auto"/>
        <w:rPr>
          <w:rFonts w:ascii="Arial" w:hAnsi="Arial" w:cs="Arial"/>
          <w:sz w:val="20"/>
          <w:szCs w:val="20"/>
        </w:rPr>
      </w:pPr>
      <w:proofErr w:type="spellStart"/>
      <w:r w:rsidRPr="009811B1">
        <w:rPr>
          <w:rFonts w:ascii="Arial" w:hAnsi="Arial" w:cs="Arial"/>
          <w:sz w:val="20"/>
          <w:szCs w:val="20"/>
          <w:lang w:val="en-US"/>
        </w:rPr>
        <w:t>Naro</w:t>
      </w:r>
      <w:r w:rsidRPr="009811B1">
        <w:rPr>
          <w:rFonts w:ascii="Arial" w:hAnsi="Arial" w:cs="Arial"/>
          <w:sz w:val="20"/>
          <w:szCs w:val="20"/>
        </w:rPr>
        <w:t>čnik</w:t>
      </w:r>
      <w:proofErr w:type="spellEnd"/>
      <w:r w:rsidRPr="009811B1">
        <w:rPr>
          <w:rFonts w:ascii="Arial" w:hAnsi="Arial" w:cs="Arial"/>
          <w:sz w:val="20"/>
          <w:szCs w:val="20"/>
        </w:rPr>
        <w:t xml:space="preserve"> je izvajalcu dolžan brezplačno zagotoviti:</w:t>
      </w:r>
    </w:p>
    <w:p w14:paraId="5CC5A674" w14:textId="77777777" w:rsidR="00D273C9" w:rsidRPr="009811B1" w:rsidRDefault="00D273C9" w:rsidP="00D273C9">
      <w:pPr>
        <w:numPr>
          <w:ilvl w:val="0"/>
          <w:numId w:val="79"/>
        </w:numPr>
        <w:tabs>
          <w:tab w:val="left" w:pos="360"/>
        </w:tabs>
        <w:autoSpaceDE w:val="0"/>
        <w:autoSpaceDN w:val="0"/>
        <w:adjustRightInd w:val="0"/>
        <w:spacing w:after="0" w:line="240" w:lineRule="auto"/>
        <w:jc w:val="both"/>
        <w:rPr>
          <w:rFonts w:ascii="Arial" w:hAnsi="Arial" w:cs="Arial"/>
          <w:sz w:val="20"/>
          <w:szCs w:val="20"/>
        </w:rPr>
      </w:pPr>
      <w:proofErr w:type="spellStart"/>
      <w:r w:rsidRPr="009811B1">
        <w:rPr>
          <w:rFonts w:ascii="Arial" w:hAnsi="Arial" w:cs="Arial"/>
          <w:sz w:val="20"/>
          <w:szCs w:val="20"/>
          <w:lang w:val="en-US"/>
        </w:rPr>
        <w:t>vodo</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ter</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elektri</w:t>
      </w:r>
      <w:r w:rsidRPr="009811B1">
        <w:rPr>
          <w:rFonts w:ascii="Arial" w:hAnsi="Arial" w:cs="Arial"/>
          <w:sz w:val="20"/>
          <w:szCs w:val="20"/>
        </w:rPr>
        <w:t>čno</w:t>
      </w:r>
      <w:proofErr w:type="spellEnd"/>
      <w:r w:rsidRPr="009811B1">
        <w:rPr>
          <w:rFonts w:ascii="Arial" w:hAnsi="Arial" w:cs="Arial"/>
          <w:sz w:val="20"/>
          <w:szCs w:val="20"/>
        </w:rPr>
        <w:t xml:space="preserve"> energijo za čistilne stroje,</w:t>
      </w:r>
    </w:p>
    <w:p w14:paraId="258F9E23" w14:textId="77777777" w:rsidR="00D273C9" w:rsidRPr="009811B1" w:rsidRDefault="00D273C9" w:rsidP="00D273C9">
      <w:pPr>
        <w:numPr>
          <w:ilvl w:val="0"/>
          <w:numId w:val="79"/>
        </w:numPr>
        <w:tabs>
          <w:tab w:val="left" w:pos="360"/>
        </w:tabs>
        <w:autoSpaceDE w:val="0"/>
        <w:autoSpaceDN w:val="0"/>
        <w:adjustRightInd w:val="0"/>
        <w:spacing w:after="0" w:line="240" w:lineRule="auto"/>
        <w:jc w:val="both"/>
        <w:rPr>
          <w:rFonts w:ascii="Arial" w:hAnsi="Arial" w:cs="Arial"/>
          <w:sz w:val="20"/>
          <w:szCs w:val="20"/>
        </w:rPr>
      </w:pPr>
      <w:proofErr w:type="spellStart"/>
      <w:r w:rsidRPr="009811B1">
        <w:rPr>
          <w:rFonts w:ascii="Arial" w:hAnsi="Arial" w:cs="Arial"/>
          <w:sz w:val="20"/>
          <w:szCs w:val="20"/>
          <w:lang w:val="en-US"/>
        </w:rPr>
        <w:t>primerne</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prostore</w:t>
      </w:r>
      <w:proofErr w:type="spellEnd"/>
      <w:r w:rsidRPr="009811B1">
        <w:rPr>
          <w:rFonts w:ascii="Arial" w:hAnsi="Arial" w:cs="Arial"/>
          <w:sz w:val="20"/>
          <w:szCs w:val="20"/>
          <w:lang w:val="en-US"/>
        </w:rPr>
        <w:t xml:space="preserve"> za </w:t>
      </w:r>
      <w:proofErr w:type="spellStart"/>
      <w:r w:rsidRPr="009811B1">
        <w:rPr>
          <w:rFonts w:ascii="Arial" w:hAnsi="Arial" w:cs="Arial"/>
          <w:sz w:val="20"/>
          <w:szCs w:val="20"/>
          <w:lang w:val="en-US"/>
        </w:rPr>
        <w:t>garderobo</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izvajal</w:t>
      </w:r>
      <w:r w:rsidRPr="009811B1">
        <w:rPr>
          <w:rFonts w:ascii="Arial" w:hAnsi="Arial" w:cs="Arial"/>
          <w:sz w:val="20"/>
          <w:szCs w:val="20"/>
        </w:rPr>
        <w:t>čevih</w:t>
      </w:r>
      <w:proofErr w:type="spellEnd"/>
      <w:r w:rsidRPr="009811B1">
        <w:rPr>
          <w:rFonts w:ascii="Arial" w:hAnsi="Arial" w:cs="Arial"/>
          <w:sz w:val="20"/>
          <w:szCs w:val="20"/>
        </w:rPr>
        <w:t xml:space="preserve"> delavcev za shranjevanje njihove osebne garderobe, osebnih predmetov in delovnih sredstev.</w:t>
      </w:r>
    </w:p>
    <w:p w14:paraId="11B27112" w14:textId="77777777" w:rsidR="00D273C9" w:rsidRPr="009811B1" w:rsidRDefault="00D273C9" w:rsidP="00D273C9">
      <w:pPr>
        <w:autoSpaceDE w:val="0"/>
        <w:autoSpaceDN w:val="0"/>
        <w:adjustRightInd w:val="0"/>
        <w:spacing w:after="0" w:line="240" w:lineRule="auto"/>
        <w:rPr>
          <w:rFonts w:ascii="Arial" w:hAnsi="Arial" w:cs="Arial"/>
          <w:sz w:val="20"/>
          <w:szCs w:val="20"/>
          <w:lang w:val="en-US"/>
        </w:rPr>
      </w:pPr>
    </w:p>
    <w:p w14:paraId="05A8768A" w14:textId="77777777" w:rsidR="00D273C9" w:rsidRPr="009811B1" w:rsidRDefault="00D273C9" w:rsidP="00D273C9">
      <w:pPr>
        <w:autoSpaceDE w:val="0"/>
        <w:autoSpaceDN w:val="0"/>
        <w:adjustRightInd w:val="0"/>
        <w:spacing w:after="0" w:line="240" w:lineRule="auto"/>
        <w:rPr>
          <w:rFonts w:ascii="Arial" w:hAnsi="Arial" w:cs="Arial"/>
          <w:b/>
          <w:bCs/>
          <w:sz w:val="20"/>
          <w:szCs w:val="20"/>
          <w:lang w:val="en-US"/>
        </w:rPr>
      </w:pPr>
      <w:r w:rsidRPr="009811B1">
        <w:rPr>
          <w:rFonts w:ascii="Arial" w:hAnsi="Arial" w:cs="Arial"/>
          <w:b/>
          <w:bCs/>
          <w:sz w:val="20"/>
          <w:szCs w:val="20"/>
          <w:lang w:val="en-US"/>
        </w:rPr>
        <w:t>VIII. ODSTOP OD POGODBE</w:t>
      </w:r>
    </w:p>
    <w:p w14:paraId="2AD84C0C" w14:textId="77777777" w:rsidR="00D273C9" w:rsidRPr="009811B1" w:rsidRDefault="00D273C9" w:rsidP="00D273C9">
      <w:pPr>
        <w:autoSpaceDE w:val="0"/>
        <w:autoSpaceDN w:val="0"/>
        <w:adjustRightInd w:val="0"/>
        <w:spacing w:after="0" w:line="240" w:lineRule="auto"/>
        <w:jc w:val="center"/>
        <w:rPr>
          <w:rFonts w:ascii="Arial" w:hAnsi="Arial" w:cs="Arial"/>
          <w:sz w:val="20"/>
          <w:szCs w:val="20"/>
          <w:lang w:val="en-US"/>
        </w:rPr>
      </w:pPr>
    </w:p>
    <w:p w14:paraId="46EA3FE0" w14:textId="77777777" w:rsidR="00D273C9" w:rsidRPr="009811B1" w:rsidRDefault="00D273C9" w:rsidP="00D273C9">
      <w:pPr>
        <w:autoSpaceDE w:val="0"/>
        <w:autoSpaceDN w:val="0"/>
        <w:adjustRightInd w:val="0"/>
        <w:spacing w:after="0" w:line="240" w:lineRule="auto"/>
        <w:jc w:val="center"/>
        <w:rPr>
          <w:rFonts w:ascii="Arial" w:hAnsi="Arial" w:cs="Arial"/>
          <w:sz w:val="20"/>
          <w:szCs w:val="20"/>
        </w:rPr>
      </w:pPr>
      <w:r w:rsidRPr="009811B1">
        <w:rPr>
          <w:rFonts w:ascii="Arial" w:hAnsi="Arial" w:cs="Arial"/>
          <w:sz w:val="20"/>
          <w:szCs w:val="20"/>
          <w:lang w:val="en-US"/>
        </w:rPr>
        <w:t xml:space="preserve">14. </w:t>
      </w:r>
      <w:r w:rsidRPr="009811B1">
        <w:rPr>
          <w:rFonts w:ascii="Arial" w:hAnsi="Arial" w:cs="Arial"/>
          <w:sz w:val="20"/>
          <w:szCs w:val="20"/>
        </w:rPr>
        <w:t>člen</w:t>
      </w:r>
    </w:p>
    <w:p w14:paraId="23A15436" w14:textId="77777777" w:rsidR="00D273C9" w:rsidRPr="009811B1" w:rsidRDefault="00D273C9" w:rsidP="00D273C9">
      <w:pPr>
        <w:autoSpaceDE w:val="0"/>
        <w:autoSpaceDN w:val="0"/>
        <w:adjustRightInd w:val="0"/>
        <w:spacing w:after="0" w:line="240" w:lineRule="auto"/>
        <w:rPr>
          <w:rFonts w:ascii="Arial" w:hAnsi="Arial" w:cs="Arial"/>
          <w:sz w:val="20"/>
          <w:szCs w:val="20"/>
        </w:rPr>
      </w:pPr>
      <w:proofErr w:type="spellStart"/>
      <w:r w:rsidRPr="009811B1">
        <w:rPr>
          <w:rFonts w:ascii="Arial" w:hAnsi="Arial" w:cs="Arial"/>
          <w:sz w:val="20"/>
          <w:szCs w:val="20"/>
          <w:lang w:val="en-US"/>
        </w:rPr>
        <w:t>Pogodbeni</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stranki</w:t>
      </w:r>
      <w:proofErr w:type="spellEnd"/>
      <w:r w:rsidRPr="009811B1">
        <w:rPr>
          <w:rFonts w:ascii="Arial" w:hAnsi="Arial" w:cs="Arial"/>
          <w:sz w:val="20"/>
          <w:szCs w:val="20"/>
          <w:lang w:val="en-US"/>
        </w:rPr>
        <w:t xml:space="preserve"> se </w:t>
      </w:r>
      <w:proofErr w:type="spellStart"/>
      <w:r w:rsidRPr="009811B1">
        <w:rPr>
          <w:rFonts w:ascii="Arial" w:hAnsi="Arial" w:cs="Arial"/>
          <w:sz w:val="20"/>
          <w:szCs w:val="20"/>
          <w:lang w:val="en-US"/>
        </w:rPr>
        <w:t>dogovorita</w:t>
      </w:r>
      <w:proofErr w:type="spellEnd"/>
      <w:r w:rsidRPr="009811B1">
        <w:rPr>
          <w:rFonts w:ascii="Arial" w:hAnsi="Arial" w:cs="Arial"/>
          <w:sz w:val="20"/>
          <w:szCs w:val="20"/>
          <w:lang w:val="en-US"/>
        </w:rPr>
        <w:t xml:space="preserve">, da </w:t>
      </w:r>
      <w:proofErr w:type="spellStart"/>
      <w:r w:rsidRPr="009811B1">
        <w:rPr>
          <w:rFonts w:ascii="Arial" w:hAnsi="Arial" w:cs="Arial"/>
          <w:sz w:val="20"/>
          <w:szCs w:val="20"/>
          <w:lang w:val="en-US"/>
        </w:rPr>
        <w:t>lahko</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naro</w:t>
      </w:r>
      <w:r w:rsidRPr="009811B1">
        <w:rPr>
          <w:rFonts w:ascii="Arial" w:hAnsi="Arial" w:cs="Arial"/>
          <w:sz w:val="20"/>
          <w:szCs w:val="20"/>
        </w:rPr>
        <w:t>čnik</w:t>
      </w:r>
      <w:proofErr w:type="spellEnd"/>
      <w:r w:rsidRPr="009811B1">
        <w:rPr>
          <w:rFonts w:ascii="Arial" w:hAnsi="Arial" w:cs="Arial"/>
          <w:sz w:val="20"/>
          <w:szCs w:val="20"/>
        </w:rPr>
        <w:t xml:space="preserve"> odstopi od pogodbe v naslednjih primerih:</w:t>
      </w:r>
    </w:p>
    <w:p w14:paraId="7F285B4D" w14:textId="77777777" w:rsidR="00D273C9" w:rsidRPr="009811B1" w:rsidRDefault="00D273C9" w:rsidP="00D273C9">
      <w:pPr>
        <w:numPr>
          <w:ilvl w:val="0"/>
          <w:numId w:val="79"/>
        </w:numPr>
        <w:autoSpaceDE w:val="0"/>
        <w:autoSpaceDN w:val="0"/>
        <w:adjustRightInd w:val="0"/>
        <w:spacing w:after="0" w:line="240" w:lineRule="auto"/>
        <w:jc w:val="both"/>
        <w:rPr>
          <w:rFonts w:ascii="Arial" w:hAnsi="Arial" w:cs="Arial"/>
          <w:sz w:val="20"/>
          <w:szCs w:val="20"/>
        </w:rPr>
      </w:pPr>
      <w:r w:rsidRPr="009811B1">
        <w:rPr>
          <w:rFonts w:ascii="Arial" w:hAnsi="Arial" w:cs="Arial"/>
          <w:sz w:val="20"/>
          <w:szCs w:val="20"/>
        </w:rPr>
        <w:t>če izvajalec opravlja storitve čiščenja, ki ne ustrezajo pogodbenim določilom in pogojem iz razpisne dokumentacije,</w:t>
      </w:r>
    </w:p>
    <w:p w14:paraId="4A43A84F" w14:textId="77777777" w:rsidR="00D273C9" w:rsidRPr="009811B1" w:rsidRDefault="00D273C9" w:rsidP="00D273C9">
      <w:pPr>
        <w:numPr>
          <w:ilvl w:val="0"/>
          <w:numId w:val="79"/>
        </w:numPr>
        <w:autoSpaceDE w:val="0"/>
        <w:autoSpaceDN w:val="0"/>
        <w:adjustRightInd w:val="0"/>
        <w:spacing w:after="0" w:line="240" w:lineRule="auto"/>
        <w:jc w:val="both"/>
        <w:rPr>
          <w:rFonts w:ascii="Arial" w:hAnsi="Arial" w:cs="Arial"/>
          <w:sz w:val="20"/>
          <w:szCs w:val="20"/>
        </w:rPr>
      </w:pPr>
      <w:r w:rsidRPr="009811B1">
        <w:rPr>
          <w:rFonts w:ascii="Arial" w:hAnsi="Arial" w:cs="Arial"/>
          <w:sz w:val="20"/>
          <w:szCs w:val="20"/>
          <w:lang w:val="en-US"/>
        </w:rPr>
        <w:t xml:space="preserve">v </w:t>
      </w:r>
      <w:proofErr w:type="spellStart"/>
      <w:r w:rsidRPr="009811B1">
        <w:rPr>
          <w:rFonts w:ascii="Arial" w:hAnsi="Arial" w:cs="Arial"/>
          <w:sz w:val="20"/>
          <w:szCs w:val="20"/>
          <w:lang w:val="en-US"/>
        </w:rPr>
        <w:t>primeru</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neupravi</w:t>
      </w:r>
      <w:r w:rsidRPr="009811B1">
        <w:rPr>
          <w:rFonts w:ascii="Arial" w:hAnsi="Arial" w:cs="Arial"/>
          <w:sz w:val="20"/>
          <w:szCs w:val="20"/>
        </w:rPr>
        <w:t>čenih</w:t>
      </w:r>
      <w:proofErr w:type="spellEnd"/>
      <w:r w:rsidRPr="009811B1">
        <w:rPr>
          <w:rFonts w:ascii="Arial" w:hAnsi="Arial" w:cs="Arial"/>
          <w:sz w:val="20"/>
          <w:szCs w:val="20"/>
        </w:rPr>
        <w:t xml:space="preserve"> zamenjav delavcev na posameznih lokacijah naročnika,</w:t>
      </w:r>
    </w:p>
    <w:p w14:paraId="209CCAF9" w14:textId="77777777" w:rsidR="00D273C9" w:rsidRPr="009811B1" w:rsidRDefault="00D273C9" w:rsidP="00D273C9">
      <w:pPr>
        <w:numPr>
          <w:ilvl w:val="0"/>
          <w:numId w:val="79"/>
        </w:numPr>
        <w:autoSpaceDE w:val="0"/>
        <w:autoSpaceDN w:val="0"/>
        <w:adjustRightInd w:val="0"/>
        <w:spacing w:after="0" w:line="240" w:lineRule="auto"/>
        <w:jc w:val="both"/>
        <w:rPr>
          <w:rFonts w:ascii="Arial" w:hAnsi="Arial" w:cs="Arial"/>
          <w:sz w:val="20"/>
          <w:szCs w:val="20"/>
        </w:rPr>
      </w:pPr>
      <w:r w:rsidRPr="009811B1">
        <w:rPr>
          <w:rFonts w:ascii="Arial" w:hAnsi="Arial" w:cs="Arial"/>
          <w:sz w:val="20"/>
          <w:szCs w:val="20"/>
        </w:rPr>
        <w:t>če izvajalec ne upošteva reklamacij glede kakovosti opravljenih storitev,</w:t>
      </w:r>
    </w:p>
    <w:p w14:paraId="3A2377FE" w14:textId="77777777" w:rsidR="00D273C9" w:rsidRPr="009811B1" w:rsidRDefault="00D273C9" w:rsidP="00D273C9">
      <w:pPr>
        <w:numPr>
          <w:ilvl w:val="0"/>
          <w:numId w:val="79"/>
        </w:numPr>
        <w:autoSpaceDE w:val="0"/>
        <w:autoSpaceDN w:val="0"/>
        <w:adjustRightInd w:val="0"/>
        <w:spacing w:after="0" w:line="240" w:lineRule="auto"/>
        <w:jc w:val="both"/>
        <w:rPr>
          <w:rFonts w:ascii="Arial" w:hAnsi="Arial" w:cs="Arial"/>
          <w:sz w:val="20"/>
          <w:szCs w:val="20"/>
        </w:rPr>
      </w:pPr>
      <w:r w:rsidRPr="009811B1">
        <w:rPr>
          <w:rFonts w:ascii="Arial" w:hAnsi="Arial" w:cs="Arial"/>
          <w:sz w:val="20"/>
          <w:szCs w:val="20"/>
        </w:rPr>
        <w:t>če se izvajalec ne drži dogovorjenih terminov za opravljanje storitev čiščenja,</w:t>
      </w:r>
    </w:p>
    <w:p w14:paraId="7DBF1453" w14:textId="77777777" w:rsidR="00D273C9" w:rsidRPr="009811B1" w:rsidRDefault="00D273C9" w:rsidP="00D273C9">
      <w:pPr>
        <w:numPr>
          <w:ilvl w:val="0"/>
          <w:numId w:val="79"/>
        </w:numPr>
        <w:autoSpaceDE w:val="0"/>
        <w:autoSpaceDN w:val="0"/>
        <w:adjustRightInd w:val="0"/>
        <w:spacing w:after="0" w:line="240" w:lineRule="auto"/>
        <w:rPr>
          <w:rFonts w:ascii="Arial" w:hAnsi="Arial" w:cs="Arial"/>
          <w:sz w:val="20"/>
          <w:szCs w:val="20"/>
        </w:rPr>
      </w:pPr>
      <w:r w:rsidRPr="009811B1">
        <w:rPr>
          <w:rFonts w:ascii="Arial" w:hAnsi="Arial" w:cs="Arial"/>
          <w:sz w:val="20"/>
          <w:szCs w:val="20"/>
        </w:rPr>
        <w:t>če izvajalec ne čisti površin pri naročniku s čistili, ki jih je navedel v razpisni dokumentaciji, varnostnimi listi, ki so priloga k pogodbi in seznamih čistil, ki je priloga k pogodbi,</w:t>
      </w:r>
    </w:p>
    <w:p w14:paraId="267BB82E" w14:textId="77777777" w:rsidR="00D273C9" w:rsidRPr="009811B1" w:rsidRDefault="00D273C9" w:rsidP="00D273C9">
      <w:pPr>
        <w:numPr>
          <w:ilvl w:val="0"/>
          <w:numId w:val="79"/>
        </w:numPr>
        <w:autoSpaceDE w:val="0"/>
        <w:autoSpaceDN w:val="0"/>
        <w:adjustRightInd w:val="0"/>
        <w:spacing w:after="0" w:line="240" w:lineRule="auto"/>
        <w:jc w:val="both"/>
        <w:rPr>
          <w:rFonts w:ascii="Arial" w:hAnsi="Arial" w:cs="Arial"/>
          <w:sz w:val="20"/>
          <w:szCs w:val="20"/>
        </w:rPr>
      </w:pPr>
      <w:r w:rsidRPr="009811B1">
        <w:rPr>
          <w:rFonts w:ascii="Arial" w:hAnsi="Arial" w:cs="Arial"/>
          <w:sz w:val="20"/>
          <w:szCs w:val="20"/>
        </w:rPr>
        <w:t>če izvajalec brez potrditve naročnika poveča ceno storitve.</w:t>
      </w:r>
    </w:p>
    <w:p w14:paraId="73557248" w14:textId="77777777" w:rsidR="00D273C9" w:rsidRPr="009811B1" w:rsidRDefault="00D273C9" w:rsidP="00D273C9">
      <w:pPr>
        <w:autoSpaceDE w:val="0"/>
        <w:autoSpaceDN w:val="0"/>
        <w:adjustRightInd w:val="0"/>
        <w:spacing w:after="0" w:line="240" w:lineRule="auto"/>
        <w:rPr>
          <w:rFonts w:ascii="Arial" w:hAnsi="Arial" w:cs="Arial"/>
          <w:sz w:val="20"/>
          <w:szCs w:val="20"/>
          <w:lang w:val="en-US"/>
        </w:rPr>
      </w:pPr>
    </w:p>
    <w:p w14:paraId="300E2F7D" w14:textId="77777777" w:rsidR="00D273C9" w:rsidRPr="009811B1" w:rsidRDefault="00D273C9" w:rsidP="00D273C9">
      <w:pPr>
        <w:autoSpaceDE w:val="0"/>
        <w:autoSpaceDN w:val="0"/>
        <w:adjustRightInd w:val="0"/>
        <w:spacing w:after="0" w:line="240" w:lineRule="auto"/>
        <w:rPr>
          <w:rFonts w:ascii="Arial" w:hAnsi="Arial" w:cs="Arial"/>
          <w:sz w:val="20"/>
          <w:szCs w:val="20"/>
        </w:rPr>
      </w:pPr>
      <w:proofErr w:type="spellStart"/>
      <w:r w:rsidRPr="009811B1">
        <w:rPr>
          <w:rFonts w:ascii="Arial" w:hAnsi="Arial" w:cs="Arial"/>
          <w:sz w:val="20"/>
          <w:szCs w:val="20"/>
          <w:lang w:val="en-US"/>
        </w:rPr>
        <w:t>Naro</w:t>
      </w:r>
      <w:r w:rsidRPr="009811B1">
        <w:rPr>
          <w:rFonts w:ascii="Arial" w:hAnsi="Arial" w:cs="Arial"/>
          <w:sz w:val="20"/>
          <w:szCs w:val="20"/>
        </w:rPr>
        <w:t>čnik</w:t>
      </w:r>
      <w:proofErr w:type="spellEnd"/>
      <w:r w:rsidRPr="009811B1">
        <w:rPr>
          <w:rFonts w:ascii="Arial" w:hAnsi="Arial" w:cs="Arial"/>
          <w:sz w:val="20"/>
          <w:szCs w:val="20"/>
        </w:rPr>
        <w:t xml:space="preserve"> si pridržuje pravico, da ob neizpolnjevanju pogodbenih obveznosti s strani izvajalca pogodbo razdre.</w:t>
      </w:r>
    </w:p>
    <w:p w14:paraId="2B40A7A7" w14:textId="77777777" w:rsidR="001A2610" w:rsidRPr="009811B1" w:rsidRDefault="001A2610" w:rsidP="00D273C9">
      <w:pPr>
        <w:autoSpaceDE w:val="0"/>
        <w:autoSpaceDN w:val="0"/>
        <w:adjustRightInd w:val="0"/>
        <w:spacing w:after="0" w:line="240" w:lineRule="auto"/>
        <w:rPr>
          <w:rFonts w:ascii="Arial" w:hAnsi="Arial" w:cs="Arial"/>
          <w:b/>
          <w:bCs/>
          <w:sz w:val="20"/>
          <w:szCs w:val="20"/>
          <w:lang w:val="en-US"/>
        </w:rPr>
      </w:pPr>
    </w:p>
    <w:p w14:paraId="6A6C71F4" w14:textId="77777777" w:rsidR="00D273C9" w:rsidRPr="009811B1" w:rsidRDefault="00D273C9" w:rsidP="00D273C9">
      <w:pPr>
        <w:autoSpaceDE w:val="0"/>
        <w:autoSpaceDN w:val="0"/>
        <w:adjustRightInd w:val="0"/>
        <w:spacing w:after="0" w:line="240" w:lineRule="auto"/>
        <w:rPr>
          <w:rFonts w:ascii="Arial" w:hAnsi="Arial" w:cs="Arial"/>
          <w:b/>
          <w:bCs/>
          <w:sz w:val="20"/>
          <w:szCs w:val="20"/>
          <w:lang w:val="en-US"/>
        </w:rPr>
      </w:pPr>
      <w:r w:rsidRPr="009811B1">
        <w:rPr>
          <w:rFonts w:ascii="Arial" w:hAnsi="Arial" w:cs="Arial"/>
          <w:b/>
          <w:bCs/>
          <w:sz w:val="20"/>
          <w:szCs w:val="20"/>
          <w:lang w:val="en-US"/>
        </w:rPr>
        <w:t>IX. VAROVANJE POSLOVNE SKRIVNOSTI</w:t>
      </w:r>
    </w:p>
    <w:p w14:paraId="5D5C97FF" w14:textId="77777777" w:rsidR="00D273C9" w:rsidRPr="009811B1" w:rsidRDefault="00D273C9" w:rsidP="00D273C9">
      <w:pPr>
        <w:autoSpaceDE w:val="0"/>
        <w:autoSpaceDN w:val="0"/>
        <w:adjustRightInd w:val="0"/>
        <w:spacing w:after="0" w:line="240" w:lineRule="auto"/>
        <w:rPr>
          <w:rFonts w:ascii="Arial" w:hAnsi="Arial" w:cs="Arial"/>
          <w:b/>
          <w:bCs/>
          <w:sz w:val="20"/>
          <w:szCs w:val="20"/>
          <w:lang w:val="en-US"/>
        </w:rPr>
      </w:pPr>
    </w:p>
    <w:p w14:paraId="4440033A" w14:textId="77777777" w:rsidR="00D273C9" w:rsidRPr="009811B1" w:rsidRDefault="00D273C9" w:rsidP="00D273C9">
      <w:pPr>
        <w:autoSpaceDE w:val="0"/>
        <w:autoSpaceDN w:val="0"/>
        <w:adjustRightInd w:val="0"/>
        <w:spacing w:after="0" w:line="240" w:lineRule="auto"/>
        <w:jc w:val="center"/>
        <w:rPr>
          <w:rFonts w:ascii="Arial" w:hAnsi="Arial" w:cs="Arial"/>
          <w:sz w:val="20"/>
          <w:szCs w:val="20"/>
        </w:rPr>
      </w:pPr>
      <w:r w:rsidRPr="009811B1">
        <w:rPr>
          <w:rFonts w:ascii="Arial" w:hAnsi="Arial" w:cs="Arial"/>
          <w:sz w:val="20"/>
          <w:szCs w:val="20"/>
          <w:lang w:val="en-US"/>
        </w:rPr>
        <w:t xml:space="preserve">15. </w:t>
      </w:r>
      <w:r w:rsidRPr="009811B1">
        <w:rPr>
          <w:rFonts w:ascii="Arial" w:hAnsi="Arial" w:cs="Arial"/>
          <w:sz w:val="20"/>
          <w:szCs w:val="20"/>
        </w:rPr>
        <w:t>člen</w:t>
      </w:r>
    </w:p>
    <w:p w14:paraId="66C8AFFE" w14:textId="77777777" w:rsidR="00D273C9" w:rsidRPr="009811B1" w:rsidRDefault="00D273C9" w:rsidP="00D273C9">
      <w:pPr>
        <w:autoSpaceDE w:val="0"/>
        <w:autoSpaceDN w:val="0"/>
        <w:adjustRightInd w:val="0"/>
        <w:spacing w:after="0" w:line="240" w:lineRule="auto"/>
        <w:jc w:val="both"/>
        <w:rPr>
          <w:rFonts w:ascii="Arial" w:hAnsi="Arial" w:cs="Arial"/>
          <w:sz w:val="20"/>
          <w:szCs w:val="20"/>
        </w:rPr>
      </w:pPr>
      <w:proofErr w:type="spellStart"/>
      <w:r w:rsidRPr="009811B1">
        <w:rPr>
          <w:rFonts w:ascii="Arial" w:hAnsi="Arial" w:cs="Arial"/>
          <w:sz w:val="20"/>
          <w:szCs w:val="20"/>
          <w:lang w:val="en-US"/>
        </w:rPr>
        <w:t>Podatki</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iz</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te</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pogodbe</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ki</w:t>
      </w:r>
      <w:proofErr w:type="spellEnd"/>
      <w:r w:rsidRPr="009811B1">
        <w:rPr>
          <w:rFonts w:ascii="Arial" w:hAnsi="Arial" w:cs="Arial"/>
          <w:sz w:val="20"/>
          <w:szCs w:val="20"/>
          <w:lang w:val="en-US"/>
        </w:rPr>
        <w:t xml:space="preserve"> se </w:t>
      </w:r>
      <w:proofErr w:type="spellStart"/>
      <w:r w:rsidRPr="009811B1">
        <w:rPr>
          <w:rFonts w:ascii="Arial" w:hAnsi="Arial" w:cs="Arial"/>
          <w:sz w:val="20"/>
          <w:szCs w:val="20"/>
          <w:lang w:val="en-US"/>
        </w:rPr>
        <w:t>nanašajo</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na</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obseg</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storitev</w:t>
      </w:r>
      <w:proofErr w:type="spellEnd"/>
      <w:r w:rsidRPr="009811B1">
        <w:rPr>
          <w:rFonts w:ascii="Arial" w:hAnsi="Arial" w:cs="Arial"/>
          <w:sz w:val="20"/>
          <w:szCs w:val="20"/>
          <w:lang w:val="en-US"/>
        </w:rPr>
        <w:t xml:space="preserve"> </w:t>
      </w:r>
      <w:r w:rsidRPr="009811B1">
        <w:rPr>
          <w:rFonts w:ascii="Arial" w:hAnsi="Arial" w:cs="Arial"/>
          <w:sz w:val="20"/>
          <w:szCs w:val="20"/>
        </w:rPr>
        <w:t>čiščenja, ceno ipd., kot tudi dokumentacija, ki se nanaša na to pogodbo, se štejejo za poslovno skrivnost.</w:t>
      </w:r>
    </w:p>
    <w:p w14:paraId="3C14A101" w14:textId="77777777" w:rsidR="00D273C9" w:rsidRPr="009811B1" w:rsidRDefault="00D273C9" w:rsidP="00D273C9">
      <w:pPr>
        <w:autoSpaceDE w:val="0"/>
        <w:autoSpaceDN w:val="0"/>
        <w:adjustRightInd w:val="0"/>
        <w:spacing w:after="0" w:line="240" w:lineRule="auto"/>
        <w:jc w:val="both"/>
        <w:rPr>
          <w:rFonts w:ascii="Arial" w:hAnsi="Arial" w:cs="Arial"/>
          <w:sz w:val="20"/>
          <w:szCs w:val="20"/>
          <w:lang w:val="en-US"/>
        </w:rPr>
      </w:pPr>
    </w:p>
    <w:p w14:paraId="7E717542" w14:textId="77777777" w:rsidR="00D273C9" w:rsidRPr="009811B1" w:rsidRDefault="00D273C9" w:rsidP="00D273C9">
      <w:pPr>
        <w:autoSpaceDE w:val="0"/>
        <w:autoSpaceDN w:val="0"/>
        <w:adjustRightInd w:val="0"/>
        <w:spacing w:after="0" w:line="240" w:lineRule="auto"/>
        <w:jc w:val="both"/>
        <w:rPr>
          <w:rFonts w:ascii="Arial" w:hAnsi="Arial" w:cs="Arial"/>
          <w:sz w:val="20"/>
          <w:szCs w:val="20"/>
        </w:rPr>
      </w:pPr>
      <w:proofErr w:type="spellStart"/>
      <w:r w:rsidRPr="009811B1">
        <w:rPr>
          <w:rFonts w:ascii="Arial" w:hAnsi="Arial" w:cs="Arial"/>
          <w:sz w:val="20"/>
          <w:szCs w:val="20"/>
          <w:lang w:val="en-US"/>
        </w:rPr>
        <w:t>Naro</w:t>
      </w:r>
      <w:r w:rsidRPr="009811B1">
        <w:rPr>
          <w:rFonts w:ascii="Arial" w:hAnsi="Arial" w:cs="Arial"/>
          <w:sz w:val="20"/>
          <w:szCs w:val="20"/>
        </w:rPr>
        <w:t>čnik</w:t>
      </w:r>
      <w:proofErr w:type="spellEnd"/>
      <w:r w:rsidRPr="009811B1">
        <w:rPr>
          <w:rFonts w:ascii="Arial" w:hAnsi="Arial" w:cs="Arial"/>
          <w:sz w:val="20"/>
          <w:szCs w:val="20"/>
        </w:rPr>
        <w:t xml:space="preserve"> in izvajalec se zavežeta obravnavati podatke, ki jih pridobita drug o drugem, kot poslovno skrivnost, tako v času trajanja te pogodbe, kot po njenem izteku, razen podatkov, ki jih je naročnik dolžan razkriti na podlagi Zakona o dostopu do informacij javnega značaja (Uradni list RS, št. 51/06 – uradno prečiščeno besedilo, 117/06 – ZDavP-2, 23/14, 50/14, 19/15 – </w:t>
      </w:r>
      <w:proofErr w:type="spellStart"/>
      <w:r w:rsidRPr="009811B1">
        <w:rPr>
          <w:rFonts w:ascii="Arial" w:hAnsi="Arial" w:cs="Arial"/>
          <w:sz w:val="20"/>
          <w:szCs w:val="20"/>
        </w:rPr>
        <w:t>odl</w:t>
      </w:r>
      <w:proofErr w:type="spellEnd"/>
      <w:r w:rsidRPr="009811B1">
        <w:rPr>
          <w:rFonts w:ascii="Arial" w:hAnsi="Arial" w:cs="Arial"/>
          <w:sz w:val="20"/>
          <w:szCs w:val="20"/>
        </w:rPr>
        <w:t>. US s spremembami in dopolnitvami).</w:t>
      </w:r>
    </w:p>
    <w:p w14:paraId="61AC5345" w14:textId="77777777" w:rsidR="00D273C9" w:rsidRPr="009811B1" w:rsidRDefault="00D273C9" w:rsidP="00D273C9">
      <w:pPr>
        <w:autoSpaceDE w:val="0"/>
        <w:autoSpaceDN w:val="0"/>
        <w:adjustRightInd w:val="0"/>
        <w:spacing w:after="0" w:line="240" w:lineRule="auto"/>
        <w:jc w:val="both"/>
        <w:rPr>
          <w:rFonts w:ascii="Arial" w:hAnsi="Arial" w:cs="Arial"/>
          <w:sz w:val="20"/>
          <w:szCs w:val="20"/>
        </w:rPr>
      </w:pPr>
      <w:r w:rsidRPr="009811B1">
        <w:rPr>
          <w:rFonts w:ascii="Arial" w:hAnsi="Arial" w:cs="Arial"/>
          <w:sz w:val="20"/>
          <w:szCs w:val="20"/>
          <w:lang w:val="en-US"/>
        </w:rPr>
        <w:t xml:space="preserve">V </w:t>
      </w:r>
      <w:proofErr w:type="spellStart"/>
      <w:r w:rsidRPr="009811B1">
        <w:rPr>
          <w:rFonts w:ascii="Arial" w:hAnsi="Arial" w:cs="Arial"/>
          <w:sz w:val="20"/>
          <w:szCs w:val="20"/>
          <w:lang w:val="en-US"/>
        </w:rPr>
        <w:t>primeru</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kršitve</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dolo</w:t>
      </w:r>
      <w:r w:rsidRPr="009811B1">
        <w:rPr>
          <w:rFonts w:ascii="Arial" w:hAnsi="Arial" w:cs="Arial"/>
          <w:sz w:val="20"/>
          <w:szCs w:val="20"/>
        </w:rPr>
        <w:t>čb</w:t>
      </w:r>
      <w:proofErr w:type="spellEnd"/>
      <w:r w:rsidRPr="009811B1">
        <w:rPr>
          <w:rFonts w:ascii="Arial" w:hAnsi="Arial" w:cs="Arial"/>
          <w:sz w:val="20"/>
          <w:szCs w:val="20"/>
        </w:rPr>
        <w:t xml:space="preserve"> o varovanju poslovne skrivnosti sta pogodbeni stranki odškodninsko odgovorni za vso posredno in neposredno škodo.</w:t>
      </w:r>
    </w:p>
    <w:p w14:paraId="2B03664B" w14:textId="77777777" w:rsidR="001115E0" w:rsidRPr="009811B1" w:rsidRDefault="001115E0" w:rsidP="00D273C9">
      <w:pPr>
        <w:tabs>
          <w:tab w:val="left" w:pos="426"/>
          <w:tab w:val="left" w:pos="567"/>
          <w:tab w:val="left" w:pos="4253"/>
          <w:tab w:val="left" w:pos="5529"/>
          <w:tab w:val="right" w:pos="8505"/>
        </w:tabs>
        <w:autoSpaceDE w:val="0"/>
        <w:autoSpaceDN w:val="0"/>
        <w:adjustRightInd w:val="0"/>
        <w:spacing w:after="0" w:line="240" w:lineRule="auto"/>
        <w:ind w:right="7"/>
        <w:rPr>
          <w:rFonts w:ascii="Arial" w:hAnsi="Arial" w:cs="Arial"/>
          <w:b/>
          <w:bCs/>
          <w:sz w:val="20"/>
          <w:szCs w:val="20"/>
          <w:lang w:val="en-US"/>
        </w:rPr>
      </w:pPr>
    </w:p>
    <w:p w14:paraId="3C781820" w14:textId="77777777" w:rsidR="00D273C9" w:rsidRPr="009811B1" w:rsidRDefault="00D273C9" w:rsidP="00D273C9">
      <w:pPr>
        <w:tabs>
          <w:tab w:val="left" w:pos="426"/>
          <w:tab w:val="left" w:pos="567"/>
          <w:tab w:val="left" w:pos="4253"/>
          <w:tab w:val="left" w:pos="5529"/>
          <w:tab w:val="right" w:pos="8505"/>
        </w:tabs>
        <w:autoSpaceDE w:val="0"/>
        <w:autoSpaceDN w:val="0"/>
        <w:adjustRightInd w:val="0"/>
        <w:spacing w:after="0" w:line="240" w:lineRule="auto"/>
        <w:ind w:right="7"/>
        <w:rPr>
          <w:rFonts w:ascii="Arial" w:hAnsi="Arial" w:cs="Arial"/>
          <w:b/>
          <w:bCs/>
          <w:sz w:val="20"/>
          <w:szCs w:val="20"/>
        </w:rPr>
      </w:pPr>
      <w:r w:rsidRPr="009811B1">
        <w:rPr>
          <w:rFonts w:ascii="Arial" w:hAnsi="Arial" w:cs="Arial"/>
          <w:b/>
          <w:bCs/>
          <w:sz w:val="20"/>
          <w:szCs w:val="20"/>
          <w:lang w:val="en-US"/>
        </w:rPr>
        <w:t>X.</w:t>
      </w:r>
      <w:r w:rsidRPr="009811B1">
        <w:rPr>
          <w:rFonts w:ascii="Arial" w:hAnsi="Arial" w:cs="Arial"/>
          <w:b/>
          <w:bCs/>
          <w:sz w:val="20"/>
          <w:szCs w:val="20"/>
          <w:lang w:val="en-US"/>
        </w:rPr>
        <w:tab/>
        <w:t>FINAN</w:t>
      </w:r>
      <w:r w:rsidRPr="009811B1">
        <w:rPr>
          <w:rFonts w:ascii="Arial" w:hAnsi="Arial" w:cs="Arial"/>
          <w:b/>
          <w:bCs/>
          <w:sz w:val="20"/>
          <w:szCs w:val="20"/>
        </w:rPr>
        <w:t>ČNA ZAVAROVANJA ZA DOBRO IZVEDBO POSLA</w:t>
      </w:r>
    </w:p>
    <w:p w14:paraId="66424509" w14:textId="77777777" w:rsidR="001115E0" w:rsidRPr="009811B1" w:rsidRDefault="001115E0" w:rsidP="00D273C9">
      <w:pPr>
        <w:tabs>
          <w:tab w:val="left" w:pos="567"/>
          <w:tab w:val="left" w:pos="4253"/>
          <w:tab w:val="left" w:pos="5529"/>
          <w:tab w:val="right" w:pos="8505"/>
        </w:tabs>
        <w:autoSpaceDE w:val="0"/>
        <w:autoSpaceDN w:val="0"/>
        <w:adjustRightInd w:val="0"/>
        <w:spacing w:after="0" w:line="240" w:lineRule="auto"/>
        <w:ind w:right="7"/>
        <w:jc w:val="center"/>
        <w:rPr>
          <w:rFonts w:ascii="Arial" w:hAnsi="Arial" w:cs="Arial"/>
          <w:sz w:val="20"/>
          <w:szCs w:val="20"/>
          <w:lang w:val="en-US"/>
        </w:rPr>
      </w:pPr>
    </w:p>
    <w:p w14:paraId="175F5A11" w14:textId="77777777" w:rsidR="00D273C9" w:rsidRPr="009811B1" w:rsidRDefault="00D273C9" w:rsidP="00D273C9">
      <w:pPr>
        <w:tabs>
          <w:tab w:val="left" w:pos="567"/>
          <w:tab w:val="left" w:pos="4253"/>
          <w:tab w:val="left" w:pos="5529"/>
          <w:tab w:val="right" w:pos="8505"/>
        </w:tabs>
        <w:autoSpaceDE w:val="0"/>
        <w:autoSpaceDN w:val="0"/>
        <w:adjustRightInd w:val="0"/>
        <w:spacing w:after="0" w:line="240" w:lineRule="auto"/>
        <w:ind w:right="7"/>
        <w:jc w:val="center"/>
        <w:rPr>
          <w:rFonts w:ascii="Arial" w:hAnsi="Arial" w:cs="Arial"/>
          <w:sz w:val="20"/>
          <w:szCs w:val="20"/>
        </w:rPr>
      </w:pPr>
      <w:r w:rsidRPr="009811B1">
        <w:rPr>
          <w:rFonts w:ascii="Arial" w:hAnsi="Arial" w:cs="Arial"/>
          <w:sz w:val="20"/>
          <w:szCs w:val="20"/>
          <w:lang w:val="en-US"/>
        </w:rPr>
        <w:t xml:space="preserve">16. </w:t>
      </w:r>
      <w:r w:rsidRPr="009811B1">
        <w:rPr>
          <w:rFonts w:ascii="Arial" w:hAnsi="Arial" w:cs="Arial"/>
          <w:sz w:val="20"/>
          <w:szCs w:val="20"/>
        </w:rPr>
        <w:t>člen</w:t>
      </w:r>
    </w:p>
    <w:p w14:paraId="400EF1F4" w14:textId="77777777" w:rsidR="00D273C9" w:rsidRPr="009811B1" w:rsidRDefault="00D273C9" w:rsidP="00D273C9">
      <w:pPr>
        <w:numPr>
          <w:ilvl w:val="12"/>
          <w:numId w:val="0"/>
        </w:numPr>
        <w:tabs>
          <w:tab w:val="left" w:pos="567"/>
          <w:tab w:val="left" w:pos="4253"/>
          <w:tab w:val="left" w:pos="5529"/>
          <w:tab w:val="right" w:pos="8505"/>
        </w:tabs>
        <w:spacing w:after="0" w:line="240" w:lineRule="auto"/>
        <w:ind w:right="7"/>
        <w:rPr>
          <w:rFonts w:ascii="Arial" w:hAnsi="Arial" w:cs="Arial"/>
          <w:sz w:val="20"/>
          <w:szCs w:val="20"/>
        </w:rPr>
      </w:pPr>
      <w:r w:rsidRPr="009811B1">
        <w:rPr>
          <w:rFonts w:ascii="Arial" w:hAnsi="Arial" w:cs="Arial"/>
          <w:sz w:val="20"/>
          <w:szCs w:val="20"/>
        </w:rPr>
        <w:t>A) FINANČNO ZAVAROVANJE ZA DOBRO IZVEDBO POGODBENIH OBVEZNOSTI</w:t>
      </w:r>
    </w:p>
    <w:p w14:paraId="1864E4D3" w14:textId="77777777" w:rsidR="00D273C9" w:rsidRPr="009811B1" w:rsidRDefault="00DC2453" w:rsidP="00DC2453">
      <w:pPr>
        <w:numPr>
          <w:ilvl w:val="12"/>
          <w:numId w:val="0"/>
        </w:numPr>
        <w:tabs>
          <w:tab w:val="left" w:pos="567"/>
          <w:tab w:val="left" w:pos="4253"/>
          <w:tab w:val="left" w:pos="5529"/>
          <w:tab w:val="right" w:pos="8505"/>
        </w:tabs>
        <w:spacing w:after="0" w:line="240" w:lineRule="auto"/>
        <w:ind w:right="7"/>
        <w:jc w:val="both"/>
        <w:rPr>
          <w:rFonts w:ascii="Arial" w:hAnsi="Arial" w:cs="Arial"/>
          <w:sz w:val="20"/>
          <w:szCs w:val="20"/>
        </w:rPr>
      </w:pPr>
      <w:r w:rsidRPr="009811B1">
        <w:rPr>
          <w:rFonts w:ascii="Arial" w:hAnsi="Arial" w:cs="Arial"/>
          <w:sz w:val="20"/>
          <w:szCs w:val="20"/>
        </w:rPr>
        <w:t xml:space="preserve">Izvajalec mora ob podpisu pogodbe naročniku izročiti kot zavarovanje za dobro izvedbo del po tej pogodbi tri (3) bianco menice z menično izjavo vnovčljivo na prvi pisni poziv »brez protesta« v višini 10 % pogodbene cene (z vključenim DDV), kar znaša _________________________ € (z besedo: </w:t>
      </w:r>
      <w:r w:rsidRPr="009811B1">
        <w:rPr>
          <w:rFonts w:ascii="Arial" w:hAnsi="Arial" w:cs="Arial"/>
          <w:sz w:val="20"/>
          <w:szCs w:val="20"/>
        </w:rPr>
        <w:lastRenderedPageBreak/>
        <w:t>_________________________________ evrov ___/100), z veljavnostjo en (1) mesec po prenehanju veljavnosti te pogodbe.</w:t>
      </w:r>
    </w:p>
    <w:p w14:paraId="71AB3B8E" w14:textId="77777777" w:rsidR="00DC2453" w:rsidRPr="009811B1" w:rsidRDefault="00DC2453" w:rsidP="00D273C9">
      <w:pPr>
        <w:spacing w:after="0" w:line="240" w:lineRule="auto"/>
        <w:rPr>
          <w:rFonts w:ascii="Arial" w:hAnsi="Arial" w:cs="Arial"/>
          <w:sz w:val="20"/>
          <w:szCs w:val="20"/>
        </w:rPr>
      </w:pPr>
    </w:p>
    <w:p w14:paraId="5118ACAC" w14:textId="77777777" w:rsidR="001115E0" w:rsidRPr="009811B1" w:rsidRDefault="001115E0" w:rsidP="00DC2453">
      <w:pPr>
        <w:tabs>
          <w:tab w:val="left" w:pos="567"/>
          <w:tab w:val="left" w:pos="4253"/>
          <w:tab w:val="left" w:pos="5529"/>
          <w:tab w:val="right" w:pos="8505"/>
        </w:tabs>
        <w:autoSpaceDE w:val="0"/>
        <w:autoSpaceDN w:val="0"/>
        <w:adjustRightInd w:val="0"/>
        <w:spacing w:after="0" w:line="240" w:lineRule="auto"/>
        <w:rPr>
          <w:rFonts w:ascii="Arial" w:hAnsi="Arial" w:cs="Arial"/>
          <w:sz w:val="20"/>
          <w:szCs w:val="20"/>
          <w:lang w:val="en-US"/>
        </w:rPr>
      </w:pPr>
    </w:p>
    <w:p w14:paraId="3AA52684" w14:textId="77777777" w:rsidR="00D273C9" w:rsidRPr="009811B1" w:rsidRDefault="00D273C9" w:rsidP="00D273C9">
      <w:pPr>
        <w:tabs>
          <w:tab w:val="left" w:pos="567"/>
          <w:tab w:val="left" w:pos="4253"/>
          <w:tab w:val="left" w:pos="5529"/>
          <w:tab w:val="right" w:pos="8505"/>
        </w:tabs>
        <w:autoSpaceDE w:val="0"/>
        <w:autoSpaceDN w:val="0"/>
        <w:adjustRightInd w:val="0"/>
        <w:spacing w:after="0" w:line="240" w:lineRule="auto"/>
        <w:ind w:left="283" w:hanging="283"/>
        <w:rPr>
          <w:rFonts w:ascii="Arial" w:hAnsi="Arial" w:cs="Arial"/>
          <w:sz w:val="20"/>
          <w:szCs w:val="20"/>
          <w:lang w:val="en-US"/>
        </w:rPr>
      </w:pPr>
      <w:r w:rsidRPr="009811B1">
        <w:rPr>
          <w:rFonts w:ascii="Arial" w:hAnsi="Arial" w:cs="Arial"/>
          <w:sz w:val="20"/>
          <w:szCs w:val="20"/>
          <w:lang w:val="en-US"/>
        </w:rPr>
        <w:t>B) ZAVAROVALNA POLICA</w:t>
      </w:r>
    </w:p>
    <w:p w14:paraId="6CC35C3C" w14:textId="77777777" w:rsidR="00D273C9" w:rsidRPr="009811B1" w:rsidRDefault="00D273C9" w:rsidP="00D273C9">
      <w:pPr>
        <w:tabs>
          <w:tab w:val="left" w:pos="567"/>
          <w:tab w:val="left" w:pos="4253"/>
          <w:tab w:val="left" w:pos="5529"/>
          <w:tab w:val="right" w:pos="8505"/>
        </w:tabs>
        <w:autoSpaceDE w:val="0"/>
        <w:autoSpaceDN w:val="0"/>
        <w:adjustRightInd w:val="0"/>
        <w:spacing w:after="0" w:line="240" w:lineRule="auto"/>
        <w:ind w:left="283" w:hanging="283"/>
        <w:rPr>
          <w:rFonts w:ascii="Arial" w:hAnsi="Arial" w:cs="Arial"/>
          <w:sz w:val="20"/>
          <w:szCs w:val="20"/>
          <w:lang w:val="en-US"/>
        </w:rPr>
      </w:pPr>
    </w:p>
    <w:p w14:paraId="1DB6522D" w14:textId="77777777" w:rsidR="00D273C9" w:rsidRPr="009811B1" w:rsidRDefault="00D273C9" w:rsidP="00D273C9">
      <w:pPr>
        <w:tabs>
          <w:tab w:val="left" w:pos="567"/>
          <w:tab w:val="left" w:pos="4253"/>
          <w:tab w:val="left" w:pos="5529"/>
          <w:tab w:val="right" w:pos="8505"/>
        </w:tabs>
        <w:autoSpaceDE w:val="0"/>
        <w:autoSpaceDN w:val="0"/>
        <w:adjustRightInd w:val="0"/>
        <w:spacing w:after="0" w:line="240" w:lineRule="auto"/>
        <w:ind w:left="283" w:hanging="283"/>
        <w:rPr>
          <w:rFonts w:ascii="Arial" w:hAnsi="Arial" w:cs="Arial"/>
          <w:sz w:val="20"/>
          <w:szCs w:val="20"/>
          <w:lang w:val="en-US"/>
        </w:rPr>
      </w:pPr>
      <w:proofErr w:type="spellStart"/>
      <w:r w:rsidRPr="009811B1">
        <w:rPr>
          <w:rFonts w:ascii="Arial" w:hAnsi="Arial" w:cs="Arial"/>
          <w:sz w:val="20"/>
          <w:szCs w:val="20"/>
          <w:lang w:val="en-US"/>
        </w:rPr>
        <w:t>Priloga</w:t>
      </w:r>
      <w:proofErr w:type="spellEnd"/>
      <w:r w:rsidRPr="009811B1">
        <w:rPr>
          <w:rFonts w:ascii="Arial" w:hAnsi="Arial" w:cs="Arial"/>
          <w:sz w:val="20"/>
          <w:szCs w:val="20"/>
          <w:lang w:val="en-US"/>
        </w:rPr>
        <w:t xml:space="preserve"> k </w:t>
      </w:r>
      <w:proofErr w:type="spellStart"/>
      <w:r w:rsidRPr="009811B1">
        <w:rPr>
          <w:rFonts w:ascii="Arial" w:hAnsi="Arial" w:cs="Arial"/>
          <w:sz w:val="20"/>
          <w:szCs w:val="20"/>
          <w:lang w:val="en-US"/>
        </w:rPr>
        <w:t>pogodbi</w:t>
      </w:r>
      <w:proofErr w:type="spellEnd"/>
      <w:r w:rsidRPr="009811B1">
        <w:rPr>
          <w:rFonts w:ascii="Arial" w:hAnsi="Arial" w:cs="Arial"/>
          <w:sz w:val="20"/>
          <w:szCs w:val="20"/>
          <w:lang w:val="en-US"/>
        </w:rPr>
        <w:t xml:space="preserve"> je </w:t>
      </w:r>
      <w:proofErr w:type="spellStart"/>
      <w:r w:rsidRPr="009811B1">
        <w:rPr>
          <w:rFonts w:ascii="Arial" w:hAnsi="Arial" w:cs="Arial"/>
          <w:sz w:val="20"/>
          <w:szCs w:val="20"/>
          <w:lang w:val="en-US"/>
        </w:rPr>
        <w:t>fotokopija</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zavarovalne</w:t>
      </w:r>
      <w:proofErr w:type="spellEnd"/>
      <w:r w:rsidRPr="009811B1">
        <w:rPr>
          <w:rFonts w:ascii="Arial" w:hAnsi="Arial" w:cs="Arial"/>
          <w:sz w:val="20"/>
          <w:szCs w:val="20"/>
          <w:lang w:val="en-US"/>
        </w:rPr>
        <w:t xml:space="preserve"> police </w:t>
      </w:r>
      <w:proofErr w:type="spellStart"/>
      <w:r w:rsidRPr="009811B1">
        <w:rPr>
          <w:rFonts w:ascii="Arial" w:hAnsi="Arial" w:cs="Arial"/>
          <w:sz w:val="20"/>
          <w:szCs w:val="20"/>
          <w:lang w:val="en-US"/>
        </w:rPr>
        <w:t>izvajalca</w:t>
      </w:r>
      <w:proofErr w:type="spellEnd"/>
      <w:r w:rsidRPr="009811B1">
        <w:rPr>
          <w:rFonts w:ascii="Arial" w:hAnsi="Arial" w:cs="Arial"/>
          <w:sz w:val="20"/>
          <w:szCs w:val="20"/>
          <w:lang w:val="en-US"/>
        </w:rPr>
        <w:t xml:space="preserve">, in </w:t>
      </w:r>
      <w:proofErr w:type="spellStart"/>
      <w:r w:rsidRPr="009811B1">
        <w:rPr>
          <w:rFonts w:ascii="Arial" w:hAnsi="Arial" w:cs="Arial"/>
          <w:sz w:val="20"/>
          <w:szCs w:val="20"/>
          <w:lang w:val="en-US"/>
        </w:rPr>
        <w:t>sicer</w:t>
      </w:r>
      <w:proofErr w:type="spellEnd"/>
      <w:r w:rsidRPr="009811B1">
        <w:rPr>
          <w:rFonts w:ascii="Arial" w:hAnsi="Arial" w:cs="Arial"/>
          <w:sz w:val="20"/>
          <w:szCs w:val="20"/>
          <w:lang w:val="en-US"/>
        </w:rPr>
        <w:t xml:space="preserve"> za </w:t>
      </w:r>
      <w:proofErr w:type="spellStart"/>
      <w:r w:rsidRPr="009811B1">
        <w:rPr>
          <w:rFonts w:ascii="Arial" w:hAnsi="Arial" w:cs="Arial"/>
          <w:sz w:val="20"/>
          <w:szCs w:val="20"/>
          <w:lang w:val="en-US"/>
        </w:rPr>
        <w:t>odgovornost</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delavcev</w:t>
      </w:r>
      <w:proofErr w:type="spellEnd"/>
      <w:r w:rsidRPr="009811B1">
        <w:rPr>
          <w:rFonts w:ascii="Arial" w:hAnsi="Arial" w:cs="Arial"/>
          <w:sz w:val="20"/>
          <w:szCs w:val="20"/>
          <w:lang w:val="en-US"/>
        </w:rPr>
        <w:t xml:space="preserve"> in </w:t>
      </w:r>
    </w:p>
    <w:p w14:paraId="767B3CDF" w14:textId="77777777" w:rsidR="00D273C9" w:rsidRPr="009811B1" w:rsidRDefault="00D273C9" w:rsidP="00D273C9">
      <w:pPr>
        <w:tabs>
          <w:tab w:val="left" w:pos="567"/>
          <w:tab w:val="left" w:pos="4253"/>
          <w:tab w:val="left" w:pos="5529"/>
          <w:tab w:val="right" w:pos="8505"/>
        </w:tabs>
        <w:autoSpaceDE w:val="0"/>
        <w:autoSpaceDN w:val="0"/>
        <w:adjustRightInd w:val="0"/>
        <w:spacing w:after="0" w:line="240" w:lineRule="auto"/>
        <w:ind w:left="283" w:hanging="283"/>
        <w:rPr>
          <w:rFonts w:ascii="Arial" w:hAnsi="Arial" w:cs="Arial"/>
          <w:sz w:val="20"/>
          <w:szCs w:val="20"/>
          <w:lang w:val="en-US"/>
        </w:rPr>
      </w:pPr>
      <w:proofErr w:type="spellStart"/>
      <w:r w:rsidRPr="009811B1">
        <w:rPr>
          <w:rFonts w:ascii="Arial" w:hAnsi="Arial" w:cs="Arial"/>
          <w:sz w:val="20"/>
          <w:szCs w:val="20"/>
          <w:lang w:val="en-US"/>
        </w:rPr>
        <w:t>odškodninsko</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odgovornost</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izvajalca</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na</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objektu</w:t>
      </w:r>
      <w:proofErr w:type="spellEnd"/>
      <w:r w:rsidRPr="009811B1">
        <w:rPr>
          <w:rFonts w:ascii="Arial" w:hAnsi="Arial" w:cs="Arial"/>
          <w:sz w:val="20"/>
          <w:szCs w:val="20"/>
          <w:lang w:val="en-US"/>
        </w:rPr>
        <w:t xml:space="preserve">. </w:t>
      </w:r>
    </w:p>
    <w:p w14:paraId="70DB1D83" w14:textId="77777777" w:rsidR="001115E0" w:rsidRPr="009811B1" w:rsidRDefault="001115E0" w:rsidP="00D273C9">
      <w:pPr>
        <w:tabs>
          <w:tab w:val="left" w:pos="567"/>
          <w:tab w:val="left" w:pos="4253"/>
          <w:tab w:val="left" w:pos="5529"/>
          <w:tab w:val="right" w:pos="8505"/>
        </w:tabs>
        <w:autoSpaceDE w:val="0"/>
        <w:autoSpaceDN w:val="0"/>
        <w:adjustRightInd w:val="0"/>
        <w:spacing w:after="0" w:line="240" w:lineRule="auto"/>
        <w:ind w:left="283" w:hanging="283"/>
        <w:rPr>
          <w:rFonts w:ascii="Arial" w:hAnsi="Arial" w:cs="Arial"/>
          <w:sz w:val="20"/>
          <w:szCs w:val="20"/>
          <w:lang w:val="en-US"/>
        </w:rPr>
      </w:pPr>
    </w:p>
    <w:p w14:paraId="21081703" w14:textId="77777777" w:rsidR="00D273C9" w:rsidRPr="009811B1" w:rsidRDefault="00D273C9" w:rsidP="00D273C9">
      <w:pPr>
        <w:tabs>
          <w:tab w:val="left" w:pos="567"/>
          <w:tab w:val="left" w:pos="4253"/>
          <w:tab w:val="left" w:pos="5529"/>
          <w:tab w:val="right" w:pos="8505"/>
        </w:tabs>
        <w:autoSpaceDE w:val="0"/>
        <w:autoSpaceDN w:val="0"/>
        <w:adjustRightInd w:val="0"/>
        <w:spacing w:after="0" w:line="240" w:lineRule="auto"/>
        <w:ind w:left="283" w:hanging="283"/>
        <w:rPr>
          <w:rFonts w:ascii="Arial" w:hAnsi="Arial" w:cs="Arial"/>
          <w:sz w:val="20"/>
          <w:szCs w:val="20"/>
          <w:lang w:val="en-US"/>
        </w:rPr>
      </w:pPr>
      <w:r w:rsidRPr="009811B1">
        <w:rPr>
          <w:rFonts w:ascii="Arial" w:hAnsi="Arial" w:cs="Arial"/>
          <w:sz w:val="20"/>
          <w:szCs w:val="20"/>
          <w:lang w:val="en-US"/>
        </w:rPr>
        <w:t>C) SPORAZUM O VARNOSTI PRI DELU</w:t>
      </w:r>
    </w:p>
    <w:p w14:paraId="78B0B1FE" w14:textId="6ED7E0D3" w:rsidR="00D273C9" w:rsidRPr="009811B1" w:rsidRDefault="00D273C9" w:rsidP="00D273C9">
      <w:pPr>
        <w:tabs>
          <w:tab w:val="left" w:pos="567"/>
          <w:tab w:val="left" w:pos="4253"/>
          <w:tab w:val="left" w:pos="5529"/>
          <w:tab w:val="right" w:pos="8505"/>
        </w:tabs>
        <w:autoSpaceDE w:val="0"/>
        <w:autoSpaceDN w:val="0"/>
        <w:adjustRightInd w:val="0"/>
        <w:spacing w:after="0" w:line="240" w:lineRule="auto"/>
        <w:ind w:left="283" w:hanging="283"/>
        <w:rPr>
          <w:rFonts w:ascii="Arial" w:hAnsi="Arial" w:cs="Arial"/>
          <w:sz w:val="20"/>
          <w:szCs w:val="20"/>
        </w:rPr>
      </w:pPr>
      <w:proofErr w:type="spellStart"/>
      <w:r w:rsidRPr="009811B1">
        <w:rPr>
          <w:rFonts w:ascii="Arial" w:hAnsi="Arial" w:cs="Arial"/>
          <w:sz w:val="20"/>
          <w:szCs w:val="20"/>
          <w:lang w:val="en-US"/>
        </w:rPr>
        <w:t>Izvajalec</w:t>
      </w:r>
      <w:proofErr w:type="spellEnd"/>
      <w:r w:rsidRPr="009811B1">
        <w:rPr>
          <w:rFonts w:ascii="Arial" w:hAnsi="Arial" w:cs="Arial"/>
          <w:sz w:val="20"/>
          <w:szCs w:val="20"/>
          <w:lang w:val="en-US"/>
        </w:rPr>
        <w:t xml:space="preserve"> se </w:t>
      </w:r>
      <w:proofErr w:type="spellStart"/>
      <w:r w:rsidRPr="009811B1">
        <w:rPr>
          <w:rFonts w:ascii="Arial" w:hAnsi="Arial" w:cs="Arial"/>
          <w:sz w:val="20"/>
          <w:szCs w:val="20"/>
          <w:lang w:val="en-US"/>
        </w:rPr>
        <w:t>obvezuje</w:t>
      </w:r>
      <w:proofErr w:type="spellEnd"/>
      <w:r w:rsidRPr="009811B1">
        <w:rPr>
          <w:rFonts w:ascii="Arial" w:hAnsi="Arial" w:cs="Arial"/>
          <w:sz w:val="20"/>
          <w:szCs w:val="20"/>
          <w:lang w:val="en-US"/>
        </w:rPr>
        <w:t xml:space="preserve">, da </w:t>
      </w:r>
      <w:proofErr w:type="spellStart"/>
      <w:r w:rsidRPr="009811B1">
        <w:rPr>
          <w:rFonts w:ascii="Arial" w:hAnsi="Arial" w:cs="Arial"/>
          <w:sz w:val="20"/>
          <w:szCs w:val="20"/>
          <w:lang w:val="en-US"/>
        </w:rPr>
        <w:t>bo</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podpisal</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sporazum</w:t>
      </w:r>
      <w:proofErr w:type="spellEnd"/>
      <w:r w:rsidRPr="009811B1">
        <w:rPr>
          <w:rFonts w:ascii="Arial" w:hAnsi="Arial" w:cs="Arial"/>
          <w:sz w:val="20"/>
          <w:szCs w:val="20"/>
          <w:lang w:val="en-US"/>
        </w:rPr>
        <w:t xml:space="preserve"> o </w:t>
      </w:r>
      <w:proofErr w:type="spellStart"/>
      <w:r w:rsidRPr="009811B1">
        <w:rPr>
          <w:rFonts w:ascii="Arial" w:hAnsi="Arial" w:cs="Arial"/>
          <w:sz w:val="20"/>
          <w:szCs w:val="20"/>
          <w:lang w:val="en-US"/>
        </w:rPr>
        <w:t>varnosti</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pri</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delu</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pri</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naro</w:t>
      </w:r>
      <w:r w:rsidRPr="009811B1">
        <w:rPr>
          <w:rFonts w:ascii="Arial" w:hAnsi="Arial" w:cs="Arial"/>
          <w:sz w:val="20"/>
          <w:szCs w:val="20"/>
        </w:rPr>
        <w:t>čniku</w:t>
      </w:r>
      <w:proofErr w:type="spellEnd"/>
      <w:r w:rsidRPr="009811B1">
        <w:rPr>
          <w:rFonts w:ascii="Arial" w:hAnsi="Arial" w:cs="Arial"/>
          <w:sz w:val="20"/>
          <w:szCs w:val="20"/>
        </w:rPr>
        <w:t>, ki je priloga</w:t>
      </w:r>
      <w:r w:rsidR="009D67B4" w:rsidRPr="009811B1">
        <w:rPr>
          <w:rFonts w:ascii="Arial" w:hAnsi="Arial" w:cs="Arial"/>
          <w:sz w:val="20"/>
          <w:szCs w:val="20"/>
        </w:rPr>
        <w:t xml:space="preserve"> </w:t>
      </w:r>
      <w:r w:rsidRPr="009811B1">
        <w:rPr>
          <w:rFonts w:ascii="Arial" w:hAnsi="Arial" w:cs="Arial"/>
          <w:sz w:val="20"/>
          <w:szCs w:val="20"/>
        </w:rPr>
        <w:t xml:space="preserve">k tej pogodbi. </w:t>
      </w:r>
    </w:p>
    <w:p w14:paraId="2DA95DED" w14:textId="77777777" w:rsidR="001115E0" w:rsidRPr="009811B1" w:rsidRDefault="001115E0" w:rsidP="00D273C9">
      <w:pPr>
        <w:tabs>
          <w:tab w:val="left" w:pos="567"/>
          <w:tab w:val="left" w:pos="4253"/>
          <w:tab w:val="left" w:pos="5529"/>
          <w:tab w:val="right" w:pos="8505"/>
        </w:tabs>
        <w:autoSpaceDE w:val="0"/>
        <w:autoSpaceDN w:val="0"/>
        <w:adjustRightInd w:val="0"/>
        <w:spacing w:after="0" w:line="240" w:lineRule="auto"/>
        <w:ind w:left="283" w:hanging="283"/>
        <w:rPr>
          <w:rFonts w:ascii="Arial" w:hAnsi="Arial" w:cs="Arial"/>
          <w:sz w:val="20"/>
          <w:szCs w:val="20"/>
          <w:lang w:val="en-US"/>
        </w:rPr>
      </w:pPr>
    </w:p>
    <w:p w14:paraId="5585224A" w14:textId="77777777" w:rsidR="00D273C9" w:rsidRPr="009811B1" w:rsidRDefault="00D273C9" w:rsidP="00D273C9">
      <w:pPr>
        <w:tabs>
          <w:tab w:val="left" w:pos="567"/>
          <w:tab w:val="left" w:pos="4253"/>
          <w:tab w:val="left" w:pos="5529"/>
          <w:tab w:val="right" w:pos="8505"/>
        </w:tabs>
        <w:autoSpaceDE w:val="0"/>
        <w:autoSpaceDN w:val="0"/>
        <w:adjustRightInd w:val="0"/>
        <w:spacing w:after="0" w:line="240" w:lineRule="auto"/>
        <w:ind w:left="283" w:hanging="283"/>
        <w:rPr>
          <w:rFonts w:ascii="Arial" w:hAnsi="Arial" w:cs="Arial"/>
          <w:sz w:val="20"/>
          <w:szCs w:val="20"/>
          <w:lang w:val="en-US"/>
        </w:rPr>
      </w:pPr>
      <w:r w:rsidRPr="009811B1">
        <w:rPr>
          <w:rFonts w:ascii="Arial" w:hAnsi="Arial" w:cs="Arial"/>
          <w:sz w:val="20"/>
          <w:szCs w:val="20"/>
          <w:lang w:val="en-US"/>
        </w:rPr>
        <w:t>D) POŽARNI RED</w:t>
      </w:r>
    </w:p>
    <w:p w14:paraId="6F815EE0" w14:textId="77777777" w:rsidR="00D273C9" w:rsidRPr="009811B1" w:rsidRDefault="00D273C9" w:rsidP="00D273C9">
      <w:pPr>
        <w:tabs>
          <w:tab w:val="left" w:pos="567"/>
          <w:tab w:val="left" w:pos="4253"/>
          <w:tab w:val="left" w:pos="5529"/>
          <w:tab w:val="right" w:pos="8505"/>
        </w:tabs>
        <w:autoSpaceDE w:val="0"/>
        <w:autoSpaceDN w:val="0"/>
        <w:adjustRightInd w:val="0"/>
        <w:spacing w:after="0" w:line="240" w:lineRule="auto"/>
        <w:ind w:left="283" w:hanging="283"/>
        <w:rPr>
          <w:rFonts w:ascii="Arial" w:hAnsi="Arial" w:cs="Arial"/>
          <w:sz w:val="20"/>
          <w:szCs w:val="20"/>
        </w:rPr>
      </w:pPr>
      <w:proofErr w:type="spellStart"/>
      <w:r w:rsidRPr="009811B1">
        <w:rPr>
          <w:rFonts w:ascii="Arial" w:hAnsi="Arial" w:cs="Arial"/>
          <w:sz w:val="20"/>
          <w:szCs w:val="20"/>
          <w:lang w:val="en-US"/>
        </w:rPr>
        <w:t>Izvajalec</w:t>
      </w:r>
      <w:proofErr w:type="spellEnd"/>
      <w:r w:rsidRPr="009811B1">
        <w:rPr>
          <w:rFonts w:ascii="Arial" w:hAnsi="Arial" w:cs="Arial"/>
          <w:sz w:val="20"/>
          <w:szCs w:val="20"/>
          <w:lang w:val="en-US"/>
        </w:rPr>
        <w:t xml:space="preserve"> mora ob </w:t>
      </w:r>
      <w:proofErr w:type="spellStart"/>
      <w:r w:rsidRPr="009811B1">
        <w:rPr>
          <w:rFonts w:ascii="Arial" w:hAnsi="Arial" w:cs="Arial"/>
          <w:sz w:val="20"/>
          <w:szCs w:val="20"/>
          <w:lang w:val="en-US"/>
        </w:rPr>
        <w:t>podpisu</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pogodbe</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svoje</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delavce</w:t>
      </w:r>
      <w:proofErr w:type="spellEnd"/>
      <w:r w:rsidRPr="009811B1">
        <w:rPr>
          <w:rFonts w:ascii="Arial" w:hAnsi="Arial" w:cs="Arial"/>
          <w:sz w:val="20"/>
          <w:szCs w:val="20"/>
          <w:lang w:val="en-US"/>
        </w:rPr>
        <w:t>/</w:t>
      </w:r>
      <w:proofErr w:type="spellStart"/>
      <w:r w:rsidRPr="009811B1">
        <w:rPr>
          <w:rFonts w:ascii="Arial" w:hAnsi="Arial" w:cs="Arial"/>
          <w:sz w:val="20"/>
          <w:szCs w:val="20"/>
          <w:lang w:val="en-US"/>
        </w:rPr>
        <w:t>delavke</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seznaniti</w:t>
      </w:r>
      <w:proofErr w:type="spellEnd"/>
      <w:r w:rsidRPr="009811B1">
        <w:rPr>
          <w:rFonts w:ascii="Arial" w:hAnsi="Arial" w:cs="Arial"/>
          <w:sz w:val="20"/>
          <w:szCs w:val="20"/>
          <w:lang w:val="en-US"/>
        </w:rPr>
        <w:t xml:space="preserve"> s </w:t>
      </w:r>
      <w:proofErr w:type="spellStart"/>
      <w:r w:rsidRPr="009811B1">
        <w:rPr>
          <w:rFonts w:ascii="Arial" w:hAnsi="Arial" w:cs="Arial"/>
          <w:sz w:val="20"/>
          <w:szCs w:val="20"/>
          <w:lang w:val="en-US"/>
        </w:rPr>
        <w:t>požarnim</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redom</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pri</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naro</w:t>
      </w:r>
      <w:r w:rsidRPr="009811B1">
        <w:rPr>
          <w:rFonts w:ascii="Arial" w:hAnsi="Arial" w:cs="Arial"/>
          <w:sz w:val="20"/>
          <w:szCs w:val="20"/>
        </w:rPr>
        <w:t>čniku</w:t>
      </w:r>
      <w:proofErr w:type="spellEnd"/>
      <w:r w:rsidRPr="009811B1">
        <w:rPr>
          <w:rFonts w:ascii="Arial" w:hAnsi="Arial" w:cs="Arial"/>
          <w:sz w:val="20"/>
          <w:szCs w:val="20"/>
        </w:rPr>
        <w:t xml:space="preserve">. </w:t>
      </w:r>
    </w:p>
    <w:p w14:paraId="5121AA17" w14:textId="77777777" w:rsidR="00DC2453" w:rsidRPr="009811B1" w:rsidRDefault="00DC2453" w:rsidP="00D273C9">
      <w:pPr>
        <w:tabs>
          <w:tab w:val="left" w:pos="567"/>
          <w:tab w:val="left" w:pos="4253"/>
          <w:tab w:val="left" w:pos="5529"/>
          <w:tab w:val="right" w:pos="8505"/>
        </w:tabs>
        <w:autoSpaceDE w:val="0"/>
        <w:autoSpaceDN w:val="0"/>
        <w:adjustRightInd w:val="0"/>
        <w:spacing w:after="0" w:line="240" w:lineRule="auto"/>
        <w:ind w:right="7"/>
        <w:rPr>
          <w:rFonts w:ascii="Arial" w:hAnsi="Arial" w:cs="Arial"/>
          <w:b/>
          <w:bCs/>
          <w:sz w:val="20"/>
          <w:szCs w:val="20"/>
          <w:lang w:val="en-US"/>
        </w:rPr>
      </w:pPr>
    </w:p>
    <w:p w14:paraId="138711CB" w14:textId="77777777" w:rsidR="00D273C9" w:rsidRPr="009811B1" w:rsidRDefault="00D273C9" w:rsidP="00D273C9">
      <w:pPr>
        <w:tabs>
          <w:tab w:val="left" w:pos="567"/>
          <w:tab w:val="left" w:pos="4253"/>
          <w:tab w:val="left" w:pos="5529"/>
          <w:tab w:val="right" w:pos="8505"/>
        </w:tabs>
        <w:autoSpaceDE w:val="0"/>
        <w:autoSpaceDN w:val="0"/>
        <w:adjustRightInd w:val="0"/>
        <w:spacing w:after="0" w:line="240" w:lineRule="auto"/>
        <w:ind w:right="7"/>
        <w:rPr>
          <w:rFonts w:ascii="Arial" w:hAnsi="Arial" w:cs="Arial"/>
          <w:b/>
          <w:bCs/>
          <w:sz w:val="20"/>
          <w:szCs w:val="20"/>
        </w:rPr>
      </w:pPr>
      <w:r w:rsidRPr="009811B1">
        <w:rPr>
          <w:rFonts w:ascii="Arial" w:hAnsi="Arial" w:cs="Arial"/>
          <w:b/>
          <w:bCs/>
          <w:sz w:val="20"/>
          <w:szCs w:val="20"/>
          <w:lang w:val="en-US"/>
        </w:rPr>
        <w:t>XI. PROTIKORUPCIJSKO DOLO</w:t>
      </w:r>
      <w:r w:rsidRPr="009811B1">
        <w:rPr>
          <w:rFonts w:ascii="Arial" w:hAnsi="Arial" w:cs="Arial"/>
          <w:b/>
          <w:bCs/>
          <w:sz w:val="20"/>
          <w:szCs w:val="20"/>
        </w:rPr>
        <w:t>ČILO</w:t>
      </w:r>
    </w:p>
    <w:p w14:paraId="3FC25FA1" w14:textId="77777777" w:rsidR="00D273C9" w:rsidRPr="009811B1" w:rsidRDefault="00D273C9" w:rsidP="00D273C9">
      <w:pPr>
        <w:tabs>
          <w:tab w:val="left" w:pos="567"/>
          <w:tab w:val="left" w:pos="4253"/>
          <w:tab w:val="left" w:pos="5529"/>
          <w:tab w:val="right" w:pos="8505"/>
        </w:tabs>
        <w:autoSpaceDE w:val="0"/>
        <w:autoSpaceDN w:val="0"/>
        <w:adjustRightInd w:val="0"/>
        <w:spacing w:after="0" w:line="240" w:lineRule="auto"/>
        <w:ind w:right="7"/>
        <w:rPr>
          <w:rFonts w:ascii="Arial" w:hAnsi="Arial" w:cs="Arial"/>
          <w:sz w:val="20"/>
          <w:szCs w:val="20"/>
          <w:lang w:val="en-US"/>
        </w:rPr>
      </w:pPr>
    </w:p>
    <w:p w14:paraId="1EDB76E3" w14:textId="77777777" w:rsidR="00D273C9" w:rsidRPr="009811B1" w:rsidRDefault="00D273C9" w:rsidP="00D273C9">
      <w:pPr>
        <w:tabs>
          <w:tab w:val="left" w:pos="567"/>
          <w:tab w:val="left" w:pos="4253"/>
          <w:tab w:val="left" w:pos="5529"/>
          <w:tab w:val="right" w:pos="8505"/>
        </w:tabs>
        <w:autoSpaceDE w:val="0"/>
        <w:autoSpaceDN w:val="0"/>
        <w:adjustRightInd w:val="0"/>
        <w:spacing w:after="0" w:line="240" w:lineRule="auto"/>
        <w:ind w:right="7"/>
        <w:jc w:val="center"/>
        <w:rPr>
          <w:rFonts w:ascii="Arial" w:hAnsi="Arial" w:cs="Arial"/>
          <w:sz w:val="20"/>
          <w:szCs w:val="20"/>
        </w:rPr>
      </w:pPr>
      <w:r w:rsidRPr="009811B1">
        <w:rPr>
          <w:rFonts w:ascii="Arial" w:hAnsi="Arial" w:cs="Arial"/>
          <w:sz w:val="20"/>
          <w:szCs w:val="20"/>
          <w:lang w:val="en-US"/>
        </w:rPr>
        <w:t xml:space="preserve">17. </w:t>
      </w:r>
      <w:r w:rsidRPr="009811B1">
        <w:rPr>
          <w:rFonts w:ascii="Arial" w:hAnsi="Arial" w:cs="Arial"/>
          <w:sz w:val="20"/>
          <w:szCs w:val="20"/>
        </w:rPr>
        <w:t>člen</w:t>
      </w:r>
    </w:p>
    <w:p w14:paraId="646C9C4F" w14:textId="77777777" w:rsidR="00D273C9" w:rsidRPr="009811B1" w:rsidRDefault="00D273C9" w:rsidP="001115E0">
      <w:pPr>
        <w:autoSpaceDE w:val="0"/>
        <w:autoSpaceDN w:val="0"/>
        <w:adjustRightInd w:val="0"/>
        <w:spacing w:after="0" w:line="240" w:lineRule="auto"/>
        <w:jc w:val="both"/>
        <w:rPr>
          <w:rFonts w:ascii="Arial" w:hAnsi="Arial" w:cs="Arial"/>
          <w:sz w:val="20"/>
          <w:szCs w:val="20"/>
        </w:rPr>
      </w:pPr>
      <w:proofErr w:type="spellStart"/>
      <w:r w:rsidRPr="009811B1">
        <w:rPr>
          <w:rFonts w:ascii="Arial" w:hAnsi="Arial" w:cs="Arial"/>
          <w:sz w:val="20"/>
          <w:szCs w:val="20"/>
          <w:lang w:val="en-US"/>
        </w:rPr>
        <w:t>Vsak</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poskus</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ali</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dejanje</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katerekoli</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osebe</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ki</w:t>
      </w:r>
      <w:proofErr w:type="spellEnd"/>
      <w:r w:rsidRPr="009811B1">
        <w:rPr>
          <w:rFonts w:ascii="Arial" w:hAnsi="Arial" w:cs="Arial"/>
          <w:sz w:val="20"/>
          <w:szCs w:val="20"/>
          <w:lang w:val="en-US"/>
        </w:rPr>
        <w:t xml:space="preserve"> bi v </w:t>
      </w:r>
      <w:proofErr w:type="spellStart"/>
      <w:r w:rsidRPr="009811B1">
        <w:rPr>
          <w:rFonts w:ascii="Arial" w:hAnsi="Arial" w:cs="Arial"/>
          <w:sz w:val="20"/>
          <w:szCs w:val="20"/>
          <w:lang w:val="en-US"/>
        </w:rPr>
        <w:t>imenu</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ali</w:t>
      </w:r>
      <w:proofErr w:type="spellEnd"/>
      <w:r w:rsidRPr="009811B1">
        <w:rPr>
          <w:rFonts w:ascii="Arial" w:hAnsi="Arial" w:cs="Arial"/>
          <w:sz w:val="20"/>
          <w:szCs w:val="20"/>
          <w:lang w:val="en-US"/>
        </w:rPr>
        <w:t xml:space="preserve"> za </w:t>
      </w:r>
      <w:proofErr w:type="spellStart"/>
      <w:r w:rsidRPr="009811B1">
        <w:rPr>
          <w:rFonts w:ascii="Arial" w:hAnsi="Arial" w:cs="Arial"/>
          <w:sz w:val="20"/>
          <w:szCs w:val="20"/>
          <w:lang w:val="en-US"/>
        </w:rPr>
        <w:t>ra</w:t>
      </w:r>
      <w:r w:rsidRPr="009811B1">
        <w:rPr>
          <w:rFonts w:ascii="Arial" w:hAnsi="Arial" w:cs="Arial"/>
          <w:sz w:val="20"/>
          <w:szCs w:val="20"/>
        </w:rPr>
        <w:t>čun</w:t>
      </w:r>
      <w:proofErr w:type="spellEnd"/>
      <w:r w:rsidRPr="009811B1">
        <w:rPr>
          <w:rFonts w:ascii="Arial" w:hAnsi="Arial" w:cs="Arial"/>
          <w:sz w:val="20"/>
          <w:szCs w:val="20"/>
        </w:rPr>
        <w:t xml:space="preserve"> izvajalca predstavniku ali posredniku naročnika obljubila, ponudila ali dala kakšno nedovoljeno korist za:</w:t>
      </w:r>
    </w:p>
    <w:p w14:paraId="35B5653B" w14:textId="77777777" w:rsidR="00D273C9" w:rsidRPr="009811B1" w:rsidRDefault="00D273C9" w:rsidP="001115E0">
      <w:pPr>
        <w:numPr>
          <w:ilvl w:val="0"/>
          <w:numId w:val="79"/>
        </w:numPr>
        <w:tabs>
          <w:tab w:val="left" w:pos="360"/>
        </w:tabs>
        <w:autoSpaceDE w:val="0"/>
        <w:autoSpaceDN w:val="0"/>
        <w:adjustRightInd w:val="0"/>
        <w:spacing w:after="0" w:line="240" w:lineRule="auto"/>
        <w:jc w:val="both"/>
        <w:rPr>
          <w:rFonts w:ascii="Arial" w:hAnsi="Arial" w:cs="Arial"/>
          <w:sz w:val="20"/>
          <w:szCs w:val="20"/>
          <w:lang w:val="en-US"/>
        </w:rPr>
      </w:pPr>
      <w:proofErr w:type="spellStart"/>
      <w:r w:rsidRPr="009811B1">
        <w:rPr>
          <w:rFonts w:ascii="Arial" w:hAnsi="Arial" w:cs="Arial"/>
          <w:sz w:val="20"/>
          <w:szCs w:val="20"/>
          <w:lang w:val="en-US"/>
        </w:rPr>
        <w:t>pridobitev</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posla</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ali</w:t>
      </w:r>
      <w:proofErr w:type="spellEnd"/>
    </w:p>
    <w:p w14:paraId="0AF95CCE" w14:textId="77777777" w:rsidR="00D273C9" w:rsidRPr="009811B1" w:rsidRDefault="00D273C9" w:rsidP="001115E0">
      <w:pPr>
        <w:numPr>
          <w:ilvl w:val="0"/>
          <w:numId w:val="79"/>
        </w:numPr>
        <w:tabs>
          <w:tab w:val="left" w:pos="360"/>
        </w:tabs>
        <w:autoSpaceDE w:val="0"/>
        <w:autoSpaceDN w:val="0"/>
        <w:adjustRightInd w:val="0"/>
        <w:spacing w:after="0" w:line="240" w:lineRule="auto"/>
        <w:jc w:val="both"/>
        <w:rPr>
          <w:rFonts w:ascii="Arial" w:hAnsi="Arial" w:cs="Arial"/>
          <w:sz w:val="20"/>
          <w:szCs w:val="20"/>
          <w:lang w:val="en-US"/>
        </w:rPr>
      </w:pPr>
      <w:r w:rsidRPr="009811B1">
        <w:rPr>
          <w:rFonts w:ascii="Arial" w:hAnsi="Arial" w:cs="Arial"/>
          <w:sz w:val="20"/>
          <w:szCs w:val="20"/>
          <w:lang w:val="en-US"/>
        </w:rPr>
        <w:t xml:space="preserve">za </w:t>
      </w:r>
      <w:proofErr w:type="spellStart"/>
      <w:r w:rsidRPr="009811B1">
        <w:rPr>
          <w:rFonts w:ascii="Arial" w:hAnsi="Arial" w:cs="Arial"/>
          <w:sz w:val="20"/>
          <w:szCs w:val="20"/>
          <w:lang w:val="en-US"/>
        </w:rPr>
        <w:t>sklenitev</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posla</w:t>
      </w:r>
      <w:proofErr w:type="spellEnd"/>
      <w:r w:rsidRPr="009811B1">
        <w:rPr>
          <w:rFonts w:ascii="Arial" w:hAnsi="Arial" w:cs="Arial"/>
          <w:sz w:val="20"/>
          <w:szCs w:val="20"/>
          <w:lang w:val="en-US"/>
        </w:rPr>
        <w:t xml:space="preserve"> pod </w:t>
      </w:r>
      <w:proofErr w:type="spellStart"/>
      <w:r w:rsidRPr="009811B1">
        <w:rPr>
          <w:rFonts w:ascii="Arial" w:hAnsi="Arial" w:cs="Arial"/>
          <w:sz w:val="20"/>
          <w:szCs w:val="20"/>
          <w:lang w:val="en-US"/>
        </w:rPr>
        <w:t>ugodnejšimi</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pogoji</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ali</w:t>
      </w:r>
      <w:proofErr w:type="spellEnd"/>
    </w:p>
    <w:p w14:paraId="1B6A128B" w14:textId="77777777" w:rsidR="00D273C9" w:rsidRPr="009811B1" w:rsidRDefault="00D273C9" w:rsidP="001115E0">
      <w:pPr>
        <w:numPr>
          <w:ilvl w:val="0"/>
          <w:numId w:val="79"/>
        </w:numPr>
        <w:tabs>
          <w:tab w:val="left" w:pos="360"/>
        </w:tabs>
        <w:autoSpaceDE w:val="0"/>
        <w:autoSpaceDN w:val="0"/>
        <w:adjustRightInd w:val="0"/>
        <w:spacing w:after="0" w:line="240" w:lineRule="auto"/>
        <w:jc w:val="both"/>
        <w:rPr>
          <w:rFonts w:ascii="Arial" w:hAnsi="Arial" w:cs="Arial"/>
          <w:sz w:val="20"/>
          <w:szCs w:val="20"/>
          <w:lang w:val="en-US"/>
        </w:rPr>
      </w:pPr>
      <w:r w:rsidRPr="009811B1">
        <w:rPr>
          <w:rFonts w:ascii="Arial" w:hAnsi="Arial" w:cs="Arial"/>
          <w:sz w:val="20"/>
          <w:szCs w:val="20"/>
          <w:lang w:val="en-US"/>
        </w:rPr>
        <w:t xml:space="preserve">za </w:t>
      </w:r>
      <w:proofErr w:type="spellStart"/>
      <w:r w:rsidRPr="009811B1">
        <w:rPr>
          <w:rFonts w:ascii="Arial" w:hAnsi="Arial" w:cs="Arial"/>
          <w:sz w:val="20"/>
          <w:szCs w:val="20"/>
          <w:lang w:val="en-US"/>
        </w:rPr>
        <w:t>opustitev</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dolžnega</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nadzora</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nad</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izvajanjem</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pogodbenih</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obveznosti</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ali</w:t>
      </w:r>
      <w:proofErr w:type="spellEnd"/>
    </w:p>
    <w:p w14:paraId="4F5631D1" w14:textId="77777777" w:rsidR="00D273C9" w:rsidRPr="009811B1" w:rsidRDefault="00D273C9" w:rsidP="001115E0">
      <w:pPr>
        <w:numPr>
          <w:ilvl w:val="0"/>
          <w:numId w:val="79"/>
        </w:numPr>
        <w:tabs>
          <w:tab w:val="left" w:pos="360"/>
        </w:tabs>
        <w:autoSpaceDE w:val="0"/>
        <w:autoSpaceDN w:val="0"/>
        <w:adjustRightInd w:val="0"/>
        <w:spacing w:after="0" w:line="240" w:lineRule="auto"/>
        <w:jc w:val="both"/>
        <w:rPr>
          <w:rFonts w:ascii="Arial" w:hAnsi="Arial" w:cs="Arial"/>
          <w:sz w:val="20"/>
          <w:szCs w:val="20"/>
        </w:rPr>
      </w:pPr>
      <w:r w:rsidRPr="009811B1">
        <w:rPr>
          <w:rFonts w:ascii="Arial" w:hAnsi="Arial" w:cs="Arial"/>
          <w:sz w:val="20"/>
          <w:szCs w:val="20"/>
          <w:lang w:val="en-US"/>
        </w:rPr>
        <w:t xml:space="preserve">za </w:t>
      </w:r>
      <w:proofErr w:type="spellStart"/>
      <w:r w:rsidRPr="009811B1">
        <w:rPr>
          <w:rFonts w:ascii="Arial" w:hAnsi="Arial" w:cs="Arial"/>
          <w:sz w:val="20"/>
          <w:szCs w:val="20"/>
          <w:lang w:val="en-US"/>
        </w:rPr>
        <w:t>drugo</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ravnanje</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ali</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opustitev</w:t>
      </w:r>
      <w:proofErr w:type="spellEnd"/>
      <w:r w:rsidRPr="009811B1">
        <w:rPr>
          <w:rFonts w:ascii="Arial" w:hAnsi="Arial" w:cs="Arial"/>
          <w:sz w:val="20"/>
          <w:szCs w:val="20"/>
          <w:lang w:val="en-US"/>
        </w:rPr>
        <w:t xml:space="preserve">, s </w:t>
      </w:r>
      <w:proofErr w:type="spellStart"/>
      <w:r w:rsidRPr="009811B1">
        <w:rPr>
          <w:rFonts w:ascii="Arial" w:hAnsi="Arial" w:cs="Arial"/>
          <w:sz w:val="20"/>
          <w:szCs w:val="20"/>
          <w:lang w:val="en-US"/>
        </w:rPr>
        <w:t>katerim</w:t>
      </w:r>
      <w:proofErr w:type="spellEnd"/>
      <w:r w:rsidRPr="009811B1">
        <w:rPr>
          <w:rFonts w:ascii="Arial" w:hAnsi="Arial" w:cs="Arial"/>
          <w:sz w:val="20"/>
          <w:szCs w:val="20"/>
          <w:lang w:val="en-US"/>
        </w:rPr>
        <w:t xml:space="preserve"> je </w:t>
      </w:r>
      <w:proofErr w:type="spellStart"/>
      <w:r w:rsidRPr="009811B1">
        <w:rPr>
          <w:rFonts w:ascii="Arial" w:hAnsi="Arial" w:cs="Arial"/>
          <w:sz w:val="20"/>
          <w:szCs w:val="20"/>
          <w:lang w:val="en-US"/>
        </w:rPr>
        <w:t>naro</w:t>
      </w:r>
      <w:r w:rsidRPr="009811B1">
        <w:rPr>
          <w:rFonts w:ascii="Arial" w:hAnsi="Arial" w:cs="Arial"/>
          <w:sz w:val="20"/>
          <w:szCs w:val="20"/>
        </w:rPr>
        <w:t>čniku</w:t>
      </w:r>
      <w:proofErr w:type="spellEnd"/>
      <w:r w:rsidRPr="009811B1">
        <w:rPr>
          <w:rFonts w:ascii="Arial" w:hAnsi="Arial" w:cs="Arial"/>
          <w:sz w:val="20"/>
          <w:szCs w:val="20"/>
        </w:rPr>
        <w:t xml:space="preserve"> povzročena škoda ali je omogočena pridobitev nedovoljene koristi predstavniku naročnika, posredniku naročnika, drugi izvajalcu ali njenemu predstavniku, zastopniku, posredniku,</w:t>
      </w:r>
    </w:p>
    <w:p w14:paraId="38C1F82B" w14:textId="77777777" w:rsidR="00D273C9" w:rsidRPr="009811B1" w:rsidRDefault="00D273C9" w:rsidP="001115E0">
      <w:pPr>
        <w:autoSpaceDE w:val="0"/>
        <w:autoSpaceDN w:val="0"/>
        <w:adjustRightInd w:val="0"/>
        <w:spacing w:after="0" w:line="240" w:lineRule="auto"/>
        <w:jc w:val="both"/>
        <w:rPr>
          <w:rFonts w:ascii="Arial" w:hAnsi="Arial" w:cs="Arial"/>
          <w:sz w:val="20"/>
          <w:szCs w:val="20"/>
        </w:rPr>
      </w:pPr>
      <w:proofErr w:type="spellStart"/>
      <w:r w:rsidRPr="009811B1">
        <w:rPr>
          <w:rFonts w:ascii="Arial" w:hAnsi="Arial" w:cs="Arial"/>
          <w:sz w:val="20"/>
          <w:szCs w:val="20"/>
          <w:lang w:val="en-US"/>
        </w:rPr>
        <w:t>ima</w:t>
      </w:r>
      <w:proofErr w:type="spellEnd"/>
      <w:r w:rsidRPr="009811B1">
        <w:rPr>
          <w:rFonts w:ascii="Arial" w:hAnsi="Arial" w:cs="Arial"/>
          <w:sz w:val="20"/>
          <w:szCs w:val="20"/>
          <w:lang w:val="en-US"/>
        </w:rPr>
        <w:t xml:space="preserve"> za </w:t>
      </w:r>
      <w:proofErr w:type="spellStart"/>
      <w:r w:rsidRPr="009811B1">
        <w:rPr>
          <w:rFonts w:ascii="Arial" w:hAnsi="Arial" w:cs="Arial"/>
          <w:sz w:val="20"/>
          <w:szCs w:val="20"/>
          <w:lang w:val="en-US"/>
        </w:rPr>
        <w:t>posledico</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ni</w:t>
      </w:r>
      <w:r w:rsidRPr="009811B1">
        <w:rPr>
          <w:rFonts w:ascii="Arial" w:hAnsi="Arial" w:cs="Arial"/>
          <w:sz w:val="20"/>
          <w:szCs w:val="20"/>
        </w:rPr>
        <w:t>čnost</w:t>
      </w:r>
      <w:proofErr w:type="spellEnd"/>
      <w:r w:rsidRPr="009811B1">
        <w:rPr>
          <w:rFonts w:ascii="Arial" w:hAnsi="Arial" w:cs="Arial"/>
          <w:sz w:val="20"/>
          <w:szCs w:val="20"/>
        </w:rPr>
        <w:t xml:space="preserve"> te pogodbe</w:t>
      </w:r>
      <w:r w:rsidR="001115E0" w:rsidRPr="009811B1">
        <w:rPr>
          <w:rFonts w:ascii="Arial" w:hAnsi="Arial" w:cs="Arial"/>
          <w:sz w:val="20"/>
          <w:szCs w:val="20"/>
        </w:rPr>
        <w:t>.</w:t>
      </w:r>
    </w:p>
    <w:p w14:paraId="045A49EA" w14:textId="77777777" w:rsidR="001115E0" w:rsidRPr="009811B1" w:rsidRDefault="001115E0" w:rsidP="00D273C9">
      <w:pPr>
        <w:autoSpaceDE w:val="0"/>
        <w:autoSpaceDN w:val="0"/>
        <w:adjustRightInd w:val="0"/>
        <w:spacing w:after="0" w:line="240" w:lineRule="auto"/>
        <w:rPr>
          <w:rFonts w:ascii="Arial" w:hAnsi="Arial" w:cs="Arial"/>
          <w:sz w:val="20"/>
          <w:szCs w:val="20"/>
        </w:rPr>
      </w:pPr>
    </w:p>
    <w:p w14:paraId="16D243A4" w14:textId="77777777" w:rsidR="00D273C9" w:rsidRPr="009811B1" w:rsidRDefault="00D273C9" w:rsidP="00D273C9">
      <w:pPr>
        <w:numPr>
          <w:ilvl w:val="0"/>
          <w:numId w:val="78"/>
        </w:numPr>
        <w:autoSpaceDE w:val="0"/>
        <w:autoSpaceDN w:val="0"/>
        <w:adjustRightInd w:val="0"/>
        <w:spacing w:after="0" w:line="240" w:lineRule="auto"/>
        <w:rPr>
          <w:rFonts w:ascii="Arial" w:hAnsi="Arial" w:cs="Arial"/>
          <w:b/>
          <w:bCs/>
          <w:sz w:val="20"/>
          <w:szCs w:val="20"/>
          <w:lang w:val="en-US"/>
        </w:rPr>
      </w:pPr>
      <w:r w:rsidRPr="009811B1">
        <w:rPr>
          <w:rFonts w:ascii="Arial" w:hAnsi="Arial" w:cs="Arial"/>
          <w:b/>
          <w:bCs/>
          <w:sz w:val="20"/>
          <w:szCs w:val="20"/>
          <w:lang w:val="en-US"/>
        </w:rPr>
        <w:t>RAZVEZNI POGOJ</w:t>
      </w:r>
    </w:p>
    <w:p w14:paraId="1B79B5CF" w14:textId="77777777" w:rsidR="00D273C9" w:rsidRPr="009811B1" w:rsidRDefault="00D273C9" w:rsidP="00D273C9">
      <w:pPr>
        <w:autoSpaceDE w:val="0"/>
        <w:autoSpaceDN w:val="0"/>
        <w:adjustRightInd w:val="0"/>
        <w:spacing w:after="0" w:line="240" w:lineRule="auto"/>
        <w:jc w:val="center"/>
        <w:rPr>
          <w:rFonts w:ascii="Arial" w:hAnsi="Arial" w:cs="Arial"/>
          <w:bCs/>
          <w:sz w:val="20"/>
          <w:szCs w:val="20"/>
          <w:lang w:val="en-US"/>
        </w:rPr>
      </w:pPr>
      <w:r w:rsidRPr="009811B1">
        <w:rPr>
          <w:rFonts w:ascii="Arial" w:hAnsi="Arial" w:cs="Arial"/>
          <w:bCs/>
          <w:sz w:val="20"/>
          <w:szCs w:val="20"/>
          <w:lang w:val="en-US"/>
        </w:rPr>
        <w:t xml:space="preserve">18. </w:t>
      </w:r>
      <w:proofErr w:type="spellStart"/>
      <w:r w:rsidRPr="009811B1">
        <w:rPr>
          <w:rFonts w:ascii="Arial" w:hAnsi="Arial" w:cs="Arial"/>
          <w:bCs/>
          <w:sz w:val="20"/>
          <w:szCs w:val="20"/>
          <w:lang w:val="en-US"/>
        </w:rPr>
        <w:t>člen</w:t>
      </w:r>
      <w:proofErr w:type="spellEnd"/>
    </w:p>
    <w:p w14:paraId="274087C3" w14:textId="77777777" w:rsidR="00D273C9" w:rsidRPr="009811B1" w:rsidRDefault="00D273C9" w:rsidP="001115E0">
      <w:pPr>
        <w:autoSpaceDE w:val="0"/>
        <w:autoSpaceDN w:val="0"/>
        <w:adjustRightInd w:val="0"/>
        <w:spacing w:after="0" w:line="240" w:lineRule="auto"/>
        <w:jc w:val="both"/>
        <w:rPr>
          <w:rFonts w:ascii="Arial" w:hAnsi="Arial" w:cs="Arial"/>
          <w:bCs/>
          <w:sz w:val="20"/>
          <w:szCs w:val="20"/>
        </w:rPr>
      </w:pPr>
      <w:r w:rsidRPr="009811B1">
        <w:rPr>
          <w:rFonts w:ascii="Arial" w:hAnsi="Arial" w:cs="Arial"/>
          <w:bCs/>
          <w:sz w:val="20"/>
          <w:szCs w:val="20"/>
        </w:rPr>
        <w:t>Pogodba bo sklenjena pod razveznim pogojem, ki se uresniči v primeru izpolnitve ene od naslednjih okoliščin:</w:t>
      </w:r>
    </w:p>
    <w:p w14:paraId="71A51B34" w14:textId="77777777" w:rsidR="00D273C9" w:rsidRPr="009811B1" w:rsidRDefault="00D273C9" w:rsidP="001115E0">
      <w:pPr>
        <w:numPr>
          <w:ilvl w:val="0"/>
          <w:numId w:val="14"/>
        </w:numPr>
        <w:autoSpaceDE w:val="0"/>
        <w:autoSpaceDN w:val="0"/>
        <w:adjustRightInd w:val="0"/>
        <w:spacing w:after="0" w:line="240" w:lineRule="auto"/>
        <w:jc w:val="both"/>
        <w:rPr>
          <w:rFonts w:ascii="Arial" w:hAnsi="Arial" w:cs="Arial"/>
          <w:bCs/>
          <w:sz w:val="20"/>
          <w:szCs w:val="20"/>
        </w:rPr>
      </w:pPr>
      <w:r w:rsidRPr="009811B1">
        <w:rPr>
          <w:rFonts w:ascii="Arial" w:hAnsi="Arial" w:cs="Arial"/>
          <w:bCs/>
          <w:sz w:val="20"/>
          <w:szCs w:val="20"/>
        </w:rPr>
        <w:t xml:space="preserve">če bo naročnik seznanjen, da je sodišče s pravnomočno odločitvijo ugotovilo kršitev obveznosti delovne, </w:t>
      </w:r>
      <w:proofErr w:type="spellStart"/>
      <w:r w:rsidRPr="009811B1">
        <w:rPr>
          <w:rFonts w:ascii="Arial" w:hAnsi="Arial" w:cs="Arial"/>
          <w:bCs/>
          <w:sz w:val="20"/>
          <w:szCs w:val="20"/>
        </w:rPr>
        <w:t>okoljske</w:t>
      </w:r>
      <w:proofErr w:type="spellEnd"/>
      <w:r w:rsidRPr="009811B1">
        <w:rPr>
          <w:rFonts w:ascii="Arial" w:hAnsi="Arial" w:cs="Arial"/>
          <w:bCs/>
          <w:sz w:val="20"/>
          <w:szCs w:val="20"/>
        </w:rPr>
        <w:t xml:space="preserve"> ali socialne zakonodaje s strani izvajalca ali </w:t>
      </w:r>
    </w:p>
    <w:p w14:paraId="66119226" w14:textId="77777777" w:rsidR="00D273C9" w:rsidRPr="009811B1" w:rsidRDefault="00D273C9" w:rsidP="001115E0">
      <w:pPr>
        <w:numPr>
          <w:ilvl w:val="0"/>
          <w:numId w:val="14"/>
        </w:numPr>
        <w:autoSpaceDE w:val="0"/>
        <w:autoSpaceDN w:val="0"/>
        <w:adjustRightInd w:val="0"/>
        <w:spacing w:after="0" w:line="240" w:lineRule="auto"/>
        <w:jc w:val="both"/>
        <w:rPr>
          <w:rFonts w:ascii="Arial" w:hAnsi="Arial" w:cs="Arial"/>
          <w:bCs/>
          <w:sz w:val="20"/>
          <w:szCs w:val="20"/>
        </w:rPr>
      </w:pPr>
      <w:r w:rsidRPr="009811B1">
        <w:rPr>
          <w:rFonts w:ascii="Arial" w:hAnsi="Arial" w:cs="Arial"/>
          <w:bCs/>
          <w:sz w:val="20"/>
          <w:szCs w:val="20"/>
        </w:rPr>
        <w:t>če bo naročnik seznanjen, da je pristojni državni organ pri izvajalcu v času izvajanja pogodbe ugotovil najmanj dve kršitvi v zvezi s:</w:t>
      </w:r>
    </w:p>
    <w:p w14:paraId="4B20AA2C" w14:textId="77777777" w:rsidR="00D273C9" w:rsidRPr="009811B1" w:rsidRDefault="00D273C9" w:rsidP="001115E0">
      <w:pPr>
        <w:numPr>
          <w:ilvl w:val="1"/>
          <w:numId w:val="14"/>
        </w:numPr>
        <w:autoSpaceDE w:val="0"/>
        <w:autoSpaceDN w:val="0"/>
        <w:adjustRightInd w:val="0"/>
        <w:spacing w:after="0" w:line="240" w:lineRule="auto"/>
        <w:jc w:val="both"/>
        <w:rPr>
          <w:rFonts w:ascii="Arial" w:hAnsi="Arial" w:cs="Arial"/>
          <w:bCs/>
          <w:sz w:val="20"/>
          <w:szCs w:val="20"/>
        </w:rPr>
      </w:pPr>
      <w:r w:rsidRPr="009811B1">
        <w:rPr>
          <w:rFonts w:ascii="Arial" w:hAnsi="Arial" w:cs="Arial"/>
          <w:bCs/>
          <w:sz w:val="20"/>
          <w:szCs w:val="20"/>
        </w:rPr>
        <w:t xml:space="preserve">plačilom za delo, </w:t>
      </w:r>
    </w:p>
    <w:p w14:paraId="3F2D492E" w14:textId="77777777" w:rsidR="00D273C9" w:rsidRPr="009811B1" w:rsidRDefault="00D273C9" w:rsidP="001115E0">
      <w:pPr>
        <w:numPr>
          <w:ilvl w:val="1"/>
          <w:numId w:val="14"/>
        </w:numPr>
        <w:autoSpaceDE w:val="0"/>
        <w:autoSpaceDN w:val="0"/>
        <w:adjustRightInd w:val="0"/>
        <w:spacing w:after="0" w:line="240" w:lineRule="auto"/>
        <w:jc w:val="both"/>
        <w:rPr>
          <w:rFonts w:ascii="Arial" w:hAnsi="Arial" w:cs="Arial"/>
          <w:bCs/>
          <w:sz w:val="20"/>
          <w:szCs w:val="20"/>
        </w:rPr>
      </w:pPr>
      <w:r w:rsidRPr="009811B1">
        <w:rPr>
          <w:rFonts w:ascii="Arial" w:hAnsi="Arial" w:cs="Arial"/>
          <w:bCs/>
          <w:sz w:val="20"/>
          <w:szCs w:val="20"/>
        </w:rPr>
        <w:t xml:space="preserve">delovnim časom, </w:t>
      </w:r>
    </w:p>
    <w:p w14:paraId="475D3277" w14:textId="77777777" w:rsidR="00D273C9" w:rsidRPr="009811B1" w:rsidRDefault="00D273C9" w:rsidP="001115E0">
      <w:pPr>
        <w:numPr>
          <w:ilvl w:val="1"/>
          <w:numId w:val="14"/>
        </w:numPr>
        <w:autoSpaceDE w:val="0"/>
        <w:autoSpaceDN w:val="0"/>
        <w:adjustRightInd w:val="0"/>
        <w:spacing w:after="0" w:line="240" w:lineRule="auto"/>
        <w:jc w:val="both"/>
        <w:rPr>
          <w:rFonts w:ascii="Arial" w:hAnsi="Arial" w:cs="Arial"/>
          <w:bCs/>
          <w:sz w:val="20"/>
          <w:szCs w:val="20"/>
        </w:rPr>
      </w:pPr>
      <w:r w:rsidRPr="009811B1">
        <w:rPr>
          <w:rFonts w:ascii="Arial" w:hAnsi="Arial" w:cs="Arial"/>
          <w:bCs/>
          <w:sz w:val="20"/>
          <w:szCs w:val="20"/>
        </w:rPr>
        <w:t xml:space="preserve">počitki, </w:t>
      </w:r>
    </w:p>
    <w:p w14:paraId="5D65E761" w14:textId="77777777" w:rsidR="00D273C9" w:rsidRPr="009811B1" w:rsidRDefault="00D273C9" w:rsidP="001115E0">
      <w:pPr>
        <w:numPr>
          <w:ilvl w:val="1"/>
          <w:numId w:val="14"/>
        </w:numPr>
        <w:autoSpaceDE w:val="0"/>
        <w:autoSpaceDN w:val="0"/>
        <w:adjustRightInd w:val="0"/>
        <w:spacing w:after="0" w:line="240" w:lineRule="auto"/>
        <w:jc w:val="both"/>
        <w:rPr>
          <w:rFonts w:ascii="Arial" w:hAnsi="Arial" w:cs="Arial"/>
          <w:bCs/>
          <w:sz w:val="20"/>
          <w:szCs w:val="20"/>
        </w:rPr>
      </w:pPr>
      <w:r w:rsidRPr="009811B1">
        <w:rPr>
          <w:rFonts w:ascii="Arial" w:hAnsi="Arial" w:cs="Arial"/>
          <w:bCs/>
          <w:sz w:val="20"/>
          <w:szCs w:val="20"/>
        </w:rPr>
        <w:t xml:space="preserve">opravljanjem dela na podlagi pogodb civilnega prava kljub obstoju elementov delovnega razmerja ali v zvezi z zaposlovanjem na črno </w:t>
      </w:r>
    </w:p>
    <w:p w14:paraId="296A6083" w14:textId="77777777" w:rsidR="00D273C9" w:rsidRPr="009811B1" w:rsidRDefault="00D273C9" w:rsidP="001115E0">
      <w:pPr>
        <w:autoSpaceDE w:val="0"/>
        <w:autoSpaceDN w:val="0"/>
        <w:adjustRightInd w:val="0"/>
        <w:spacing w:after="0" w:line="240" w:lineRule="auto"/>
        <w:jc w:val="both"/>
        <w:rPr>
          <w:rFonts w:ascii="Arial" w:hAnsi="Arial" w:cs="Arial"/>
          <w:bCs/>
          <w:sz w:val="20"/>
          <w:szCs w:val="20"/>
        </w:rPr>
      </w:pPr>
      <w:r w:rsidRPr="009811B1">
        <w:rPr>
          <w:rFonts w:ascii="Arial" w:hAnsi="Arial" w:cs="Arial"/>
          <w:bCs/>
          <w:sz w:val="20"/>
          <w:szCs w:val="20"/>
        </w:rPr>
        <w:t>in za kateri mu je bila s pravnomočno odločitvijo ali več pravnomočnimi odločitvami izrečena globa za prekršek,</w:t>
      </w:r>
    </w:p>
    <w:p w14:paraId="7105471F" w14:textId="77777777" w:rsidR="00D273C9" w:rsidRPr="009811B1" w:rsidRDefault="00D273C9" w:rsidP="001115E0">
      <w:pPr>
        <w:autoSpaceDE w:val="0"/>
        <w:autoSpaceDN w:val="0"/>
        <w:adjustRightInd w:val="0"/>
        <w:spacing w:after="0" w:line="240" w:lineRule="auto"/>
        <w:jc w:val="both"/>
        <w:rPr>
          <w:rFonts w:ascii="Arial" w:hAnsi="Arial" w:cs="Arial"/>
          <w:bCs/>
          <w:sz w:val="20"/>
          <w:szCs w:val="20"/>
        </w:rPr>
      </w:pPr>
      <w:r w:rsidRPr="009811B1">
        <w:rPr>
          <w:rFonts w:ascii="Arial" w:hAnsi="Arial" w:cs="Arial"/>
          <w:bCs/>
          <w:sz w:val="20"/>
          <w:szCs w:val="20"/>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w:t>
      </w:r>
      <w:r w:rsidRPr="009811B1">
        <w:rPr>
          <w:rFonts w:ascii="Arial" w:hAnsi="Arial" w:cs="Arial"/>
          <w:bCs/>
          <w:iCs/>
          <w:sz w:val="20"/>
          <w:szCs w:val="20"/>
        </w:rPr>
        <w:t>skladu s 94. členom ZJN-3</w:t>
      </w:r>
      <w:r w:rsidRPr="009811B1">
        <w:rPr>
          <w:rFonts w:ascii="Arial" w:hAnsi="Arial" w:cs="Arial"/>
          <w:bCs/>
          <w:sz w:val="20"/>
          <w:szCs w:val="20"/>
        </w:rPr>
        <w:t xml:space="preserve"> in določili te pogodbe v roku 30 dni od seznanitve s kršitvijo. </w:t>
      </w:r>
    </w:p>
    <w:p w14:paraId="72865FAD" w14:textId="77777777" w:rsidR="00D273C9" w:rsidRPr="009811B1" w:rsidRDefault="00D273C9" w:rsidP="001115E0">
      <w:pPr>
        <w:autoSpaceDE w:val="0"/>
        <w:autoSpaceDN w:val="0"/>
        <w:adjustRightInd w:val="0"/>
        <w:spacing w:after="0" w:line="240" w:lineRule="auto"/>
        <w:jc w:val="both"/>
        <w:rPr>
          <w:rFonts w:ascii="Arial" w:hAnsi="Arial" w:cs="Arial"/>
          <w:bCs/>
          <w:sz w:val="20"/>
          <w:szCs w:val="20"/>
        </w:rPr>
      </w:pPr>
      <w:r w:rsidRPr="009811B1">
        <w:rPr>
          <w:rFonts w:ascii="Arial" w:hAnsi="Arial" w:cs="Arial"/>
          <w:bCs/>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281173F3" w14:textId="77777777" w:rsidR="00D273C9" w:rsidRPr="009811B1" w:rsidRDefault="00D273C9" w:rsidP="001115E0">
      <w:pPr>
        <w:autoSpaceDE w:val="0"/>
        <w:autoSpaceDN w:val="0"/>
        <w:adjustRightInd w:val="0"/>
        <w:spacing w:after="0" w:line="240" w:lineRule="auto"/>
        <w:jc w:val="both"/>
        <w:rPr>
          <w:rFonts w:ascii="Arial" w:hAnsi="Arial" w:cs="Arial"/>
          <w:bCs/>
          <w:sz w:val="20"/>
          <w:szCs w:val="20"/>
        </w:rPr>
      </w:pPr>
      <w:r w:rsidRPr="009811B1">
        <w:rPr>
          <w:rFonts w:ascii="Arial" w:hAnsi="Arial" w:cs="Arial"/>
          <w:bCs/>
          <w:sz w:val="20"/>
          <w:szCs w:val="20"/>
        </w:rPr>
        <w:t>Če naročnik v roku 30 dni od seznanitve s kršitvijo ne začne novega postopka javnega naročila, se šteje, da je pogodba razvezana trideseti dan od seznanitve s kršitvijo.</w:t>
      </w:r>
    </w:p>
    <w:p w14:paraId="4099EDBF" w14:textId="77777777" w:rsidR="001115E0" w:rsidRPr="009811B1" w:rsidRDefault="001115E0" w:rsidP="001115E0">
      <w:pPr>
        <w:autoSpaceDE w:val="0"/>
        <w:autoSpaceDN w:val="0"/>
        <w:adjustRightInd w:val="0"/>
        <w:spacing w:after="0" w:line="240" w:lineRule="auto"/>
        <w:jc w:val="both"/>
        <w:rPr>
          <w:rFonts w:ascii="Arial" w:hAnsi="Arial" w:cs="Arial"/>
          <w:bCs/>
          <w:sz w:val="20"/>
          <w:szCs w:val="20"/>
        </w:rPr>
      </w:pPr>
    </w:p>
    <w:p w14:paraId="6C428243" w14:textId="77777777" w:rsidR="00D273C9" w:rsidRPr="009811B1" w:rsidRDefault="00D273C9" w:rsidP="00D273C9">
      <w:pPr>
        <w:numPr>
          <w:ilvl w:val="0"/>
          <w:numId w:val="78"/>
        </w:numPr>
        <w:autoSpaceDE w:val="0"/>
        <w:autoSpaceDN w:val="0"/>
        <w:adjustRightInd w:val="0"/>
        <w:spacing w:after="0" w:line="240" w:lineRule="auto"/>
        <w:rPr>
          <w:rFonts w:ascii="Arial" w:hAnsi="Arial" w:cs="Arial"/>
          <w:b/>
          <w:bCs/>
          <w:sz w:val="20"/>
          <w:szCs w:val="20"/>
        </w:rPr>
      </w:pPr>
      <w:r w:rsidRPr="009811B1">
        <w:rPr>
          <w:rFonts w:ascii="Arial" w:hAnsi="Arial" w:cs="Arial"/>
          <w:b/>
          <w:bCs/>
          <w:sz w:val="20"/>
          <w:szCs w:val="20"/>
          <w:lang w:val="en-US"/>
        </w:rPr>
        <w:t>PREHODNE IN KON</w:t>
      </w:r>
      <w:r w:rsidRPr="009811B1">
        <w:rPr>
          <w:rFonts w:ascii="Arial" w:hAnsi="Arial" w:cs="Arial"/>
          <w:b/>
          <w:bCs/>
          <w:sz w:val="20"/>
          <w:szCs w:val="20"/>
        </w:rPr>
        <w:t>ČNE DOLOČBE</w:t>
      </w:r>
    </w:p>
    <w:p w14:paraId="4E8C484A" w14:textId="77777777" w:rsidR="00D273C9" w:rsidRPr="009811B1" w:rsidRDefault="00D273C9" w:rsidP="00D273C9">
      <w:pPr>
        <w:autoSpaceDE w:val="0"/>
        <w:autoSpaceDN w:val="0"/>
        <w:adjustRightInd w:val="0"/>
        <w:spacing w:after="0" w:line="240" w:lineRule="auto"/>
        <w:rPr>
          <w:rFonts w:ascii="Arial" w:hAnsi="Arial" w:cs="Arial"/>
          <w:sz w:val="20"/>
          <w:szCs w:val="20"/>
          <w:lang w:val="en-US"/>
        </w:rPr>
      </w:pPr>
    </w:p>
    <w:p w14:paraId="76BE13C6" w14:textId="77777777" w:rsidR="00D273C9" w:rsidRPr="009811B1" w:rsidRDefault="00D273C9" w:rsidP="00D273C9">
      <w:pPr>
        <w:autoSpaceDE w:val="0"/>
        <w:autoSpaceDN w:val="0"/>
        <w:adjustRightInd w:val="0"/>
        <w:spacing w:after="0" w:line="240" w:lineRule="auto"/>
        <w:jc w:val="center"/>
        <w:rPr>
          <w:rFonts w:ascii="Arial" w:hAnsi="Arial" w:cs="Arial"/>
          <w:sz w:val="20"/>
          <w:szCs w:val="20"/>
        </w:rPr>
      </w:pPr>
      <w:r w:rsidRPr="009811B1">
        <w:rPr>
          <w:rFonts w:ascii="Arial" w:hAnsi="Arial" w:cs="Arial"/>
          <w:sz w:val="20"/>
          <w:szCs w:val="20"/>
          <w:lang w:val="en-US"/>
        </w:rPr>
        <w:t xml:space="preserve">19. </w:t>
      </w:r>
      <w:r w:rsidRPr="009811B1">
        <w:rPr>
          <w:rFonts w:ascii="Arial" w:hAnsi="Arial" w:cs="Arial"/>
          <w:sz w:val="20"/>
          <w:szCs w:val="20"/>
        </w:rPr>
        <w:t>člen</w:t>
      </w:r>
    </w:p>
    <w:p w14:paraId="75098B69" w14:textId="77777777" w:rsidR="001115E0" w:rsidRPr="009811B1" w:rsidRDefault="001115E0" w:rsidP="00D273C9">
      <w:pPr>
        <w:autoSpaceDE w:val="0"/>
        <w:autoSpaceDN w:val="0"/>
        <w:adjustRightInd w:val="0"/>
        <w:spacing w:after="0" w:line="240" w:lineRule="auto"/>
        <w:rPr>
          <w:rFonts w:ascii="Arial" w:hAnsi="Arial" w:cs="Arial"/>
          <w:sz w:val="20"/>
          <w:szCs w:val="20"/>
          <w:lang w:val="en-US"/>
        </w:rPr>
      </w:pPr>
    </w:p>
    <w:p w14:paraId="0A363E59" w14:textId="77777777" w:rsidR="00D273C9" w:rsidRPr="009811B1" w:rsidRDefault="00D273C9" w:rsidP="00D273C9">
      <w:pPr>
        <w:autoSpaceDE w:val="0"/>
        <w:autoSpaceDN w:val="0"/>
        <w:adjustRightInd w:val="0"/>
        <w:spacing w:after="0" w:line="240" w:lineRule="auto"/>
        <w:rPr>
          <w:rFonts w:ascii="Arial" w:hAnsi="Arial" w:cs="Arial"/>
          <w:sz w:val="20"/>
          <w:szCs w:val="20"/>
        </w:rPr>
      </w:pPr>
      <w:proofErr w:type="spellStart"/>
      <w:r w:rsidRPr="009811B1">
        <w:rPr>
          <w:rFonts w:ascii="Arial" w:hAnsi="Arial" w:cs="Arial"/>
          <w:sz w:val="20"/>
          <w:szCs w:val="20"/>
          <w:lang w:val="en-US"/>
        </w:rPr>
        <w:t>Pogodba</w:t>
      </w:r>
      <w:proofErr w:type="spellEnd"/>
      <w:r w:rsidRPr="009811B1">
        <w:rPr>
          <w:rFonts w:ascii="Arial" w:hAnsi="Arial" w:cs="Arial"/>
          <w:sz w:val="20"/>
          <w:szCs w:val="20"/>
          <w:lang w:val="en-US"/>
        </w:rPr>
        <w:t xml:space="preserve"> je </w:t>
      </w:r>
      <w:proofErr w:type="spellStart"/>
      <w:r w:rsidRPr="009811B1">
        <w:rPr>
          <w:rFonts w:ascii="Arial" w:hAnsi="Arial" w:cs="Arial"/>
          <w:sz w:val="20"/>
          <w:szCs w:val="20"/>
          <w:lang w:val="en-US"/>
        </w:rPr>
        <w:t>sklenjena</w:t>
      </w:r>
      <w:proofErr w:type="spellEnd"/>
      <w:r w:rsidRPr="009811B1">
        <w:rPr>
          <w:rFonts w:ascii="Arial" w:hAnsi="Arial" w:cs="Arial"/>
          <w:sz w:val="20"/>
          <w:szCs w:val="20"/>
          <w:lang w:val="en-US"/>
        </w:rPr>
        <w:t xml:space="preserve"> za </w:t>
      </w:r>
      <w:r w:rsidRPr="009811B1">
        <w:rPr>
          <w:rFonts w:ascii="Arial" w:hAnsi="Arial" w:cs="Arial"/>
          <w:sz w:val="20"/>
          <w:szCs w:val="20"/>
        </w:rPr>
        <w:t>čas od …………. do ………………., veljati pa začne z dnem podpisa pogodbe.</w:t>
      </w:r>
    </w:p>
    <w:p w14:paraId="5E0291E7" w14:textId="77777777" w:rsidR="00DC2453" w:rsidRPr="009811B1" w:rsidRDefault="00DC2453" w:rsidP="00D273C9">
      <w:pPr>
        <w:numPr>
          <w:ilvl w:val="12"/>
          <w:numId w:val="0"/>
        </w:numPr>
        <w:overflowPunct w:val="0"/>
        <w:autoSpaceDE w:val="0"/>
        <w:autoSpaceDN w:val="0"/>
        <w:adjustRightInd w:val="0"/>
        <w:spacing w:after="0" w:line="240" w:lineRule="auto"/>
        <w:ind w:right="-482"/>
        <w:jc w:val="both"/>
        <w:textAlignment w:val="baseline"/>
        <w:rPr>
          <w:rFonts w:ascii="Arial" w:eastAsia="Times New Roman" w:hAnsi="Arial" w:cs="Arial"/>
          <w:sz w:val="20"/>
          <w:szCs w:val="20"/>
        </w:rPr>
      </w:pPr>
    </w:p>
    <w:p w14:paraId="23A44641" w14:textId="77777777" w:rsidR="00D273C9" w:rsidRPr="009811B1" w:rsidRDefault="00D273C9" w:rsidP="00D273C9">
      <w:pPr>
        <w:numPr>
          <w:ilvl w:val="12"/>
          <w:numId w:val="0"/>
        </w:numPr>
        <w:overflowPunct w:val="0"/>
        <w:autoSpaceDE w:val="0"/>
        <w:autoSpaceDN w:val="0"/>
        <w:adjustRightInd w:val="0"/>
        <w:spacing w:after="0" w:line="240" w:lineRule="auto"/>
        <w:ind w:right="-482"/>
        <w:jc w:val="both"/>
        <w:textAlignment w:val="baseline"/>
        <w:rPr>
          <w:rFonts w:ascii="Arial" w:eastAsia="Times New Roman" w:hAnsi="Arial" w:cs="Arial"/>
          <w:sz w:val="20"/>
          <w:szCs w:val="20"/>
        </w:rPr>
      </w:pPr>
      <w:r w:rsidRPr="009811B1">
        <w:rPr>
          <w:rFonts w:ascii="Arial" w:eastAsia="Times New Roman" w:hAnsi="Arial" w:cs="Arial"/>
          <w:sz w:val="20"/>
          <w:szCs w:val="20"/>
        </w:rPr>
        <w:t>Predmetna pogodba začne veljati z dnem izpolnitve zadnjega od naslednjih pogojev:</w:t>
      </w:r>
    </w:p>
    <w:p w14:paraId="7027DE56" w14:textId="77777777" w:rsidR="00D273C9" w:rsidRPr="009811B1" w:rsidRDefault="00D273C9" w:rsidP="00D273C9">
      <w:pPr>
        <w:numPr>
          <w:ilvl w:val="0"/>
          <w:numId w:val="81"/>
        </w:numPr>
        <w:tabs>
          <w:tab w:val="left" w:pos="397"/>
        </w:tabs>
        <w:spacing w:after="0" w:line="240" w:lineRule="auto"/>
        <w:jc w:val="both"/>
        <w:rPr>
          <w:rFonts w:ascii="Arial" w:hAnsi="Arial" w:cs="Arial"/>
          <w:sz w:val="20"/>
          <w:szCs w:val="20"/>
        </w:rPr>
      </w:pPr>
      <w:r w:rsidRPr="009811B1">
        <w:rPr>
          <w:rFonts w:ascii="Arial" w:hAnsi="Arial" w:cs="Arial"/>
          <w:sz w:val="20"/>
          <w:szCs w:val="20"/>
        </w:rPr>
        <w:t>podpisom pogodbe s strani zakonitih zastopnikov pogodbenih strank,</w:t>
      </w:r>
    </w:p>
    <w:p w14:paraId="44898852" w14:textId="77777777" w:rsidR="00D273C9" w:rsidRPr="009811B1" w:rsidRDefault="00D273C9" w:rsidP="00D273C9">
      <w:pPr>
        <w:numPr>
          <w:ilvl w:val="0"/>
          <w:numId w:val="81"/>
        </w:numPr>
        <w:tabs>
          <w:tab w:val="left" w:pos="397"/>
        </w:tabs>
        <w:spacing w:after="0" w:line="240" w:lineRule="auto"/>
        <w:jc w:val="both"/>
        <w:rPr>
          <w:rFonts w:ascii="Arial" w:hAnsi="Arial" w:cs="Arial"/>
          <w:sz w:val="20"/>
          <w:szCs w:val="20"/>
        </w:rPr>
      </w:pPr>
      <w:r w:rsidRPr="009811B1">
        <w:rPr>
          <w:rFonts w:ascii="Arial" w:hAnsi="Arial" w:cs="Arial"/>
          <w:sz w:val="20"/>
          <w:szCs w:val="20"/>
        </w:rPr>
        <w:t>s predložitvijo finančnega zavarovanja za dobro izvedbo pogodbenih obveznosti, v skladu z 16. členom te pogodbe.</w:t>
      </w:r>
    </w:p>
    <w:p w14:paraId="6B3F8E06" w14:textId="77777777" w:rsidR="00D273C9" w:rsidRPr="009811B1" w:rsidRDefault="00D273C9" w:rsidP="00D273C9">
      <w:pPr>
        <w:autoSpaceDE w:val="0"/>
        <w:autoSpaceDN w:val="0"/>
        <w:adjustRightInd w:val="0"/>
        <w:spacing w:after="0" w:line="240" w:lineRule="auto"/>
        <w:rPr>
          <w:rFonts w:ascii="Arial" w:hAnsi="Arial" w:cs="Arial"/>
          <w:sz w:val="20"/>
          <w:szCs w:val="20"/>
          <w:lang w:val="en-US"/>
        </w:rPr>
      </w:pPr>
    </w:p>
    <w:p w14:paraId="00386D07" w14:textId="77777777" w:rsidR="00D273C9" w:rsidRPr="009811B1" w:rsidRDefault="00D273C9" w:rsidP="00D273C9">
      <w:pPr>
        <w:autoSpaceDE w:val="0"/>
        <w:autoSpaceDN w:val="0"/>
        <w:adjustRightInd w:val="0"/>
        <w:spacing w:after="0" w:line="240" w:lineRule="auto"/>
        <w:rPr>
          <w:rFonts w:ascii="Arial" w:hAnsi="Arial" w:cs="Arial"/>
          <w:sz w:val="20"/>
          <w:szCs w:val="20"/>
        </w:rPr>
      </w:pPr>
      <w:proofErr w:type="spellStart"/>
      <w:r w:rsidRPr="009811B1">
        <w:rPr>
          <w:rFonts w:ascii="Arial" w:hAnsi="Arial" w:cs="Arial"/>
          <w:sz w:val="20"/>
          <w:szCs w:val="20"/>
          <w:lang w:val="en-US"/>
        </w:rPr>
        <w:t>Vsaka</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pogodbena</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stranka</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lahko</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po</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predhodnem</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pisnem</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sporo</w:t>
      </w:r>
      <w:r w:rsidRPr="009811B1">
        <w:rPr>
          <w:rFonts w:ascii="Arial" w:hAnsi="Arial" w:cs="Arial"/>
          <w:sz w:val="20"/>
          <w:szCs w:val="20"/>
        </w:rPr>
        <w:t>čilu</w:t>
      </w:r>
      <w:proofErr w:type="spellEnd"/>
      <w:r w:rsidRPr="009811B1">
        <w:rPr>
          <w:rFonts w:ascii="Arial" w:hAnsi="Arial" w:cs="Arial"/>
          <w:sz w:val="20"/>
          <w:szCs w:val="20"/>
        </w:rPr>
        <w:t xml:space="preserve"> drugi stranki odpove to pogodbo z odpovednim rokom 60 dni od prejeme pisne odpovedi pogodbe.</w:t>
      </w:r>
    </w:p>
    <w:p w14:paraId="0FBB47F0" w14:textId="77777777" w:rsidR="00D273C9" w:rsidRPr="009811B1" w:rsidRDefault="00D273C9" w:rsidP="00D273C9">
      <w:pPr>
        <w:autoSpaceDE w:val="0"/>
        <w:autoSpaceDN w:val="0"/>
        <w:adjustRightInd w:val="0"/>
        <w:spacing w:after="0" w:line="240" w:lineRule="auto"/>
        <w:rPr>
          <w:rFonts w:ascii="Arial" w:hAnsi="Arial" w:cs="Arial"/>
          <w:sz w:val="20"/>
          <w:szCs w:val="20"/>
          <w:lang w:val="en-US"/>
        </w:rPr>
      </w:pPr>
    </w:p>
    <w:p w14:paraId="1EC383FA" w14:textId="77777777" w:rsidR="00D273C9" w:rsidRPr="009811B1" w:rsidRDefault="00D273C9" w:rsidP="00D273C9">
      <w:pPr>
        <w:autoSpaceDE w:val="0"/>
        <w:autoSpaceDN w:val="0"/>
        <w:adjustRightInd w:val="0"/>
        <w:spacing w:after="0" w:line="240" w:lineRule="auto"/>
        <w:jc w:val="center"/>
        <w:rPr>
          <w:rFonts w:ascii="Arial" w:hAnsi="Arial" w:cs="Arial"/>
          <w:sz w:val="20"/>
          <w:szCs w:val="20"/>
        </w:rPr>
      </w:pPr>
      <w:r w:rsidRPr="009811B1">
        <w:rPr>
          <w:rFonts w:ascii="Arial" w:hAnsi="Arial" w:cs="Arial"/>
          <w:sz w:val="20"/>
          <w:szCs w:val="20"/>
          <w:lang w:val="en-US"/>
        </w:rPr>
        <w:t xml:space="preserve">20. </w:t>
      </w:r>
      <w:r w:rsidRPr="009811B1">
        <w:rPr>
          <w:rFonts w:ascii="Arial" w:hAnsi="Arial" w:cs="Arial"/>
          <w:sz w:val="20"/>
          <w:szCs w:val="20"/>
        </w:rPr>
        <w:t>člen</w:t>
      </w:r>
    </w:p>
    <w:p w14:paraId="4DAAE218" w14:textId="77777777" w:rsidR="001115E0" w:rsidRPr="009811B1" w:rsidRDefault="001115E0" w:rsidP="00D273C9">
      <w:pPr>
        <w:autoSpaceDE w:val="0"/>
        <w:autoSpaceDN w:val="0"/>
        <w:adjustRightInd w:val="0"/>
        <w:spacing w:after="0" w:line="240" w:lineRule="auto"/>
        <w:rPr>
          <w:rFonts w:ascii="Arial" w:hAnsi="Arial" w:cs="Arial"/>
          <w:sz w:val="20"/>
          <w:szCs w:val="20"/>
          <w:lang w:val="en-US"/>
        </w:rPr>
      </w:pPr>
    </w:p>
    <w:p w14:paraId="2FB0A1B0" w14:textId="77777777" w:rsidR="00D273C9" w:rsidRPr="009811B1" w:rsidRDefault="00D273C9" w:rsidP="00D273C9">
      <w:pPr>
        <w:autoSpaceDE w:val="0"/>
        <w:autoSpaceDN w:val="0"/>
        <w:adjustRightInd w:val="0"/>
        <w:spacing w:after="0" w:line="240" w:lineRule="auto"/>
        <w:rPr>
          <w:rFonts w:ascii="Arial" w:hAnsi="Arial" w:cs="Arial"/>
          <w:sz w:val="20"/>
          <w:szCs w:val="20"/>
        </w:rPr>
      </w:pPr>
      <w:proofErr w:type="spellStart"/>
      <w:r w:rsidRPr="009811B1">
        <w:rPr>
          <w:rFonts w:ascii="Arial" w:hAnsi="Arial" w:cs="Arial"/>
          <w:sz w:val="20"/>
          <w:szCs w:val="20"/>
          <w:lang w:val="en-US"/>
        </w:rPr>
        <w:t>Pogodbeni</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stranki</w:t>
      </w:r>
      <w:proofErr w:type="spellEnd"/>
      <w:r w:rsidRPr="009811B1">
        <w:rPr>
          <w:rFonts w:ascii="Arial" w:hAnsi="Arial" w:cs="Arial"/>
          <w:sz w:val="20"/>
          <w:szCs w:val="20"/>
          <w:lang w:val="en-US"/>
        </w:rPr>
        <w:t xml:space="preserve"> za </w:t>
      </w:r>
      <w:proofErr w:type="spellStart"/>
      <w:r w:rsidRPr="009811B1">
        <w:rPr>
          <w:rFonts w:ascii="Arial" w:hAnsi="Arial" w:cs="Arial"/>
          <w:sz w:val="20"/>
          <w:szCs w:val="20"/>
          <w:lang w:val="en-US"/>
        </w:rPr>
        <w:t>lažje</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izvajanje</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pogodbe</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vsaka</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na</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svoji</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strani</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dolo</w:t>
      </w:r>
      <w:proofErr w:type="spellEnd"/>
      <w:r w:rsidRPr="009811B1">
        <w:rPr>
          <w:rFonts w:ascii="Arial" w:hAnsi="Arial" w:cs="Arial"/>
          <w:sz w:val="20"/>
          <w:szCs w:val="20"/>
        </w:rPr>
        <w:t>čita skrbnika pogodbe.</w:t>
      </w:r>
    </w:p>
    <w:p w14:paraId="2637B727" w14:textId="77777777" w:rsidR="00D273C9" w:rsidRPr="009811B1" w:rsidRDefault="00D273C9" w:rsidP="00D273C9">
      <w:pPr>
        <w:autoSpaceDE w:val="0"/>
        <w:autoSpaceDN w:val="0"/>
        <w:adjustRightInd w:val="0"/>
        <w:spacing w:after="0" w:line="240" w:lineRule="auto"/>
        <w:rPr>
          <w:rFonts w:ascii="Arial" w:hAnsi="Arial" w:cs="Arial"/>
          <w:sz w:val="20"/>
          <w:szCs w:val="20"/>
          <w:lang w:val="en-US"/>
        </w:rPr>
      </w:pPr>
    </w:p>
    <w:p w14:paraId="427A2151" w14:textId="77777777" w:rsidR="00D273C9" w:rsidRPr="009811B1" w:rsidRDefault="00D273C9" w:rsidP="00D273C9">
      <w:pPr>
        <w:autoSpaceDE w:val="0"/>
        <w:autoSpaceDN w:val="0"/>
        <w:adjustRightInd w:val="0"/>
        <w:spacing w:after="0" w:line="240" w:lineRule="auto"/>
        <w:rPr>
          <w:rFonts w:ascii="Arial" w:hAnsi="Arial" w:cs="Arial"/>
          <w:sz w:val="20"/>
          <w:szCs w:val="20"/>
        </w:rPr>
      </w:pPr>
      <w:proofErr w:type="spellStart"/>
      <w:r w:rsidRPr="009811B1">
        <w:rPr>
          <w:rFonts w:ascii="Arial" w:hAnsi="Arial" w:cs="Arial"/>
          <w:sz w:val="20"/>
          <w:szCs w:val="20"/>
          <w:lang w:val="en-US"/>
        </w:rPr>
        <w:t>Skrbnik</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pogodbe</w:t>
      </w:r>
      <w:proofErr w:type="spellEnd"/>
      <w:r w:rsidRPr="009811B1">
        <w:rPr>
          <w:rFonts w:ascii="Arial" w:hAnsi="Arial" w:cs="Arial"/>
          <w:sz w:val="20"/>
          <w:szCs w:val="20"/>
          <w:lang w:val="en-US"/>
        </w:rPr>
        <w:t xml:space="preserve"> za </w:t>
      </w:r>
      <w:proofErr w:type="spellStart"/>
      <w:r w:rsidRPr="009811B1">
        <w:rPr>
          <w:rFonts w:ascii="Arial" w:hAnsi="Arial" w:cs="Arial"/>
          <w:sz w:val="20"/>
          <w:szCs w:val="20"/>
          <w:lang w:val="en-US"/>
        </w:rPr>
        <w:t>naro</w:t>
      </w:r>
      <w:r w:rsidRPr="009811B1">
        <w:rPr>
          <w:rFonts w:ascii="Arial" w:hAnsi="Arial" w:cs="Arial"/>
          <w:sz w:val="20"/>
          <w:szCs w:val="20"/>
        </w:rPr>
        <w:t>čnika</w:t>
      </w:r>
      <w:proofErr w:type="spellEnd"/>
      <w:r w:rsidRPr="009811B1">
        <w:rPr>
          <w:rFonts w:ascii="Arial" w:hAnsi="Arial" w:cs="Arial"/>
          <w:sz w:val="20"/>
          <w:szCs w:val="20"/>
        </w:rPr>
        <w:t xml:space="preserve"> je:</w:t>
      </w:r>
    </w:p>
    <w:p w14:paraId="625D0B92" w14:textId="22A6C396" w:rsidR="00D273C9" w:rsidRPr="009811B1" w:rsidRDefault="00D273C9" w:rsidP="00D273C9">
      <w:pPr>
        <w:autoSpaceDE w:val="0"/>
        <w:autoSpaceDN w:val="0"/>
        <w:adjustRightInd w:val="0"/>
        <w:spacing w:after="0" w:line="240" w:lineRule="auto"/>
        <w:rPr>
          <w:rFonts w:ascii="Arial" w:hAnsi="Arial" w:cs="Arial"/>
          <w:sz w:val="20"/>
          <w:szCs w:val="20"/>
          <w:lang w:val="en-US"/>
        </w:rPr>
      </w:pPr>
      <w:r w:rsidRPr="009811B1">
        <w:rPr>
          <w:rFonts w:ascii="Arial" w:hAnsi="Arial" w:cs="Arial"/>
          <w:sz w:val="20"/>
          <w:szCs w:val="20"/>
          <w:lang w:val="en-US"/>
        </w:rPr>
        <w:t xml:space="preserve">g. Tomaž Žmuc, </w:t>
      </w:r>
      <w:proofErr w:type="spellStart"/>
      <w:r w:rsidRPr="009811B1">
        <w:rPr>
          <w:rFonts w:ascii="Arial" w:hAnsi="Arial" w:cs="Arial"/>
          <w:sz w:val="20"/>
          <w:szCs w:val="20"/>
          <w:lang w:val="en-US"/>
        </w:rPr>
        <w:t>tel</w:t>
      </w:r>
      <w:proofErr w:type="spellEnd"/>
      <w:r w:rsidRPr="009811B1">
        <w:rPr>
          <w:rFonts w:ascii="Arial" w:hAnsi="Arial" w:cs="Arial"/>
          <w:sz w:val="20"/>
          <w:szCs w:val="20"/>
          <w:lang w:val="en-US"/>
        </w:rPr>
        <w:t>: +386 31 584 070,  e-</w:t>
      </w:r>
      <w:proofErr w:type="spellStart"/>
      <w:r w:rsidRPr="009811B1">
        <w:rPr>
          <w:rFonts w:ascii="Arial" w:hAnsi="Arial" w:cs="Arial"/>
          <w:sz w:val="20"/>
          <w:szCs w:val="20"/>
          <w:lang w:val="en-US"/>
        </w:rPr>
        <w:t>pošta</w:t>
      </w:r>
      <w:proofErr w:type="spellEnd"/>
      <w:r w:rsidRPr="009811B1">
        <w:rPr>
          <w:rFonts w:ascii="Arial" w:hAnsi="Arial" w:cs="Arial"/>
          <w:sz w:val="20"/>
          <w:szCs w:val="20"/>
          <w:lang w:val="en-US"/>
        </w:rPr>
        <w:t xml:space="preserve">: </w:t>
      </w:r>
      <w:hyperlink r:id="rId11" w:history="1">
        <w:r w:rsidRPr="0058194F">
          <w:rPr>
            <w:rFonts w:ascii="Arial" w:hAnsi="Arial" w:cs="Arial"/>
            <w:sz w:val="20"/>
            <w:szCs w:val="20"/>
            <w:lang w:val="en-US"/>
          </w:rPr>
          <w:t>tomaz.zmuc@zoo.si</w:t>
        </w:r>
      </w:hyperlink>
      <w:r w:rsidRPr="009811B1">
        <w:rPr>
          <w:rFonts w:ascii="Arial" w:hAnsi="Arial" w:cs="Arial"/>
          <w:sz w:val="20"/>
          <w:szCs w:val="20"/>
          <w:lang w:val="en-US"/>
        </w:rPr>
        <w:t xml:space="preserve"> </w:t>
      </w:r>
    </w:p>
    <w:p w14:paraId="2691D681" w14:textId="77777777" w:rsidR="001115E0" w:rsidRPr="009811B1" w:rsidRDefault="001115E0" w:rsidP="00D273C9">
      <w:pPr>
        <w:autoSpaceDE w:val="0"/>
        <w:autoSpaceDN w:val="0"/>
        <w:adjustRightInd w:val="0"/>
        <w:spacing w:after="0" w:line="240" w:lineRule="auto"/>
        <w:rPr>
          <w:rFonts w:ascii="Arial" w:hAnsi="Arial" w:cs="Arial"/>
          <w:sz w:val="20"/>
          <w:szCs w:val="20"/>
          <w:lang w:val="en-US"/>
        </w:rPr>
      </w:pPr>
    </w:p>
    <w:p w14:paraId="43DECD02" w14:textId="77777777" w:rsidR="00D273C9" w:rsidRPr="009811B1" w:rsidRDefault="00D273C9" w:rsidP="00D273C9">
      <w:pPr>
        <w:autoSpaceDE w:val="0"/>
        <w:autoSpaceDN w:val="0"/>
        <w:adjustRightInd w:val="0"/>
        <w:spacing w:after="0" w:line="240" w:lineRule="auto"/>
        <w:rPr>
          <w:rFonts w:ascii="Arial" w:hAnsi="Arial" w:cs="Arial"/>
          <w:sz w:val="20"/>
          <w:szCs w:val="20"/>
          <w:lang w:val="en-US"/>
        </w:rPr>
      </w:pPr>
      <w:proofErr w:type="spellStart"/>
      <w:r w:rsidRPr="009811B1">
        <w:rPr>
          <w:rFonts w:ascii="Arial" w:hAnsi="Arial" w:cs="Arial"/>
          <w:sz w:val="20"/>
          <w:szCs w:val="20"/>
          <w:lang w:val="en-US"/>
        </w:rPr>
        <w:t>Skrbnik</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pogodbe</w:t>
      </w:r>
      <w:proofErr w:type="spellEnd"/>
      <w:r w:rsidRPr="009811B1">
        <w:rPr>
          <w:rFonts w:ascii="Arial" w:hAnsi="Arial" w:cs="Arial"/>
          <w:sz w:val="20"/>
          <w:szCs w:val="20"/>
          <w:lang w:val="en-US"/>
        </w:rPr>
        <w:t xml:space="preserve"> za </w:t>
      </w:r>
      <w:proofErr w:type="spellStart"/>
      <w:r w:rsidRPr="009811B1">
        <w:rPr>
          <w:rFonts w:ascii="Arial" w:hAnsi="Arial" w:cs="Arial"/>
          <w:sz w:val="20"/>
          <w:szCs w:val="20"/>
          <w:lang w:val="en-US"/>
        </w:rPr>
        <w:t>izvajalca</w:t>
      </w:r>
      <w:proofErr w:type="spellEnd"/>
      <w:r w:rsidRPr="009811B1">
        <w:rPr>
          <w:rFonts w:ascii="Arial" w:hAnsi="Arial" w:cs="Arial"/>
          <w:sz w:val="20"/>
          <w:szCs w:val="20"/>
          <w:lang w:val="en-US"/>
        </w:rPr>
        <w:t xml:space="preserve"> je:</w:t>
      </w:r>
    </w:p>
    <w:p w14:paraId="556B9DC4" w14:textId="72AA1EE4" w:rsidR="00D273C9" w:rsidRPr="009811B1" w:rsidRDefault="00D273C9" w:rsidP="001057F6">
      <w:pPr>
        <w:autoSpaceDE w:val="0"/>
        <w:autoSpaceDN w:val="0"/>
        <w:adjustRightInd w:val="0"/>
        <w:spacing w:after="0" w:line="240" w:lineRule="auto"/>
        <w:rPr>
          <w:rFonts w:ascii="Arial" w:hAnsi="Arial" w:cs="Arial"/>
          <w:sz w:val="20"/>
          <w:szCs w:val="20"/>
          <w:lang w:val="en-US"/>
        </w:rPr>
      </w:pPr>
      <w:r w:rsidRPr="009811B1">
        <w:rPr>
          <w:rFonts w:ascii="Arial" w:hAnsi="Arial" w:cs="Arial"/>
          <w:sz w:val="20"/>
          <w:szCs w:val="20"/>
          <w:lang w:val="en-US"/>
        </w:rPr>
        <w:t xml:space="preserve">……………………, </w:t>
      </w:r>
      <w:proofErr w:type="spellStart"/>
      <w:r w:rsidRPr="009811B1">
        <w:rPr>
          <w:rFonts w:ascii="Arial" w:hAnsi="Arial" w:cs="Arial"/>
          <w:sz w:val="20"/>
          <w:szCs w:val="20"/>
          <w:lang w:val="en-US"/>
        </w:rPr>
        <w:t>tel</w:t>
      </w:r>
      <w:proofErr w:type="spellEnd"/>
      <w:r w:rsidRPr="009811B1">
        <w:rPr>
          <w:rFonts w:ascii="Arial" w:hAnsi="Arial" w:cs="Arial"/>
          <w:sz w:val="20"/>
          <w:szCs w:val="20"/>
          <w:lang w:val="en-US"/>
        </w:rPr>
        <w:t>: +386 …………………, e-</w:t>
      </w:r>
      <w:proofErr w:type="spellStart"/>
      <w:r w:rsidRPr="009811B1">
        <w:rPr>
          <w:rFonts w:ascii="Arial" w:hAnsi="Arial" w:cs="Arial"/>
          <w:sz w:val="20"/>
          <w:szCs w:val="20"/>
          <w:lang w:val="en-US"/>
        </w:rPr>
        <w:t>pošta</w:t>
      </w:r>
      <w:proofErr w:type="spellEnd"/>
      <w:r w:rsidRPr="009811B1">
        <w:rPr>
          <w:rFonts w:ascii="Arial" w:hAnsi="Arial" w:cs="Arial"/>
          <w:sz w:val="20"/>
          <w:szCs w:val="20"/>
          <w:lang w:val="en-US"/>
        </w:rPr>
        <w:t>: ………………</w:t>
      </w:r>
    </w:p>
    <w:p w14:paraId="1C905274" w14:textId="77777777" w:rsidR="00D273C9" w:rsidRPr="009811B1" w:rsidRDefault="00D273C9" w:rsidP="00D273C9">
      <w:pPr>
        <w:autoSpaceDE w:val="0"/>
        <w:autoSpaceDN w:val="0"/>
        <w:adjustRightInd w:val="0"/>
        <w:spacing w:after="0" w:line="240" w:lineRule="auto"/>
        <w:jc w:val="center"/>
        <w:rPr>
          <w:rFonts w:ascii="Arial" w:hAnsi="Arial" w:cs="Arial"/>
          <w:sz w:val="20"/>
          <w:szCs w:val="20"/>
          <w:lang w:val="en-US"/>
        </w:rPr>
      </w:pPr>
    </w:p>
    <w:p w14:paraId="67B7F558" w14:textId="77777777" w:rsidR="00D273C9" w:rsidRPr="009811B1" w:rsidRDefault="00D273C9" w:rsidP="00D273C9">
      <w:pPr>
        <w:autoSpaceDE w:val="0"/>
        <w:autoSpaceDN w:val="0"/>
        <w:adjustRightInd w:val="0"/>
        <w:spacing w:after="0" w:line="240" w:lineRule="auto"/>
        <w:jc w:val="center"/>
        <w:rPr>
          <w:rFonts w:ascii="Arial" w:hAnsi="Arial" w:cs="Arial"/>
          <w:sz w:val="20"/>
          <w:szCs w:val="20"/>
        </w:rPr>
      </w:pPr>
      <w:r w:rsidRPr="009811B1">
        <w:rPr>
          <w:rFonts w:ascii="Arial" w:hAnsi="Arial" w:cs="Arial"/>
          <w:sz w:val="20"/>
          <w:szCs w:val="20"/>
          <w:lang w:val="en-US"/>
        </w:rPr>
        <w:t xml:space="preserve">21. </w:t>
      </w:r>
      <w:r w:rsidRPr="009811B1">
        <w:rPr>
          <w:rFonts w:ascii="Arial" w:hAnsi="Arial" w:cs="Arial"/>
          <w:sz w:val="20"/>
          <w:szCs w:val="20"/>
        </w:rPr>
        <w:t xml:space="preserve">člen </w:t>
      </w:r>
    </w:p>
    <w:p w14:paraId="174C1C92" w14:textId="77777777" w:rsidR="00D273C9" w:rsidRPr="009811B1" w:rsidRDefault="00D273C9" w:rsidP="00D273C9">
      <w:pPr>
        <w:autoSpaceDE w:val="0"/>
        <w:autoSpaceDN w:val="0"/>
        <w:adjustRightInd w:val="0"/>
        <w:spacing w:after="0" w:line="240" w:lineRule="auto"/>
        <w:rPr>
          <w:rFonts w:ascii="Arial" w:hAnsi="Arial" w:cs="Arial"/>
          <w:sz w:val="20"/>
          <w:szCs w:val="20"/>
          <w:lang w:val="en-US"/>
        </w:rPr>
      </w:pPr>
    </w:p>
    <w:p w14:paraId="5DF0BA38" w14:textId="77777777" w:rsidR="00D273C9" w:rsidRPr="009811B1" w:rsidRDefault="00D273C9" w:rsidP="00D273C9">
      <w:pPr>
        <w:autoSpaceDE w:val="0"/>
        <w:autoSpaceDN w:val="0"/>
        <w:adjustRightInd w:val="0"/>
        <w:spacing w:after="0" w:line="240" w:lineRule="auto"/>
        <w:rPr>
          <w:rFonts w:ascii="Arial" w:hAnsi="Arial" w:cs="Arial"/>
          <w:sz w:val="20"/>
          <w:szCs w:val="20"/>
        </w:rPr>
      </w:pPr>
      <w:proofErr w:type="spellStart"/>
      <w:r w:rsidRPr="009811B1">
        <w:rPr>
          <w:rFonts w:ascii="Arial" w:hAnsi="Arial" w:cs="Arial"/>
          <w:sz w:val="20"/>
          <w:szCs w:val="20"/>
          <w:lang w:val="en-US"/>
        </w:rPr>
        <w:t>Pogodbeni</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stranki</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bosta</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vse</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morebitne</w:t>
      </w:r>
      <w:proofErr w:type="spellEnd"/>
      <w:r w:rsidRPr="009811B1">
        <w:rPr>
          <w:rFonts w:ascii="Arial" w:hAnsi="Arial" w:cs="Arial"/>
          <w:sz w:val="20"/>
          <w:szCs w:val="20"/>
          <w:lang w:val="en-US"/>
        </w:rPr>
        <w:t xml:space="preserve"> spore, </w:t>
      </w:r>
      <w:proofErr w:type="spellStart"/>
      <w:r w:rsidRPr="009811B1">
        <w:rPr>
          <w:rFonts w:ascii="Arial" w:hAnsi="Arial" w:cs="Arial"/>
          <w:sz w:val="20"/>
          <w:szCs w:val="20"/>
          <w:lang w:val="en-US"/>
        </w:rPr>
        <w:t>ki</w:t>
      </w:r>
      <w:proofErr w:type="spellEnd"/>
      <w:r w:rsidRPr="009811B1">
        <w:rPr>
          <w:rFonts w:ascii="Arial" w:hAnsi="Arial" w:cs="Arial"/>
          <w:sz w:val="20"/>
          <w:szCs w:val="20"/>
          <w:lang w:val="en-US"/>
        </w:rPr>
        <w:t xml:space="preserve"> bi </w:t>
      </w:r>
      <w:proofErr w:type="spellStart"/>
      <w:r w:rsidRPr="009811B1">
        <w:rPr>
          <w:rFonts w:ascii="Arial" w:hAnsi="Arial" w:cs="Arial"/>
          <w:sz w:val="20"/>
          <w:szCs w:val="20"/>
          <w:lang w:val="en-US"/>
        </w:rPr>
        <w:t>izvirali</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iz</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te</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pogodbe</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reševali</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sporazumno</w:t>
      </w:r>
      <w:proofErr w:type="spellEnd"/>
      <w:r w:rsidRPr="009811B1">
        <w:rPr>
          <w:rFonts w:ascii="Arial" w:hAnsi="Arial" w:cs="Arial"/>
          <w:sz w:val="20"/>
          <w:szCs w:val="20"/>
          <w:lang w:val="en-US"/>
        </w:rPr>
        <w:t xml:space="preserve">, v </w:t>
      </w:r>
      <w:proofErr w:type="spellStart"/>
      <w:r w:rsidRPr="009811B1">
        <w:rPr>
          <w:rFonts w:ascii="Arial" w:hAnsi="Arial" w:cs="Arial"/>
          <w:sz w:val="20"/>
          <w:szCs w:val="20"/>
          <w:lang w:val="en-US"/>
        </w:rPr>
        <w:t>kolikor</w:t>
      </w:r>
      <w:proofErr w:type="spellEnd"/>
      <w:r w:rsidRPr="009811B1">
        <w:rPr>
          <w:rFonts w:ascii="Arial" w:hAnsi="Arial" w:cs="Arial"/>
          <w:sz w:val="20"/>
          <w:szCs w:val="20"/>
          <w:lang w:val="en-US"/>
        </w:rPr>
        <w:t xml:space="preserve"> pa to ne bi </w:t>
      </w:r>
      <w:proofErr w:type="spellStart"/>
      <w:r w:rsidRPr="009811B1">
        <w:rPr>
          <w:rFonts w:ascii="Arial" w:hAnsi="Arial" w:cs="Arial"/>
          <w:sz w:val="20"/>
          <w:szCs w:val="20"/>
          <w:lang w:val="en-US"/>
        </w:rPr>
        <w:t>bilo</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mogo</w:t>
      </w:r>
      <w:proofErr w:type="spellEnd"/>
      <w:r w:rsidRPr="009811B1">
        <w:rPr>
          <w:rFonts w:ascii="Arial" w:hAnsi="Arial" w:cs="Arial"/>
          <w:sz w:val="20"/>
          <w:szCs w:val="20"/>
        </w:rPr>
        <w:t>če bo za reševanje sporov pristojno sodišče v Ljubljani.</w:t>
      </w:r>
    </w:p>
    <w:p w14:paraId="7724E47C" w14:textId="77777777" w:rsidR="00D273C9" w:rsidRPr="009811B1" w:rsidRDefault="00D273C9" w:rsidP="00D273C9">
      <w:pPr>
        <w:autoSpaceDE w:val="0"/>
        <w:autoSpaceDN w:val="0"/>
        <w:adjustRightInd w:val="0"/>
        <w:spacing w:after="0" w:line="240" w:lineRule="auto"/>
        <w:jc w:val="center"/>
        <w:rPr>
          <w:rFonts w:ascii="Arial" w:hAnsi="Arial" w:cs="Arial"/>
          <w:sz w:val="20"/>
          <w:szCs w:val="20"/>
        </w:rPr>
      </w:pPr>
      <w:r w:rsidRPr="009811B1">
        <w:rPr>
          <w:rFonts w:ascii="Arial" w:hAnsi="Arial" w:cs="Arial"/>
          <w:sz w:val="20"/>
          <w:szCs w:val="20"/>
          <w:lang w:val="en-US"/>
        </w:rPr>
        <w:t xml:space="preserve">22. </w:t>
      </w:r>
      <w:r w:rsidRPr="009811B1">
        <w:rPr>
          <w:rFonts w:ascii="Arial" w:hAnsi="Arial" w:cs="Arial"/>
          <w:sz w:val="20"/>
          <w:szCs w:val="20"/>
        </w:rPr>
        <w:t xml:space="preserve">člen </w:t>
      </w:r>
    </w:p>
    <w:p w14:paraId="5D5E69B3" w14:textId="77777777" w:rsidR="001115E0" w:rsidRPr="009811B1" w:rsidRDefault="001115E0" w:rsidP="00D273C9">
      <w:pPr>
        <w:autoSpaceDE w:val="0"/>
        <w:autoSpaceDN w:val="0"/>
        <w:adjustRightInd w:val="0"/>
        <w:spacing w:after="0" w:line="240" w:lineRule="auto"/>
        <w:rPr>
          <w:rFonts w:ascii="Arial" w:hAnsi="Arial" w:cs="Arial"/>
          <w:sz w:val="20"/>
          <w:szCs w:val="20"/>
          <w:lang w:val="en-US"/>
        </w:rPr>
      </w:pPr>
    </w:p>
    <w:p w14:paraId="0A09CD39" w14:textId="77777777" w:rsidR="00D273C9" w:rsidRPr="009811B1" w:rsidRDefault="00D273C9" w:rsidP="00D273C9">
      <w:pPr>
        <w:autoSpaceDE w:val="0"/>
        <w:autoSpaceDN w:val="0"/>
        <w:adjustRightInd w:val="0"/>
        <w:spacing w:after="0" w:line="240" w:lineRule="auto"/>
        <w:rPr>
          <w:rFonts w:ascii="Arial" w:hAnsi="Arial" w:cs="Arial"/>
          <w:sz w:val="20"/>
          <w:szCs w:val="20"/>
          <w:lang w:val="en-US"/>
        </w:rPr>
      </w:pPr>
      <w:proofErr w:type="spellStart"/>
      <w:r w:rsidRPr="009811B1">
        <w:rPr>
          <w:rFonts w:ascii="Arial" w:hAnsi="Arial" w:cs="Arial"/>
          <w:sz w:val="20"/>
          <w:szCs w:val="20"/>
          <w:lang w:val="en-US"/>
        </w:rPr>
        <w:t>Pogodba</w:t>
      </w:r>
      <w:proofErr w:type="spellEnd"/>
      <w:r w:rsidRPr="009811B1">
        <w:rPr>
          <w:rFonts w:ascii="Arial" w:hAnsi="Arial" w:cs="Arial"/>
          <w:sz w:val="20"/>
          <w:szCs w:val="20"/>
          <w:lang w:val="en-US"/>
        </w:rPr>
        <w:t xml:space="preserve"> je </w:t>
      </w:r>
      <w:proofErr w:type="spellStart"/>
      <w:r w:rsidRPr="009811B1">
        <w:rPr>
          <w:rFonts w:ascii="Arial" w:hAnsi="Arial" w:cs="Arial"/>
          <w:sz w:val="20"/>
          <w:szCs w:val="20"/>
          <w:lang w:val="en-US"/>
        </w:rPr>
        <w:t>sestavljena</w:t>
      </w:r>
      <w:proofErr w:type="spellEnd"/>
      <w:r w:rsidRPr="009811B1">
        <w:rPr>
          <w:rFonts w:ascii="Arial" w:hAnsi="Arial" w:cs="Arial"/>
          <w:sz w:val="20"/>
          <w:szCs w:val="20"/>
          <w:lang w:val="en-US"/>
        </w:rPr>
        <w:t xml:space="preserve"> v </w:t>
      </w:r>
      <w:proofErr w:type="spellStart"/>
      <w:r w:rsidRPr="009811B1">
        <w:rPr>
          <w:rFonts w:ascii="Arial" w:hAnsi="Arial" w:cs="Arial"/>
          <w:sz w:val="20"/>
          <w:szCs w:val="20"/>
          <w:lang w:val="en-US"/>
        </w:rPr>
        <w:t>dveh</w:t>
      </w:r>
      <w:proofErr w:type="spellEnd"/>
      <w:r w:rsidRPr="009811B1">
        <w:rPr>
          <w:rFonts w:ascii="Arial" w:hAnsi="Arial" w:cs="Arial"/>
          <w:sz w:val="20"/>
          <w:szCs w:val="20"/>
          <w:lang w:val="en-US"/>
        </w:rPr>
        <w:t xml:space="preserve"> (2) </w:t>
      </w:r>
      <w:proofErr w:type="spellStart"/>
      <w:r w:rsidRPr="009811B1">
        <w:rPr>
          <w:rFonts w:ascii="Arial" w:hAnsi="Arial" w:cs="Arial"/>
          <w:sz w:val="20"/>
          <w:szCs w:val="20"/>
          <w:lang w:val="en-US"/>
        </w:rPr>
        <w:t>enakih</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izvodih</w:t>
      </w:r>
      <w:proofErr w:type="spellEnd"/>
      <w:r w:rsidRPr="009811B1">
        <w:rPr>
          <w:rFonts w:ascii="Arial" w:hAnsi="Arial" w:cs="Arial"/>
          <w:sz w:val="20"/>
          <w:szCs w:val="20"/>
          <w:lang w:val="en-US"/>
        </w:rPr>
        <w:t xml:space="preserve">, od </w:t>
      </w:r>
      <w:proofErr w:type="spellStart"/>
      <w:r w:rsidRPr="009811B1">
        <w:rPr>
          <w:rFonts w:ascii="Arial" w:hAnsi="Arial" w:cs="Arial"/>
          <w:sz w:val="20"/>
          <w:szCs w:val="20"/>
          <w:lang w:val="en-US"/>
        </w:rPr>
        <w:t>katerih</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prejme</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vsaka</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pogodbena</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stranka</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po</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en</w:t>
      </w:r>
      <w:proofErr w:type="spellEnd"/>
      <w:r w:rsidRPr="009811B1">
        <w:rPr>
          <w:rFonts w:ascii="Arial" w:hAnsi="Arial" w:cs="Arial"/>
          <w:sz w:val="20"/>
          <w:szCs w:val="20"/>
          <w:lang w:val="en-US"/>
        </w:rPr>
        <w:t xml:space="preserve"> (1) </w:t>
      </w:r>
      <w:proofErr w:type="spellStart"/>
      <w:r w:rsidRPr="009811B1">
        <w:rPr>
          <w:rFonts w:ascii="Arial" w:hAnsi="Arial" w:cs="Arial"/>
          <w:sz w:val="20"/>
          <w:szCs w:val="20"/>
          <w:lang w:val="en-US"/>
        </w:rPr>
        <w:t>izvod</w:t>
      </w:r>
      <w:proofErr w:type="spellEnd"/>
      <w:r w:rsidRPr="009811B1">
        <w:rPr>
          <w:rFonts w:ascii="Arial" w:hAnsi="Arial" w:cs="Arial"/>
          <w:sz w:val="20"/>
          <w:szCs w:val="20"/>
          <w:lang w:val="en-US"/>
        </w:rPr>
        <w:t>.</w:t>
      </w:r>
    </w:p>
    <w:p w14:paraId="3512CB57" w14:textId="77777777" w:rsidR="001115E0" w:rsidRPr="009811B1" w:rsidRDefault="001115E0" w:rsidP="00D273C9">
      <w:pPr>
        <w:autoSpaceDE w:val="0"/>
        <w:autoSpaceDN w:val="0"/>
        <w:adjustRightInd w:val="0"/>
        <w:spacing w:after="0" w:line="240" w:lineRule="auto"/>
        <w:rPr>
          <w:rFonts w:ascii="Arial" w:hAnsi="Arial" w:cs="Arial"/>
          <w:sz w:val="20"/>
          <w:szCs w:val="20"/>
          <w:lang w:val="en-US"/>
        </w:rPr>
      </w:pPr>
    </w:p>
    <w:p w14:paraId="2D0F94F5" w14:textId="77777777" w:rsidR="005B6D0F" w:rsidRPr="009811B1" w:rsidRDefault="005B6D0F" w:rsidP="00D273C9">
      <w:pPr>
        <w:autoSpaceDE w:val="0"/>
        <w:autoSpaceDN w:val="0"/>
        <w:adjustRightInd w:val="0"/>
        <w:spacing w:after="0" w:line="240" w:lineRule="auto"/>
        <w:rPr>
          <w:rFonts w:ascii="Arial" w:hAnsi="Arial" w:cs="Arial"/>
          <w:sz w:val="20"/>
          <w:szCs w:val="20"/>
          <w:lang w:val="en-US"/>
        </w:rPr>
      </w:pPr>
    </w:p>
    <w:p w14:paraId="49D2585D" w14:textId="77777777" w:rsidR="00D273C9" w:rsidRPr="009811B1" w:rsidRDefault="00D273C9" w:rsidP="00D273C9">
      <w:pPr>
        <w:autoSpaceDE w:val="0"/>
        <w:autoSpaceDN w:val="0"/>
        <w:adjustRightInd w:val="0"/>
        <w:spacing w:after="0" w:line="240" w:lineRule="auto"/>
        <w:rPr>
          <w:rFonts w:ascii="Arial" w:hAnsi="Arial" w:cs="Arial"/>
          <w:sz w:val="20"/>
          <w:szCs w:val="20"/>
          <w:lang w:val="en-US"/>
        </w:rPr>
      </w:pPr>
      <w:r w:rsidRPr="009811B1">
        <w:rPr>
          <w:rFonts w:ascii="Arial" w:hAnsi="Arial" w:cs="Arial"/>
          <w:sz w:val="20"/>
          <w:szCs w:val="20"/>
          <w:lang w:val="en-US"/>
        </w:rPr>
        <w:t xml:space="preserve">V ..................., </w:t>
      </w:r>
      <w:proofErr w:type="spellStart"/>
      <w:r w:rsidRPr="009811B1">
        <w:rPr>
          <w:rFonts w:ascii="Arial" w:hAnsi="Arial" w:cs="Arial"/>
          <w:sz w:val="20"/>
          <w:szCs w:val="20"/>
          <w:lang w:val="en-US"/>
        </w:rPr>
        <w:t>dne</w:t>
      </w:r>
      <w:proofErr w:type="spellEnd"/>
      <w:r w:rsidRPr="009811B1">
        <w:rPr>
          <w:rFonts w:ascii="Arial" w:hAnsi="Arial" w:cs="Arial"/>
          <w:sz w:val="20"/>
          <w:szCs w:val="20"/>
          <w:lang w:val="en-US"/>
        </w:rPr>
        <w:t xml:space="preserve"> .....................</w:t>
      </w:r>
      <w:r w:rsidRPr="009811B1">
        <w:rPr>
          <w:rFonts w:ascii="Arial" w:hAnsi="Arial" w:cs="Arial"/>
          <w:sz w:val="20"/>
          <w:szCs w:val="20"/>
          <w:lang w:val="en-US"/>
        </w:rPr>
        <w:tab/>
      </w:r>
      <w:r w:rsidRPr="009811B1">
        <w:rPr>
          <w:rFonts w:ascii="Arial" w:hAnsi="Arial" w:cs="Arial"/>
          <w:sz w:val="20"/>
          <w:szCs w:val="20"/>
          <w:lang w:val="en-US"/>
        </w:rPr>
        <w:tab/>
      </w:r>
      <w:r w:rsidRPr="009811B1">
        <w:rPr>
          <w:rFonts w:ascii="Arial" w:hAnsi="Arial" w:cs="Arial"/>
          <w:sz w:val="20"/>
          <w:szCs w:val="20"/>
          <w:lang w:val="en-US"/>
        </w:rPr>
        <w:tab/>
      </w:r>
      <w:r w:rsidRPr="009811B1">
        <w:rPr>
          <w:rFonts w:ascii="Arial" w:hAnsi="Arial" w:cs="Arial"/>
          <w:sz w:val="20"/>
          <w:szCs w:val="20"/>
          <w:lang w:val="en-US"/>
        </w:rPr>
        <w:tab/>
        <w:t xml:space="preserve">V Ljubljani, </w:t>
      </w:r>
      <w:proofErr w:type="spellStart"/>
      <w:r w:rsidRPr="009811B1">
        <w:rPr>
          <w:rFonts w:ascii="Arial" w:hAnsi="Arial" w:cs="Arial"/>
          <w:sz w:val="20"/>
          <w:szCs w:val="20"/>
          <w:lang w:val="en-US"/>
        </w:rPr>
        <w:t>dne</w:t>
      </w:r>
      <w:proofErr w:type="spellEnd"/>
      <w:r w:rsidRPr="009811B1">
        <w:rPr>
          <w:rFonts w:ascii="Arial" w:hAnsi="Arial" w:cs="Arial"/>
          <w:sz w:val="20"/>
          <w:szCs w:val="20"/>
          <w:lang w:val="en-US"/>
        </w:rPr>
        <w:t xml:space="preserve"> .....................</w:t>
      </w:r>
    </w:p>
    <w:p w14:paraId="2594CE10" w14:textId="77777777" w:rsidR="00D273C9" w:rsidRPr="009811B1" w:rsidRDefault="00D273C9" w:rsidP="00D273C9">
      <w:pPr>
        <w:spacing w:after="0" w:line="240" w:lineRule="auto"/>
        <w:rPr>
          <w:rFonts w:ascii="Arial" w:hAnsi="Arial" w:cs="Arial"/>
          <w:sz w:val="20"/>
          <w:szCs w:val="20"/>
          <w:lang w:val="de-DE"/>
        </w:rPr>
      </w:pP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D273C9" w:rsidRPr="009811B1" w14:paraId="67B63F57" w14:textId="77777777" w:rsidTr="00D60BC0">
        <w:tc>
          <w:tcPr>
            <w:tcW w:w="4606" w:type="dxa"/>
          </w:tcPr>
          <w:p w14:paraId="58B21354" w14:textId="77777777" w:rsidR="00D273C9" w:rsidRPr="009811B1" w:rsidRDefault="00D273C9" w:rsidP="00D273C9">
            <w:pPr>
              <w:spacing w:after="0" w:line="240" w:lineRule="auto"/>
              <w:rPr>
                <w:rFonts w:ascii="Arial" w:hAnsi="Arial" w:cs="Arial"/>
                <w:b/>
                <w:sz w:val="20"/>
                <w:szCs w:val="20"/>
              </w:rPr>
            </w:pPr>
            <w:r w:rsidRPr="009811B1">
              <w:rPr>
                <w:rFonts w:ascii="Arial" w:hAnsi="Arial" w:cs="Arial"/>
                <w:b/>
                <w:sz w:val="20"/>
                <w:szCs w:val="20"/>
              </w:rPr>
              <w:t>IZVAJALEC:</w:t>
            </w:r>
          </w:p>
          <w:p w14:paraId="429C5D59" w14:textId="77777777" w:rsidR="00D273C9" w:rsidRPr="009811B1" w:rsidRDefault="00D273C9" w:rsidP="00D273C9">
            <w:pPr>
              <w:spacing w:after="0" w:line="240" w:lineRule="auto"/>
              <w:rPr>
                <w:rFonts w:ascii="Arial" w:hAnsi="Arial" w:cs="Arial"/>
                <w:b/>
                <w:sz w:val="20"/>
                <w:szCs w:val="20"/>
              </w:rPr>
            </w:pPr>
          </w:p>
          <w:p w14:paraId="03B60563" w14:textId="77777777" w:rsidR="00D273C9" w:rsidRPr="009811B1" w:rsidRDefault="00D273C9" w:rsidP="00D273C9">
            <w:pPr>
              <w:spacing w:after="0" w:line="240" w:lineRule="auto"/>
              <w:rPr>
                <w:rFonts w:ascii="Arial" w:hAnsi="Arial" w:cs="Arial"/>
                <w:b/>
                <w:sz w:val="20"/>
                <w:szCs w:val="20"/>
              </w:rPr>
            </w:pPr>
            <w:r w:rsidRPr="009811B1">
              <w:rPr>
                <w:rFonts w:ascii="Arial" w:hAnsi="Arial" w:cs="Arial"/>
                <w:b/>
                <w:sz w:val="20"/>
                <w:szCs w:val="20"/>
              </w:rPr>
              <w:t>.......................................................</w:t>
            </w:r>
          </w:p>
          <w:p w14:paraId="78F96993" w14:textId="77777777" w:rsidR="00D273C9" w:rsidRPr="009811B1" w:rsidRDefault="00D273C9" w:rsidP="00D273C9">
            <w:pPr>
              <w:spacing w:after="0" w:line="240" w:lineRule="auto"/>
              <w:rPr>
                <w:rFonts w:ascii="Arial" w:hAnsi="Arial" w:cs="Arial"/>
                <w:b/>
                <w:sz w:val="20"/>
                <w:szCs w:val="20"/>
              </w:rPr>
            </w:pPr>
            <w:r w:rsidRPr="009811B1">
              <w:rPr>
                <w:rFonts w:ascii="Arial" w:hAnsi="Arial" w:cs="Arial"/>
                <w:b/>
                <w:sz w:val="20"/>
                <w:szCs w:val="20"/>
              </w:rPr>
              <w:t>…………………………………….</w:t>
            </w:r>
          </w:p>
          <w:p w14:paraId="1354189A" w14:textId="77777777" w:rsidR="00D273C9" w:rsidRPr="009811B1" w:rsidRDefault="00D273C9" w:rsidP="00D273C9">
            <w:pPr>
              <w:spacing w:after="0" w:line="240" w:lineRule="auto"/>
              <w:rPr>
                <w:rFonts w:ascii="Arial" w:hAnsi="Arial" w:cs="Arial"/>
                <w:sz w:val="20"/>
                <w:szCs w:val="20"/>
              </w:rPr>
            </w:pPr>
            <w:r w:rsidRPr="009811B1">
              <w:rPr>
                <w:rFonts w:ascii="Arial" w:hAnsi="Arial" w:cs="Arial"/>
                <w:sz w:val="20"/>
                <w:szCs w:val="20"/>
              </w:rPr>
              <w:t>………………………….</w:t>
            </w:r>
          </w:p>
          <w:p w14:paraId="1C408A83" w14:textId="77777777" w:rsidR="00D273C9" w:rsidRPr="009811B1" w:rsidRDefault="00D273C9" w:rsidP="00D273C9">
            <w:pPr>
              <w:spacing w:after="0" w:line="240" w:lineRule="auto"/>
              <w:rPr>
                <w:rFonts w:ascii="Arial" w:hAnsi="Arial" w:cs="Arial"/>
                <w:sz w:val="20"/>
                <w:szCs w:val="20"/>
              </w:rPr>
            </w:pPr>
            <w:r w:rsidRPr="009811B1">
              <w:rPr>
                <w:rFonts w:ascii="Arial" w:hAnsi="Arial" w:cs="Arial"/>
                <w:sz w:val="20"/>
                <w:szCs w:val="20"/>
              </w:rPr>
              <w:t>(…………………..)</w:t>
            </w:r>
          </w:p>
          <w:p w14:paraId="730E90C3" w14:textId="77777777" w:rsidR="00D273C9" w:rsidRPr="009811B1" w:rsidRDefault="00D273C9" w:rsidP="00D273C9">
            <w:pPr>
              <w:spacing w:after="0" w:line="240" w:lineRule="auto"/>
              <w:rPr>
                <w:rFonts w:ascii="Arial" w:hAnsi="Arial" w:cs="Arial"/>
                <w:sz w:val="20"/>
                <w:szCs w:val="20"/>
              </w:rPr>
            </w:pPr>
          </w:p>
          <w:p w14:paraId="10D48C7E" w14:textId="77777777" w:rsidR="00D273C9" w:rsidRPr="009811B1" w:rsidRDefault="00D273C9" w:rsidP="00D273C9">
            <w:pPr>
              <w:spacing w:after="0" w:line="240" w:lineRule="auto"/>
              <w:rPr>
                <w:rFonts w:ascii="Arial" w:hAnsi="Arial" w:cs="Arial"/>
                <w:sz w:val="20"/>
                <w:szCs w:val="20"/>
              </w:rPr>
            </w:pPr>
            <w:r w:rsidRPr="009811B1">
              <w:rPr>
                <w:rFonts w:ascii="Arial" w:hAnsi="Arial" w:cs="Arial"/>
                <w:sz w:val="20"/>
                <w:szCs w:val="20"/>
              </w:rPr>
              <w:t>__________________</w:t>
            </w:r>
          </w:p>
          <w:p w14:paraId="451E76CB" w14:textId="77777777" w:rsidR="00D273C9" w:rsidRPr="009811B1" w:rsidRDefault="00D273C9" w:rsidP="00D273C9">
            <w:pPr>
              <w:spacing w:after="0" w:line="240" w:lineRule="auto"/>
              <w:rPr>
                <w:rFonts w:ascii="Arial" w:hAnsi="Arial" w:cs="Arial"/>
                <w:sz w:val="20"/>
                <w:szCs w:val="20"/>
              </w:rPr>
            </w:pPr>
            <w:r w:rsidRPr="009811B1">
              <w:rPr>
                <w:rFonts w:ascii="Arial" w:hAnsi="Arial" w:cs="Arial"/>
                <w:sz w:val="20"/>
                <w:szCs w:val="20"/>
              </w:rPr>
              <w:t xml:space="preserve">          žig</w:t>
            </w:r>
          </w:p>
        </w:tc>
        <w:tc>
          <w:tcPr>
            <w:tcW w:w="4606" w:type="dxa"/>
          </w:tcPr>
          <w:p w14:paraId="3CC02C5A" w14:textId="77777777" w:rsidR="00D273C9" w:rsidRPr="009811B1" w:rsidRDefault="00D273C9" w:rsidP="00D273C9">
            <w:pPr>
              <w:spacing w:after="0" w:line="240" w:lineRule="auto"/>
              <w:jc w:val="center"/>
              <w:rPr>
                <w:rFonts w:ascii="Arial" w:hAnsi="Arial" w:cs="Arial"/>
                <w:b/>
                <w:sz w:val="20"/>
                <w:szCs w:val="20"/>
              </w:rPr>
            </w:pPr>
            <w:r w:rsidRPr="009811B1">
              <w:rPr>
                <w:rFonts w:ascii="Arial" w:hAnsi="Arial" w:cs="Arial"/>
                <w:b/>
                <w:sz w:val="20"/>
                <w:szCs w:val="20"/>
              </w:rPr>
              <w:t>NAROČNIK:</w:t>
            </w:r>
          </w:p>
          <w:p w14:paraId="33725409" w14:textId="77777777" w:rsidR="00D273C9" w:rsidRPr="009811B1" w:rsidRDefault="00D273C9" w:rsidP="00D273C9">
            <w:pPr>
              <w:spacing w:after="0" w:line="240" w:lineRule="auto"/>
              <w:jc w:val="center"/>
              <w:rPr>
                <w:rFonts w:ascii="Arial" w:hAnsi="Arial" w:cs="Arial"/>
                <w:b/>
                <w:sz w:val="20"/>
                <w:szCs w:val="20"/>
              </w:rPr>
            </w:pPr>
          </w:p>
          <w:p w14:paraId="440EA0DB" w14:textId="77777777" w:rsidR="00D273C9" w:rsidRPr="009811B1" w:rsidRDefault="00D273C9" w:rsidP="00D273C9">
            <w:pPr>
              <w:spacing w:after="0" w:line="240" w:lineRule="auto"/>
              <w:jc w:val="center"/>
              <w:rPr>
                <w:rFonts w:ascii="Arial" w:hAnsi="Arial" w:cs="Arial"/>
                <w:b/>
                <w:sz w:val="20"/>
                <w:szCs w:val="20"/>
              </w:rPr>
            </w:pPr>
            <w:r w:rsidRPr="009811B1">
              <w:rPr>
                <w:rFonts w:ascii="Arial" w:hAnsi="Arial" w:cs="Arial"/>
                <w:b/>
                <w:sz w:val="20"/>
                <w:szCs w:val="20"/>
              </w:rPr>
              <w:t xml:space="preserve">ŽIVALSKI VRT LJUBLJANA, </w:t>
            </w:r>
          </w:p>
          <w:p w14:paraId="003DC542" w14:textId="77777777" w:rsidR="00D273C9" w:rsidRPr="009811B1" w:rsidRDefault="00D273C9" w:rsidP="00D273C9">
            <w:pPr>
              <w:spacing w:after="0" w:line="240" w:lineRule="auto"/>
              <w:jc w:val="center"/>
              <w:rPr>
                <w:rFonts w:ascii="Arial" w:hAnsi="Arial" w:cs="Arial"/>
                <w:b/>
                <w:sz w:val="20"/>
                <w:szCs w:val="20"/>
              </w:rPr>
            </w:pPr>
            <w:r w:rsidRPr="009811B1">
              <w:rPr>
                <w:rFonts w:ascii="Arial" w:hAnsi="Arial" w:cs="Arial"/>
                <w:b/>
                <w:sz w:val="20"/>
                <w:szCs w:val="20"/>
              </w:rPr>
              <w:t>Ljubljana</w:t>
            </w:r>
          </w:p>
          <w:p w14:paraId="5CC52454" w14:textId="77777777" w:rsidR="00D273C9" w:rsidRPr="009811B1" w:rsidRDefault="00D273C9" w:rsidP="00D273C9">
            <w:pPr>
              <w:spacing w:after="0" w:line="240" w:lineRule="auto"/>
              <w:jc w:val="center"/>
              <w:rPr>
                <w:rFonts w:ascii="Arial" w:hAnsi="Arial" w:cs="Arial"/>
                <w:b/>
                <w:sz w:val="20"/>
                <w:szCs w:val="20"/>
              </w:rPr>
            </w:pPr>
            <w:r w:rsidRPr="009811B1">
              <w:rPr>
                <w:rFonts w:ascii="Arial" w:hAnsi="Arial" w:cs="Arial"/>
                <w:b/>
                <w:bCs/>
                <w:sz w:val="20"/>
                <w:szCs w:val="20"/>
              </w:rPr>
              <w:t>Barbara Mihelič</w:t>
            </w:r>
          </w:p>
          <w:p w14:paraId="120FA2EE" w14:textId="77777777" w:rsidR="00D273C9" w:rsidRPr="009811B1" w:rsidRDefault="00D273C9" w:rsidP="00D273C9">
            <w:pPr>
              <w:spacing w:after="0" w:line="240" w:lineRule="auto"/>
              <w:jc w:val="center"/>
              <w:rPr>
                <w:rFonts w:ascii="Arial" w:hAnsi="Arial" w:cs="Arial"/>
                <w:sz w:val="20"/>
                <w:szCs w:val="20"/>
              </w:rPr>
            </w:pPr>
            <w:r w:rsidRPr="009811B1">
              <w:rPr>
                <w:rFonts w:ascii="Arial" w:hAnsi="Arial" w:cs="Arial"/>
                <w:sz w:val="20"/>
                <w:szCs w:val="20"/>
              </w:rPr>
              <w:t>(direktorica)</w:t>
            </w:r>
          </w:p>
          <w:p w14:paraId="7CEA4259" w14:textId="77777777" w:rsidR="00D273C9" w:rsidRPr="009811B1" w:rsidRDefault="00D273C9" w:rsidP="00D273C9">
            <w:pPr>
              <w:spacing w:after="0" w:line="240" w:lineRule="auto"/>
              <w:jc w:val="center"/>
              <w:rPr>
                <w:rFonts w:ascii="Arial" w:hAnsi="Arial" w:cs="Arial"/>
                <w:sz w:val="20"/>
                <w:szCs w:val="20"/>
              </w:rPr>
            </w:pPr>
          </w:p>
          <w:p w14:paraId="420051E2" w14:textId="77777777" w:rsidR="00D273C9" w:rsidRPr="009811B1" w:rsidRDefault="00D273C9" w:rsidP="00D273C9">
            <w:pPr>
              <w:spacing w:after="0" w:line="240" w:lineRule="auto"/>
              <w:jc w:val="center"/>
              <w:rPr>
                <w:rFonts w:ascii="Arial" w:hAnsi="Arial" w:cs="Arial"/>
                <w:sz w:val="20"/>
                <w:szCs w:val="20"/>
              </w:rPr>
            </w:pPr>
            <w:r w:rsidRPr="009811B1">
              <w:rPr>
                <w:rFonts w:ascii="Arial" w:hAnsi="Arial" w:cs="Arial"/>
                <w:sz w:val="20"/>
                <w:szCs w:val="20"/>
              </w:rPr>
              <w:t>__________________</w:t>
            </w:r>
          </w:p>
          <w:p w14:paraId="21522731" w14:textId="77777777" w:rsidR="00D273C9" w:rsidRPr="009811B1" w:rsidRDefault="00D273C9" w:rsidP="00D273C9">
            <w:pPr>
              <w:spacing w:after="0" w:line="240" w:lineRule="auto"/>
              <w:jc w:val="center"/>
              <w:rPr>
                <w:rFonts w:ascii="Arial" w:hAnsi="Arial" w:cs="Arial"/>
                <w:b/>
                <w:sz w:val="20"/>
                <w:szCs w:val="20"/>
              </w:rPr>
            </w:pPr>
            <w:r w:rsidRPr="009811B1">
              <w:rPr>
                <w:rFonts w:ascii="Arial" w:hAnsi="Arial" w:cs="Arial"/>
                <w:sz w:val="20"/>
                <w:szCs w:val="20"/>
              </w:rPr>
              <w:t>žig</w:t>
            </w:r>
          </w:p>
        </w:tc>
      </w:tr>
      <w:tr w:rsidR="00D273C9" w:rsidRPr="009811B1" w14:paraId="56BAAB85" w14:textId="77777777" w:rsidTr="00D60BC0">
        <w:tc>
          <w:tcPr>
            <w:tcW w:w="4606" w:type="dxa"/>
          </w:tcPr>
          <w:p w14:paraId="55A8E3D1" w14:textId="77777777" w:rsidR="00D273C9" w:rsidRPr="009811B1" w:rsidRDefault="00D273C9" w:rsidP="00D273C9">
            <w:pPr>
              <w:spacing w:after="0" w:line="240" w:lineRule="auto"/>
              <w:rPr>
                <w:rFonts w:ascii="Arial" w:hAnsi="Arial" w:cs="Arial"/>
                <w:b/>
                <w:sz w:val="20"/>
                <w:szCs w:val="20"/>
              </w:rPr>
            </w:pPr>
          </w:p>
        </w:tc>
        <w:tc>
          <w:tcPr>
            <w:tcW w:w="4606" w:type="dxa"/>
          </w:tcPr>
          <w:p w14:paraId="4B38A264" w14:textId="77777777" w:rsidR="00D273C9" w:rsidRPr="009811B1" w:rsidRDefault="00D273C9" w:rsidP="00D273C9">
            <w:pPr>
              <w:spacing w:after="0" w:line="240" w:lineRule="auto"/>
              <w:jc w:val="right"/>
              <w:rPr>
                <w:rFonts w:ascii="Arial" w:hAnsi="Arial" w:cs="Arial"/>
                <w:b/>
                <w:sz w:val="20"/>
                <w:szCs w:val="20"/>
              </w:rPr>
            </w:pPr>
          </w:p>
        </w:tc>
      </w:tr>
    </w:tbl>
    <w:p w14:paraId="5252FB4F" w14:textId="77777777" w:rsidR="00D273C9" w:rsidRPr="009811B1" w:rsidRDefault="00D273C9" w:rsidP="00D273C9">
      <w:pPr>
        <w:spacing w:after="0" w:line="240" w:lineRule="auto"/>
        <w:rPr>
          <w:rFonts w:ascii="Arial" w:hAnsi="Arial" w:cs="Arial"/>
          <w:sz w:val="20"/>
          <w:szCs w:val="20"/>
        </w:rPr>
      </w:pPr>
    </w:p>
    <w:p w14:paraId="547FF86A" w14:textId="77777777" w:rsidR="001115E0" w:rsidRPr="009811B1" w:rsidRDefault="001115E0" w:rsidP="00D273C9">
      <w:pPr>
        <w:spacing w:after="0" w:line="240" w:lineRule="auto"/>
        <w:rPr>
          <w:rFonts w:ascii="Arial" w:hAnsi="Arial" w:cs="Arial"/>
          <w:sz w:val="20"/>
          <w:szCs w:val="20"/>
        </w:rPr>
      </w:pPr>
    </w:p>
    <w:p w14:paraId="4C69D7DE" w14:textId="77777777" w:rsidR="001115E0" w:rsidRPr="009811B1" w:rsidRDefault="001115E0" w:rsidP="00D273C9">
      <w:pPr>
        <w:spacing w:after="0" w:line="240" w:lineRule="auto"/>
        <w:rPr>
          <w:rFonts w:ascii="Arial" w:hAnsi="Arial" w:cs="Arial"/>
          <w:sz w:val="20"/>
          <w:szCs w:val="20"/>
        </w:rPr>
      </w:pPr>
    </w:p>
    <w:p w14:paraId="138B45EE" w14:textId="77777777" w:rsidR="00D273C9" w:rsidRPr="009811B1" w:rsidRDefault="00D273C9" w:rsidP="00D273C9">
      <w:pPr>
        <w:spacing w:after="0" w:line="240" w:lineRule="auto"/>
        <w:rPr>
          <w:rFonts w:ascii="Arial" w:hAnsi="Arial" w:cs="Arial"/>
          <w:sz w:val="20"/>
          <w:szCs w:val="20"/>
        </w:rPr>
      </w:pPr>
      <w:r w:rsidRPr="009811B1">
        <w:rPr>
          <w:rFonts w:ascii="Arial" w:hAnsi="Arial" w:cs="Arial"/>
          <w:sz w:val="20"/>
          <w:szCs w:val="20"/>
        </w:rPr>
        <w:t>Priloge k pogodbi:</w:t>
      </w:r>
    </w:p>
    <w:p w14:paraId="61066C9D" w14:textId="77777777" w:rsidR="00AA249C" w:rsidRPr="009811B1" w:rsidRDefault="00AA249C" w:rsidP="00AA249C">
      <w:pPr>
        <w:numPr>
          <w:ilvl w:val="0"/>
          <w:numId w:val="1"/>
        </w:numPr>
        <w:spacing w:after="0" w:line="240" w:lineRule="auto"/>
        <w:jc w:val="both"/>
        <w:rPr>
          <w:rFonts w:ascii="Arial" w:hAnsi="Arial" w:cs="Arial"/>
          <w:sz w:val="20"/>
          <w:szCs w:val="20"/>
        </w:rPr>
      </w:pPr>
      <w:r w:rsidRPr="009811B1">
        <w:rPr>
          <w:rFonts w:ascii="Arial" w:hAnsi="Arial" w:cs="Arial"/>
          <w:sz w:val="20"/>
          <w:szCs w:val="20"/>
        </w:rPr>
        <w:t>obrazec predračuna št. …… z dne ……….</w:t>
      </w:r>
    </w:p>
    <w:p w14:paraId="306333E3" w14:textId="015E4E4D" w:rsidR="00D83445" w:rsidRPr="009811B1" w:rsidRDefault="00D83445" w:rsidP="00D83445">
      <w:pPr>
        <w:numPr>
          <w:ilvl w:val="0"/>
          <w:numId w:val="1"/>
        </w:numPr>
        <w:spacing w:after="0" w:line="240" w:lineRule="auto"/>
        <w:jc w:val="both"/>
        <w:rPr>
          <w:rFonts w:ascii="Arial" w:hAnsi="Arial" w:cs="Arial"/>
          <w:sz w:val="20"/>
          <w:szCs w:val="20"/>
        </w:rPr>
      </w:pPr>
      <w:r w:rsidRPr="009811B1">
        <w:rPr>
          <w:rFonts w:ascii="Arial" w:hAnsi="Arial" w:cs="Arial"/>
          <w:sz w:val="20"/>
          <w:szCs w:val="20"/>
        </w:rPr>
        <w:t>skica poti in parkirišč,</w:t>
      </w:r>
    </w:p>
    <w:p w14:paraId="4E81A2DE" w14:textId="77777777" w:rsidR="00AA249C" w:rsidRPr="009811B1" w:rsidRDefault="00AA249C" w:rsidP="00AA249C">
      <w:pPr>
        <w:numPr>
          <w:ilvl w:val="0"/>
          <w:numId w:val="1"/>
        </w:numPr>
        <w:spacing w:after="0" w:line="240" w:lineRule="auto"/>
        <w:jc w:val="both"/>
        <w:rPr>
          <w:rFonts w:ascii="Arial" w:hAnsi="Arial" w:cs="Arial"/>
          <w:sz w:val="20"/>
          <w:szCs w:val="20"/>
        </w:rPr>
      </w:pPr>
      <w:r w:rsidRPr="009811B1">
        <w:rPr>
          <w:rFonts w:ascii="Arial" w:hAnsi="Arial" w:cs="Arial"/>
          <w:sz w:val="20"/>
          <w:szCs w:val="20"/>
        </w:rPr>
        <w:t>zavarovanje za dobro izvedbo pogodbenih obveznosti/menična izjava s tremi (3) bianco menicami,</w:t>
      </w:r>
    </w:p>
    <w:p w14:paraId="5E5204B3" w14:textId="77777777" w:rsidR="00AA249C" w:rsidRPr="009811B1" w:rsidRDefault="00AA249C" w:rsidP="00AA249C">
      <w:pPr>
        <w:numPr>
          <w:ilvl w:val="0"/>
          <w:numId w:val="1"/>
        </w:numPr>
        <w:spacing w:after="0" w:line="240" w:lineRule="auto"/>
        <w:jc w:val="both"/>
        <w:rPr>
          <w:rFonts w:ascii="Arial" w:hAnsi="Arial" w:cs="Arial"/>
          <w:sz w:val="20"/>
          <w:szCs w:val="20"/>
        </w:rPr>
      </w:pPr>
      <w:r w:rsidRPr="009811B1">
        <w:rPr>
          <w:rFonts w:ascii="Arial" w:hAnsi="Arial" w:cs="Arial"/>
          <w:sz w:val="20"/>
          <w:szCs w:val="20"/>
        </w:rPr>
        <w:t>sporazum o skupnih varnostnih ukrepih,</w:t>
      </w:r>
    </w:p>
    <w:p w14:paraId="0B8B3001" w14:textId="77777777" w:rsidR="00AA249C" w:rsidRPr="009811B1" w:rsidRDefault="00AA249C" w:rsidP="00F20562">
      <w:pPr>
        <w:numPr>
          <w:ilvl w:val="0"/>
          <w:numId w:val="1"/>
        </w:numPr>
        <w:spacing w:after="0" w:line="240" w:lineRule="auto"/>
        <w:jc w:val="both"/>
        <w:rPr>
          <w:rFonts w:ascii="Arial" w:hAnsi="Arial" w:cs="Arial"/>
          <w:sz w:val="20"/>
          <w:szCs w:val="20"/>
        </w:rPr>
      </w:pPr>
      <w:r w:rsidRPr="009811B1">
        <w:rPr>
          <w:rFonts w:ascii="Arial" w:hAnsi="Arial" w:cs="Arial"/>
          <w:sz w:val="20"/>
          <w:szCs w:val="20"/>
        </w:rPr>
        <w:t>fotokopija zavarovalne police,</w:t>
      </w:r>
    </w:p>
    <w:p w14:paraId="75BD5C32" w14:textId="77777777" w:rsidR="00D273C9" w:rsidRPr="009811B1" w:rsidRDefault="00D273C9" w:rsidP="00D273C9">
      <w:pPr>
        <w:numPr>
          <w:ilvl w:val="0"/>
          <w:numId w:val="1"/>
        </w:numPr>
        <w:spacing w:after="0" w:line="240" w:lineRule="auto"/>
        <w:jc w:val="both"/>
        <w:rPr>
          <w:rFonts w:ascii="Arial" w:hAnsi="Arial" w:cs="Arial"/>
          <w:sz w:val="20"/>
          <w:szCs w:val="20"/>
        </w:rPr>
      </w:pPr>
      <w:r w:rsidRPr="009811B1">
        <w:rPr>
          <w:rFonts w:ascii="Arial" w:hAnsi="Arial" w:cs="Arial"/>
          <w:sz w:val="20"/>
          <w:szCs w:val="20"/>
        </w:rPr>
        <w:t>varnostni listi</w:t>
      </w:r>
      <w:r w:rsidR="00AA249C" w:rsidRPr="009811B1">
        <w:rPr>
          <w:rFonts w:ascii="Arial" w:hAnsi="Arial" w:cs="Arial"/>
          <w:sz w:val="20"/>
          <w:szCs w:val="20"/>
        </w:rPr>
        <w:t xml:space="preserve"> in seznam čistil</w:t>
      </w:r>
      <w:r w:rsidRPr="009811B1">
        <w:rPr>
          <w:rFonts w:ascii="Arial" w:hAnsi="Arial" w:cs="Arial"/>
          <w:sz w:val="20"/>
          <w:szCs w:val="20"/>
        </w:rPr>
        <w:t>,</w:t>
      </w:r>
    </w:p>
    <w:p w14:paraId="30C0D27A" w14:textId="1FE27A92" w:rsidR="00ED7584" w:rsidRPr="009811B1" w:rsidRDefault="00D273C9" w:rsidP="00ED7584">
      <w:pPr>
        <w:numPr>
          <w:ilvl w:val="0"/>
          <w:numId w:val="1"/>
        </w:numPr>
        <w:spacing w:after="0" w:line="240" w:lineRule="auto"/>
        <w:jc w:val="both"/>
        <w:rPr>
          <w:rFonts w:ascii="Arial" w:hAnsi="Arial" w:cs="Arial"/>
          <w:sz w:val="20"/>
          <w:szCs w:val="20"/>
        </w:rPr>
      </w:pPr>
      <w:r w:rsidRPr="009811B1">
        <w:rPr>
          <w:rFonts w:ascii="Arial" w:hAnsi="Arial" w:cs="Arial"/>
          <w:sz w:val="20"/>
          <w:szCs w:val="20"/>
        </w:rPr>
        <w:t>skica zunanjih površin (</w:t>
      </w:r>
      <w:proofErr w:type="spellStart"/>
      <w:r w:rsidRPr="009811B1">
        <w:rPr>
          <w:rFonts w:ascii="Arial" w:hAnsi="Arial" w:cs="Arial"/>
          <w:sz w:val="20"/>
          <w:szCs w:val="20"/>
        </w:rPr>
        <w:t>pdf</w:t>
      </w:r>
      <w:proofErr w:type="spellEnd"/>
      <w:r w:rsidRPr="009811B1">
        <w:rPr>
          <w:rFonts w:ascii="Arial" w:hAnsi="Arial" w:cs="Arial"/>
          <w:sz w:val="20"/>
          <w:szCs w:val="20"/>
        </w:rPr>
        <w:t>. format), tabela: seznam poti ter igrišč, tr</w:t>
      </w:r>
      <w:r w:rsidR="00AA249C" w:rsidRPr="009811B1">
        <w:rPr>
          <w:rFonts w:ascii="Arial" w:hAnsi="Arial" w:cs="Arial"/>
          <w:sz w:val="20"/>
          <w:szCs w:val="20"/>
        </w:rPr>
        <w:t>gov in parkirišč (</w:t>
      </w:r>
      <w:proofErr w:type="spellStart"/>
      <w:r w:rsidR="00AA249C" w:rsidRPr="009811B1">
        <w:rPr>
          <w:rFonts w:ascii="Arial" w:hAnsi="Arial" w:cs="Arial"/>
          <w:sz w:val="20"/>
          <w:szCs w:val="20"/>
        </w:rPr>
        <w:t>excel</w:t>
      </w:r>
      <w:proofErr w:type="spellEnd"/>
      <w:r w:rsidR="00AA249C" w:rsidRPr="009811B1">
        <w:rPr>
          <w:rFonts w:ascii="Arial" w:hAnsi="Arial" w:cs="Arial"/>
          <w:sz w:val="20"/>
          <w:szCs w:val="20"/>
        </w:rPr>
        <w:t xml:space="preserve"> tabela).</w:t>
      </w:r>
    </w:p>
    <w:p w14:paraId="04566433" w14:textId="77777777" w:rsidR="00D83445" w:rsidRPr="009811B1" w:rsidRDefault="00D83445" w:rsidP="00D273C9">
      <w:pPr>
        <w:suppressAutoHyphens/>
        <w:spacing w:after="0" w:line="260" w:lineRule="atLeast"/>
        <w:jc w:val="right"/>
        <w:rPr>
          <w:rFonts w:ascii="Arial" w:eastAsia="Times New Roman" w:hAnsi="Arial" w:cs="Arial"/>
          <w:b/>
          <w:bCs/>
          <w:sz w:val="20"/>
          <w:szCs w:val="20"/>
          <w:u w:val="single"/>
          <w:lang w:eastAsia="zh-CN"/>
        </w:rPr>
      </w:pPr>
    </w:p>
    <w:p w14:paraId="014EB779" w14:textId="77777777" w:rsidR="00D83445" w:rsidRPr="009811B1" w:rsidRDefault="00D83445" w:rsidP="00D273C9">
      <w:pPr>
        <w:suppressAutoHyphens/>
        <w:spacing w:after="0" w:line="260" w:lineRule="atLeast"/>
        <w:jc w:val="right"/>
        <w:rPr>
          <w:rFonts w:ascii="Arial" w:eastAsia="Times New Roman" w:hAnsi="Arial" w:cs="Arial"/>
          <w:b/>
          <w:bCs/>
          <w:sz w:val="20"/>
          <w:szCs w:val="20"/>
          <w:u w:val="single"/>
          <w:lang w:eastAsia="zh-CN"/>
        </w:rPr>
      </w:pPr>
    </w:p>
    <w:p w14:paraId="43E14040" w14:textId="77777777" w:rsidR="00D83445" w:rsidRPr="009811B1" w:rsidRDefault="00D83445" w:rsidP="00D273C9">
      <w:pPr>
        <w:suppressAutoHyphens/>
        <w:spacing w:after="0" w:line="260" w:lineRule="atLeast"/>
        <w:jc w:val="right"/>
        <w:rPr>
          <w:rFonts w:ascii="Arial" w:eastAsia="Times New Roman" w:hAnsi="Arial" w:cs="Arial"/>
          <w:b/>
          <w:bCs/>
          <w:sz w:val="20"/>
          <w:szCs w:val="20"/>
          <w:u w:val="single"/>
          <w:lang w:eastAsia="zh-CN"/>
        </w:rPr>
      </w:pPr>
    </w:p>
    <w:p w14:paraId="693BA62E" w14:textId="77777777" w:rsidR="00D83445" w:rsidRPr="009811B1" w:rsidRDefault="00D83445" w:rsidP="00D273C9">
      <w:pPr>
        <w:suppressAutoHyphens/>
        <w:spacing w:after="0" w:line="260" w:lineRule="atLeast"/>
        <w:jc w:val="right"/>
        <w:rPr>
          <w:rFonts w:ascii="Arial" w:eastAsia="Times New Roman" w:hAnsi="Arial" w:cs="Arial"/>
          <w:b/>
          <w:bCs/>
          <w:sz w:val="20"/>
          <w:szCs w:val="20"/>
          <w:u w:val="single"/>
          <w:lang w:eastAsia="zh-CN"/>
        </w:rPr>
      </w:pPr>
    </w:p>
    <w:p w14:paraId="16AB787D" w14:textId="35DB14FC" w:rsidR="00D273C9" w:rsidRPr="009811B1" w:rsidRDefault="00D273C9" w:rsidP="00D273C9">
      <w:pPr>
        <w:suppressAutoHyphens/>
        <w:spacing w:after="0" w:line="260" w:lineRule="atLeast"/>
        <w:jc w:val="right"/>
        <w:rPr>
          <w:rFonts w:ascii="Arial" w:eastAsia="Times New Roman" w:hAnsi="Arial" w:cs="Arial"/>
          <w:b/>
          <w:bCs/>
          <w:sz w:val="20"/>
          <w:szCs w:val="20"/>
          <w:u w:val="single"/>
          <w:lang w:eastAsia="zh-CN"/>
        </w:rPr>
      </w:pPr>
      <w:r w:rsidRPr="009811B1">
        <w:rPr>
          <w:rFonts w:ascii="Arial" w:eastAsia="Times New Roman" w:hAnsi="Arial" w:cs="Arial"/>
          <w:b/>
          <w:bCs/>
          <w:sz w:val="20"/>
          <w:szCs w:val="20"/>
          <w:u w:val="single"/>
          <w:lang w:eastAsia="zh-CN"/>
        </w:rPr>
        <w:t>RAZPISNI OBRAZEC 8</w:t>
      </w:r>
    </w:p>
    <w:p w14:paraId="4B3A217C" w14:textId="77777777" w:rsidR="00D273C9" w:rsidRPr="009811B1" w:rsidRDefault="00D273C9" w:rsidP="00D273C9">
      <w:pPr>
        <w:suppressAutoHyphens/>
        <w:spacing w:after="0" w:line="260" w:lineRule="atLeast"/>
        <w:jc w:val="right"/>
        <w:rPr>
          <w:rFonts w:ascii="Arial" w:eastAsia="Times New Roman" w:hAnsi="Arial" w:cs="Arial"/>
          <w:b/>
          <w:bCs/>
          <w:sz w:val="20"/>
          <w:szCs w:val="20"/>
          <w:u w:val="single"/>
          <w:lang w:eastAsia="zh-CN"/>
        </w:rPr>
      </w:pPr>
    </w:p>
    <w:p w14:paraId="1023763B" w14:textId="77777777" w:rsidR="00D273C9" w:rsidRPr="009811B1" w:rsidRDefault="00D273C9" w:rsidP="00D273C9">
      <w:pPr>
        <w:spacing w:after="0"/>
        <w:jc w:val="center"/>
        <w:rPr>
          <w:rFonts w:ascii="Arial" w:hAnsi="Arial" w:cs="Arial"/>
          <w:b/>
          <w:sz w:val="20"/>
          <w:szCs w:val="20"/>
        </w:rPr>
      </w:pPr>
      <w:r w:rsidRPr="009811B1">
        <w:rPr>
          <w:rFonts w:ascii="Arial" w:hAnsi="Arial" w:cs="Arial"/>
          <w:b/>
          <w:sz w:val="20"/>
          <w:szCs w:val="20"/>
        </w:rPr>
        <w:t>IZJAVA O SPREJEMANJU POGOJEV RAZPISNE DOKUMENTACIJE, O SPREJEMANJU MERIL ZA IZBOR IN PLAČILNIH POGOJIH</w:t>
      </w:r>
    </w:p>
    <w:p w14:paraId="3B7B634A" w14:textId="77777777" w:rsidR="00D273C9" w:rsidRPr="009811B1" w:rsidRDefault="00D273C9" w:rsidP="00D273C9">
      <w:pPr>
        <w:spacing w:after="0"/>
        <w:jc w:val="both"/>
        <w:rPr>
          <w:rFonts w:ascii="Arial" w:hAnsi="Arial" w:cs="Arial"/>
          <w:sz w:val="20"/>
          <w:szCs w:val="20"/>
        </w:rPr>
      </w:pPr>
      <w:r w:rsidRPr="009811B1">
        <w:rPr>
          <w:rFonts w:ascii="Arial" w:hAnsi="Arial" w:cs="Arial"/>
          <w:sz w:val="20"/>
          <w:szCs w:val="20"/>
        </w:rPr>
        <w:t xml:space="preserve">Ponudnik _________________________________________________________ z žigom in podpisom potrjujem to izjavo, in sicer izjavljam: </w:t>
      </w:r>
    </w:p>
    <w:p w14:paraId="079CEE05" w14:textId="77777777" w:rsidR="00D273C9" w:rsidRPr="009811B1" w:rsidRDefault="00D273C9" w:rsidP="00D273C9">
      <w:pPr>
        <w:numPr>
          <w:ilvl w:val="0"/>
          <w:numId w:val="30"/>
        </w:numPr>
        <w:spacing w:after="0" w:line="240" w:lineRule="auto"/>
        <w:contextualSpacing/>
        <w:jc w:val="both"/>
        <w:rPr>
          <w:rFonts w:ascii="Arial" w:eastAsia="Times New Roman" w:hAnsi="Arial" w:cs="Arial"/>
          <w:b/>
          <w:sz w:val="20"/>
          <w:szCs w:val="20"/>
          <w:lang w:eastAsia="sl-SI"/>
        </w:rPr>
      </w:pPr>
      <w:r w:rsidRPr="009811B1">
        <w:rPr>
          <w:rFonts w:ascii="Arial" w:eastAsia="Times New Roman" w:hAnsi="Arial" w:cs="Arial"/>
          <w:sz w:val="20"/>
          <w:szCs w:val="20"/>
          <w:lang w:eastAsia="sl-SI"/>
        </w:rPr>
        <w:t xml:space="preserve">da sem seznanjen z merili za dodelitev naročila v postopku oddaje tega javnega naročila, in sicer so merila, kakor navedeno spodaj v tabeli, </w:t>
      </w:r>
    </w:p>
    <w:p w14:paraId="2A63EB04" w14:textId="77777777" w:rsidR="00D273C9" w:rsidRPr="009811B1" w:rsidRDefault="00D273C9" w:rsidP="00D273C9">
      <w:pPr>
        <w:numPr>
          <w:ilvl w:val="0"/>
          <w:numId w:val="30"/>
        </w:numPr>
        <w:spacing w:after="0" w:line="240" w:lineRule="auto"/>
        <w:contextualSpacing/>
        <w:jc w:val="both"/>
        <w:rPr>
          <w:rFonts w:ascii="Arial" w:eastAsia="Times New Roman" w:hAnsi="Arial" w:cs="Arial"/>
          <w:b/>
          <w:sz w:val="20"/>
          <w:szCs w:val="20"/>
          <w:lang w:eastAsia="sl-SI"/>
        </w:rPr>
      </w:pPr>
      <w:r w:rsidRPr="009811B1">
        <w:rPr>
          <w:rFonts w:ascii="Arial" w:eastAsia="Times New Roman" w:hAnsi="Arial" w:cs="Arial"/>
          <w:sz w:val="20"/>
          <w:szCs w:val="20"/>
          <w:lang w:eastAsia="sl-SI"/>
        </w:rPr>
        <w:t xml:space="preserve">da sprejemam pogoje razpisne </w:t>
      </w:r>
      <w:r w:rsidRPr="009811B1">
        <w:rPr>
          <w:rFonts w:ascii="Arial" w:eastAsia="Times New Roman" w:hAnsi="Arial" w:cs="Arial"/>
          <w:b/>
          <w:sz w:val="20"/>
          <w:szCs w:val="20"/>
          <w:lang w:eastAsia="sl-SI"/>
        </w:rPr>
        <w:t xml:space="preserve">dokumentacije »Javni razpis – “Storitve čiščenja z okolju prijaznimi čistili za obdobje od </w:t>
      </w:r>
      <w:r w:rsidR="00CF41CB" w:rsidRPr="009811B1">
        <w:rPr>
          <w:rFonts w:ascii="Arial" w:eastAsia="Times New Roman" w:hAnsi="Arial" w:cs="Arial"/>
          <w:b/>
          <w:sz w:val="20"/>
          <w:szCs w:val="20"/>
          <w:lang w:eastAsia="sl-SI"/>
        </w:rPr>
        <w:t xml:space="preserve">05. 05. </w:t>
      </w:r>
      <w:r w:rsidRPr="009811B1">
        <w:rPr>
          <w:rFonts w:ascii="Arial" w:eastAsia="Times New Roman" w:hAnsi="Arial" w:cs="Arial"/>
          <w:b/>
          <w:sz w:val="20"/>
          <w:szCs w:val="20"/>
          <w:lang w:eastAsia="sl-SI"/>
        </w:rPr>
        <w:t xml:space="preserve">2024 do 04. 05. 2027”, </w:t>
      </w:r>
    </w:p>
    <w:p w14:paraId="563BD0F1" w14:textId="77777777" w:rsidR="00D273C9" w:rsidRPr="009811B1" w:rsidRDefault="00D273C9" w:rsidP="00D273C9">
      <w:pPr>
        <w:numPr>
          <w:ilvl w:val="0"/>
          <w:numId w:val="30"/>
        </w:numPr>
        <w:spacing w:after="0" w:line="240" w:lineRule="auto"/>
        <w:contextualSpacing/>
        <w:jc w:val="both"/>
        <w:rPr>
          <w:rFonts w:ascii="Arial" w:eastAsia="Times New Roman" w:hAnsi="Arial" w:cs="Arial"/>
          <w:sz w:val="20"/>
          <w:szCs w:val="20"/>
          <w:lang w:eastAsia="sl-SI"/>
        </w:rPr>
      </w:pPr>
      <w:r w:rsidRPr="009811B1">
        <w:rPr>
          <w:rFonts w:ascii="Arial" w:eastAsia="Times New Roman" w:hAnsi="Arial" w:cs="Arial"/>
          <w:sz w:val="20"/>
          <w:szCs w:val="20"/>
          <w:lang w:eastAsia="sl-SI"/>
        </w:rPr>
        <w:t xml:space="preserve">pod kazensko in materialno odgovornostjo izjavljam, da vse navedbe, priloge in dokazi, zahtevani v razpisni dokumentaciji, ki smo jih podali v ponudbi, ustrezajo dejanskemu stanju in da jih lahko naročnik preveri, </w:t>
      </w:r>
    </w:p>
    <w:p w14:paraId="4FCB9B3F" w14:textId="77777777" w:rsidR="00D273C9" w:rsidRPr="009811B1" w:rsidRDefault="00D273C9" w:rsidP="00D273C9">
      <w:pPr>
        <w:numPr>
          <w:ilvl w:val="0"/>
          <w:numId w:val="30"/>
        </w:numPr>
        <w:spacing w:after="0" w:line="240" w:lineRule="auto"/>
        <w:contextualSpacing/>
        <w:jc w:val="both"/>
        <w:rPr>
          <w:rFonts w:ascii="Arial" w:eastAsia="Times New Roman" w:hAnsi="Arial" w:cs="Arial"/>
          <w:sz w:val="20"/>
          <w:szCs w:val="20"/>
          <w:lang w:eastAsia="sl-SI"/>
        </w:rPr>
      </w:pPr>
      <w:r w:rsidRPr="009811B1">
        <w:rPr>
          <w:rFonts w:ascii="Arial" w:eastAsia="Times New Roman" w:hAnsi="Arial" w:cs="Arial"/>
          <w:sz w:val="20"/>
          <w:szCs w:val="20"/>
          <w:lang w:eastAsia="sl-SI"/>
        </w:rPr>
        <w:t xml:space="preserve">pod kazensko in materialno odgovornostjo izjavljam, da bomo dela izvedli po cenah, v rokih in na način, ki smo jih ponudili in navedli v ponudbi, </w:t>
      </w:r>
    </w:p>
    <w:p w14:paraId="510F96BA" w14:textId="77777777" w:rsidR="00D273C9" w:rsidRPr="009811B1" w:rsidRDefault="00D273C9" w:rsidP="00D273C9">
      <w:pPr>
        <w:numPr>
          <w:ilvl w:val="0"/>
          <w:numId w:val="30"/>
        </w:numPr>
        <w:spacing w:after="0" w:line="240" w:lineRule="auto"/>
        <w:contextualSpacing/>
        <w:jc w:val="both"/>
        <w:rPr>
          <w:rFonts w:ascii="Arial" w:eastAsia="Times New Roman" w:hAnsi="Arial" w:cs="Arial"/>
          <w:sz w:val="20"/>
          <w:szCs w:val="20"/>
          <w:lang w:eastAsia="sl-SI"/>
        </w:rPr>
      </w:pPr>
      <w:r w:rsidRPr="009811B1">
        <w:rPr>
          <w:rFonts w:ascii="Arial" w:eastAsia="Times New Roman" w:hAnsi="Arial" w:cs="Arial"/>
          <w:sz w:val="20"/>
          <w:szCs w:val="20"/>
          <w:lang w:eastAsia="sl-SI"/>
        </w:rPr>
        <w:t xml:space="preserve">da podajamo plačilni rok </w:t>
      </w:r>
      <w:r w:rsidRPr="009811B1">
        <w:rPr>
          <w:rFonts w:ascii="Arial" w:eastAsia="Times New Roman" w:hAnsi="Arial" w:cs="Arial"/>
          <w:sz w:val="20"/>
          <w:szCs w:val="20"/>
          <w:bdr w:val="single" w:sz="4" w:space="0" w:color="auto"/>
          <w:lang w:eastAsia="sl-SI"/>
        </w:rPr>
        <w:t>_____</w:t>
      </w:r>
      <w:r w:rsidRPr="009811B1">
        <w:rPr>
          <w:rFonts w:ascii="Arial" w:eastAsia="Times New Roman" w:hAnsi="Arial" w:cs="Arial"/>
          <w:sz w:val="20"/>
          <w:szCs w:val="20"/>
          <w:lang w:eastAsia="sl-SI"/>
        </w:rPr>
        <w:t xml:space="preserve"> dni (</w:t>
      </w:r>
      <w:r w:rsidRPr="009811B1">
        <w:rPr>
          <w:rFonts w:ascii="Arial" w:eastAsia="Times New Roman" w:hAnsi="Arial" w:cs="Arial"/>
          <w:b/>
          <w:sz w:val="20"/>
          <w:szCs w:val="20"/>
          <w:u w:val="single"/>
          <w:lang w:eastAsia="sl-SI"/>
        </w:rPr>
        <w:t>pogoj: 30 dni po prejemu e-računa)</w:t>
      </w:r>
    </w:p>
    <w:p w14:paraId="5E164B6A" w14:textId="77777777" w:rsidR="00D273C9" w:rsidRPr="009811B1" w:rsidRDefault="00D273C9" w:rsidP="00D273C9">
      <w:pPr>
        <w:numPr>
          <w:ilvl w:val="0"/>
          <w:numId w:val="30"/>
        </w:numPr>
        <w:spacing w:after="0" w:line="240" w:lineRule="auto"/>
        <w:contextualSpacing/>
        <w:jc w:val="both"/>
        <w:rPr>
          <w:rFonts w:ascii="Arial" w:eastAsia="Times New Roman" w:hAnsi="Arial" w:cs="Arial"/>
          <w:sz w:val="20"/>
          <w:szCs w:val="20"/>
          <w:lang w:eastAsia="sl-SI"/>
        </w:rPr>
      </w:pPr>
      <w:r w:rsidRPr="009811B1">
        <w:rPr>
          <w:rFonts w:ascii="Arial" w:eastAsia="Times New Roman" w:hAnsi="Arial" w:cs="Arial"/>
          <w:sz w:val="20"/>
          <w:szCs w:val="20"/>
          <w:lang w:eastAsia="sl-SI"/>
        </w:rPr>
        <w:t>da sem skrbno prebral tehnične specifikacije in soglašam, da izpolnjujem vse zahtevane tehnične specifikacije za predmet javnega razpisa, za katerega oddajam ponudbo.</w:t>
      </w:r>
    </w:p>
    <w:p w14:paraId="1858064A" w14:textId="77777777" w:rsidR="00D273C9" w:rsidRPr="009811B1" w:rsidRDefault="00D273C9" w:rsidP="00D273C9">
      <w:pPr>
        <w:spacing w:after="0" w:line="240" w:lineRule="auto"/>
        <w:ind w:left="720"/>
        <w:contextualSpacing/>
        <w:jc w:val="both"/>
        <w:rPr>
          <w:rFonts w:ascii="Arial" w:eastAsia="Times New Roman" w:hAnsi="Arial" w:cs="Arial"/>
          <w:sz w:val="20"/>
          <w:szCs w:val="20"/>
          <w:lang w:eastAsia="sl-SI"/>
        </w:rPr>
      </w:pPr>
    </w:p>
    <w:p w14:paraId="03F60420" w14:textId="77777777" w:rsidR="00D273C9" w:rsidRPr="009811B1" w:rsidRDefault="00D273C9" w:rsidP="00D273C9">
      <w:pPr>
        <w:spacing w:after="0"/>
        <w:jc w:val="both"/>
        <w:rPr>
          <w:rFonts w:ascii="Arial" w:hAnsi="Arial" w:cs="Arial"/>
          <w:sz w:val="20"/>
          <w:szCs w:val="20"/>
        </w:rPr>
      </w:pPr>
      <w:r w:rsidRPr="009811B1">
        <w:rPr>
          <w:rFonts w:ascii="Arial" w:hAnsi="Arial" w:cs="Arial"/>
          <w:sz w:val="20"/>
          <w:szCs w:val="20"/>
        </w:rPr>
        <w:t>Naročnik bo ovrednotil ponudbe ponudnikov v skladu z naslednjimi merili: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36"/>
        <w:gridCol w:w="3071"/>
      </w:tblGrid>
      <w:tr w:rsidR="00D273C9" w:rsidRPr="009811B1" w14:paraId="1DA4253C" w14:textId="77777777" w:rsidTr="00D60BC0">
        <w:trPr>
          <w:jc w:val="center"/>
        </w:trPr>
        <w:tc>
          <w:tcPr>
            <w:tcW w:w="3936" w:type="dxa"/>
            <w:shd w:val="clear" w:color="auto" w:fill="D9D9D9"/>
          </w:tcPr>
          <w:p w14:paraId="1008FECB" w14:textId="77777777" w:rsidR="00D273C9" w:rsidRPr="009811B1" w:rsidRDefault="00D273C9" w:rsidP="00D273C9">
            <w:pPr>
              <w:spacing w:after="0" w:line="240" w:lineRule="auto"/>
              <w:jc w:val="center"/>
              <w:rPr>
                <w:rFonts w:ascii="Arial" w:eastAsia="Times New Roman" w:hAnsi="Arial" w:cs="Arial"/>
                <w:b/>
                <w:sz w:val="20"/>
                <w:szCs w:val="20"/>
                <w:lang w:eastAsia="sl-SI"/>
              </w:rPr>
            </w:pPr>
            <w:r w:rsidRPr="009811B1">
              <w:rPr>
                <w:rFonts w:ascii="Arial" w:eastAsia="Times New Roman" w:hAnsi="Arial" w:cs="Arial"/>
                <w:b/>
                <w:sz w:val="20"/>
                <w:szCs w:val="20"/>
                <w:lang w:eastAsia="sl-SI"/>
              </w:rPr>
              <w:t>MERILO</w:t>
            </w:r>
          </w:p>
        </w:tc>
        <w:tc>
          <w:tcPr>
            <w:tcW w:w="3071" w:type="dxa"/>
            <w:shd w:val="clear" w:color="auto" w:fill="D9D9D9"/>
          </w:tcPr>
          <w:p w14:paraId="442369F1" w14:textId="77777777" w:rsidR="00D273C9" w:rsidRPr="009811B1" w:rsidRDefault="00D273C9" w:rsidP="00D273C9">
            <w:pPr>
              <w:spacing w:after="0" w:line="240" w:lineRule="auto"/>
              <w:jc w:val="center"/>
              <w:rPr>
                <w:rFonts w:ascii="Arial" w:eastAsia="Times New Roman" w:hAnsi="Arial" w:cs="Arial"/>
                <w:b/>
                <w:sz w:val="20"/>
                <w:szCs w:val="20"/>
                <w:lang w:eastAsia="sl-SI"/>
              </w:rPr>
            </w:pPr>
            <w:r w:rsidRPr="009811B1">
              <w:rPr>
                <w:rFonts w:ascii="Arial" w:eastAsia="Times New Roman" w:hAnsi="Arial" w:cs="Arial"/>
                <w:b/>
                <w:sz w:val="20"/>
                <w:szCs w:val="20"/>
                <w:lang w:eastAsia="sl-SI"/>
              </w:rPr>
              <w:t>NAJVIŠJE ŠTEVILO TOČK</w:t>
            </w:r>
          </w:p>
        </w:tc>
      </w:tr>
      <w:tr w:rsidR="00D273C9" w:rsidRPr="009811B1" w14:paraId="3C28E17B" w14:textId="77777777" w:rsidTr="00D60BC0">
        <w:trPr>
          <w:jc w:val="center"/>
        </w:trPr>
        <w:tc>
          <w:tcPr>
            <w:tcW w:w="3936" w:type="dxa"/>
          </w:tcPr>
          <w:p w14:paraId="3D352ABD" w14:textId="77777777" w:rsidR="00D273C9" w:rsidRPr="009811B1" w:rsidRDefault="00D273C9" w:rsidP="00D273C9">
            <w:pPr>
              <w:spacing w:after="0" w:line="240" w:lineRule="auto"/>
              <w:rPr>
                <w:rFonts w:ascii="Arial" w:eastAsia="Times New Roman" w:hAnsi="Arial" w:cs="Arial"/>
                <w:b/>
                <w:sz w:val="20"/>
                <w:szCs w:val="20"/>
                <w:lang w:eastAsia="sl-SI"/>
              </w:rPr>
            </w:pPr>
            <w:r w:rsidRPr="009811B1">
              <w:rPr>
                <w:rFonts w:ascii="Arial" w:eastAsia="Times New Roman" w:hAnsi="Arial" w:cs="Arial"/>
                <w:b/>
                <w:sz w:val="20"/>
                <w:szCs w:val="20"/>
                <w:lang w:eastAsia="sl-SI"/>
              </w:rPr>
              <w:t>Cena redno čiščenje</w:t>
            </w:r>
          </w:p>
        </w:tc>
        <w:tc>
          <w:tcPr>
            <w:tcW w:w="3071" w:type="dxa"/>
            <w:vAlign w:val="center"/>
          </w:tcPr>
          <w:p w14:paraId="3BB57A7D" w14:textId="77777777" w:rsidR="00D273C9" w:rsidRPr="009811B1" w:rsidRDefault="00D273C9" w:rsidP="00D273C9">
            <w:pPr>
              <w:spacing w:after="0" w:line="240" w:lineRule="auto"/>
              <w:jc w:val="center"/>
              <w:rPr>
                <w:rFonts w:ascii="Arial" w:eastAsia="Times New Roman" w:hAnsi="Arial" w:cs="Arial"/>
                <w:sz w:val="20"/>
                <w:szCs w:val="20"/>
                <w:lang w:eastAsia="sl-SI"/>
              </w:rPr>
            </w:pPr>
            <w:r w:rsidRPr="009811B1">
              <w:rPr>
                <w:rFonts w:ascii="Arial" w:eastAsia="Times New Roman" w:hAnsi="Arial" w:cs="Arial"/>
                <w:sz w:val="20"/>
                <w:szCs w:val="20"/>
                <w:lang w:eastAsia="sl-SI"/>
              </w:rPr>
              <w:t>90</w:t>
            </w:r>
          </w:p>
        </w:tc>
      </w:tr>
      <w:tr w:rsidR="00D273C9" w:rsidRPr="009811B1" w14:paraId="136FA03D" w14:textId="77777777" w:rsidTr="00D60BC0">
        <w:trPr>
          <w:jc w:val="center"/>
        </w:trPr>
        <w:tc>
          <w:tcPr>
            <w:tcW w:w="3936" w:type="dxa"/>
          </w:tcPr>
          <w:p w14:paraId="075EFDE2" w14:textId="77777777" w:rsidR="00D273C9" w:rsidRPr="009811B1" w:rsidRDefault="00D273C9" w:rsidP="00D273C9">
            <w:pPr>
              <w:spacing w:after="0" w:line="240" w:lineRule="auto"/>
              <w:rPr>
                <w:rFonts w:ascii="Arial" w:eastAsia="Times New Roman" w:hAnsi="Arial" w:cs="Arial"/>
                <w:b/>
                <w:sz w:val="20"/>
                <w:szCs w:val="20"/>
                <w:lang w:eastAsia="sl-SI"/>
              </w:rPr>
            </w:pPr>
            <w:r w:rsidRPr="009811B1">
              <w:rPr>
                <w:rFonts w:ascii="Arial" w:eastAsia="Times New Roman" w:hAnsi="Arial" w:cs="Arial"/>
                <w:b/>
                <w:sz w:val="20"/>
                <w:szCs w:val="20"/>
                <w:lang w:eastAsia="sl-SI"/>
              </w:rPr>
              <w:t>Uporaba čistil, ki so manj obremenjujoča za zdravje in okolje</w:t>
            </w:r>
          </w:p>
        </w:tc>
        <w:tc>
          <w:tcPr>
            <w:tcW w:w="3071" w:type="dxa"/>
            <w:vAlign w:val="center"/>
          </w:tcPr>
          <w:p w14:paraId="623E848A" w14:textId="77777777" w:rsidR="00D273C9" w:rsidRPr="009811B1" w:rsidRDefault="00D273C9" w:rsidP="00D273C9">
            <w:pPr>
              <w:spacing w:after="0" w:line="240" w:lineRule="auto"/>
              <w:jc w:val="center"/>
              <w:rPr>
                <w:rFonts w:ascii="Arial" w:eastAsia="Times New Roman" w:hAnsi="Arial" w:cs="Arial"/>
                <w:sz w:val="20"/>
                <w:szCs w:val="20"/>
                <w:lang w:eastAsia="sl-SI"/>
              </w:rPr>
            </w:pPr>
            <w:r w:rsidRPr="009811B1">
              <w:rPr>
                <w:rFonts w:ascii="Arial" w:eastAsia="Times New Roman" w:hAnsi="Arial" w:cs="Arial"/>
                <w:sz w:val="20"/>
                <w:szCs w:val="20"/>
                <w:lang w:eastAsia="sl-SI"/>
              </w:rPr>
              <w:t>10</w:t>
            </w:r>
          </w:p>
        </w:tc>
      </w:tr>
      <w:tr w:rsidR="00D273C9" w:rsidRPr="009811B1" w14:paraId="66B7D19A" w14:textId="77777777" w:rsidTr="00D60BC0">
        <w:trPr>
          <w:jc w:val="center"/>
        </w:trPr>
        <w:tc>
          <w:tcPr>
            <w:tcW w:w="3936" w:type="dxa"/>
            <w:tcBorders>
              <w:left w:val="nil"/>
              <w:bottom w:val="nil"/>
            </w:tcBorders>
          </w:tcPr>
          <w:p w14:paraId="3C631289" w14:textId="77777777" w:rsidR="00D273C9" w:rsidRPr="009811B1" w:rsidRDefault="00D273C9" w:rsidP="00D273C9">
            <w:pPr>
              <w:spacing w:after="0" w:line="240" w:lineRule="auto"/>
              <w:jc w:val="both"/>
              <w:rPr>
                <w:rFonts w:ascii="Arial" w:eastAsia="Times New Roman" w:hAnsi="Arial" w:cs="Arial"/>
                <w:b/>
                <w:sz w:val="20"/>
                <w:szCs w:val="20"/>
                <w:lang w:eastAsia="sl-SI"/>
              </w:rPr>
            </w:pPr>
          </w:p>
        </w:tc>
        <w:tc>
          <w:tcPr>
            <w:tcW w:w="3071" w:type="dxa"/>
            <w:vAlign w:val="center"/>
          </w:tcPr>
          <w:p w14:paraId="3FCAEB76" w14:textId="77777777" w:rsidR="00D273C9" w:rsidRPr="009811B1" w:rsidRDefault="00D273C9" w:rsidP="00D273C9">
            <w:pPr>
              <w:spacing w:after="0" w:line="240" w:lineRule="auto"/>
              <w:jc w:val="center"/>
              <w:rPr>
                <w:rFonts w:ascii="Arial" w:eastAsia="Times New Roman" w:hAnsi="Arial" w:cs="Arial"/>
                <w:b/>
                <w:sz w:val="20"/>
                <w:szCs w:val="20"/>
                <w:lang w:eastAsia="sl-SI"/>
              </w:rPr>
            </w:pPr>
            <w:r w:rsidRPr="009811B1">
              <w:rPr>
                <w:rFonts w:ascii="Arial" w:eastAsia="Times New Roman" w:hAnsi="Arial" w:cs="Arial"/>
                <w:b/>
                <w:sz w:val="20"/>
                <w:szCs w:val="20"/>
                <w:lang w:eastAsia="sl-SI"/>
              </w:rPr>
              <w:t>100</w:t>
            </w:r>
          </w:p>
        </w:tc>
      </w:tr>
    </w:tbl>
    <w:p w14:paraId="34F0E294" w14:textId="77777777" w:rsidR="00D273C9" w:rsidRPr="009811B1" w:rsidRDefault="00D273C9" w:rsidP="00D273C9">
      <w:pPr>
        <w:suppressAutoHyphens/>
        <w:spacing w:after="0" w:line="260" w:lineRule="atLeast"/>
        <w:jc w:val="both"/>
        <w:rPr>
          <w:rFonts w:ascii="Arial" w:eastAsia="Times New Roman" w:hAnsi="Arial" w:cs="Arial"/>
          <w:b/>
          <w:sz w:val="20"/>
          <w:szCs w:val="20"/>
          <w:u w:val="single"/>
          <w:lang w:eastAsia="zh-CN"/>
        </w:rPr>
      </w:pPr>
    </w:p>
    <w:p w14:paraId="1831153F" w14:textId="77777777" w:rsidR="00D273C9" w:rsidRPr="009811B1" w:rsidRDefault="00D273C9" w:rsidP="00D273C9">
      <w:pPr>
        <w:suppressAutoHyphens/>
        <w:spacing w:after="0" w:line="260" w:lineRule="atLeast"/>
        <w:jc w:val="both"/>
        <w:rPr>
          <w:rFonts w:ascii="Arial" w:eastAsia="Times New Roman" w:hAnsi="Arial" w:cs="Arial"/>
          <w:b/>
          <w:sz w:val="20"/>
          <w:szCs w:val="20"/>
          <w:u w:val="single"/>
          <w:lang w:eastAsia="zh-CN"/>
        </w:rPr>
      </w:pPr>
    </w:p>
    <w:p w14:paraId="2E08BE52" w14:textId="77777777" w:rsidR="00D273C9" w:rsidRPr="009811B1" w:rsidRDefault="00D273C9" w:rsidP="00D273C9">
      <w:pPr>
        <w:suppressAutoHyphens/>
        <w:spacing w:after="0" w:line="260" w:lineRule="atLeast"/>
        <w:jc w:val="both"/>
        <w:rPr>
          <w:rFonts w:ascii="Arial" w:eastAsia="Times New Roman" w:hAnsi="Arial" w:cs="Arial"/>
          <w:b/>
          <w:sz w:val="20"/>
          <w:szCs w:val="20"/>
          <w:u w:val="single"/>
          <w:lang w:eastAsia="zh-CN"/>
        </w:rPr>
      </w:pPr>
    </w:p>
    <w:tbl>
      <w:tblPr>
        <w:tblW w:w="9490" w:type="dxa"/>
        <w:tblLayout w:type="fixed"/>
        <w:tblLook w:val="0000" w:firstRow="0" w:lastRow="0" w:firstColumn="0" w:lastColumn="0" w:noHBand="0" w:noVBand="0"/>
      </w:tblPr>
      <w:tblGrid>
        <w:gridCol w:w="3348"/>
        <w:gridCol w:w="1818"/>
        <w:gridCol w:w="4324"/>
      </w:tblGrid>
      <w:tr w:rsidR="00D273C9" w:rsidRPr="009811B1" w14:paraId="364DFAEB" w14:textId="77777777" w:rsidTr="00D60BC0">
        <w:trPr>
          <w:trHeight w:val="1060"/>
        </w:trPr>
        <w:tc>
          <w:tcPr>
            <w:tcW w:w="3348" w:type="dxa"/>
          </w:tcPr>
          <w:p w14:paraId="207A1E9E"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p w14:paraId="07F54A2D"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Kraj: ___________________</w:t>
            </w:r>
          </w:p>
        </w:tc>
        <w:tc>
          <w:tcPr>
            <w:tcW w:w="1818" w:type="dxa"/>
          </w:tcPr>
          <w:p w14:paraId="682B4B5B"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tc>
        <w:tc>
          <w:tcPr>
            <w:tcW w:w="4324" w:type="dxa"/>
          </w:tcPr>
          <w:p w14:paraId="5FF6C5F0"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Ime in priimek odgovorne osebe:</w:t>
            </w:r>
          </w:p>
          <w:p w14:paraId="191466E6"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p w14:paraId="3EBC4FCF"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________________________</w:t>
            </w:r>
          </w:p>
          <w:p w14:paraId="594E9243"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tc>
      </w:tr>
      <w:tr w:rsidR="00D273C9" w:rsidRPr="009811B1" w14:paraId="0397ABC4" w14:textId="77777777" w:rsidTr="00D60BC0">
        <w:trPr>
          <w:trHeight w:val="483"/>
        </w:trPr>
        <w:tc>
          <w:tcPr>
            <w:tcW w:w="3348" w:type="dxa"/>
          </w:tcPr>
          <w:p w14:paraId="689FD665"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Datum</w:t>
            </w:r>
            <w:r w:rsidRPr="009811B1">
              <w:rPr>
                <w:rFonts w:ascii="Arial" w:eastAsia="Times New Roman" w:hAnsi="Arial" w:cs="Arial"/>
                <w:sz w:val="20"/>
                <w:szCs w:val="20"/>
                <w:lang w:eastAsia="zh-CN"/>
              </w:rPr>
              <w:fldChar w:fldCharType="begin">
                <w:ffData>
                  <w:name w:val="Besedilo22"/>
                  <w:enabled/>
                  <w:calcOnExit w:val="0"/>
                  <w:textInput/>
                </w:ffData>
              </w:fldChar>
            </w:r>
            <w:r w:rsidRPr="009811B1">
              <w:rPr>
                <w:rFonts w:ascii="Arial" w:eastAsia="Times New Roman" w:hAnsi="Arial" w:cs="Arial"/>
                <w:sz w:val="20"/>
                <w:szCs w:val="20"/>
                <w:lang w:eastAsia="zh-CN"/>
              </w:rPr>
              <w:instrText xml:space="preserve"> FORMTEXT </w:instrText>
            </w:r>
            <w:r w:rsidR="003E6DA8" w:rsidRPr="009811B1">
              <w:rPr>
                <w:rFonts w:ascii="Arial" w:eastAsia="Times New Roman" w:hAnsi="Arial" w:cs="Arial"/>
                <w:sz w:val="20"/>
                <w:szCs w:val="20"/>
                <w:lang w:eastAsia="zh-CN"/>
              </w:rPr>
            </w:r>
            <w:r w:rsidR="003E6DA8" w:rsidRPr="009811B1">
              <w:rPr>
                <w:rFonts w:ascii="Arial" w:eastAsia="Times New Roman" w:hAnsi="Arial" w:cs="Arial"/>
                <w:sz w:val="20"/>
                <w:szCs w:val="20"/>
                <w:lang w:eastAsia="zh-CN"/>
              </w:rPr>
              <w:fldChar w:fldCharType="separate"/>
            </w:r>
            <w:r w:rsidRPr="009811B1">
              <w:rPr>
                <w:rFonts w:ascii="Arial" w:eastAsia="Times New Roman" w:hAnsi="Arial" w:cs="Arial"/>
                <w:sz w:val="20"/>
                <w:szCs w:val="20"/>
                <w:lang w:eastAsia="zh-CN"/>
              </w:rPr>
              <w:fldChar w:fldCharType="end"/>
            </w:r>
            <w:r w:rsidRPr="009811B1">
              <w:rPr>
                <w:rFonts w:ascii="Arial" w:eastAsia="Times New Roman" w:hAnsi="Arial" w:cs="Arial"/>
                <w:sz w:val="20"/>
                <w:szCs w:val="20"/>
                <w:lang w:eastAsia="zh-CN"/>
              </w:rPr>
              <w:t>: _________________</w:t>
            </w:r>
          </w:p>
        </w:tc>
        <w:tc>
          <w:tcPr>
            <w:tcW w:w="1818" w:type="dxa"/>
          </w:tcPr>
          <w:p w14:paraId="56F0D667"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Žig</w:t>
            </w:r>
          </w:p>
        </w:tc>
        <w:tc>
          <w:tcPr>
            <w:tcW w:w="4324" w:type="dxa"/>
          </w:tcPr>
          <w:p w14:paraId="705E14F7"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________________________</w:t>
            </w:r>
          </w:p>
          <w:p w14:paraId="645748FB"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Podpis odgovorne osebe</w:t>
            </w:r>
          </w:p>
        </w:tc>
      </w:tr>
    </w:tbl>
    <w:p w14:paraId="6CA524DD" w14:textId="77777777" w:rsidR="00D273C9" w:rsidRPr="009811B1" w:rsidRDefault="00D273C9" w:rsidP="00D273C9">
      <w:pPr>
        <w:suppressAutoHyphens/>
        <w:spacing w:after="0" w:line="260" w:lineRule="atLeast"/>
        <w:jc w:val="both"/>
        <w:rPr>
          <w:rFonts w:ascii="Arial" w:eastAsia="Times New Roman" w:hAnsi="Arial" w:cs="Arial"/>
          <w:b/>
          <w:sz w:val="20"/>
          <w:szCs w:val="20"/>
          <w:u w:val="single"/>
          <w:lang w:eastAsia="zh-CN"/>
        </w:rPr>
      </w:pPr>
    </w:p>
    <w:p w14:paraId="16842800" w14:textId="77777777" w:rsidR="00D273C9" w:rsidRPr="009811B1" w:rsidRDefault="00D273C9" w:rsidP="00D273C9">
      <w:pPr>
        <w:suppressAutoHyphens/>
        <w:spacing w:after="0" w:line="260" w:lineRule="atLeast"/>
        <w:jc w:val="both"/>
        <w:rPr>
          <w:rFonts w:ascii="Arial" w:eastAsia="Times New Roman" w:hAnsi="Arial" w:cs="Arial"/>
          <w:b/>
          <w:sz w:val="20"/>
          <w:szCs w:val="20"/>
          <w:u w:val="single"/>
          <w:lang w:eastAsia="zh-CN"/>
        </w:rPr>
      </w:pPr>
    </w:p>
    <w:p w14:paraId="66FF4943" w14:textId="77777777" w:rsidR="00D273C9" w:rsidRPr="009811B1" w:rsidRDefault="00D273C9" w:rsidP="00D273C9">
      <w:pPr>
        <w:suppressAutoHyphens/>
        <w:spacing w:after="0" w:line="260" w:lineRule="atLeast"/>
        <w:jc w:val="both"/>
        <w:rPr>
          <w:rFonts w:ascii="Arial" w:eastAsia="Times New Roman" w:hAnsi="Arial" w:cs="Arial"/>
          <w:b/>
          <w:sz w:val="20"/>
          <w:szCs w:val="20"/>
          <w:u w:val="single"/>
          <w:lang w:eastAsia="zh-CN"/>
        </w:rPr>
      </w:pPr>
    </w:p>
    <w:p w14:paraId="6AAA7132" w14:textId="77777777" w:rsidR="00D273C9" w:rsidRPr="009811B1" w:rsidRDefault="00D273C9" w:rsidP="00D273C9">
      <w:pPr>
        <w:suppressAutoHyphens/>
        <w:spacing w:after="0" w:line="260" w:lineRule="atLeast"/>
        <w:jc w:val="both"/>
        <w:rPr>
          <w:rFonts w:ascii="Arial" w:eastAsia="Times New Roman" w:hAnsi="Arial" w:cs="Arial"/>
          <w:b/>
          <w:sz w:val="20"/>
          <w:szCs w:val="20"/>
          <w:u w:val="single"/>
          <w:lang w:eastAsia="zh-CN"/>
        </w:rPr>
      </w:pPr>
    </w:p>
    <w:p w14:paraId="27C56D8C" w14:textId="77777777" w:rsidR="00D273C9" w:rsidRPr="009811B1" w:rsidRDefault="00D273C9" w:rsidP="00D273C9">
      <w:pPr>
        <w:suppressAutoHyphens/>
        <w:spacing w:after="0" w:line="260" w:lineRule="atLeast"/>
        <w:jc w:val="both"/>
        <w:rPr>
          <w:rFonts w:ascii="Arial" w:eastAsia="Times New Roman" w:hAnsi="Arial" w:cs="Arial"/>
          <w:b/>
          <w:sz w:val="20"/>
          <w:szCs w:val="20"/>
          <w:u w:val="single"/>
          <w:lang w:eastAsia="zh-CN"/>
        </w:rPr>
      </w:pPr>
    </w:p>
    <w:p w14:paraId="5C085A4A" w14:textId="77777777" w:rsidR="00D273C9" w:rsidRPr="009811B1" w:rsidRDefault="00D273C9" w:rsidP="00D273C9">
      <w:pPr>
        <w:suppressAutoHyphens/>
        <w:spacing w:after="0" w:line="260" w:lineRule="atLeast"/>
        <w:jc w:val="both"/>
        <w:rPr>
          <w:rFonts w:ascii="Arial" w:eastAsia="Times New Roman" w:hAnsi="Arial" w:cs="Arial"/>
          <w:b/>
          <w:sz w:val="20"/>
          <w:szCs w:val="20"/>
          <w:u w:val="single"/>
          <w:lang w:eastAsia="zh-CN"/>
        </w:rPr>
      </w:pPr>
    </w:p>
    <w:p w14:paraId="477CBF32" w14:textId="77777777" w:rsidR="00D273C9" w:rsidRPr="009811B1" w:rsidRDefault="00D273C9" w:rsidP="00D273C9">
      <w:pPr>
        <w:suppressAutoHyphens/>
        <w:spacing w:after="0" w:line="260" w:lineRule="atLeast"/>
        <w:jc w:val="both"/>
        <w:rPr>
          <w:rFonts w:ascii="Arial" w:eastAsia="Times New Roman" w:hAnsi="Arial" w:cs="Arial"/>
          <w:b/>
          <w:sz w:val="20"/>
          <w:szCs w:val="20"/>
          <w:u w:val="single"/>
          <w:lang w:eastAsia="zh-CN"/>
        </w:rPr>
      </w:pPr>
    </w:p>
    <w:p w14:paraId="17BFB3BD" w14:textId="77777777" w:rsidR="00D273C9" w:rsidRPr="009811B1" w:rsidRDefault="00D273C9" w:rsidP="00D273C9">
      <w:pPr>
        <w:suppressAutoHyphens/>
        <w:spacing w:after="0" w:line="260" w:lineRule="atLeast"/>
        <w:jc w:val="both"/>
        <w:rPr>
          <w:rFonts w:ascii="Arial" w:eastAsia="Times New Roman" w:hAnsi="Arial" w:cs="Arial"/>
          <w:b/>
          <w:sz w:val="20"/>
          <w:szCs w:val="20"/>
          <w:u w:val="single"/>
          <w:lang w:eastAsia="zh-CN"/>
        </w:rPr>
      </w:pPr>
    </w:p>
    <w:p w14:paraId="305F1395" w14:textId="77777777" w:rsidR="00D273C9" w:rsidRPr="009811B1" w:rsidRDefault="00D273C9" w:rsidP="00D273C9">
      <w:pPr>
        <w:suppressAutoHyphens/>
        <w:spacing w:after="0" w:line="260" w:lineRule="atLeast"/>
        <w:jc w:val="both"/>
        <w:rPr>
          <w:rFonts w:ascii="Arial" w:eastAsia="Times New Roman" w:hAnsi="Arial" w:cs="Arial"/>
          <w:b/>
          <w:sz w:val="20"/>
          <w:szCs w:val="20"/>
          <w:u w:val="single"/>
          <w:lang w:eastAsia="zh-CN"/>
        </w:rPr>
      </w:pPr>
    </w:p>
    <w:p w14:paraId="4A7EFE44" w14:textId="77777777" w:rsidR="00D273C9" w:rsidRPr="009811B1" w:rsidRDefault="00D273C9" w:rsidP="00D273C9">
      <w:pPr>
        <w:suppressAutoHyphens/>
        <w:spacing w:after="0" w:line="260" w:lineRule="atLeast"/>
        <w:jc w:val="both"/>
        <w:rPr>
          <w:rFonts w:ascii="Arial" w:eastAsia="Times New Roman" w:hAnsi="Arial" w:cs="Arial"/>
          <w:b/>
          <w:sz w:val="20"/>
          <w:szCs w:val="20"/>
          <w:u w:val="single"/>
          <w:lang w:eastAsia="zh-CN"/>
        </w:rPr>
      </w:pPr>
    </w:p>
    <w:p w14:paraId="04ED46F5" w14:textId="77777777" w:rsidR="00D273C9" w:rsidRPr="009811B1" w:rsidRDefault="00D273C9" w:rsidP="00D273C9">
      <w:pPr>
        <w:suppressAutoHyphens/>
        <w:spacing w:after="0" w:line="260" w:lineRule="atLeast"/>
        <w:jc w:val="both"/>
        <w:rPr>
          <w:rFonts w:ascii="Arial" w:eastAsia="Times New Roman" w:hAnsi="Arial" w:cs="Arial"/>
          <w:b/>
          <w:sz w:val="20"/>
          <w:szCs w:val="20"/>
          <w:u w:val="single"/>
          <w:lang w:eastAsia="zh-CN"/>
        </w:rPr>
      </w:pPr>
    </w:p>
    <w:p w14:paraId="1DC7C6B9" w14:textId="77777777" w:rsidR="00D273C9" w:rsidRPr="009811B1" w:rsidRDefault="00D273C9" w:rsidP="00D273C9">
      <w:pPr>
        <w:suppressAutoHyphens/>
        <w:spacing w:after="0" w:line="260" w:lineRule="atLeast"/>
        <w:jc w:val="both"/>
        <w:rPr>
          <w:rFonts w:ascii="Arial" w:eastAsia="Times New Roman" w:hAnsi="Arial" w:cs="Arial"/>
          <w:b/>
          <w:sz w:val="20"/>
          <w:szCs w:val="20"/>
          <w:u w:val="single"/>
          <w:lang w:eastAsia="zh-CN"/>
        </w:rPr>
      </w:pPr>
    </w:p>
    <w:p w14:paraId="141F7702" w14:textId="77777777" w:rsidR="00D273C9" w:rsidRPr="009811B1" w:rsidRDefault="00D273C9" w:rsidP="00D273C9">
      <w:pPr>
        <w:suppressAutoHyphens/>
        <w:spacing w:after="0" w:line="260" w:lineRule="atLeast"/>
        <w:jc w:val="both"/>
        <w:rPr>
          <w:rFonts w:ascii="Arial" w:eastAsia="Times New Roman" w:hAnsi="Arial" w:cs="Arial"/>
          <w:b/>
          <w:sz w:val="20"/>
          <w:szCs w:val="20"/>
          <w:u w:val="single"/>
          <w:lang w:eastAsia="zh-CN"/>
        </w:rPr>
      </w:pPr>
    </w:p>
    <w:p w14:paraId="16254C5D" w14:textId="77777777" w:rsidR="00D273C9" w:rsidRPr="009811B1" w:rsidRDefault="00D273C9" w:rsidP="00D273C9">
      <w:pPr>
        <w:suppressAutoHyphens/>
        <w:spacing w:after="0" w:line="260" w:lineRule="atLeast"/>
        <w:jc w:val="both"/>
        <w:rPr>
          <w:rFonts w:ascii="Arial" w:eastAsia="Times New Roman" w:hAnsi="Arial" w:cs="Arial"/>
          <w:b/>
          <w:sz w:val="20"/>
          <w:szCs w:val="20"/>
          <w:u w:val="single"/>
          <w:lang w:eastAsia="zh-CN"/>
        </w:rPr>
      </w:pPr>
    </w:p>
    <w:p w14:paraId="2FEF4DF3" w14:textId="77777777" w:rsidR="00D273C9" w:rsidRPr="009811B1" w:rsidRDefault="00D273C9" w:rsidP="00D273C9">
      <w:pPr>
        <w:suppressAutoHyphens/>
        <w:spacing w:after="0" w:line="240" w:lineRule="auto"/>
        <w:jc w:val="both"/>
        <w:rPr>
          <w:rFonts w:ascii="Arial" w:eastAsia="Times New Roman" w:hAnsi="Arial" w:cs="Arial"/>
          <w:b/>
          <w:sz w:val="20"/>
          <w:szCs w:val="20"/>
          <w:u w:val="single"/>
          <w:lang w:eastAsia="zh-CN"/>
        </w:rPr>
      </w:pPr>
    </w:p>
    <w:p w14:paraId="5CF09796" w14:textId="77777777" w:rsidR="00ED7584" w:rsidRPr="009811B1" w:rsidRDefault="00ED7584">
      <w:pPr>
        <w:rPr>
          <w:rFonts w:ascii="Arial" w:hAnsi="Arial" w:cs="Arial"/>
          <w:b/>
          <w:sz w:val="20"/>
          <w:szCs w:val="20"/>
          <w:u w:val="single"/>
          <w:lang w:val="en-US"/>
        </w:rPr>
      </w:pPr>
      <w:r w:rsidRPr="009811B1">
        <w:rPr>
          <w:rFonts w:ascii="Arial" w:hAnsi="Arial" w:cs="Arial"/>
          <w:b/>
          <w:sz w:val="20"/>
          <w:szCs w:val="20"/>
          <w:u w:val="single"/>
          <w:lang w:val="en-US"/>
        </w:rPr>
        <w:br w:type="page"/>
      </w:r>
    </w:p>
    <w:p w14:paraId="0A8E25AB" w14:textId="4E84EFCE" w:rsidR="00D273C9" w:rsidRPr="009811B1" w:rsidRDefault="00D273C9" w:rsidP="00D273C9">
      <w:pPr>
        <w:spacing w:after="0" w:line="240" w:lineRule="auto"/>
        <w:jc w:val="right"/>
        <w:rPr>
          <w:rFonts w:ascii="Arial" w:hAnsi="Arial" w:cs="Arial"/>
          <w:b/>
          <w:sz w:val="20"/>
          <w:szCs w:val="20"/>
          <w:u w:val="single"/>
          <w:lang w:val="en-US"/>
        </w:rPr>
      </w:pPr>
      <w:r w:rsidRPr="009811B1">
        <w:rPr>
          <w:rFonts w:ascii="Arial" w:hAnsi="Arial" w:cs="Arial"/>
          <w:b/>
          <w:sz w:val="20"/>
          <w:szCs w:val="20"/>
          <w:u w:val="single"/>
          <w:lang w:val="en-US"/>
        </w:rPr>
        <w:lastRenderedPageBreak/>
        <w:t>RAZPISNI OBRAZEC 9</w:t>
      </w:r>
    </w:p>
    <w:p w14:paraId="7A9FB551" w14:textId="77777777" w:rsidR="00ED7584" w:rsidRPr="009811B1" w:rsidRDefault="00ED7584" w:rsidP="00D273C9">
      <w:pPr>
        <w:spacing w:after="0" w:line="240" w:lineRule="auto"/>
        <w:jc w:val="center"/>
        <w:rPr>
          <w:rFonts w:ascii="Arial" w:hAnsi="Arial" w:cs="Arial"/>
          <w:b/>
          <w:sz w:val="20"/>
          <w:szCs w:val="20"/>
          <w:lang w:eastAsia="sl-SI"/>
        </w:rPr>
      </w:pPr>
    </w:p>
    <w:p w14:paraId="79ABC51B" w14:textId="77777777" w:rsidR="0058194F" w:rsidRDefault="0058194F" w:rsidP="00D273C9">
      <w:pPr>
        <w:spacing w:after="0" w:line="240" w:lineRule="auto"/>
        <w:jc w:val="center"/>
        <w:rPr>
          <w:rFonts w:ascii="Arial" w:hAnsi="Arial" w:cs="Arial"/>
          <w:b/>
          <w:sz w:val="20"/>
          <w:szCs w:val="20"/>
          <w:lang w:eastAsia="sl-SI"/>
        </w:rPr>
      </w:pPr>
    </w:p>
    <w:p w14:paraId="0A47C20E" w14:textId="14F448F6" w:rsidR="00D273C9" w:rsidRPr="009811B1" w:rsidRDefault="00D273C9" w:rsidP="00D273C9">
      <w:pPr>
        <w:spacing w:after="0" w:line="240" w:lineRule="auto"/>
        <w:jc w:val="center"/>
        <w:rPr>
          <w:rFonts w:ascii="Arial" w:hAnsi="Arial" w:cs="Arial"/>
          <w:b/>
          <w:sz w:val="20"/>
          <w:szCs w:val="20"/>
          <w:lang w:eastAsia="sl-SI"/>
        </w:rPr>
      </w:pPr>
      <w:r w:rsidRPr="009811B1">
        <w:rPr>
          <w:rFonts w:ascii="Arial" w:hAnsi="Arial" w:cs="Arial"/>
          <w:b/>
          <w:sz w:val="20"/>
          <w:szCs w:val="20"/>
          <w:lang w:eastAsia="sl-SI"/>
        </w:rPr>
        <w:t xml:space="preserve">ZAVAROVANJE ZA RESNOST PONUDBE </w:t>
      </w:r>
    </w:p>
    <w:p w14:paraId="7DEC37A6" w14:textId="77777777" w:rsidR="00D273C9" w:rsidRPr="009811B1" w:rsidRDefault="00D273C9" w:rsidP="00D273C9">
      <w:pPr>
        <w:numPr>
          <w:ilvl w:val="12"/>
          <w:numId w:val="0"/>
        </w:numPr>
        <w:tabs>
          <w:tab w:val="left" w:pos="5954"/>
        </w:tabs>
        <w:spacing w:after="0" w:line="240" w:lineRule="auto"/>
        <w:jc w:val="both"/>
        <w:rPr>
          <w:rFonts w:ascii="Arial" w:hAnsi="Arial" w:cs="Arial"/>
          <w:sz w:val="20"/>
          <w:szCs w:val="20"/>
          <w:lang w:eastAsia="sl-SI"/>
        </w:rPr>
      </w:pPr>
      <w:r w:rsidRPr="009811B1">
        <w:rPr>
          <w:rFonts w:ascii="Arial" w:hAnsi="Arial" w:cs="Arial"/>
          <w:sz w:val="20"/>
          <w:szCs w:val="20"/>
          <w:lang w:eastAsia="sl-SI"/>
        </w:rPr>
        <w:t>__________________________________________________________________________</w:t>
      </w:r>
    </w:p>
    <w:p w14:paraId="4DB5A2B4" w14:textId="77777777" w:rsidR="0058194F" w:rsidRDefault="0058194F" w:rsidP="00D273C9">
      <w:pPr>
        <w:numPr>
          <w:ilvl w:val="12"/>
          <w:numId w:val="0"/>
        </w:numPr>
        <w:tabs>
          <w:tab w:val="left" w:pos="5954"/>
        </w:tabs>
        <w:spacing w:after="0" w:line="240" w:lineRule="auto"/>
        <w:jc w:val="both"/>
        <w:rPr>
          <w:rFonts w:ascii="Arial" w:hAnsi="Arial" w:cs="Arial"/>
          <w:sz w:val="20"/>
          <w:szCs w:val="20"/>
          <w:lang w:eastAsia="sl-SI"/>
        </w:rPr>
      </w:pPr>
    </w:p>
    <w:p w14:paraId="6A1FCDB8" w14:textId="77777777" w:rsidR="00D273C9" w:rsidRPr="009811B1" w:rsidRDefault="00D273C9" w:rsidP="00D273C9">
      <w:pPr>
        <w:numPr>
          <w:ilvl w:val="12"/>
          <w:numId w:val="0"/>
        </w:numPr>
        <w:tabs>
          <w:tab w:val="left" w:pos="5954"/>
        </w:tabs>
        <w:spacing w:after="0" w:line="240" w:lineRule="auto"/>
        <w:jc w:val="both"/>
        <w:rPr>
          <w:rFonts w:ascii="Arial" w:hAnsi="Arial" w:cs="Arial"/>
          <w:sz w:val="20"/>
          <w:szCs w:val="20"/>
          <w:lang w:eastAsia="sl-SI"/>
        </w:rPr>
      </w:pPr>
      <w:r w:rsidRPr="009811B1">
        <w:rPr>
          <w:rFonts w:ascii="Arial" w:hAnsi="Arial" w:cs="Arial"/>
          <w:sz w:val="20"/>
          <w:szCs w:val="20"/>
          <w:lang w:eastAsia="sl-SI"/>
        </w:rPr>
        <w:t xml:space="preserve">     (izdajatelj menice: naziv, naslov)</w:t>
      </w:r>
    </w:p>
    <w:p w14:paraId="6123F3C5" w14:textId="77777777" w:rsidR="00D273C9" w:rsidRPr="009811B1" w:rsidRDefault="00D273C9" w:rsidP="00D273C9">
      <w:pPr>
        <w:numPr>
          <w:ilvl w:val="12"/>
          <w:numId w:val="0"/>
        </w:numPr>
        <w:tabs>
          <w:tab w:val="left" w:pos="5954"/>
        </w:tabs>
        <w:spacing w:after="0" w:line="240" w:lineRule="auto"/>
        <w:jc w:val="center"/>
        <w:rPr>
          <w:rFonts w:ascii="Arial" w:hAnsi="Arial" w:cs="Arial"/>
          <w:b/>
          <w:sz w:val="20"/>
          <w:szCs w:val="20"/>
          <w:lang w:eastAsia="sl-SI"/>
        </w:rPr>
      </w:pPr>
      <w:r w:rsidRPr="009811B1">
        <w:rPr>
          <w:rFonts w:ascii="Arial" w:hAnsi="Arial" w:cs="Arial"/>
          <w:b/>
          <w:sz w:val="20"/>
          <w:szCs w:val="20"/>
          <w:lang w:eastAsia="sl-SI"/>
        </w:rPr>
        <w:t>MENIČNA IZJAVA</w:t>
      </w:r>
    </w:p>
    <w:p w14:paraId="3B4BA3EF" w14:textId="77777777" w:rsidR="00EB34B8" w:rsidRPr="009811B1" w:rsidRDefault="00EB34B8" w:rsidP="00D273C9">
      <w:pPr>
        <w:numPr>
          <w:ilvl w:val="12"/>
          <w:numId w:val="0"/>
        </w:numPr>
        <w:tabs>
          <w:tab w:val="left" w:pos="5954"/>
        </w:tabs>
        <w:spacing w:after="0" w:line="240" w:lineRule="auto"/>
        <w:jc w:val="both"/>
        <w:rPr>
          <w:rFonts w:ascii="Arial" w:hAnsi="Arial" w:cs="Arial"/>
          <w:sz w:val="20"/>
          <w:szCs w:val="20"/>
        </w:rPr>
      </w:pPr>
    </w:p>
    <w:p w14:paraId="5FDCD9B8" w14:textId="77777777" w:rsidR="00D273C9" w:rsidRPr="009811B1" w:rsidRDefault="00D273C9" w:rsidP="00D273C9">
      <w:pPr>
        <w:numPr>
          <w:ilvl w:val="12"/>
          <w:numId w:val="0"/>
        </w:numPr>
        <w:tabs>
          <w:tab w:val="left" w:pos="5954"/>
        </w:tabs>
        <w:spacing w:after="0" w:line="240" w:lineRule="auto"/>
        <w:jc w:val="both"/>
        <w:rPr>
          <w:rFonts w:ascii="Arial" w:hAnsi="Arial" w:cs="Arial"/>
          <w:sz w:val="20"/>
          <w:szCs w:val="20"/>
        </w:rPr>
      </w:pPr>
      <w:r w:rsidRPr="009811B1">
        <w:rPr>
          <w:rFonts w:ascii="Arial" w:hAnsi="Arial" w:cs="Arial"/>
          <w:sz w:val="20"/>
          <w:szCs w:val="20"/>
        </w:rPr>
        <w:t>Za zavarovanje izpolnitve obveznosti izdajatelja menice do naročnika ŽIVALSKI VRT LJUBLJANA, Večna pot 70, 1000 Ljubljana (v nadaljevanju:  ZOO) kot finančno zavarovanje za resnost ponudbe, po ponudbi št. …………… z dne…………… za storitve čiščenja na podlagi javnega razpisa, objavljenega na Porta</w:t>
      </w:r>
      <w:r w:rsidR="00EB34B8" w:rsidRPr="009811B1">
        <w:rPr>
          <w:rFonts w:ascii="Arial" w:hAnsi="Arial" w:cs="Arial"/>
          <w:sz w:val="20"/>
          <w:szCs w:val="20"/>
        </w:rPr>
        <w:t>lu javnih naročil, št. objave ……………………………</w:t>
      </w:r>
      <w:r w:rsidRPr="009811B1">
        <w:rPr>
          <w:rFonts w:ascii="Arial" w:hAnsi="Arial" w:cs="Arial"/>
          <w:sz w:val="20"/>
          <w:szCs w:val="20"/>
        </w:rPr>
        <w:t>z dne .............. 2024  izročamo eno (1) bianco podpisano menico »brez protesta« vnovčljivo na prvi pisni poziv, na kateri je podpisana pooblaščena oseba:</w:t>
      </w:r>
    </w:p>
    <w:p w14:paraId="36995624" w14:textId="77777777" w:rsidR="00D273C9" w:rsidRPr="009811B1" w:rsidRDefault="00D273C9" w:rsidP="00D273C9">
      <w:pPr>
        <w:numPr>
          <w:ilvl w:val="12"/>
          <w:numId w:val="0"/>
        </w:numPr>
        <w:tabs>
          <w:tab w:val="left" w:pos="5954"/>
        </w:tabs>
        <w:spacing w:after="0" w:line="240" w:lineRule="auto"/>
        <w:jc w:val="both"/>
        <w:rPr>
          <w:rFonts w:ascii="Arial" w:hAnsi="Arial" w:cs="Arial"/>
          <w:sz w:val="20"/>
          <w:szCs w:val="20"/>
        </w:rPr>
      </w:pPr>
    </w:p>
    <w:p w14:paraId="338A64F1" w14:textId="77777777" w:rsidR="00D273C9" w:rsidRPr="009811B1" w:rsidRDefault="00D273C9" w:rsidP="00D273C9">
      <w:pPr>
        <w:numPr>
          <w:ilvl w:val="12"/>
          <w:numId w:val="0"/>
        </w:numPr>
        <w:tabs>
          <w:tab w:val="left" w:pos="5954"/>
        </w:tabs>
        <w:spacing w:after="0" w:line="240" w:lineRule="auto"/>
        <w:jc w:val="both"/>
        <w:rPr>
          <w:rFonts w:ascii="Arial" w:hAnsi="Arial" w:cs="Arial"/>
          <w:sz w:val="20"/>
          <w:szCs w:val="20"/>
        </w:rPr>
      </w:pPr>
      <w:r w:rsidRPr="009811B1">
        <w:rPr>
          <w:rFonts w:ascii="Arial" w:hAnsi="Arial" w:cs="Arial"/>
          <w:sz w:val="20"/>
          <w:szCs w:val="20"/>
        </w:rPr>
        <w:t>______________________________kot _________________  ______________________</w:t>
      </w:r>
    </w:p>
    <w:p w14:paraId="5F4F3E6D" w14:textId="77777777" w:rsidR="00D273C9" w:rsidRPr="009811B1" w:rsidRDefault="00D273C9" w:rsidP="00D273C9">
      <w:pPr>
        <w:numPr>
          <w:ilvl w:val="12"/>
          <w:numId w:val="0"/>
        </w:numPr>
        <w:tabs>
          <w:tab w:val="left" w:pos="5954"/>
        </w:tabs>
        <w:spacing w:after="0" w:line="240" w:lineRule="auto"/>
        <w:jc w:val="both"/>
        <w:rPr>
          <w:rFonts w:ascii="Arial" w:hAnsi="Arial" w:cs="Arial"/>
          <w:sz w:val="20"/>
          <w:szCs w:val="20"/>
        </w:rPr>
      </w:pPr>
      <w:r w:rsidRPr="009811B1">
        <w:rPr>
          <w:rFonts w:ascii="Arial" w:hAnsi="Arial" w:cs="Arial"/>
          <w:sz w:val="20"/>
          <w:szCs w:val="20"/>
        </w:rPr>
        <w:t xml:space="preserve">           (ime in priimek)                                     (funkcija)                            (podpis)</w:t>
      </w:r>
    </w:p>
    <w:p w14:paraId="7E1AC35F" w14:textId="77777777" w:rsidR="00D273C9" w:rsidRPr="009811B1" w:rsidRDefault="00D273C9" w:rsidP="00D273C9">
      <w:pPr>
        <w:numPr>
          <w:ilvl w:val="12"/>
          <w:numId w:val="0"/>
        </w:numPr>
        <w:tabs>
          <w:tab w:val="left" w:pos="5954"/>
        </w:tabs>
        <w:spacing w:after="0" w:line="240" w:lineRule="auto"/>
        <w:jc w:val="both"/>
        <w:rPr>
          <w:rFonts w:ascii="Arial" w:eastAsia="Times New Roman" w:hAnsi="Arial" w:cs="Arial"/>
          <w:sz w:val="20"/>
          <w:szCs w:val="20"/>
        </w:rPr>
      </w:pPr>
    </w:p>
    <w:p w14:paraId="63C6034E" w14:textId="77777777" w:rsidR="00D273C9" w:rsidRPr="009811B1" w:rsidRDefault="00D273C9" w:rsidP="00D273C9">
      <w:pPr>
        <w:numPr>
          <w:ilvl w:val="12"/>
          <w:numId w:val="0"/>
        </w:numPr>
        <w:tabs>
          <w:tab w:val="left" w:pos="5954"/>
        </w:tabs>
        <w:spacing w:after="0" w:line="240" w:lineRule="auto"/>
        <w:jc w:val="both"/>
        <w:rPr>
          <w:rFonts w:ascii="Arial" w:hAnsi="Arial" w:cs="Arial"/>
          <w:sz w:val="20"/>
          <w:szCs w:val="20"/>
        </w:rPr>
      </w:pPr>
      <w:r w:rsidRPr="009811B1">
        <w:rPr>
          <w:rFonts w:ascii="Arial" w:hAnsi="Arial" w:cs="Arial"/>
          <w:sz w:val="20"/>
          <w:szCs w:val="20"/>
        </w:rPr>
        <w:t>Pooblaščamo ZOO, da izpolni bianco menico v višini 9.000,00 EUR (z besedo: devet tisoč evrov 00/100), da izpolni vse druge sestavne dele menice, ki niso izpolnjeni ter uporabi menico za izterjavo obveznosti v primeru, ko:</w:t>
      </w:r>
    </w:p>
    <w:p w14:paraId="3E79A17A" w14:textId="77777777" w:rsidR="00D273C9" w:rsidRPr="009811B1" w:rsidRDefault="00D273C9" w:rsidP="00D273C9">
      <w:pPr>
        <w:numPr>
          <w:ilvl w:val="0"/>
          <w:numId w:val="37"/>
        </w:numPr>
        <w:tabs>
          <w:tab w:val="left" w:pos="360"/>
        </w:tabs>
        <w:spacing w:after="0" w:line="240" w:lineRule="auto"/>
        <w:jc w:val="both"/>
        <w:rPr>
          <w:rFonts w:ascii="Arial" w:hAnsi="Arial" w:cs="Arial"/>
          <w:sz w:val="20"/>
          <w:szCs w:val="20"/>
        </w:rPr>
      </w:pPr>
      <w:r w:rsidRPr="009811B1">
        <w:rPr>
          <w:rFonts w:ascii="Arial" w:hAnsi="Arial" w:cs="Arial"/>
          <w:sz w:val="20"/>
          <w:szCs w:val="20"/>
        </w:rPr>
        <w:t>izdajatelj menice umakne svojo ponudbo v roku veljavnosti, navedenem v ponudbi,</w:t>
      </w:r>
    </w:p>
    <w:p w14:paraId="5B348C80" w14:textId="77777777" w:rsidR="00D273C9" w:rsidRPr="009811B1" w:rsidRDefault="00D273C9" w:rsidP="00D273C9">
      <w:pPr>
        <w:numPr>
          <w:ilvl w:val="0"/>
          <w:numId w:val="37"/>
        </w:numPr>
        <w:tabs>
          <w:tab w:val="left" w:pos="360"/>
        </w:tabs>
        <w:spacing w:after="0" w:line="240" w:lineRule="auto"/>
        <w:jc w:val="both"/>
        <w:rPr>
          <w:rFonts w:ascii="Arial" w:hAnsi="Arial" w:cs="Arial"/>
          <w:sz w:val="20"/>
          <w:szCs w:val="20"/>
        </w:rPr>
      </w:pPr>
      <w:r w:rsidRPr="009811B1">
        <w:rPr>
          <w:rFonts w:ascii="Arial" w:hAnsi="Arial" w:cs="Arial"/>
          <w:sz w:val="20"/>
          <w:szCs w:val="20"/>
        </w:rPr>
        <w:t>izdajatelj v času veljavne ponudbe ne izpolni ali zavrne sklenitev pogodbe po prejetem obvestilu o sprejetju njegove ponudbe,</w:t>
      </w:r>
    </w:p>
    <w:p w14:paraId="09FEF9C6" w14:textId="77777777" w:rsidR="00D273C9" w:rsidRPr="009811B1" w:rsidRDefault="00D273C9" w:rsidP="00D273C9">
      <w:pPr>
        <w:numPr>
          <w:ilvl w:val="0"/>
          <w:numId w:val="37"/>
        </w:numPr>
        <w:tabs>
          <w:tab w:val="left" w:pos="360"/>
        </w:tabs>
        <w:spacing w:after="0" w:line="240" w:lineRule="auto"/>
        <w:jc w:val="both"/>
        <w:rPr>
          <w:rFonts w:ascii="Arial" w:hAnsi="Arial" w:cs="Arial"/>
          <w:sz w:val="20"/>
          <w:szCs w:val="20"/>
        </w:rPr>
      </w:pPr>
      <w:r w:rsidRPr="009811B1">
        <w:rPr>
          <w:rFonts w:ascii="Arial" w:hAnsi="Arial" w:cs="Arial"/>
          <w:sz w:val="20"/>
          <w:szCs w:val="20"/>
        </w:rPr>
        <w:t>izdajatelj ne predloži ali zavrne predložitev finančnega zavarovanja za dobro izvedbo pogodbenih obveznosti, v kolikor je pozvan k podpisu pogodbe.</w:t>
      </w:r>
    </w:p>
    <w:p w14:paraId="15C0CA4B" w14:textId="77777777" w:rsidR="00D273C9" w:rsidRPr="009811B1" w:rsidRDefault="00D273C9" w:rsidP="00D273C9">
      <w:pPr>
        <w:numPr>
          <w:ilvl w:val="0"/>
          <w:numId w:val="37"/>
        </w:numPr>
        <w:tabs>
          <w:tab w:val="left" w:pos="360"/>
        </w:tabs>
        <w:spacing w:after="0" w:line="240" w:lineRule="auto"/>
        <w:jc w:val="both"/>
        <w:rPr>
          <w:rFonts w:ascii="Arial" w:hAnsi="Arial" w:cs="Arial"/>
          <w:sz w:val="20"/>
          <w:szCs w:val="20"/>
        </w:rPr>
      </w:pPr>
    </w:p>
    <w:p w14:paraId="201D5CEA" w14:textId="77777777" w:rsidR="00D273C9" w:rsidRPr="009811B1" w:rsidRDefault="00D273C9" w:rsidP="00D273C9">
      <w:pPr>
        <w:numPr>
          <w:ilvl w:val="12"/>
          <w:numId w:val="0"/>
        </w:numPr>
        <w:tabs>
          <w:tab w:val="left" w:pos="360"/>
        </w:tabs>
        <w:spacing w:after="0" w:line="240" w:lineRule="auto"/>
        <w:jc w:val="both"/>
        <w:rPr>
          <w:rFonts w:ascii="Arial" w:hAnsi="Arial" w:cs="Arial"/>
          <w:sz w:val="20"/>
          <w:szCs w:val="20"/>
        </w:rPr>
      </w:pPr>
      <w:r w:rsidRPr="009811B1">
        <w:rPr>
          <w:rFonts w:ascii="Arial" w:hAnsi="Arial" w:cs="Arial"/>
          <w:sz w:val="20"/>
          <w:szCs w:val="20"/>
        </w:rPr>
        <w:t>Izdajatelj izrecno potrjuje in soglaša, da velja to pooblastilo in bianco podpisana menica tudi v primeru spremembe pooblaščenega podpisnika izdajatelja.</w:t>
      </w:r>
    </w:p>
    <w:p w14:paraId="2182434B" w14:textId="77777777" w:rsidR="00D273C9" w:rsidRPr="009811B1" w:rsidRDefault="00D273C9" w:rsidP="00D273C9">
      <w:pPr>
        <w:numPr>
          <w:ilvl w:val="12"/>
          <w:numId w:val="0"/>
        </w:numPr>
        <w:tabs>
          <w:tab w:val="left" w:pos="360"/>
        </w:tabs>
        <w:spacing w:after="0" w:line="240" w:lineRule="auto"/>
        <w:jc w:val="both"/>
        <w:rPr>
          <w:rFonts w:ascii="Arial" w:hAnsi="Arial" w:cs="Arial"/>
          <w:sz w:val="20"/>
          <w:szCs w:val="20"/>
        </w:rPr>
      </w:pPr>
      <w:r w:rsidRPr="009811B1">
        <w:rPr>
          <w:rFonts w:ascii="Arial" w:hAnsi="Arial" w:cs="Arial"/>
          <w:sz w:val="20"/>
          <w:szCs w:val="20"/>
        </w:rPr>
        <w:t>Pooblaščamo ZOO, da menico domicilira pri_________________, ki vodi naš TRR račun št. ________________________________ ali pri katerikoli drugi osebi, ki vodi katerikoli drug račun izdajatelja menice, v katerega breme je možno poplačilo te menice v skladu z vsakokrat veljavnimi predpisi.</w:t>
      </w:r>
    </w:p>
    <w:p w14:paraId="1D5C5643" w14:textId="77777777" w:rsidR="00EB34B8" w:rsidRPr="009811B1" w:rsidRDefault="00EB34B8" w:rsidP="00D273C9">
      <w:pPr>
        <w:numPr>
          <w:ilvl w:val="12"/>
          <w:numId w:val="0"/>
        </w:numPr>
        <w:tabs>
          <w:tab w:val="left" w:pos="360"/>
        </w:tabs>
        <w:spacing w:after="0" w:line="240" w:lineRule="auto"/>
        <w:jc w:val="both"/>
        <w:rPr>
          <w:rFonts w:ascii="Arial" w:hAnsi="Arial" w:cs="Arial"/>
          <w:sz w:val="20"/>
          <w:szCs w:val="20"/>
        </w:rPr>
      </w:pPr>
    </w:p>
    <w:p w14:paraId="7A65FCC9" w14:textId="77777777" w:rsidR="00D273C9" w:rsidRPr="009811B1" w:rsidRDefault="00D273C9" w:rsidP="00D273C9">
      <w:pPr>
        <w:numPr>
          <w:ilvl w:val="12"/>
          <w:numId w:val="0"/>
        </w:numPr>
        <w:tabs>
          <w:tab w:val="left" w:pos="360"/>
        </w:tabs>
        <w:spacing w:after="0" w:line="240" w:lineRule="auto"/>
        <w:jc w:val="both"/>
        <w:rPr>
          <w:rFonts w:ascii="Arial" w:hAnsi="Arial" w:cs="Arial"/>
          <w:sz w:val="20"/>
          <w:szCs w:val="20"/>
        </w:rPr>
      </w:pPr>
      <w:r w:rsidRPr="009811B1">
        <w:rPr>
          <w:rFonts w:ascii="Arial" w:hAnsi="Arial" w:cs="Arial"/>
          <w:sz w:val="20"/>
          <w:szCs w:val="20"/>
        </w:rPr>
        <w:t xml:space="preserve">Veljavnost menične izjave začne z dnem, ki je določen za oddajo ponudb </w:t>
      </w:r>
      <w:r w:rsidR="00EB34B8" w:rsidRPr="009811B1">
        <w:rPr>
          <w:rFonts w:ascii="Arial" w:hAnsi="Arial" w:cs="Arial"/>
          <w:sz w:val="20"/>
          <w:szCs w:val="20"/>
        </w:rPr>
        <w:t>08.04</w:t>
      </w:r>
      <w:r w:rsidRPr="009811B1">
        <w:rPr>
          <w:rFonts w:ascii="Arial" w:hAnsi="Arial" w:cs="Arial"/>
          <w:sz w:val="20"/>
          <w:szCs w:val="20"/>
        </w:rPr>
        <w:t xml:space="preserve">.2024 in velja do dne, ki je določen za  veljavnost pogodbe 90 dni od dneva </w:t>
      </w:r>
      <w:proofErr w:type="spellStart"/>
      <w:r w:rsidRPr="009811B1">
        <w:rPr>
          <w:rFonts w:ascii="Arial" w:hAnsi="Arial" w:cs="Arial"/>
          <w:sz w:val="20"/>
          <w:szCs w:val="20"/>
        </w:rPr>
        <w:t>določćenega</w:t>
      </w:r>
      <w:proofErr w:type="spellEnd"/>
      <w:r w:rsidRPr="009811B1">
        <w:rPr>
          <w:rFonts w:ascii="Arial" w:hAnsi="Arial" w:cs="Arial"/>
          <w:sz w:val="20"/>
          <w:szCs w:val="20"/>
        </w:rPr>
        <w:t xml:space="preserve"> za oddajo ponudb.</w:t>
      </w:r>
    </w:p>
    <w:p w14:paraId="359FB0EB" w14:textId="77777777" w:rsidR="00EB34B8" w:rsidRPr="009811B1" w:rsidRDefault="00EB34B8" w:rsidP="00D273C9">
      <w:pPr>
        <w:numPr>
          <w:ilvl w:val="12"/>
          <w:numId w:val="0"/>
        </w:numPr>
        <w:tabs>
          <w:tab w:val="left" w:pos="360"/>
        </w:tabs>
        <w:spacing w:after="0" w:line="240" w:lineRule="auto"/>
        <w:jc w:val="both"/>
        <w:rPr>
          <w:rFonts w:ascii="Arial" w:hAnsi="Arial" w:cs="Arial"/>
          <w:sz w:val="20"/>
          <w:szCs w:val="20"/>
        </w:rPr>
      </w:pPr>
    </w:p>
    <w:p w14:paraId="4A52F1A0" w14:textId="77777777" w:rsidR="00D273C9" w:rsidRPr="009811B1" w:rsidRDefault="00D273C9" w:rsidP="00D273C9">
      <w:pPr>
        <w:numPr>
          <w:ilvl w:val="12"/>
          <w:numId w:val="0"/>
        </w:numPr>
        <w:tabs>
          <w:tab w:val="left" w:pos="360"/>
        </w:tabs>
        <w:spacing w:after="0" w:line="240" w:lineRule="auto"/>
        <w:jc w:val="both"/>
        <w:rPr>
          <w:rFonts w:ascii="Arial" w:hAnsi="Arial" w:cs="Arial"/>
          <w:sz w:val="20"/>
          <w:szCs w:val="20"/>
        </w:rPr>
      </w:pPr>
      <w:r w:rsidRPr="009811B1">
        <w:rPr>
          <w:rFonts w:ascii="Arial" w:hAnsi="Arial" w:cs="Arial"/>
          <w:sz w:val="20"/>
          <w:szCs w:val="20"/>
        </w:rPr>
        <w:t>Po tem datumu preneha veljavnost menične izjave in menice, ki ju mora ZOO,  najkasneje v roku treh dni vrniti izdajatelju.</w:t>
      </w:r>
    </w:p>
    <w:p w14:paraId="347D8A0D" w14:textId="77777777" w:rsidR="0058194F" w:rsidRDefault="0058194F" w:rsidP="00D273C9">
      <w:pPr>
        <w:numPr>
          <w:ilvl w:val="12"/>
          <w:numId w:val="0"/>
        </w:numPr>
        <w:tabs>
          <w:tab w:val="left" w:pos="360"/>
        </w:tabs>
        <w:spacing w:after="0" w:line="240" w:lineRule="auto"/>
        <w:jc w:val="both"/>
        <w:rPr>
          <w:rFonts w:ascii="Arial" w:hAnsi="Arial" w:cs="Arial"/>
          <w:sz w:val="20"/>
          <w:szCs w:val="20"/>
          <w:u w:val="single"/>
          <w:lang w:eastAsia="sl-SI"/>
        </w:rPr>
      </w:pPr>
    </w:p>
    <w:p w14:paraId="54F95503" w14:textId="4F25D6BC" w:rsidR="00D273C9" w:rsidRPr="009811B1" w:rsidRDefault="00D273C9" w:rsidP="00D273C9">
      <w:pPr>
        <w:numPr>
          <w:ilvl w:val="12"/>
          <w:numId w:val="0"/>
        </w:numPr>
        <w:tabs>
          <w:tab w:val="left" w:pos="360"/>
        </w:tabs>
        <w:spacing w:after="0" w:line="240" w:lineRule="auto"/>
        <w:jc w:val="both"/>
        <w:rPr>
          <w:rFonts w:ascii="Arial" w:hAnsi="Arial" w:cs="Arial"/>
          <w:i/>
          <w:sz w:val="20"/>
          <w:szCs w:val="20"/>
          <w:u w:val="single"/>
        </w:rPr>
      </w:pPr>
      <w:r w:rsidRPr="0058194F">
        <w:rPr>
          <w:rFonts w:ascii="Arial" w:hAnsi="Arial" w:cs="Arial"/>
          <w:b/>
          <w:sz w:val="20"/>
          <w:szCs w:val="20"/>
          <w:u w:val="single"/>
          <w:lang w:eastAsia="sl-SI"/>
        </w:rPr>
        <w:t>Priloga:</w:t>
      </w:r>
      <w:r w:rsidRPr="009811B1">
        <w:rPr>
          <w:rFonts w:ascii="Arial" w:hAnsi="Arial" w:cs="Arial"/>
          <w:sz w:val="20"/>
          <w:szCs w:val="20"/>
          <w:u w:val="single"/>
          <w:lang w:eastAsia="sl-SI"/>
        </w:rPr>
        <w:t xml:space="preserve"> podpisana in žigosana</w:t>
      </w:r>
      <w:r w:rsidR="0058194F">
        <w:rPr>
          <w:rFonts w:ascii="Arial" w:hAnsi="Arial" w:cs="Arial"/>
          <w:sz w:val="20"/>
          <w:szCs w:val="20"/>
          <w:u w:val="single"/>
          <w:lang w:eastAsia="sl-SI"/>
        </w:rPr>
        <w:t xml:space="preserve"> ena (1)</w:t>
      </w:r>
      <w:r w:rsidRPr="009811B1">
        <w:rPr>
          <w:rFonts w:ascii="Arial" w:hAnsi="Arial" w:cs="Arial"/>
          <w:sz w:val="20"/>
          <w:szCs w:val="20"/>
          <w:u w:val="single"/>
          <w:lang w:eastAsia="sl-SI"/>
        </w:rPr>
        <w:t xml:space="preserve"> bianco menica, ki jo ponudnik skupaj z izpolnjenim, podpisanim in žigosanim </w:t>
      </w:r>
      <w:r w:rsidR="00C46468" w:rsidRPr="009811B1">
        <w:rPr>
          <w:rFonts w:ascii="Arial" w:hAnsi="Arial" w:cs="Arial"/>
          <w:sz w:val="20"/>
          <w:szCs w:val="20"/>
          <w:u w:val="single"/>
          <w:lang w:eastAsia="sl-SI"/>
        </w:rPr>
        <w:t>razpisnim obrazcem 9</w:t>
      </w:r>
      <w:r w:rsidRPr="009811B1">
        <w:rPr>
          <w:rFonts w:ascii="Arial" w:hAnsi="Arial" w:cs="Arial"/>
          <w:sz w:val="20"/>
          <w:szCs w:val="20"/>
          <w:u w:val="single"/>
          <w:lang w:eastAsia="sl-SI"/>
        </w:rPr>
        <w:t xml:space="preserve"> pošlje po navadni pošti (priporočeno ali priporočeno s povratnico) ali osebno dostavi na naslov naročnika. Naročniku mora biti zavarovanje za resnost ponudbe vročeno najkasneje do roka za elektronsko oddajo ponudb, </w:t>
      </w:r>
      <w:proofErr w:type="spellStart"/>
      <w:r w:rsidRPr="009811B1">
        <w:rPr>
          <w:rFonts w:ascii="Arial" w:hAnsi="Arial" w:cs="Arial"/>
          <w:sz w:val="20"/>
          <w:szCs w:val="20"/>
          <w:u w:val="single"/>
          <w:lang w:eastAsia="sl-SI"/>
        </w:rPr>
        <w:t>t.j</w:t>
      </w:r>
      <w:proofErr w:type="spellEnd"/>
      <w:r w:rsidRPr="009811B1">
        <w:rPr>
          <w:rFonts w:ascii="Arial" w:hAnsi="Arial" w:cs="Arial"/>
          <w:sz w:val="20"/>
          <w:szCs w:val="20"/>
          <w:u w:val="single"/>
          <w:lang w:eastAsia="sl-SI"/>
        </w:rPr>
        <w:t xml:space="preserve">. </w:t>
      </w:r>
      <w:r w:rsidRPr="009811B1">
        <w:rPr>
          <w:rFonts w:ascii="Arial" w:hAnsi="Arial" w:cs="Arial"/>
          <w:b/>
          <w:sz w:val="20"/>
          <w:szCs w:val="20"/>
          <w:u w:val="single"/>
          <w:lang w:eastAsia="sl-SI"/>
        </w:rPr>
        <w:t xml:space="preserve">do 08.04.2024 do 11.00 ure.  </w:t>
      </w:r>
      <w:r w:rsidRPr="009811B1">
        <w:rPr>
          <w:rFonts w:ascii="Arial" w:hAnsi="Arial" w:cs="Arial"/>
          <w:i/>
          <w:sz w:val="20"/>
          <w:szCs w:val="20"/>
          <w:u w:val="single"/>
        </w:rPr>
        <w:t xml:space="preserve">Naročnik bo v primeru, da ponudnik ne dostavi finančnega zavarovanja za resnost ponudbe v originalu do roka za oddajo ponudb, ponudbo ponudnika kot nedopustno izločil. </w:t>
      </w:r>
    </w:p>
    <w:p w14:paraId="7C3F478D" w14:textId="77777777" w:rsidR="00EB34B8" w:rsidRDefault="00EB34B8" w:rsidP="00D273C9">
      <w:pPr>
        <w:numPr>
          <w:ilvl w:val="12"/>
          <w:numId w:val="0"/>
        </w:numPr>
        <w:tabs>
          <w:tab w:val="left" w:pos="360"/>
        </w:tabs>
        <w:spacing w:after="0" w:line="240" w:lineRule="auto"/>
        <w:jc w:val="both"/>
        <w:rPr>
          <w:rFonts w:ascii="Arial" w:hAnsi="Arial" w:cs="Arial"/>
          <w:i/>
          <w:sz w:val="20"/>
          <w:szCs w:val="20"/>
          <w:u w:val="single"/>
        </w:rPr>
      </w:pPr>
    </w:p>
    <w:p w14:paraId="4C2FC402" w14:textId="77777777" w:rsidR="0058194F" w:rsidRPr="009811B1" w:rsidRDefault="0058194F" w:rsidP="00D273C9">
      <w:pPr>
        <w:numPr>
          <w:ilvl w:val="12"/>
          <w:numId w:val="0"/>
        </w:numPr>
        <w:tabs>
          <w:tab w:val="left" w:pos="360"/>
        </w:tabs>
        <w:spacing w:after="0" w:line="240" w:lineRule="auto"/>
        <w:jc w:val="both"/>
        <w:rPr>
          <w:rFonts w:ascii="Arial" w:hAnsi="Arial" w:cs="Arial"/>
          <w:i/>
          <w:sz w:val="20"/>
          <w:szCs w:val="20"/>
          <w:u w:val="single"/>
        </w:rPr>
      </w:pPr>
    </w:p>
    <w:p w14:paraId="22A8E8E8" w14:textId="77777777" w:rsidR="00D273C9" w:rsidRPr="009811B1" w:rsidRDefault="00D273C9" w:rsidP="00D273C9">
      <w:pPr>
        <w:numPr>
          <w:ilvl w:val="12"/>
          <w:numId w:val="0"/>
        </w:numPr>
        <w:tabs>
          <w:tab w:val="left" w:pos="360"/>
        </w:tabs>
        <w:spacing w:after="0"/>
        <w:jc w:val="both"/>
        <w:rPr>
          <w:rFonts w:ascii="Arial" w:hAnsi="Arial" w:cs="Arial"/>
          <w:sz w:val="20"/>
          <w:szCs w:val="20"/>
          <w:lang w:eastAsia="sl-SI"/>
        </w:rPr>
      </w:pPr>
      <w:r w:rsidRPr="009811B1">
        <w:rPr>
          <w:rFonts w:ascii="Arial" w:hAnsi="Arial" w:cs="Arial"/>
          <w:sz w:val="20"/>
          <w:szCs w:val="20"/>
          <w:lang w:eastAsia="sl-SI"/>
        </w:rPr>
        <w:t xml:space="preserve">                                                                                               IZDAJATELJ MENICE</w:t>
      </w:r>
    </w:p>
    <w:p w14:paraId="44FBC959" w14:textId="77777777" w:rsidR="00D273C9" w:rsidRPr="009811B1" w:rsidRDefault="00D273C9" w:rsidP="00EB34B8">
      <w:pPr>
        <w:numPr>
          <w:ilvl w:val="12"/>
          <w:numId w:val="0"/>
        </w:numPr>
        <w:tabs>
          <w:tab w:val="left" w:pos="4536"/>
        </w:tabs>
        <w:spacing w:after="0"/>
        <w:jc w:val="right"/>
        <w:rPr>
          <w:rFonts w:ascii="Arial" w:hAnsi="Arial" w:cs="Arial"/>
          <w:sz w:val="20"/>
          <w:szCs w:val="20"/>
          <w:lang w:eastAsia="sl-SI"/>
        </w:rPr>
      </w:pPr>
      <w:r w:rsidRPr="009811B1">
        <w:rPr>
          <w:rFonts w:ascii="Arial" w:hAnsi="Arial" w:cs="Arial"/>
          <w:sz w:val="20"/>
          <w:szCs w:val="20"/>
          <w:lang w:eastAsia="sl-SI"/>
        </w:rPr>
        <w:t xml:space="preserve">                                                                                          ___________________________________                                                            </w:t>
      </w:r>
      <w:r w:rsidRPr="009811B1">
        <w:rPr>
          <w:rFonts w:ascii="Arial" w:hAnsi="Arial" w:cs="Arial"/>
          <w:sz w:val="20"/>
          <w:szCs w:val="20"/>
        </w:rPr>
        <w:t xml:space="preserve">                (žig in podpis)</w:t>
      </w:r>
    </w:p>
    <w:p w14:paraId="0A683699" w14:textId="77777777" w:rsidR="00D273C9" w:rsidRPr="009811B1" w:rsidRDefault="00D273C9" w:rsidP="00D273C9">
      <w:pPr>
        <w:suppressAutoHyphens/>
        <w:spacing w:after="0" w:line="260" w:lineRule="atLeast"/>
        <w:jc w:val="right"/>
        <w:rPr>
          <w:rFonts w:ascii="Arial" w:eastAsia="Times New Roman" w:hAnsi="Arial" w:cs="Arial"/>
          <w:b/>
          <w:sz w:val="20"/>
          <w:szCs w:val="20"/>
          <w:u w:val="single"/>
          <w:lang w:eastAsia="zh-CN"/>
        </w:rPr>
      </w:pPr>
    </w:p>
    <w:p w14:paraId="5B034833" w14:textId="77777777" w:rsidR="00D273C9" w:rsidRPr="009811B1" w:rsidRDefault="00D273C9" w:rsidP="00D273C9">
      <w:pPr>
        <w:suppressAutoHyphens/>
        <w:spacing w:after="0" w:line="260" w:lineRule="atLeast"/>
        <w:jc w:val="right"/>
        <w:rPr>
          <w:rFonts w:ascii="Arial" w:eastAsia="Times New Roman" w:hAnsi="Arial" w:cs="Arial"/>
          <w:b/>
          <w:sz w:val="20"/>
          <w:szCs w:val="20"/>
          <w:u w:val="single"/>
          <w:lang w:eastAsia="zh-CN"/>
        </w:rPr>
      </w:pPr>
    </w:p>
    <w:p w14:paraId="5F7F5ACA" w14:textId="77777777" w:rsidR="0058194F" w:rsidRDefault="0058194F" w:rsidP="00D273C9">
      <w:pPr>
        <w:suppressAutoHyphens/>
        <w:spacing w:after="0" w:line="260" w:lineRule="atLeast"/>
        <w:jc w:val="right"/>
        <w:rPr>
          <w:rFonts w:ascii="Arial" w:eastAsia="Times New Roman" w:hAnsi="Arial" w:cs="Arial"/>
          <w:b/>
          <w:sz w:val="20"/>
          <w:szCs w:val="20"/>
          <w:u w:val="single"/>
          <w:lang w:eastAsia="zh-CN"/>
        </w:rPr>
      </w:pPr>
    </w:p>
    <w:p w14:paraId="33CADDF6" w14:textId="77777777" w:rsidR="0058194F" w:rsidRDefault="0058194F" w:rsidP="00D273C9">
      <w:pPr>
        <w:suppressAutoHyphens/>
        <w:spacing w:after="0" w:line="260" w:lineRule="atLeast"/>
        <w:jc w:val="right"/>
        <w:rPr>
          <w:rFonts w:ascii="Arial" w:eastAsia="Times New Roman" w:hAnsi="Arial" w:cs="Arial"/>
          <w:b/>
          <w:sz w:val="20"/>
          <w:szCs w:val="20"/>
          <w:u w:val="single"/>
          <w:lang w:eastAsia="zh-CN"/>
        </w:rPr>
      </w:pPr>
    </w:p>
    <w:p w14:paraId="27F5A458" w14:textId="77777777" w:rsidR="00D273C9" w:rsidRPr="009811B1" w:rsidRDefault="00D273C9" w:rsidP="00D273C9">
      <w:pPr>
        <w:suppressAutoHyphens/>
        <w:spacing w:after="0" w:line="260" w:lineRule="atLeast"/>
        <w:jc w:val="right"/>
        <w:rPr>
          <w:rFonts w:ascii="Arial" w:eastAsia="Times New Roman" w:hAnsi="Arial" w:cs="Arial"/>
          <w:b/>
          <w:sz w:val="20"/>
          <w:szCs w:val="20"/>
          <w:u w:val="single"/>
          <w:lang w:eastAsia="zh-CN"/>
        </w:rPr>
      </w:pPr>
      <w:r w:rsidRPr="009811B1">
        <w:rPr>
          <w:rFonts w:ascii="Arial" w:eastAsia="Times New Roman" w:hAnsi="Arial" w:cs="Arial"/>
          <w:b/>
          <w:sz w:val="20"/>
          <w:szCs w:val="20"/>
          <w:u w:val="single"/>
          <w:lang w:eastAsia="zh-CN"/>
        </w:rPr>
        <w:lastRenderedPageBreak/>
        <w:t>RAZPISNI OBRAZEC 10</w:t>
      </w:r>
    </w:p>
    <w:p w14:paraId="15AE9951" w14:textId="77777777" w:rsidR="00D273C9" w:rsidRPr="009811B1" w:rsidRDefault="00D273C9" w:rsidP="00D273C9">
      <w:pPr>
        <w:suppressAutoHyphens/>
        <w:spacing w:after="0" w:line="260" w:lineRule="atLeast"/>
        <w:jc w:val="right"/>
        <w:rPr>
          <w:rFonts w:ascii="Arial" w:eastAsia="Times New Roman" w:hAnsi="Arial" w:cs="Arial"/>
          <w:sz w:val="20"/>
          <w:szCs w:val="20"/>
          <w:lang w:eastAsia="zh-CN"/>
        </w:rPr>
      </w:pPr>
    </w:p>
    <w:p w14:paraId="663C67A1" w14:textId="77777777" w:rsidR="00D273C9" w:rsidRPr="009811B1" w:rsidRDefault="00D273C9" w:rsidP="00D273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i/>
          <w:sz w:val="20"/>
          <w:szCs w:val="20"/>
          <w:lang w:eastAsia="zh-CN"/>
        </w:rPr>
      </w:pPr>
    </w:p>
    <w:p w14:paraId="366075F6" w14:textId="77777777" w:rsidR="00D273C9" w:rsidRPr="009811B1" w:rsidRDefault="00D273C9" w:rsidP="00D273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b/>
          <w:sz w:val="20"/>
          <w:szCs w:val="20"/>
          <w:lang w:eastAsia="zh-CN"/>
        </w:rPr>
      </w:pPr>
    </w:p>
    <w:p w14:paraId="2D9A3C7B" w14:textId="77777777" w:rsidR="00D273C9" w:rsidRPr="009811B1" w:rsidRDefault="00D273C9" w:rsidP="00D273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b/>
          <w:sz w:val="20"/>
          <w:szCs w:val="20"/>
          <w:lang w:eastAsia="zh-CN"/>
        </w:rPr>
      </w:pPr>
    </w:p>
    <w:p w14:paraId="110EF38F" w14:textId="77777777" w:rsidR="00D273C9" w:rsidRPr="009811B1" w:rsidRDefault="00D273C9" w:rsidP="00D273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center"/>
        <w:rPr>
          <w:rFonts w:ascii="Arial" w:eastAsia="Times New Roman" w:hAnsi="Arial" w:cs="Arial"/>
          <w:b/>
          <w:sz w:val="20"/>
          <w:szCs w:val="20"/>
          <w:lang w:eastAsia="zh-CN"/>
        </w:rPr>
      </w:pPr>
      <w:r w:rsidRPr="009811B1">
        <w:rPr>
          <w:rFonts w:ascii="Arial" w:eastAsia="Times New Roman" w:hAnsi="Arial" w:cs="Arial"/>
          <w:b/>
          <w:sz w:val="20"/>
          <w:szCs w:val="20"/>
          <w:lang w:eastAsia="zh-CN"/>
        </w:rPr>
        <w:t>IZJAVA O PREDLOŽITVI BIANCO MENICE Z MENIČNO IZJAVO</w:t>
      </w:r>
    </w:p>
    <w:p w14:paraId="05A26342" w14:textId="77777777" w:rsidR="00D273C9" w:rsidRPr="009811B1" w:rsidRDefault="00D273C9" w:rsidP="00D273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center"/>
        <w:rPr>
          <w:rFonts w:ascii="Arial" w:eastAsia="Times New Roman" w:hAnsi="Arial" w:cs="Arial"/>
          <w:b/>
          <w:sz w:val="20"/>
          <w:szCs w:val="20"/>
          <w:lang w:eastAsia="zh-CN"/>
        </w:rPr>
      </w:pPr>
      <w:r w:rsidRPr="009811B1">
        <w:rPr>
          <w:rFonts w:ascii="Arial" w:eastAsia="Times New Roman" w:hAnsi="Arial" w:cs="Arial"/>
          <w:b/>
          <w:sz w:val="20"/>
          <w:szCs w:val="20"/>
          <w:lang w:eastAsia="zh-CN"/>
        </w:rPr>
        <w:t>ZA DOBRO IZVEDBO POGODBENIH OBVEZNOSTI</w:t>
      </w:r>
    </w:p>
    <w:p w14:paraId="41C69831" w14:textId="77777777" w:rsidR="00D273C9" w:rsidRPr="009811B1" w:rsidRDefault="00D273C9" w:rsidP="00D273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b/>
          <w:sz w:val="20"/>
          <w:szCs w:val="20"/>
          <w:lang w:eastAsia="zh-CN"/>
        </w:rPr>
      </w:pPr>
    </w:p>
    <w:p w14:paraId="7AC978FF" w14:textId="77777777" w:rsidR="00D273C9" w:rsidRPr="009811B1" w:rsidRDefault="00D273C9" w:rsidP="00D273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b/>
          <w:sz w:val="20"/>
          <w:szCs w:val="20"/>
          <w:lang w:eastAsia="zh-CN"/>
        </w:rPr>
      </w:pPr>
    </w:p>
    <w:p w14:paraId="1E33CFBE" w14:textId="77777777" w:rsidR="00D273C9" w:rsidRPr="009811B1" w:rsidRDefault="00D273C9" w:rsidP="00D273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b/>
          <w:sz w:val="20"/>
          <w:szCs w:val="20"/>
          <w:lang w:eastAsia="zh-CN"/>
        </w:rPr>
      </w:pPr>
    </w:p>
    <w:p w14:paraId="44B55E4D" w14:textId="77777777" w:rsidR="00D273C9" w:rsidRPr="009811B1" w:rsidRDefault="00D273C9" w:rsidP="00D273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b/>
          <w:sz w:val="20"/>
          <w:szCs w:val="20"/>
          <w:lang w:eastAsia="zh-CN"/>
        </w:rPr>
      </w:pPr>
    </w:p>
    <w:p w14:paraId="7CEF853D" w14:textId="77777777" w:rsidR="00D273C9" w:rsidRPr="009811B1" w:rsidRDefault="00D273C9" w:rsidP="00D273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Ponudnik _______________________________________________________________________</w:t>
      </w:r>
    </w:p>
    <w:p w14:paraId="0BD76A20" w14:textId="77777777" w:rsidR="00D273C9" w:rsidRPr="009811B1" w:rsidRDefault="00D273C9" w:rsidP="00D273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 xml:space="preserve">izjavljam, v kolikor bom pozvani k podpisu pogodbe, najkasneje v treh (3) dneh po podpisu pogodbe po javnem razpisu “Storitve čiščenja z okolju prijaznimi čistili za obdobje od </w:t>
      </w:r>
      <w:r w:rsidR="00CF41CB" w:rsidRPr="009811B1">
        <w:rPr>
          <w:rFonts w:ascii="Arial" w:eastAsia="Times New Roman" w:hAnsi="Arial" w:cs="Arial"/>
          <w:sz w:val="20"/>
          <w:szCs w:val="20"/>
          <w:lang w:eastAsia="zh-CN"/>
        </w:rPr>
        <w:t xml:space="preserve">05. 05. </w:t>
      </w:r>
      <w:r w:rsidRPr="009811B1">
        <w:rPr>
          <w:rFonts w:ascii="Arial" w:eastAsia="Times New Roman" w:hAnsi="Arial" w:cs="Arial"/>
          <w:sz w:val="20"/>
          <w:szCs w:val="20"/>
          <w:lang w:eastAsia="zh-CN"/>
        </w:rPr>
        <w:t xml:space="preserve">2024 do 04. 05. 2027”, ki je objavljen na Portalu javnih naročil pri Uradnem listu Republike Slovenije, oznaka naročila </w:t>
      </w:r>
      <w:r w:rsidR="00EB34B8" w:rsidRPr="009811B1">
        <w:rPr>
          <w:rFonts w:ascii="Arial" w:hAnsi="Arial" w:cs="Arial"/>
          <w:sz w:val="20"/>
          <w:szCs w:val="20"/>
          <w:lang w:val="en-US"/>
        </w:rPr>
        <w:t xml:space="preserve">………..………………… </w:t>
      </w:r>
      <w:r w:rsidRPr="009811B1">
        <w:rPr>
          <w:rFonts w:ascii="Arial" w:eastAsia="Times New Roman" w:hAnsi="Arial" w:cs="Arial"/>
          <w:sz w:val="20"/>
          <w:szCs w:val="20"/>
          <w:lang w:eastAsia="zh-CN"/>
        </w:rPr>
        <w:t xml:space="preserve">z dne </w:t>
      </w:r>
      <w:r w:rsidR="00EB34B8" w:rsidRPr="009811B1">
        <w:rPr>
          <w:rFonts w:ascii="Arial" w:hAnsi="Arial" w:cs="Arial"/>
          <w:sz w:val="20"/>
          <w:szCs w:val="20"/>
          <w:lang w:val="en-US"/>
        </w:rPr>
        <w:t>………..…</w:t>
      </w:r>
      <w:r w:rsidRPr="009811B1">
        <w:rPr>
          <w:rFonts w:ascii="Arial" w:eastAsia="Times New Roman" w:hAnsi="Arial" w:cs="Arial"/>
          <w:sz w:val="20"/>
          <w:szCs w:val="20"/>
          <w:lang w:eastAsia="zh-CN"/>
        </w:rPr>
        <w:t xml:space="preserve"> </w:t>
      </w:r>
      <w:r w:rsidRPr="009811B1">
        <w:rPr>
          <w:rFonts w:ascii="Arial" w:hAnsi="Arial" w:cs="Arial"/>
          <w:sz w:val="20"/>
          <w:szCs w:val="20"/>
          <w:lang w:val="en-US"/>
        </w:rPr>
        <w:t xml:space="preserve">in v </w:t>
      </w:r>
      <w:proofErr w:type="spellStart"/>
      <w:r w:rsidRPr="009811B1">
        <w:rPr>
          <w:rFonts w:ascii="Arial" w:hAnsi="Arial" w:cs="Arial"/>
          <w:sz w:val="20"/>
          <w:szCs w:val="20"/>
          <w:lang w:val="en-US"/>
        </w:rPr>
        <w:t>Dopolnilu</w:t>
      </w:r>
      <w:proofErr w:type="spellEnd"/>
      <w:r w:rsidRPr="009811B1">
        <w:rPr>
          <w:rFonts w:ascii="Arial" w:hAnsi="Arial" w:cs="Arial"/>
          <w:sz w:val="20"/>
          <w:szCs w:val="20"/>
          <w:lang w:val="en-US"/>
        </w:rPr>
        <w:t xml:space="preserve"> k </w:t>
      </w:r>
      <w:proofErr w:type="spellStart"/>
      <w:r w:rsidRPr="009811B1">
        <w:rPr>
          <w:rFonts w:ascii="Arial" w:hAnsi="Arial" w:cs="Arial"/>
          <w:sz w:val="20"/>
          <w:szCs w:val="20"/>
          <w:lang w:val="en-US"/>
        </w:rPr>
        <w:t>Uradnemu</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listu</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Evropske</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unije</w:t>
      </w:r>
      <w:proofErr w:type="spellEnd"/>
      <w:r w:rsidRPr="009811B1">
        <w:rPr>
          <w:rFonts w:ascii="Arial" w:hAnsi="Arial" w:cs="Arial"/>
          <w:sz w:val="20"/>
          <w:szCs w:val="20"/>
          <w:lang w:val="en-US"/>
        </w:rPr>
        <w:t xml:space="preserve"> pod </w:t>
      </w:r>
      <w:proofErr w:type="spellStart"/>
      <w:r w:rsidRPr="009811B1">
        <w:rPr>
          <w:rFonts w:ascii="Arial" w:hAnsi="Arial" w:cs="Arial"/>
          <w:sz w:val="20"/>
          <w:szCs w:val="20"/>
          <w:lang w:val="en-US"/>
        </w:rPr>
        <w:t>št</w:t>
      </w:r>
      <w:proofErr w:type="spellEnd"/>
      <w:r w:rsidRPr="009811B1">
        <w:rPr>
          <w:rFonts w:ascii="Arial" w:hAnsi="Arial" w:cs="Arial"/>
          <w:sz w:val="20"/>
          <w:szCs w:val="20"/>
          <w:lang w:val="en-US"/>
        </w:rPr>
        <w:t xml:space="preserve">. </w:t>
      </w:r>
      <w:proofErr w:type="spellStart"/>
      <w:r w:rsidRPr="009811B1">
        <w:rPr>
          <w:rFonts w:ascii="Arial" w:hAnsi="Arial" w:cs="Arial"/>
          <w:sz w:val="20"/>
          <w:szCs w:val="20"/>
          <w:lang w:val="en-US"/>
        </w:rPr>
        <w:t>objave</w:t>
      </w:r>
      <w:proofErr w:type="spellEnd"/>
      <w:r w:rsidRPr="009811B1">
        <w:rPr>
          <w:rFonts w:ascii="Arial" w:hAnsi="Arial" w:cs="Arial"/>
          <w:sz w:val="20"/>
          <w:szCs w:val="20"/>
          <w:lang w:val="en-US"/>
        </w:rPr>
        <w:t xml:space="preserve"> </w:t>
      </w:r>
      <w:r w:rsidR="00EB34B8" w:rsidRPr="009811B1">
        <w:rPr>
          <w:rFonts w:ascii="Arial" w:hAnsi="Arial" w:cs="Arial"/>
          <w:sz w:val="20"/>
          <w:szCs w:val="20"/>
          <w:lang w:val="en-US"/>
        </w:rPr>
        <w:t>………..</w:t>
      </w:r>
      <w:r w:rsidRPr="009811B1">
        <w:rPr>
          <w:rFonts w:ascii="Arial" w:hAnsi="Arial" w:cs="Arial"/>
          <w:sz w:val="20"/>
          <w:szCs w:val="20"/>
          <w:lang w:val="en-US"/>
        </w:rPr>
        <w:t>…………………</w:t>
      </w:r>
      <w:r w:rsidR="00EB34B8" w:rsidRPr="009811B1">
        <w:rPr>
          <w:rFonts w:ascii="Arial" w:hAnsi="Arial" w:cs="Arial"/>
          <w:sz w:val="20"/>
          <w:szCs w:val="20"/>
          <w:lang w:val="en-US"/>
        </w:rPr>
        <w:t xml:space="preserve"> z </w:t>
      </w:r>
      <w:proofErr w:type="spellStart"/>
      <w:r w:rsidR="00EB34B8" w:rsidRPr="009811B1">
        <w:rPr>
          <w:rFonts w:ascii="Arial" w:hAnsi="Arial" w:cs="Arial"/>
          <w:sz w:val="20"/>
          <w:szCs w:val="20"/>
          <w:lang w:val="en-US"/>
        </w:rPr>
        <w:t>dne</w:t>
      </w:r>
      <w:proofErr w:type="spellEnd"/>
      <w:r w:rsidR="00EB34B8" w:rsidRPr="009811B1">
        <w:rPr>
          <w:rFonts w:ascii="Arial" w:hAnsi="Arial" w:cs="Arial"/>
          <w:sz w:val="20"/>
          <w:szCs w:val="20"/>
          <w:lang w:val="en-US"/>
        </w:rPr>
        <w:t xml:space="preserve"> ………..…………………</w:t>
      </w:r>
      <w:r w:rsidRPr="009811B1">
        <w:rPr>
          <w:rFonts w:ascii="Arial" w:eastAsia="Times New Roman" w:hAnsi="Arial" w:cs="Arial"/>
          <w:sz w:val="20"/>
          <w:szCs w:val="20"/>
          <w:lang w:eastAsia="zh-CN"/>
        </w:rPr>
        <w:t xml:space="preserve"> predložili  </w:t>
      </w:r>
      <w:r w:rsidR="00EB34B8" w:rsidRPr="009811B1">
        <w:rPr>
          <w:rFonts w:ascii="Arial" w:eastAsia="Times New Roman" w:hAnsi="Arial" w:cs="Arial"/>
          <w:sz w:val="20"/>
          <w:szCs w:val="20"/>
          <w:lang w:eastAsia="zh-CN"/>
        </w:rPr>
        <w:t>tri</w:t>
      </w:r>
      <w:r w:rsidRPr="009811B1">
        <w:rPr>
          <w:rFonts w:ascii="Arial" w:eastAsia="Times New Roman" w:hAnsi="Arial" w:cs="Arial"/>
          <w:sz w:val="20"/>
          <w:szCs w:val="20"/>
          <w:lang w:eastAsia="zh-CN"/>
        </w:rPr>
        <w:t xml:space="preserve"> (</w:t>
      </w:r>
      <w:r w:rsidR="00EB34B8" w:rsidRPr="009811B1">
        <w:rPr>
          <w:rFonts w:ascii="Arial" w:eastAsia="Times New Roman" w:hAnsi="Arial" w:cs="Arial"/>
          <w:sz w:val="20"/>
          <w:szCs w:val="20"/>
          <w:lang w:eastAsia="zh-CN"/>
        </w:rPr>
        <w:t>3</w:t>
      </w:r>
      <w:r w:rsidRPr="009811B1">
        <w:rPr>
          <w:rFonts w:ascii="Arial" w:eastAsia="Times New Roman" w:hAnsi="Arial" w:cs="Arial"/>
          <w:sz w:val="20"/>
          <w:szCs w:val="20"/>
          <w:lang w:eastAsia="zh-CN"/>
        </w:rPr>
        <w:t>) bianco menic</w:t>
      </w:r>
      <w:r w:rsidR="00EB34B8" w:rsidRPr="009811B1">
        <w:rPr>
          <w:rFonts w:ascii="Arial" w:eastAsia="Times New Roman" w:hAnsi="Arial" w:cs="Arial"/>
          <w:sz w:val="20"/>
          <w:szCs w:val="20"/>
          <w:lang w:eastAsia="zh-CN"/>
        </w:rPr>
        <w:t>e</w:t>
      </w:r>
      <w:r w:rsidRPr="009811B1">
        <w:rPr>
          <w:rFonts w:ascii="Arial" w:eastAsia="Times New Roman" w:hAnsi="Arial" w:cs="Arial"/>
          <w:sz w:val="20"/>
          <w:szCs w:val="20"/>
          <w:lang w:eastAsia="zh-CN"/>
        </w:rPr>
        <w:t xml:space="preserve"> z menično izjavo za dobro izvedbo pogodbenih obveznosti, plačljivo na prvi poziv, z oznako »brez protesta«, v višini 10 % bruto pogodbene vrednosti z veljavnostjo en (1) mesec po poteku pogodbe.</w:t>
      </w:r>
    </w:p>
    <w:p w14:paraId="620F15EE" w14:textId="77777777" w:rsidR="00D273C9" w:rsidRPr="009811B1" w:rsidRDefault="00D273C9" w:rsidP="00D273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sz w:val="20"/>
          <w:szCs w:val="20"/>
          <w:lang w:eastAsia="zh-CN"/>
        </w:rPr>
      </w:pPr>
    </w:p>
    <w:p w14:paraId="77C93029" w14:textId="77777777" w:rsidR="00D273C9" w:rsidRPr="009811B1" w:rsidRDefault="00D273C9" w:rsidP="00D273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sz w:val="20"/>
          <w:szCs w:val="20"/>
          <w:lang w:eastAsia="zh-CN"/>
        </w:rPr>
      </w:pPr>
    </w:p>
    <w:p w14:paraId="7C4999E4" w14:textId="77777777" w:rsidR="00D273C9" w:rsidRPr="009811B1" w:rsidRDefault="00D273C9" w:rsidP="00D273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sz w:val="20"/>
          <w:szCs w:val="20"/>
          <w:lang w:eastAsia="zh-CN"/>
        </w:rPr>
      </w:pPr>
    </w:p>
    <w:p w14:paraId="2EA1A98E" w14:textId="77777777" w:rsidR="00D273C9" w:rsidRPr="009811B1" w:rsidRDefault="00D273C9" w:rsidP="00D273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sz w:val="20"/>
          <w:szCs w:val="20"/>
          <w:lang w:eastAsia="zh-CN"/>
        </w:rPr>
      </w:pPr>
    </w:p>
    <w:p w14:paraId="0AF26B74"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p w14:paraId="111103D4"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p w14:paraId="54CCA8D1"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p w14:paraId="4A753ABC"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Ponudnik ____________________________________________________________________ (navesti naziv in naslov) izjavljam pod kazensko in materialno odgovornostjo, da bom v primeru podpisa pogodbe v zahtevanem roku predložil finančno zavarovanje za dobro izvedbo pogodbenih obveznosti iz tega razpisnega obrazca.</w:t>
      </w:r>
    </w:p>
    <w:p w14:paraId="0E5B0BDA"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p w14:paraId="55E25D98"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p w14:paraId="682D8149"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p w14:paraId="34C5AB08"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p w14:paraId="1E3F1FC2"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p w14:paraId="76B224BF"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p w14:paraId="2B38BA56"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tbl>
      <w:tblPr>
        <w:tblW w:w="9490" w:type="dxa"/>
        <w:tblLayout w:type="fixed"/>
        <w:tblLook w:val="0000" w:firstRow="0" w:lastRow="0" w:firstColumn="0" w:lastColumn="0" w:noHBand="0" w:noVBand="0"/>
      </w:tblPr>
      <w:tblGrid>
        <w:gridCol w:w="3348"/>
        <w:gridCol w:w="1818"/>
        <w:gridCol w:w="4324"/>
      </w:tblGrid>
      <w:tr w:rsidR="00D273C9" w:rsidRPr="009811B1" w14:paraId="76B8FF01" w14:textId="77777777" w:rsidTr="00D60BC0">
        <w:trPr>
          <w:trHeight w:val="1060"/>
        </w:trPr>
        <w:tc>
          <w:tcPr>
            <w:tcW w:w="3348" w:type="dxa"/>
          </w:tcPr>
          <w:p w14:paraId="3A512DF7"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p w14:paraId="575D2376"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Kraj: ___________________</w:t>
            </w:r>
          </w:p>
        </w:tc>
        <w:tc>
          <w:tcPr>
            <w:tcW w:w="1818" w:type="dxa"/>
          </w:tcPr>
          <w:p w14:paraId="2B2651B1"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tc>
        <w:tc>
          <w:tcPr>
            <w:tcW w:w="4324" w:type="dxa"/>
          </w:tcPr>
          <w:p w14:paraId="7818B562"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Ime in priimek odgovorne osebe:</w:t>
            </w:r>
          </w:p>
          <w:p w14:paraId="66F378BF"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p w14:paraId="256C12E0"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________________________</w:t>
            </w:r>
          </w:p>
          <w:p w14:paraId="3E1CECE6"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tc>
      </w:tr>
      <w:tr w:rsidR="00D273C9" w:rsidRPr="009811B1" w14:paraId="2615B99F" w14:textId="77777777" w:rsidTr="00D60BC0">
        <w:trPr>
          <w:trHeight w:val="483"/>
        </w:trPr>
        <w:tc>
          <w:tcPr>
            <w:tcW w:w="3348" w:type="dxa"/>
          </w:tcPr>
          <w:p w14:paraId="321BC632"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Datum</w:t>
            </w:r>
            <w:r w:rsidRPr="009811B1">
              <w:rPr>
                <w:rFonts w:ascii="Arial" w:eastAsia="Times New Roman" w:hAnsi="Arial" w:cs="Arial"/>
                <w:sz w:val="20"/>
                <w:szCs w:val="20"/>
                <w:lang w:eastAsia="zh-CN"/>
              </w:rPr>
              <w:fldChar w:fldCharType="begin">
                <w:ffData>
                  <w:name w:val="Besedilo22"/>
                  <w:enabled/>
                  <w:calcOnExit w:val="0"/>
                  <w:textInput/>
                </w:ffData>
              </w:fldChar>
            </w:r>
            <w:r w:rsidRPr="009811B1">
              <w:rPr>
                <w:rFonts w:ascii="Arial" w:eastAsia="Times New Roman" w:hAnsi="Arial" w:cs="Arial"/>
                <w:sz w:val="20"/>
                <w:szCs w:val="20"/>
                <w:lang w:eastAsia="zh-CN"/>
              </w:rPr>
              <w:instrText xml:space="preserve"> FORMTEXT </w:instrText>
            </w:r>
            <w:r w:rsidR="003E6DA8" w:rsidRPr="009811B1">
              <w:rPr>
                <w:rFonts w:ascii="Arial" w:eastAsia="Times New Roman" w:hAnsi="Arial" w:cs="Arial"/>
                <w:sz w:val="20"/>
                <w:szCs w:val="20"/>
                <w:lang w:eastAsia="zh-CN"/>
              </w:rPr>
            </w:r>
            <w:r w:rsidR="003E6DA8" w:rsidRPr="009811B1">
              <w:rPr>
                <w:rFonts w:ascii="Arial" w:eastAsia="Times New Roman" w:hAnsi="Arial" w:cs="Arial"/>
                <w:sz w:val="20"/>
                <w:szCs w:val="20"/>
                <w:lang w:eastAsia="zh-CN"/>
              </w:rPr>
              <w:fldChar w:fldCharType="separate"/>
            </w:r>
            <w:r w:rsidRPr="009811B1">
              <w:rPr>
                <w:rFonts w:ascii="Arial" w:eastAsia="Times New Roman" w:hAnsi="Arial" w:cs="Arial"/>
                <w:sz w:val="20"/>
                <w:szCs w:val="20"/>
                <w:lang w:eastAsia="zh-CN"/>
              </w:rPr>
              <w:fldChar w:fldCharType="end"/>
            </w:r>
            <w:r w:rsidRPr="009811B1">
              <w:rPr>
                <w:rFonts w:ascii="Arial" w:eastAsia="Times New Roman" w:hAnsi="Arial" w:cs="Arial"/>
                <w:sz w:val="20"/>
                <w:szCs w:val="20"/>
                <w:lang w:eastAsia="zh-CN"/>
              </w:rPr>
              <w:t>: _________________</w:t>
            </w:r>
          </w:p>
        </w:tc>
        <w:tc>
          <w:tcPr>
            <w:tcW w:w="1818" w:type="dxa"/>
          </w:tcPr>
          <w:p w14:paraId="6E8F3751"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Žig</w:t>
            </w:r>
          </w:p>
        </w:tc>
        <w:tc>
          <w:tcPr>
            <w:tcW w:w="4324" w:type="dxa"/>
          </w:tcPr>
          <w:p w14:paraId="0749FF63"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________________________</w:t>
            </w:r>
          </w:p>
          <w:p w14:paraId="3CD72E3D"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Podpis odgovorne osebe</w:t>
            </w:r>
          </w:p>
        </w:tc>
      </w:tr>
    </w:tbl>
    <w:p w14:paraId="2A7ECBF9"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p w14:paraId="5D63E6AC" w14:textId="77777777" w:rsidR="00D273C9" w:rsidRDefault="00D273C9" w:rsidP="00D273C9">
      <w:pPr>
        <w:suppressAutoHyphens/>
        <w:spacing w:after="0" w:line="260" w:lineRule="atLeast"/>
        <w:jc w:val="both"/>
        <w:rPr>
          <w:rFonts w:ascii="Arial" w:eastAsia="Times New Roman" w:hAnsi="Arial" w:cs="Arial"/>
          <w:sz w:val="20"/>
          <w:szCs w:val="20"/>
          <w:lang w:eastAsia="zh-CN"/>
        </w:rPr>
      </w:pPr>
    </w:p>
    <w:p w14:paraId="08B1F366" w14:textId="77777777" w:rsidR="0058194F" w:rsidRDefault="0058194F" w:rsidP="00D273C9">
      <w:pPr>
        <w:suppressAutoHyphens/>
        <w:spacing w:after="0" w:line="260" w:lineRule="atLeast"/>
        <w:jc w:val="both"/>
        <w:rPr>
          <w:rFonts w:ascii="Arial" w:eastAsia="Times New Roman" w:hAnsi="Arial" w:cs="Arial"/>
          <w:sz w:val="20"/>
          <w:szCs w:val="20"/>
          <w:lang w:eastAsia="zh-CN"/>
        </w:rPr>
      </w:pPr>
    </w:p>
    <w:p w14:paraId="2DD3390B" w14:textId="77777777" w:rsidR="0058194F" w:rsidRDefault="0058194F" w:rsidP="00D273C9">
      <w:pPr>
        <w:suppressAutoHyphens/>
        <w:spacing w:after="0" w:line="260" w:lineRule="atLeast"/>
        <w:jc w:val="both"/>
        <w:rPr>
          <w:rFonts w:ascii="Arial" w:eastAsia="Times New Roman" w:hAnsi="Arial" w:cs="Arial"/>
          <w:sz w:val="20"/>
          <w:szCs w:val="20"/>
          <w:lang w:eastAsia="zh-CN"/>
        </w:rPr>
      </w:pPr>
    </w:p>
    <w:p w14:paraId="1B401C30" w14:textId="77777777" w:rsidR="0058194F" w:rsidRDefault="0058194F" w:rsidP="00D273C9">
      <w:pPr>
        <w:suppressAutoHyphens/>
        <w:spacing w:after="0" w:line="260" w:lineRule="atLeast"/>
        <w:jc w:val="both"/>
        <w:rPr>
          <w:rFonts w:ascii="Arial" w:eastAsia="Times New Roman" w:hAnsi="Arial" w:cs="Arial"/>
          <w:sz w:val="20"/>
          <w:szCs w:val="20"/>
          <w:lang w:eastAsia="zh-CN"/>
        </w:rPr>
      </w:pPr>
    </w:p>
    <w:p w14:paraId="058611F7" w14:textId="77777777" w:rsidR="0058194F" w:rsidRDefault="0058194F" w:rsidP="00D273C9">
      <w:pPr>
        <w:suppressAutoHyphens/>
        <w:spacing w:after="0" w:line="260" w:lineRule="atLeast"/>
        <w:jc w:val="both"/>
        <w:rPr>
          <w:rFonts w:ascii="Arial" w:eastAsia="Times New Roman" w:hAnsi="Arial" w:cs="Arial"/>
          <w:sz w:val="20"/>
          <w:szCs w:val="20"/>
          <w:lang w:eastAsia="zh-CN"/>
        </w:rPr>
      </w:pPr>
    </w:p>
    <w:p w14:paraId="036BF0E0" w14:textId="77777777" w:rsidR="0058194F" w:rsidRDefault="0058194F" w:rsidP="00D273C9">
      <w:pPr>
        <w:suppressAutoHyphens/>
        <w:spacing w:after="0" w:line="260" w:lineRule="atLeast"/>
        <w:jc w:val="both"/>
        <w:rPr>
          <w:rFonts w:ascii="Arial" w:eastAsia="Times New Roman" w:hAnsi="Arial" w:cs="Arial"/>
          <w:sz w:val="20"/>
          <w:szCs w:val="20"/>
          <w:lang w:eastAsia="zh-CN"/>
        </w:rPr>
      </w:pPr>
    </w:p>
    <w:p w14:paraId="5F046111" w14:textId="77777777" w:rsidR="0058194F" w:rsidRPr="009811B1" w:rsidRDefault="0058194F" w:rsidP="00D273C9">
      <w:pPr>
        <w:suppressAutoHyphens/>
        <w:spacing w:after="0" w:line="260" w:lineRule="atLeast"/>
        <w:jc w:val="both"/>
        <w:rPr>
          <w:rFonts w:ascii="Arial" w:eastAsia="Times New Roman" w:hAnsi="Arial" w:cs="Arial"/>
          <w:sz w:val="20"/>
          <w:szCs w:val="20"/>
          <w:lang w:eastAsia="zh-CN"/>
        </w:rPr>
      </w:pPr>
    </w:p>
    <w:p w14:paraId="5C953ECE"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p w14:paraId="64975B5F" w14:textId="77777777" w:rsidR="00D273C9" w:rsidRPr="009811B1" w:rsidRDefault="00D273C9" w:rsidP="00D273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right"/>
        <w:rPr>
          <w:rFonts w:ascii="Arial" w:eastAsia="Times New Roman" w:hAnsi="Arial" w:cs="Arial"/>
          <w:b/>
          <w:sz w:val="20"/>
          <w:szCs w:val="20"/>
          <w:u w:val="single"/>
          <w:lang w:eastAsia="zh-CN"/>
        </w:rPr>
      </w:pPr>
      <w:r w:rsidRPr="009811B1">
        <w:rPr>
          <w:rFonts w:ascii="Arial" w:eastAsia="Times New Roman" w:hAnsi="Arial" w:cs="Arial"/>
          <w:b/>
          <w:sz w:val="20"/>
          <w:szCs w:val="20"/>
          <w:u w:val="single"/>
          <w:lang w:eastAsia="zh-CN"/>
        </w:rPr>
        <w:lastRenderedPageBreak/>
        <w:t>RAZPISNI OBRAZEC 11</w:t>
      </w:r>
    </w:p>
    <w:p w14:paraId="1D9932FD" w14:textId="77777777" w:rsidR="00D273C9" w:rsidRPr="009811B1" w:rsidRDefault="00D273C9" w:rsidP="00D273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b/>
          <w:i/>
          <w:sz w:val="20"/>
          <w:szCs w:val="20"/>
          <w:u w:val="single"/>
          <w:lang w:eastAsia="zh-CN"/>
        </w:rPr>
      </w:pPr>
    </w:p>
    <w:p w14:paraId="1945E7D5" w14:textId="77777777" w:rsidR="00D273C9" w:rsidRPr="009811B1" w:rsidRDefault="00D273C9" w:rsidP="00D273C9">
      <w:pPr>
        <w:suppressAutoHyphens/>
        <w:spacing w:after="0" w:line="260" w:lineRule="atLeast"/>
        <w:jc w:val="center"/>
        <w:rPr>
          <w:rFonts w:ascii="Arial" w:eastAsia="Times New Roman" w:hAnsi="Arial" w:cs="Arial"/>
          <w:sz w:val="20"/>
          <w:szCs w:val="20"/>
          <w:lang w:eastAsia="zh-CN"/>
        </w:rPr>
      </w:pPr>
      <w:r w:rsidRPr="009811B1">
        <w:rPr>
          <w:rFonts w:ascii="Arial" w:eastAsia="Times New Roman" w:hAnsi="Arial" w:cs="Arial"/>
          <w:b/>
          <w:sz w:val="20"/>
          <w:szCs w:val="20"/>
          <w:u w:val="single"/>
          <w:lang w:eastAsia="zh-CN"/>
        </w:rPr>
        <w:t>REFERENCE PONUDNIKA</w:t>
      </w:r>
    </w:p>
    <w:p w14:paraId="29DB9AA4" w14:textId="77777777" w:rsidR="00D273C9" w:rsidRPr="009811B1" w:rsidRDefault="00D273C9" w:rsidP="00D273C9">
      <w:pPr>
        <w:suppressAutoHyphens/>
        <w:spacing w:after="0" w:line="260" w:lineRule="atLeast"/>
        <w:jc w:val="center"/>
        <w:rPr>
          <w:rFonts w:ascii="Arial" w:eastAsia="Times New Roman" w:hAnsi="Arial" w:cs="Arial"/>
          <w:b/>
          <w:sz w:val="20"/>
          <w:szCs w:val="20"/>
          <w:u w:val="single"/>
          <w:lang w:eastAsia="zh-CN"/>
        </w:rPr>
      </w:pPr>
    </w:p>
    <w:p w14:paraId="68C84B42" w14:textId="77777777" w:rsidR="00D273C9" w:rsidRPr="009811B1" w:rsidRDefault="00D273C9" w:rsidP="00D273C9">
      <w:pPr>
        <w:suppressAutoHyphens/>
        <w:spacing w:after="0" w:line="260" w:lineRule="atLeast"/>
        <w:jc w:val="both"/>
        <w:rPr>
          <w:rFonts w:ascii="Arial" w:eastAsia="Times New Roman" w:hAnsi="Arial" w:cs="Arial"/>
          <w:b/>
          <w:sz w:val="20"/>
          <w:szCs w:val="20"/>
          <w:lang w:eastAsia="zh-CN"/>
        </w:rPr>
      </w:pPr>
    </w:p>
    <w:p w14:paraId="66FC2054"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Ponudnik</w:t>
      </w:r>
      <w:r w:rsidRPr="009811B1">
        <w:rPr>
          <w:rFonts w:ascii="Arial" w:eastAsia="Times New Roman" w:hAnsi="Arial" w:cs="Arial"/>
          <w:sz w:val="20"/>
          <w:szCs w:val="20"/>
          <w:lang w:eastAsia="zh-CN"/>
        </w:rPr>
        <w:softHyphen/>
      </w:r>
      <w:r w:rsidRPr="009811B1">
        <w:rPr>
          <w:rFonts w:ascii="Arial" w:eastAsia="Times New Roman" w:hAnsi="Arial" w:cs="Arial"/>
          <w:sz w:val="20"/>
          <w:szCs w:val="20"/>
          <w:lang w:eastAsia="zh-CN"/>
        </w:rPr>
        <w:softHyphen/>
      </w:r>
      <w:r w:rsidRPr="009811B1">
        <w:rPr>
          <w:rFonts w:ascii="Arial" w:eastAsia="Times New Roman" w:hAnsi="Arial" w:cs="Arial"/>
          <w:sz w:val="20"/>
          <w:szCs w:val="20"/>
          <w:lang w:eastAsia="zh-CN"/>
        </w:rPr>
        <w:softHyphen/>
      </w:r>
      <w:r w:rsidRPr="009811B1">
        <w:rPr>
          <w:rFonts w:ascii="Arial" w:eastAsia="Times New Roman" w:hAnsi="Arial" w:cs="Arial"/>
          <w:sz w:val="20"/>
          <w:szCs w:val="20"/>
          <w:lang w:eastAsia="zh-CN"/>
        </w:rPr>
        <w:softHyphen/>
      </w:r>
      <w:r w:rsidRPr="009811B1">
        <w:rPr>
          <w:rFonts w:ascii="Arial" w:eastAsia="Times New Roman" w:hAnsi="Arial" w:cs="Arial"/>
          <w:sz w:val="20"/>
          <w:szCs w:val="20"/>
          <w:lang w:eastAsia="zh-CN"/>
        </w:rPr>
        <w:softHyphen/>
      </w:r>
      <w:r w:rsidRPr="009811B1">
        <w:rPr>
          <w:rFonts w:ascii="Arial" w:eastAsia="Times New Roman" w:hAnsi="Arial" w:cs="Arial"/>
          <w:sz w:val="20"/>
          <w:szCs w:val="20"/>
          <w:lang w:eastAsia="zh-CN"/>
        </w:rPr>
        <w:softHyphen/>
      </w:r>
      <w:r w:rsidRPr="009811B1">
        <w:rPr>
          <w:rFonts w:ascii="Arial" w:eastAsia="Times New Roman" w:hAnsi="Arial" w:cs="Arial"/>
          <w:sz w:val="20"/>
          <w:szCs w:val="20"/>
          <w:lang w:eastAsia="zh-CN"/>
        </w:rPr>
        <w:softHyphen/>
      </w:r>
      <w:r w:rsidRPr="009811B1">
        <w:rPr>
          <w:rFonts w:ascii="Arial" w:eastAsia="Times New Roman" w:hAnsi="Arial" w:cs="Arial"/>
          <w:sz w:val="20"/>
          <w:szCs w:val="20"/>
          <w:lang w:eastAsia="zh-CN"/>
        </w:rPr>
        <w:softHyphen/>
      </w:r>
      <w:r w:rsidRPr="009811B1">
        <w:rPr>
          <w:rFonts w:ascii="Arial" w:eastAsia="Times New Roman" w:hAnsi="Arial" w:cs="Arial"/>
          <w:sz w:val="20"/>
          <w:szCs w:val="20"/>
          <w:lang w:eastAsia="zh-CN"/>
        </w:rPr>
        <w:softHyphen/>
        <w:t xml:space="preserve"> ____________________________________________________________________</w:t>
      </w:r>
    </w:p>
    <w:p w14:paraId="7171324B"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p w14:paraId="1EA36A26" w14:textId="77777777" w:rsidR="00EB34B8" w:rsidRPr="009811B1" w:rsidRDefault="00EB34B8" w:rsidP="00EB34B8">
      <w:pPr>
        <w:suppressAutoHyphens/>
        <w:spacing w:after="0" w:line="260" w:lineRule="atLeast"/>
        <w:jc w:val="both"/>
        <w:rPr>
          <w:rFonts w:ascii="Arial" w:eastAsia="Times New Roman" w:hAnsi="Arial" w:cs="Arial"/>
          <w:sz w:val="20"/>
          <w:szCs w:val="20"/>
          <w:lang w:eastAsia="zh-CN"/>
        </w:rPr>
      </w:pPr>
    </w:p>
    <w:p w14:paraId="7E2BF3DD" w14:textId="22541EFF" w:rsidR="00EB34B8" w:rsidRPr="009811B1" w:rsidRDefault="00EB34B8" w:rsidP="00EB34B8">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 xml:space="preserve">obvezno prilagam reference, kot je določeno v nadaljevanju. Dve (2) referenci sta določeni kot pogoj za sodelovanje v predmetnem javnem naročilu.  </w:t>
      </w:r>
    </w:p>
    <w:p w14:paraId="77377119" w14:textId="77777777" w:rsidR="00EB34B8" w:rsidRPr="009811B1" w:rsidRDefault="00EB34B8" w:rsidP="00EB34B8">
      <w:pPr>
        <w:suppressAutoHyphens/>
        <w:spacing w:after="0" w:line="260" w:lineRule="atLeast"/>
        <w:jc w:val="both"/>
        <w:rPr>
          <w:rFonts w:ascii="Arial" w:eastAsia="Times New Roman" w:hAnsi="Arial" w:cs="Arial"/>
          <w:sz w:val="20"/>
          <w:szCs w:val="20"/>
          <w:lang w:eastAsia="zh-CN"/>
        </w:rPr>
      </w:pPr>
    </w:p>
    <w:p w14:paraId="24FACA30" w14:textId="77777777" w:rsidR="00EB34B8" w:rsidRPr="009811B1" w:rsidRDefault="00EB34B8" w:rsidP="00EB34B8">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Naročnik si zaradi verodostojnosti podatka pridržuje pravico preveriti cene pri referenčnih naročnikih ponudnika, ki jih je ponudnik navedel kot reference.</w:t>
      </w:r>
    </w:p>
    <w:p w14:paraId="442B61E3" w14:textId="77777777" w:rsidR="00EB34B8" w:rsidRPr="009811B1" w:rsidRDefault="00EB34B8" w:rsidP="00EB34B8">
      <w:pPr>
        <w:suppressAutoHyphens/>
        <w:spacing w:after="0" w:line="260" w:lineRule="atLeast"/>
        <w:jc w:val="both"/>
        <w:rPr>
          <w:rFonts w:ascii="Arial" w:eastAsia="Times New Roman" w:hAnsi="Arial" w:cs="Arial"/>
          <w:sz w:val="20"/>
          <w:szCs w:val="20"/>
          <w:lang w:eastAsia="zh-CN"/>
        </w:rPr>
      </w:pPr>
    </w:p>
    <w:p w14:paraId="4F57221F" w14:textId="371B0323" w:rsidR="00EB34B8" w:rsidRPr="009811B1" w:rsidRDefault="00EB34B8" w:rsidP="00EB34B8">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Ponudnik mora predložiti reference, izkazane z ustreznimi razpisnimi obrazci.</w:t>
      </w:r>
      <w:r w:rsidR="00B5263C" w:rsidRPr="009811B1">
        <w:rPr>
          <w:rFonts w:ascii="Arial" w:eastAsia="Times New Roman" w:hAnsi="Arial" w:cs="Arial"/>
          <w:sz w:val="20"/>
          <w:szCs w:val="20"/>
          <w:lang w:eastAsia="zh-CN"/>
        </w:rPr>
        <w:t xml:space="preserve"> </w:t>
      </w:r>
      <w:r w:rsidR="00B5263C" w:rsidRPr="009811B1">
        <w:rPr>
          <w:rFonts w:ascii="Arial" w:eastAsia="Times New Roman" w:hAnsi="Arial" w:cs="Arial"/>
          <w:sz w:val="20"/>
          <w:szCs w:val="20"/>
          <w:lang w:eastAsia="sl-SI"/>
        </w:rPr>
        <w:t>Vsaka referenca mora izkazovati izvedbo storitev čiščenja objektov javnega značaja s tlorisno površino vsaj 1.000 m</w:t>
      </w:r>
      <w:r w:rsidR="00B5263C" w:rsidRPr="009811B1">
        <w:rPr>
          <w:rFonts w:ascii="Arial" w:eastAsia="Times New Roman" w:hAnsi="Arial" w:cs="Arial"/>
          <w:sz w:val="20"/>
          <w:szCs w:val="20"/>
          <w:vertAlign w:val="superscript"/>
          <w:lang w:eastAsia="sl-SI"/>
        </w:rPr>
        <w:t>2</w:t>
      </w:r>
      <w:r w:rsidR="00B5263C" w:rsidRPr="009811B1">
        <w:rPr>
          <w:rFonts w:ascii="Arial" w:eastAsia="Times New Roman" w:hAnsi="Arial" w:cs="Arial"/>
          <w:sz w:val="20"/>
          <w:szCs w:val="20"/>
          <w:lang w:eastAsia="sl-SI"/>
        </w:rPr>
        <w:t xml:space="preserve"> ter v vrednosti najmanj 50.000,00 EUR brez vključenega DDV v zadnjih petih (5) letih, šteto od dneva, določenega za oddajo ponudb. </w:t>
      </w:r>
      <w:r w:rsidRPr="009811B1">
        <w:rPr>
          <w:rFonts w:ascii="Arial" w:eastAsia="Times New Roman" w:hAnsi="Arial" w:cs="Arial"/>
          <w:sz w:val="20"/>
          <w:szCs w:val="20"/>
          <w:lang w:eastAsia="zh-CN"/>
        </w:rPr>
        <w:t>Reference predloži ponudnik na priloženih obrazcih.</w:t>
      </w:r>
    </w:p>
    <w:p w14:paraId="5CC4E53D" w14:textId="77777777" w:rsidR="00EB34B8" w:rsidRPr="009811B1" w:rsidRDefault="00EB34B8" w:rsidP="00EB34B8">
      <w:pPr>
        <w:suppressAutoHyphens/>
        <w:spacing w:after="0" w:line="260" w:lineRule="atLeast"/>
        <w:jc w:val="both"/>
        <w:rPr>
          <w:rFonts w:ascii="Arial" w:eastAsia="Times New Roman" w:hAnsi="Arial" w:cs="Arial"/>
          <w:b/>
          <w:bCs/>
          <w:sz w:val="20"/>
          <w:szCs w:val="20"/>
          <w:lang w:eastAsia="sl-SI"/>
        </w:rPr>
      </w:pPr>
    </w:p>
    <w:p w14:paraId="089B372C" w14:textId="77777777" w:rsidR="00EB34B8" w:rsidRPr="009811B1" w:rsidRDefault="00EB34B8" w:rsidP="00EB34B8">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b/>
          <w:sz w:val="20"/>
          <w:szCs w:val="20"/>
          <w:lang w:eastAsia="zh-CN"/>
        </w:rPr>
        <w:t xml:space="preserve">REFERENCE </w:t>
      </w:r>
    </w:p>
    <w:tbl>
      <w:tblPr>
        <w:tblpPr w:leftFromText="141" w:rightFromText="141" w:vertAnchor="text" w:horzAnchor="margin" w:tblpXSpec="center" w:tblpY="174"/>
        <w:tblW w:w="9180" w:type="dxa"/>
        <w:tblLayout w:type="fixed"/>
        <w:tblLook w:val="0000" w:firstRow="0" w:lastRow="0" w:firstColumn="0" w:lastColumn="0" w:noHBand="0" w:noVBand="0"/>
      </w:tblPr>
      <w:tblGrid>
        <w:gridCol w:w="924"/>
        <w:gridCol w:w="2445"/>
        <w:gridCol w:w="1701"/>
        <w:gridCol w:w="1963"/>
        <w:gridCol w:w="2147"/>
      </w:tblGrid>
      <w:tr w:rsidR="00215616" w:rsidRPr="009811B1" w14:paraId="3909E166" w14:textId="77777777" w:rsidTr="00215616">
        <w:trPr>
          <w:trHeight w:val="1371"/>
        </w:trPr>
        <w:tc>
          <w:tcPr>
            <w:tcW w:w="924" w:type="dxa"/>
            <w:tcBorders>
              <w:bottom w:val="single" w:sz="4" w:space="0" w:color="000000"/>
            </w:tcBorders>
            <w:shd w:val="clear" w:color="auto" w:fill="auto"/>
          </w:tcPr>
          <w:p w14:paraId="45A03693" w14:textId="77777777" w:rsidR="00EB34B8" w:rsidRPr="009811B1" w:rsidRDefault="00EB34B8" w:rsidP="00D60BC0">
            <w:pPr>
              <w:suppressAutoHyphens/>
              <w:spacing w:after="0" w:line="260" w:lineRule="atLeast"/>
              <w:jc w:val="both"/>
              <w:rPr>
                <w:rFonts w:ascii="Arial" w:eastAsia="Times New Roman" w:hAnsi="Arial" w:cs="Arial"/>
                <w:b/>
                <w:sz w:val="20"/>
                <w:szCs w:val="20"/>
                <w:lang w:eastAsia="zh-CN"/>
              </w:rPr>
            </w:pPr>
          </w:p>
        </w:tc>
        <w:tc>
          <w:tcPr>
            <w:tcW w:w="2445" w:type="dxa"/>
            <w:tcBorders>
              <w:top w:val="single" w:sz="4" w:space="0" w:color="000000"/>
              <w:left w:val="single" w:sz="4" w:space="0" w:color="000000"/>
              <w:bottom w:val="single" w:sz="4" w:space="0" w:color="000000"/>
            </w:tcBorders>
            <w:shd w:val="clear" w:color="auto" w:fill="D9D9D9"/>
            <w:vAlign w:val="center"/>
          </w:tcPr>
          <w:p w14:paraId="2E5A89F5" w14:textId="77777777" w:rsidR="00EB34B8" w:rsidRPr="009811B1" w:rsidRDefault="00EB34B8" w:rsidP="00D60BC0">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b/>
                <w:sz w:val="20"/>
                <w:szCs w:val="20"/>
                <w:lang w:eastAsia="zh-CN"/>
              </w:rPr>
              <w:t>Naziv referenčnega naročnika in kontaktni podatki</w:t>
            </w:r>
          </w:p>
        </w:tc>
        <w:tc>
          <w:tcPr>
            <w:tcW w:w="1701" w:type="dxa"/>
            <w:tcBorders>
              <w:top w:val="single" w:sz="4" w:space="0" w:color="000000"/>
              <w:left w:val="single" w:sz="4" w:space="0" w:color="000000"/>
              <w:bottom w:val="single" w:sz="4" w:space="0" w:color="000000"/>
            </w:tcBorders>
            <w:shd w:val="clear" w:color="auto" w:fill="D9D9D9"/>
            <w:vAlign w:val="center"/>
          </w:tcPr>
          <w:p w14:paraId="626B4CB3" w14:textId="77777777" w:rsidR="00EB34B8" w:rsidRPr="009811B1" w:rsidRDefault="00EB34B8" w:rsidP="00D60BC0">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b/>
                <w:sz w:val="20"/>
                <w:szCs w:val="20"/>
                <w:lang w:eastAsia="zh-CN"/>
              </w:rPr>
              <w:t>Obdobje, v katerem so bila dela izvedena</w:t>
            </w:r>
          </w:p>
        </w:tc>
        <w:tc>
          <w:tcPr>
            <w:tcW w:w="1963" w:type="dxa"/>
            <w:tcBorders>
              <w:top w:val="single" w:sz="4" w:space="0" w:color="000000"/>
              <w:left w:val="single" w:sz="4" w:space="0" w:color="000000"/>
              <w:bottom w:val="single" w:sz="4" w:space="0" w:color="000000"/>
            </w:tcBorders>
            <w:shd w:val="clear" w:color="auto" w:fill="D9D9D9"/>
          </w:tcPr>
          <w:p w14:paraId="496A60EB" w14:textId="77777777" w:rsidR="00EB34B8" w:rsidRPr="009811B1" w:rsidRDefault="00EB34B8" w:rsidP="00D60BC0">
            <w:pPr>
              <w:suppressAutoHyphens/>
              <w:spacing w:after="0" w:line="260" w:lineRule="atLeast"/>
              <w:jc w:val="both"/>
              <w:rPr>
                <w:rFonts w:ascii="Arial" w:eastAsia="Times New Roman" w:hAnsi="Arial" w:cs="Arial"/>
                <w:b/>
                <w:sz w:val="20"/>
                <w:szCs w:val="20"/>
                <w:lang w:eastAsia="zh-CN"/>
              </w:rPr>
            </w:pPr>
          </w:p>
          <w:p w14:paraId="1114F4CF" w14:textId="77777777" w:rsidR="00EB34B8" w:rsidRPr="009811B1" w:rsidRDefault="00EB34B8" w:rsidP="00D60BC0">
            <w:pPr>
              <w:suppressAutoHyphens/>
              <w:spacing w:after="0" w:line="260" w:lineRule="atLeast"/>
              <w:jc w:val="both"/>
              <w:rPr>
                <w:rFonts w:ascii="Arial" w:eastAsia="Times New Roman" w:hAnsi="Arial" w:cs="Arial"/>
                <w:b/>
                <w:sz w:val="20"/>
                <w:szCs w:val="20"/>
                <w:lang w:eastAsia="zh-CN"/>
              </w:rPr>
            </w:pPr>
            <w:r w:rsidRPr="009811B1">
              <w:rPr>
                <w:rFonts w:ascii="Arial" w:eastAsia="Times New Roman" w:hAnsi="Arial" w:cs="Arial"/>
                <w:b/>
                <w:sz w:val="20"/>
                <w:szCs w:val="20"/>
                <w:lang w:eastAsia="zh-CN"/>
              </w:rPr>
              <w:t>Vrednost storitev čiščenja v eur brez DDV</w:t>
            </w:r>
          </w:p>
        </w:tc>
        <w:tc>
          <w:tcPr>
            <w:tcW w:w="2147" w:type="dxa"/>
            <w:tcBorders>
              <w:top w:val="single" w:sz="4" w:space="0" w:color="000000"/>
              <w:left w:val="single" w:sz="4" w:space="0" w:color="000000"/>
              <w:bottom w:val="single" w:sz="4" w:space="0" w:color="000000"/>
              <w:right w:val="single" w:sz="4" w:space="0" w:color="000000"/>
            </w:tcBorders>
            <w:shd w:val="clear" w:color="auto" w:fill="D9D9D9"/>
          </w:tcPr>
          <w:p w14:paraId="6C007014" w14:textId="77777777" w:rsidR="00EB34B8" w:rsidRPr="009811B1" w:rsidRDefault="00EB34B8" w:rsidP="00D60BC0">
            <w:pPr>
              <w:suppressAutoHyphens/>
              <w:spacing w:after="0" w:line="260" w:lineRule="atLeast"/>
              <w:jc w:val="both"/>
              <w:rPr>
                <w:rFonts w:ascii="Arial" w:eastAsia="Times New Roman" w:hAnsi="Arial" w:cs="Arial"/>
                <w:b/>
                <w:sz w:val="20"/>
                <w:szCs w:val="20"/>
                <w:lang w:eastAsia="zh-CN"/>
              </w:rPr>
            </w:pPr>
          </w:p>
          <w:p w14:paraId="67D8A906" w14:textId="77777777" w:rsidR="00EB34B8" w:rsidRPr="009811B1" w:rsidRDefault="00EB34B8" w:rsidP="00D60BC0">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b/>
                <w:sz w:val="20"/>
                <w:szCs w:val="20"/>
                <w:lang w:eastAsia="zh-CN"/>
              </w:rPr>
              <w:t xml:space="preserve">Čistilna površina v </w:t>
            </w:r>
          </w:p>
          <w:p w14:paraId="7DD92B76" w14:textId="77777777" w:rsidR="00EB34B8" w:rsidRPr="009811B1" w:rsidRDefault="00EB34B8" w:rsidP="00D60BC0">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b/>
                <w:sz w:val="20"/>
                <w:szCs w:val="20"/>
                <w:lang w:eastAsia="zh-CN"/>
              </w:rPr>
              <w:t>m2</w:t>
            </w:r>
            <w:r w:rsidRPr="009811B1">
              <w:rPr>
                <w:rFonts w:ascii="Arial" w:eastAsia="Times New Roman" w:hAnsi="Arial" w:cs="Arial"/>
                <w:sz w:val="20"/>
                <w:szCs w:val="20"/>
                <w:lang w:eastAsia="zh-CN"/>
              </w:rPr>
              <w:t xml:space="preserve"> </w:t>
            </w:r>
          </w:p>
          <w:p w14:paraId="0F65375F" w14:textId="77777777" w:rsidR="00EB34B8" w:rsidRPr="009811B1" w:rsidRDefault="00EB34B8" w:rsidP="00D60BC0">
            <w:pPr>
              <w:suppressAutoHyphens/>
              <w:spacing w:after="0" w:line="260" w:lineRule="atLeast"/>
              <w:jc w:val="both"/>
              <w:rPr>
                <w:rFonts w:ascii="Arial" w:eastAsia="Times New Roman" w:hAnsi="Arial" w:cs="Arial"/>
                <w:sz w:val="20"/>
                <w:szCs w:val="20"/>
                <w:u w:val="single"/>
                <w:lang w:eastAsia="zh-CN"/>
              </w:rPr>
            </w:pPr>
          </w:p>
        </w:tc>
      </w:tr>
      <w:tr w:rsidR="00EB34B8" w:rsidRPr="009811B1" w14:paraId="2E9BF359" w14:textId="77777777" w:rsidTr="00215616">
        <w:trPr>
          <w:trHeight w:val="826"/>
        </w:trPr>
        <w:tc>
          <w:tcPr>
            <w:tcW w:w="924" w:type="dxa"/>
            <w:tcBorders>
              <w:top w:val="single" w:sz="4" w:space="0" w:color="000000"/>
              <w:left w:val="single" w:sz="4" w:space="0" w:color="000000"/>
              <w:bottom w:val="single" w:sz="4" w:space="0" w:color="000000"/>
            </w:tcBorders>
            <w:shd w:val="clear" w:color="auto" w:fill="D9D9D9"/>
            <w:vAlign w:val="center"/>
          </w:tcPr>
          <w:p w14:paraId="4B18CE23" w14:textId="77777777" w:rsidR="00EB34B8" w:rsidRPr="009811B1" w:rsidRDefault="00EB34B8" w:rsidP="00D60BC0">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b/>
                <w:sz w:val="20"/>
                <w:szCs w:val="20"/>
                <w:lang w:eastAsia="zh-CN"/>
              </w:rPr>
              <w:t>1</w:t>
            </w:r>
          </w:p>
        </w:tc>
        <w:tc>
          <w:tcPr>
            <w:tcW w:w="2445" w:type="dxa"/>
            <w:tcBorders>
              <w:top w:val="single" w:sz="4" w:space="0" w:color="000000"/>
              <w:left w:val="single" w:sz="4" w:space="0" w:color="000000"/>
              <w:bottom w:val="single" w:sz="4" w:space="0" w:color="000000"/>
            </w:tcBorders>
            <w:shd w:val="clear" w:color="auto" w:fill="auto"/>
          </w:tcPr>
          <w:p w14:paraId="11A8E484" w14:textId="77777777" w:rsidR="00EB34B8" w:rsidRPr="009811B1" w:rsidRDefault="00EB34B8" w:rsidP="00D60BC0">
            <w:pPr>
              <w:suppressAutoHyphens/>
              <w:spacing w:after="0" w:line="260" w:lineRule="atLeast"/>
              <w:jc w:val="both"/>
              <w:rPr>
                <w:rFonts w:ascii="Arial" w:eastAsia="Times New Roman" w:hAnsi="Arial" w:cs="Arial"/>
                <w:b/>
                <w:sz w:val="20"/>
                <w:szCs w:val="20"/>
                <w:lang w:eastAsia="zh-CN"/>
              </w:rPr>
            </w:pPr>
          </w:p>
          <w:p w14:paraId="17536097" w14:textId="77777777" w:rsidR="00EB34B8" w:rsidRPr="009811B1" w:rsidRDefault="00EB34B8" w:rsidP="00D60BC0">
            <w:pPr>
              <w:suppressAutoHyphens/>
              <w:spacing w:after="0" w:line="260" w:lineRule="atLeast"/>
              <w:jc w:val="both"/>
              <w:rPr>
                <w:rFonts w:ascii="Arial" w:eastAsia="Times New Roman" w:hAnsi="Arial" w:cs="Arial"/>
                <w:b/>
                <w:sz w:val="20"/>
                <w:szCs w:val="20"/>
                <w:lang w:eastAsia="zh-CN"/>
              </w:rPr>
            </w:pPr>
          </w:p>
          <w:p w14:paraId="74AD4304" w14:textId="77777777" w:rsidR="00EB34B8" w:rsidRPr="009811B1" w:rsidRDefault="00EB34B8" w:rsidP="00D60BC0">
            <w:pPr>
              <w:suppressAutoHyphens/>
              <w:spacing w:after="0" w:line="260" w:lineRule="atLeast"/>
              <w:jc w:val="both"/>
              <w:rPr>
                <w:rFonts w:ascii="Arial" w:eastAsia="Times New Roman" w:hAnsi="Arial" w:cs="Arial"/>
                <w:b/>
                <w:sz w:val="20"/>
                <w:szCs w:val="20"/>
                <w:lang w:eastAsia="zh-CN"/>
              </w:rPr>
            </w:pPr>
          </w:p>
        </w:tc>
        <w:tc>
          <w:tcPr>
            <w:tcW w:w="1701" w:type="dxa"/>
            <w:tcBorders>
              <w:top w:val="single" w:sz="4" w:space="0" w:color="000000"/>
              <w:left w:val="single" w:sz="4" w:space="0" w:color="000000"/>
              <w:bottom w:val="single" w:sz="4" w:space="0" w:color="000000"/>
            </w:tcBorders>
            <w:shd w:val="clear" w:color="auto" w:fill="auto"/>
          </w:tcPr>
          <w:p w14:paraId="35F0D934" w14:textId="77777777" w:rsidR="00EB34B8" w:rsidRPr="009811B1" w:rsidRDefault="00EB34B8" w:rsidP="00D60BC0">
            <w:pPr>
              <w:suppressAutoHyphens/>
              <w:spacing w:after="0" w:line="260" w:lineRule="atLeast"/>
              <w:jc w:val="both"/>
              <w:rPr>
                <w:rFonts w:ascii="Arial" w:eastAsia="Times New Roman" w:hAnsi="Arial" w:cs="Arial"/>
                <w:b/>
                <w:sz w:val="20"/>
                <w:szCs w:val="20"/>
                <w:lang w:eastAsia="zh-CN"/>
              </w:rPr>
            </w:pPr>
          </w:p>
        </w:tc>
        <w:tc>
          <w:tcPr>
            <w:tcW w:w="1963" w:type="dxa"/>
            <w:tcBorders>
              <w:top w:val="single" w:sz="4" w:space="0" w:color="000000"/>
              <w:left w:val="single" w:sz="4" w:space="0" w:color="000000"/>
              <w:bottom w:val="single" w:sz="4" w:space="0" w:color="000000"/>
            </w:tcBorders>
          </w:tcPr>
          <w:p w14:paraId="73C97754" w14:textId="77777777" w:rsidR="00EB34B8" w:rsidRPr="009811B1" w:rsidRDefault="00EB34B8" w:rsidP="00D60BC0">
            <w:pPr>
              <w:suppressAutoHyphens/>
              <w:spacing w:after="0" w:line="260" w:lineRule="atLeast"/>
              <w:jc w:val="both"/>
              <w:rPr>
                <w:rFonts w:ascii="Arial" w:eastAsia="Times New Roman" w:hAnsi="Arial" w:cs="Arial"/>
                <w:b/>
                <w:sz w:val="20"/>
                <w:szCs w:val="20"/>
                <w:lang w:eastAsia="zh-CN"/>
              </w:rPr>
            </w:pPr>
          </w:p>
        </w:tc>
        <w:tc>
          <w:tcPr>
            <w:tcW w:w="2147" w:type="dxa"/>
            <w:tcBorders>
              <w:top w:val="single" w:sz="4" w:space="0" w:color="000000"/>
              <w:left w:val="single" w:sz="4" w:space="0" w:color="000000"/>
              <w:bottom w:val="single" w:sz="4" w:space="0" w:color="000000"/>
              <w:right w:val="single" w:sz="4" w:space="0" w:color="000000"/>
            </w:tcBorders>
            <w:shd w:val="clear" w:color="auto" w:fill="auto"/>
          </w:tcPr>
          <w:p w14:paraId="12F3D0BF" w14:textId="77777777" w:rsidR="00EB34B8" w:rsidRPr="009811B1" w:rsidRDefault="00EB34B8" w:rsidP="00D60BC0">
            <w:pPr>
              <w:suppressAutoHyphens/>
              <w:spacing w:after="0" w:line="260" w:lineRule="atLeast"/>
              <w:jc w:val="both"/>
              <w:rPr>
                <w:rFonts w:ascii="Arial" w:eastAsia="Times New Roman" w:hAnsi="Arial" w:cs="Arial"/>
                <w:b/>
                <w:sz w:val="20"/>
                <w:szCs w:val="20"/>
                <w:lang w:eastAsia="zh-CN"/>
              </w:rPr>
            </w:pPr>
          </w:p>
        </w:tc>
      </w:tr>
      <w:tr w:rsidR="00EB34B8" w:rsidRPr="009811B1" w14:paraId="572964EF" w14:textId="77777777" w:rsidTr="00215616">
        <w:trPr>
          <w:trHeight w:val="826"/>
        </w:trPr>
        <w:tc>
          <w:tcPr>
            <w:tcW w:w="924" w:type="dxa"/>
            <w:tcBorders>
              <w:top w:val="single" w:sz="4" w:space="0" w:color="000000"/>
              <w:left w:val="single" w:sz="4" w:space="0" w:color="000000"/>
              <w:bottom w:val="single" w:sz="4" w:space="0" w:color="000000"/>
            </w:tcBorders>
            <w:shd w:val="clear" w:color="auto" w:fill="D9D9D9"/>
            <w:vAlign w:val="center"/>
          </w:tcPr>
          <w:p w14:paraId="2FD36D82" w14:textId="77777777" w:rsidR="00EB34B8" w:rsidRPr="009811B1" w:rsidRDefault="00EB34B8" w:rsidP="00D60BC0">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b/>
                <w:sz w:val="20"/>
                <w:szCs w:val="20"/>
                <w:lang w:eastAsia="zh-CN"/>
              </w:rPr>
              <w:t>2</w:t>
            </w:r>
          </w:p>
        </w:tc>
        <w:tc>
          <w:tcPr>
            <w:tcW w:w="2445" w:type="dxa"/>
            <w:tcBorders>
              <w:top w:val="single" w:sz="4" w:space="0" w:color="000000"/>
              <w:left w:val="single" w:sz="4" w:space="0" w:color="000000"/>
              <w:bottom w:val="single" w:sz="4" w:space="0" w:color="000000"/>
            </w:tcBorders>
            <w:shd w:val="clear" w:color="auto" w:fill="auto"/>
          </w:tcPr>
          <w:p w14:paraId="5D1CD556" w14:textId="77777777" w:rsidR="00EB34B8" w:rsidRPr="009811B1" w:rsidRDefault="00EB34B8" w:rsidP="00D60BC0">
            <w:pPr>
              <w:suppressAutoHyphens/>
              <w:spacing w:after="0" w:line="260" w:lineRule="atLeast"/>
              <w:jc w:val="both"/>
              <w:rPr>
                <w:rFonts w:ascii="Arial" w:eastAsia="Times New Roman" w:hAnsi="Arial" w:cs="Arial"/>
                <w:b/>
                <w:sz w:val="20"/>
                <w:szCs w:val="20"/>
                <w:lang w:eastAsia="zh-CN"/>
              </w:rPr>
            </w:pPr>
          </w:p>
          <w:p w14:paraId="36313E87" w14:textId="77777777" w:rsidR="00EB34B8" w:rsidRPr="009811B1" w:rsidRDefault="00EB34B8" w:rsidP="00D60BC0">
            <w:pPr>
              <w:suppressAutoHyphens/>
              <w:spacing w:after="0" w:line="260" w:lineRule="atLeast"/>
              <w:jc w:val="both"/>
              <w:rPr>
                <w:rFonts w:ascii="Arial" w:eastAsia="Times New Roman" w:hAnsi="Arial" w:cs="Arial"/>
                <w:b/>
                <w:sz w:val="20"/>
                <w:szCs w:val="20"/>
                <w:lang w:eastAsia="zh-CN"/>
              </w:rPr>
            </w:pPr>
          </w:p>
          <w:p w14:paraId="1A38854E" w14:textId="77777777" w:rsidR="00EB34B8" w:rsidRPr="009811B1" w:rsidRDefault="00EB34B8" w:rsidP="00D60BC0">
            <w:pPr>
              <w:suppressAutoHyphens/>
              <w:spacing w:after="0" w:line="260" w:lineRule="atLeast"/>
              <w:jc w:val="both"/>
              <w:rPr>
                <w:rFonts w:ascii="Arial" w:eastAsia="Times New Roman" w:hAnsi="Arial" w:cs="Arial"/>
                <w:b/>
                <w:sz w:val="20"/>
                <w:szCs w:val="20"/>
                <w:lang w:eastAsia="zh-CN"/>
              </w:rPr>
            </w:pPr>
          </w:p>
        </w:tc>
        <w:tc>
          <w:tcPr>
            <w:tcW w:w="1701" w:type="dxa"/>
            <w:tcBorders>
              <w:top w:val="single" w:sz="4" w:space="0" w:color="000000"/>
              <w:left w:val="single" w:sz="4" w:space="0" w:color="000000"/>
              <w:bottom w:val="single" w:sz="4" w:space="0" w:color="000000"/>
            </w:tcBorders>
            <w:shd w:val="clear" w:color="auto" w:fill="auto"/>
          </w:tcPr>
          <w:p w14:paraId="055EC706" w14:textId="77777777" w:rsidR="00EB34B8" w:rsidRPr="009811B1" w:rsidRDefault="00EB34B8" w:rsidP="00D60BC0">
            <w:pPr>
              <w:suppressAutoHyphens/>
              <w:spacing w:after="0" w:line="260" w:lineRule="atLeast"/>
              <w:jc w:val="both"/>
              <w:rPr>
                <w:rFonts w:ascii="Arial" w:eastAsia="Times New Roman" w:hAnsi="Arial" w:cs="Arial"/>
                <w:b/>
                <w:sz w:val="20"/>
                <w:szCs w:val="20"/>
                <w:lang w:eastAsia="zh-CN"/>
              </w:rPr>
            </w:pPr>
          </w:p>
        </w:tc>
        <w:tc>
          <w:tcPr>
            <w:tcW w:w="1963" w:type="dxa"/>
            <w:tcBorders>
              <w:top w:val="single" w:sz="4" w:space="0" w:color="000000"/>
              <w:left w:val="single" w:sz="4" w:space="0" w:color="000000"/>
              <w:bottom w:val="single" w:sz="4" w:space="0" w:color="000000"/>
            </w:tcBorders>
          </w:tcPr>
          <w:p w14:paraId="2005E1CF" w14:textId="77777777" w:rsidR="00EB34B8" w:rsidRPr="009811B1" w:rsidRDefault="00EB34B8" w:rsidP="00D60BC0">
            <w:pPr>
              <w:suppressAutoHyphens/>
              <w:spacing w:after="0" w:line="260" w:lineRule="atLeast"/>
              <w:jc w:val="both"/>
              <w:rPr>
                <w:rFonts w:ascii="Arial" w:eastAsia="Times New Roman" w:hAnsi="Arial" w:cs="Arial"/>
                <w:b/>
                <w:sz w:val="20"/>
                <w:szCs w:val="20"/>
                <w:lang w:eastAsia="zh-CN"/>
              </w:rPr>
            </w:pPr>
          </w:p>
        </w:tc>
        <w:tc>
          <w:tcPr>
            <w:tcW w:w="2147" w:type="dxa"/>
            <w:tcBorders>
              <w:top w:val="single" w:sz="4" w:space="0" w:color="000000"/>
              <w:left w:val="single" w:sz="4" w:space="0" w:color="000000"/>
              <w:bottom w:val="single" w:sz="4" w:space="0" w:color="000000"/>
              <w:right w:val="single" w:sz="4" w:space="0" w:color="000000"/>
            </w:tcBorders>
            <w:shd w:val="clear" w:color="auto" w:fill="auto"/>
          </w:tcPr>
          <w:p w14:paraId="1CB4979F" w14:textId="77777777" w:rsidR="00EB34B8" w:rsidRPr="009811B1" w:rsidRDefault="00EB34B8" w:rsidP="00D60BC0">
            <w:pPr>
              <w:suppressAutoHyphens/>
              <w:spacing w:after="0" w:line="260" w:lineRule="atLeast"/>
              <w:jc w:val="both"/>
              <w:rPr>
                <w:rFonts w:ascii="Arial" w:eastAsia="Times New Roman" w:hAnsi="Arial" w:cs="Arial"/>
                <w:b/>
                <w:sz w:val="20"/>
                <w:szCs w:val="20"/>
                <w:lang w:eastAsia="zh-CN"/>
              </w:rPr>
            </w:pPr>
          </w:p>
        </w:tc>
      </w:tr>
      <w:tr w:rsidR="00EB34B8" w:rsidRPr="009811B1" w14:paraId="5C87E5FB" w14:textId="77777777" w:rsidTr="00215616">
        <w:trPr>
          <w:trHeight w:val="826"/>
        </w:trPr>
        <w:tc>
          <w:tcPr>
            <w:tcW w:w="924" w:type="dxa"/>
            <w:tcBorders>
              <w:top w:val="single" w:sz="4" w:space="0" w:color="000000"/>
              <w:left w:val="single" w:sz="4" w:space="0" w:color="000000"/>
              <w:bottom w:val="single" w:sz="4" w:space="0" w:color="000000"/>
            </w:tcBorders>
            <w:shd w:val="clear" w:color="auto" w:fill="D9D9D9"/>
            <w:vAlign w:val="center"/>
          </w:tcPr>
          <w:p w14:paraId="6A120B2D" w14:textId="77777777" w:rsidR="00EB34B8" w:rsidRPr="009811B1" w:rsidRDefault="00EB34B8" w:rsidP="00D60BC0">
            <w:pPr>
              <w:suppressAutoHyphens/>
              <w:spacing w:after="0" w:line="260" w:lineRule="atLeast"/>
              <w:jc w:val="both"/>
              <w:rPr>
                <w:rFonts w:ascii="Arial" w:eastAsia="Times New Roman" w:hAnsi="Arial" w:cs="Arial"/>
                <w:b/>
                <w:sz w:val="20"/>
                <w:szCs w:val="20"/>
                <w:lang w:eastAsia="zh-CN"/>
              </w:rPr>
            </w:pPr>
          </w:p>
          <w:p w14:paraId="51439BD5" w14:textId="77777777" w:rsidR="00EB34B8" w:rsidRPr="009811B1" w:rsidRDefault="00EB34B8" w:rsidP="00D60BC0">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b/>
                <w:sz w:val="20"/>
                <w:szCs w:val="20"/>
                <w:lang w:eastAsia="zh-CN"/>
              </w:rPr>
              <w:t>3.</w:t>
            </w:r>
          </w:p>
        </w:tc>
        <w:tc>
          <w:tcPr>
            <w:tcW w:w="2445" w:type="dxa"/>
            <w:tcBorders>
              <w:top w:val="single" w:sz="4" w:space="0" w:color="000000"/>
              <w:left w:val="single" w:sz="4" w:space="0" w:color="000000"/>
              <w:bottom w:val="single" w:sz="4" w:space="0" w:color="000000"/>
            </w:tcBorders>
            <w:shd w:val="clear" w:color="auto" w:fill="auto"/>
          </w:tcPr>
          <w:p w14:paraId="29BE1618" w14:textId="77777777" w:rsidR="00EB34B8" w:rsidRPr="009811B1" w:rsidRDefault="00EB34B8" w:rsidP="00D60BC0">
            <w:pPr>
              <w:suppressAutoHyphens/>
              <w:spacing w:after="0" w:line="260" w:lineRule="atLeast"/>
              <w:jc w:val="both"/>
              <w:rPr>
                <w:rFonts w:ascii="Arial" w:eastAsia="Times New Roman" w:hAnsi="Arial" w:cs="Arial"/>
                <w:b/>
                <w:sz w:val="20"/>
                <w:szCs w:val="20"/>
                <w:lang w:eastAsia="zh-CN"/>
              </w:rPr>
            </w:pPr>
          </w:p>
          <w:p w14:paraId="7C6256C7" w14:textId="77777777" w:rsidR="00EB34B8" w:rsidRPr="009811B1" w:rsidRDefault="00EB34B8" w:rsidP="00D60BC0">
            <w:pPr>
              <w:suppressAutoHyphens/>
              <w:spacing w:after="0" w:line="260" w:lineRule="atLeast"/>
              <w:jc w:val="both"/>
              <w:rPr>
                <w:rFonts w:ascii="Arial" w:eastAsia="Times New Roman" w:hAnsi="Arial" w:cs="Arial"/>
                <w:b/>
                <w:sz w:val="20"/>
                <w:szCs w:val="20"/>
                <w:lang w:eastAsia="zh-CN"/>
              </w:rPr>
            </w:pPr>
          </w:p>
          <w:p w14:paraId="63A81C1B" w14:textId="77777777" w:rsidR="00EB34B8" w:rsidRPr="009811B1" w:rsidRDefault="00EB34B8" w:rsidP="00D60BC0">
            <w:pPr>
              <w:suppressAutoHyphens/>
              <w:spacing w:after="0" w:line="260" w:lineRule="atLeast"/>
              <w:jc w:val="both"/>
              <w:rPr>
                <w:rFonts w:ascii="Arial" w:eastAsia="Times New Roman" w:hAnsi="Arial" w:cs="Arial"/>
                <w:b/>
                <w:sz w:val="20"/>
                <w:szCs w:val="20"/>
                <w:lang w:eastAsia="zh-CN"/>
              </w:rPr>
            </w:pPr>
          </w:p>
        </w:tc>
        <w:tc>
          <w:tcPr>
            <w:tcW w:w="1701" w:type="dxa"/>
            <w:tcBorders>
              <w:top w:val="single" w:sz="4" w:space="0" w:color="000000"/>
              <w:left w:val="single" w:sz="4" w:space="0" w:color="000000"/>
              <w:bottom w:val="single" w:sz="4" w:space="0" w:color="000000"/>
            </w:tcBorders>
            <w:shd w:val="clear" w:color="auto" w:fill="auto"/>
          </w:tcPr>
          <w:p w14:paraId="434B35EA" w14:textId="77777777" w:rsidR="00EB34B8" w:rsidRPr="009811B1" w:rsidRDefault="00EB34B8" w:rsidP="00D60BC0">
            <w:pPr>
              <w:suppressAutoHyphens/>
              <w:spacing w:after="0" w:line="260" w:lineRule="atLeast"/>
              <w:jc w:val="both"/>
              <w:rPr>
                <w:rFonts w:ascii="Arial" w:eastAsia="Times New Roman" w:hAnsi="Arial" w:cs="Arial"/>
                <w:b/>
                <w:sz w:val="20"/>
                <w:szCs w:val="20"/>
                <w:lang w:eastAsia="zh-CN"/>
              </w:rPr>
            </w:pPr>
          </w:p>
        </w:tc>
        <w:tc>
          <w:tcPr>
            <w:tcW w:w="1963" w:type="dxa"/>
            <w:tcBorders>
              <w:top w:val="single" w:sz="4" w:space="0" w:color="000000"/>
              <w:left w:val="single" w:sz="4" w:space="0" w:color="000000"/>
              <w:bottom w:val="single" w:sz="4" w:space="0" w:color="000000"/>
            </w:tcBorders>
          </w:tcPr>
          <w:p w14:paraId="37602062" w14:textId="77777777" w:rsidR="00EB34B8" w:rsidRPr="009811B1" w:rsidRDefault="00EB34B8" w:rsidP="00D60BC0">
            <w:pPr>
              <w:suppressAutoHyphens/>
              <w:spacing w:after="0" w:line="260" w:lineRule="atLeast"/>
              <w:jc w:val="both"/>
              <w:rPr>
                <w:rFonts w:ascii="Arial" w:eastAsia="Times New Roman" w:hAnsi="Arial" w:cs="Arial"/>
                <w:b/>
                <w:sz w:val="20"/>
                <w:szCs w:val="20"/>
                <w:lang w:eastAsia="zh-CN"/>
              </w:rPr>
            </w:pPr>
          </w:p>
        </w:tc>
        <w:tc>
          <w:tcPr>
            <w:tcW w:w="2147" w:type="dxa"/>
            <w:tcBorders>
              <w:top w:val="single" w:sz="4" w:space="0" w:color="000000"/>
              <w:left w:val="single" w:sz="4" w:space="0" w:color="000000"/>
              <w:bottom w:val="single" w:sz="4" w:space="0" w:color="000000"/>
              <w:right w:val="single" w:sz="4" w:space="0" w:color="000000"/>
            </w:tcBorders>
            <w:shd w:val="clear" w:color="auto" w:fill="auto"/>
          </w:tcPr>
          <w:p w14:paraId="7DC7294A" w14:textId="77777777" w:rsidR="00EB34B8" w:rsidRPr="009811B1" w:rsidRDefault="00EB34B8" w:rsidP="00D60BC0">
            <w:pPr>
              <w:suppressAutoHyphens/>
              <w:spacing w:after="0" w:line="260" w:lineRule="atLeast"/>
              <w:jc w:val="both"/>
              <w:rPr>
                <w:rFonts w:ascii="Arial" w:eastAsia="Times New Roman" w:hAnsi="Arial" w:cs="Arial"/>
                <w:b/>
                <w:sz w:val="20"/>
                <w:szCs w:val="20"/>
                <w:lang w:eastAsia="zh-CN"/>
              </w:rPr>
            </w:pPr>
          </w:p>
        </w:tc>
      </w:tr>
      <w:tr w:rsidR="00EB34B8" w:rsidRPr="009811B1" w14:paraId="16DC0FE7" w14:textId="77777777" w:rsidTr="00215616">
        <w:trPr>
          <w:trHeight w:val="813"/>
        </w:trPr>
        <w:tc>
          <w:tcPr>
            <w:tcW w:w="924" w:type="dxa"/>
            <w:tcBorders>
              <w:top w:val="single" w:sz="4" w:space="0" w:color="000000"/>
              <w:left w:val="single" w:sz="4" w:space="0" w:color="000000"/>
              <w:bottom w:val="single" w:sz="4" w:space="0" w:color="000000"/>
            </w:tcBorders>
            <w:shd w:val="clear" w:color="auto" w:fill="D9D9D9"/>
            <w:vAlign w:val="center"/>
          </w:tcPr>
          <w:p w14:paraId="648EAFD0" w14:textId="77777777" w:rsidR="00EB34B8" w:rsidRPr="009811B1" w:rsidRDefault="00EB34B8" w:rsidP="00D60BC0">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b/>
                <w:sz w:val="20"/>
                <w:szCs w:val="20"/>
                <w:lang w:eastAsia="zh-CN"/>
              </w:rPr>
              <w:t>4.</w:t>
            </w:r>
          </w:p>
        </w:tc>
        <w:tc>
          <w:tcPr>
            <w:tcW w:w="2445" w:type="dxa"/>
            <w:tcBorders>
              <w:top w:val="single" w:sz="4" w:space="0" w:color="000000"/>
              <w:left w:val="single" w:sz="4" w:space="0" w:color="000000"/>
              <w:bottom w:val="single" w:sz="4" w:space="0" w:color="000000"/>
            </w:tcBorders>
            <w:shd w:val="clear" w:color="auto" w:fill="auto"/>
          </w:tcPr>
          <w:p w14:paraId="50FBB267" w14:textId="77777777" w:rsidR="00EB34B8" w:rsidRPr="009811B1" w:rsidRDefault="00EB34B8" w:rsidP="00D60BC0">
            <w:pPr>
              <w:suppressAutoHyphens/>
              <w:spacing w:after="0" w:line="260" w:lineRule="atLeast"/>
              <w:jc w:val="both"/>
              <w:rPr>
                <w:rFonts w:ascii="Arial" w:eastAsia="Times New Roman" w:hAnsi="Arial" w:cs="Arial"/>
                <w:b/>
                <w:sz w:val="20"/>
                <w:szCs w:val="20"/>
                <w:lang w:eastAsia="zh-CN"/>
              </w:rPr>
            </w:pPr>
          </w:p>
          <w:p w14:paraId="62F7EC36" w14:textId="77777777" w:rsidR="00EB34B8" w:rsidRPr="009811B1" w:rsidRDefault="00EB34B8" w:rsidP="00D60BC0">
            <w:pPr>
              <w:suppressAutoHyphens/>
              <w:spacing w:after="0" w:line="260" w:lineRule="atLeast"/>
              <w:jc w:val="both"/>
              <w:rPr>
                <w:rFonts w:ascii="Arial" w:eastAsia="Times New Roman" w:hAnsi="Arial" w:cs="Arial"/>
                <w:b/>
                <w:sz w:val="20"/>
                <w:szCs w:val="20"/>
                <w:lang w:eastAsia="zh-CN"/>
              </w:rPr>
            </w:pPr>
          </w:p>
          <w:p w14:paraId="5C2DC8CE" w14:textId="77777777" w:rsidR="00EB34B8" w:rsidRPr="009811B1" w:rsidRDefault="00EB34B8" w:rsidP="00D60BC0">
            <w:pPr>
              <w:suppressAutoHyphens/>
              <w:spacing w:after="0" w:line="260" w:lineRule="atLeast"/>
              <w:jc w:val="both"/>
              <w:rPr>
                <w:rFonts w:ascii="Arial" w:eastAsia="Times New Roman" w:hAnsi="Arial" w:cs="Arial"/>
                <w:b/>
                <w:sz w:val="20"/>
                <w:szCs w:val="20"/>
                <w:lang w:eastAsia="zh-CN"/>
              </w:rPr>
            </w:pPr>
          </w:p>
        </w:tc>
        <w:tc>
          <w:tcPr>
            <w:tcW w:w="1701" w:type="dxa"/>
            <w:tcBorders>
              <w:top w:val="single" w:sz="4" w:space="0" w:color="000000"/>
              <w:left w:val="single" w:sz="4" w:space="0" w:color="000000"/>
              <w:bottom w:val="single" w:sz="4" w:space="0" w:color="000000"/>
            </w:tcBorders>
            <w:shd w:val="clear" w:color="auto" w:fill="auto"/>
          </w:tcPr>
          <w:p w14:paraId="637D63F8" w14:textId="77777777" w:rsidR="00EB34B8" w:rsidRPr="009811B1" w:rsidRDefault="00EB34B8" w:rsidP="00D60BC0">
            <w:pPr>
              <w:suppressAutoHyphens/>
              <w:spacing w:after="0" w:line="260" w:lineRule="atLeast"/>
              <w:jc w:val="both"/>
              <w:rPr>
                <w:rFonts w:ascii="Arial" w:eastAsia="Times New Roman" w:hAnsi="Arial" w:cs="Arial"/>
                <w:b/>
                <w:sz w:val="20"/>
                <w:szCs w:val="20"/>
                <w:lang w:eastAsia="zh-CN"/>
              </w:rPr>
            </w:pPr>
          </w:p>
        </w:tc>
        <w:tc>
          <w:tcPr>
            <w:tcW w:w="1963" w:type="dxa"/>
            <w:tcBorders>
              <w:top w:val="single" w:sz="4" w:space="0" w:color="000000"/>
              <w:left w:val="single" w:sz="4" w:space="0" w:color="000000"/>
              <w:bottom w:val="single" w:sz="4" w:space="0" w:color="000000"/>
            </w:tcBorders>
          </w:tcPr>
          <w:p w14:paraId="5C7118D4" w14:textId="77777777" w:rsidR="00EB34B8" w:rsidRPr="009811B1" w:rsidRDefault="00EB34B8" w:rsidP="00D60BC0">
            <w:pPr>
              <w:suppressAutoHyphens/>
              <w:spacing w:after="0" w:line="260" w:lineRule="atLeast"/>
              <w:jc w:val="both"/>
              <w:rPr>
                <w:rFonts w:ascii="Arial" w:eastAsia="Times New Roman" w:hAnsi="Arial" w:cs="Arial"/>
                <w:b/>
                <w:sz w:val="20"/>
                <w:szCs w:val="20"/>
                <w:lang w:eastAsia="zh-CN"/>
              </w:rPr>
            </w:pPr>
          </w:p>
        </w:tc>
        <w:tc>
          <w:tcPr>
            <w:tcW w:w="2147" w:type="dxa"/>
            <w:tcBorders>
              <w:top w:val="single" w:sz="4" w:space="0" w:color="000000"/>
              <w:left w:val="single" w:sz="4" w:space="0" w:color="000000"/>
              <w:bottom w:val="single" w:sz="4" w:space="0" w:color="000000"/>
              <w:right w:val="single" w:sz="4" w:space="0" w:color="000000"/>
            </w:tcBorders>
            <w:shd w:val="clear" w:color="auto" w:fill="auto"/>
          </w:tcPr>
          <w:p w14:paraId="79D260E4" w14:textId="77777777" w:rsidR="00EB34B8" w:rsidRPr="009811B1" w:rsidRDefault="00EB34B8" w:rsidP="00D60BC0">
            <w:pPr>
              <w:suppressAutoHyphens/>
              <w:spacing w:after="0" w:line="260" w:lineRule="atLeast"/>
              <w:jc w:val="both"/>
              <w:rPr>
                <w:rFonts w:ascii="Arial" w:eastAsia="Times New Roman" w:hAnsi="Arial" w:cs="Arial"/>
                <w:b/>
                <w:sz w:val="20"/>
                <w:szCs w:val="20"/>
                <w:lang w:eastAsia="zh-CN"/>
              </w:rPr>
            </w:pPr>
          </w:p>
        </w:tc>
      </w:tr>
    </w:tbl>
    <w:p w14:paraId="135ADB2D" w14:textId="77777777" w:rsidR="00EB34B8" w:rsidRPr="009811B1" w:rsidRDefault="00EB34B8" w:rsidP="00EB34B8">
      <w:pPr>
        <w:suppressAutoHyphens/>
        <w:spacing w:after="0" w:line="260" w:lineRule="atLeast"/>
        <w:jc w:val="both"/>
        <w:rPr>
          <w:rFonts w:ascii="Arial" w:eastAsia="Times New Roman" w:hAnsi="Arial" w:cs="Arial"/>
          <w:b/>
          <w:sz w:val="20"/>
          <w:szCs w:val="20"/>
          <w:lang w:eastAsia="zh-CN"/>
        </w:rPr>
      </w:pPr>
    </w:p>
    <w:p w14:paraId="1F97010D" w14:textId="77777777" w:rsidR="00EB34B8" w:rsidRPr="009811B1" w:rsidRDefault="00EB34B8" w:rsidP="00D273C9">
      <w:pPr>
        <w:suppressAutoHyphens/>
        <w:spacing w:after="0" w:line="260" w:lineRule="atLeast"/>
        <w:jc w:val="both"/>
        <w:rPr>
          <w:rFonts w:ascii="Arial" w:eastAsia="Times New Roman" w:hAnsi="Arial" w:cs="Arial"/>
          <w:sz w:val="20"/>
          <w:szCs w:val="20"/>
          <w:lang w:eastAsia="zh-CN"/>
        </w:rPr>
      </w:pPr>
    </w:p>
    <w:tbl>
      <w:tblPr>
        <w:tblW w:w="9490" w:type="dxa"/>
        <w:tblLayout w:type="fixed"/>
        <w:tblLook w:val="0000" w:firstRow="0" w:lastRow="0" w:firstColumn="0" w:lastColumn="0" w:noHBand="0" w:noVBand="0"/>
      </w:tblPr>
      <w:tblGrid>
        <w:gridCol w:w="3348"/>
        <w:gridCol w:w="1818"/>
        <w:gridCol w:w="4324"/>
      </w:tblGrid>
      <w:tr w:rsidR="00D273C9" w:rsidRPr="009811B1" w14:paraId="54260297" w14:textId="77777777" w:rsidTr="00D60BC0">
        <w:trPr>
          <w:trHeight w:val="241"/>
        </w:trPr>
        <w:tc>
          <w:tcPr>
            <w:tcW w:w="3348" w:type="dxa"/>
            <w:shd w:val="clear" w:color="auto" w:fill="auto"/>
          </w:tcPr>
          <w:p w14:paraId="7F100FEF" w14:textId="77777777" w:rsidR="00D273C9" w:rsidRPr="009811B1" w:rsidRDefault="00D273C9" w:rsidP="00D273C9">
            <w:pPr>
              <w:suppressAutoHyphens/>
              <w:snapToGrid w:val="0"/>
              <w:spacing w:after="0" w:line="260" w:lineRule="atLeast"/>
              <w:jc w:val="both"/>
              <w:rPr>
                <w:rFonts w:ascii="Arial" w:eastAsia="Times New Roman" w:hAnsi="Arial" w:cs="Arial"/>
                <w:sz w:val="20"/>
                <w:szCs w:val="20"/>
                <w:lang w:eastAsia="zh-CN"/>
              </w:rPr>
            </w:pPr>
          </w:p>
          <w:p w14:paraId="26403737"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Kraj: ___________________</w:t>
            </w:r>
          </w:p>
        </w:tc>
        <w:tc>
          <w:tcPr>
            <w:tcW w:w="1818" w:type="dxa"/>
            <w:shd w:val="clear" w:color="auto" w:fill="auto"/>
          </w:tcPr>
          <w:p w14:paraId="08930855" w14:textId="77777777" w:rsidR="00D273C9" w:rsidRPr="009811B1" w:rsidRDefault="00D273C9" w:rsidP="00D273C9">
            <w:pPr>
              <w:suppressAutoHyphens/>
              <w:snapToGrid w:val="0"/>
              <w:spacing w:after="0" w:line="260" w:lineRule="atLeast"/>
              <w:jc w:val="both"/>
              <w:rPr>
                <w:rFonts w:ascii="Arial" w:eastAsia="Times New Roman" w:hAnsi="Arial" w:cs="Arial"/>
                <w:sz w:val="20"/>
                <w:szCs w:val="20"/>
                <w:lang w:eastAsia="zh-CN"/>
              </w:rPr>
            </w:pPr>
          </w:p>
        </w:tc>
        <w:tc>
          <w:tcPr>
            <w:tcW w:w="4324" w:type="dxa"/>
            <w:shd w:val="clear" w:color="auto" w:fill="auto"/>
          </w:tcPr>
          <w:p w14:paraId="0BB36612"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Ime in priimek odgovorne osebe:</w:t>
            </w:r>
          </w:p>
          <w:p w14:paraId="7C5F750F"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p w14:paraId="751ACD50"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________________________</w:t>
            </w:r>
          </w:p>
          <w:p w14:paraId="2043627C"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tc>
      </w:tr>
      <w:tr w:rsidR="00D273C9" w:rsidRPr="009811B1" w14:paraId="299B346E" w14:textId="77777777" w:rsidTr="00D60BC0">
        <w:trPr>
          <w:trHeight w:val="483"/>
        </w:trPr>
        <w:tc>
          <w:tcPr>
            <w:tcW w:w="3348" w:type="dxa"/>
            <w:shd w:val="clear" w:color="auto" w:fill="auto"/>
          </w:tcPr>
          <w:p w14:paraId="513E4900"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Datum</w:t>
            </w:r>
            <w:r w:rsidRPr="009811B1">
              <w:rPr>
                <w:rFonts w:ascii="Arial" w:eastAsia="Times New Roman" w:hAnsi="Arial" w:cs="Arial"/>
                <w:sz w:val="20"/>
                <w:szCs w:val="20"/>
                <w:lang w:eastAsia="zh-CN"/>
              </w:rPr>
              <w:fldChar w:fldCharType="begin">
                <w:ffData>
                  <w:name w:val=""/>
                  <w:enabled/>
                  <w:calcOnExit w:val="0"/>
                  <w:textInput/>
                </w:ffData>
              </w:fldChar>
            </w:r>
            <w:r w:rsidRPr="009811B1">
              <w:rPr>
                <w:rFonts w:ascii="Arial" w:eastAsia="Times New Roman" w:hAnsi="Arial" w:cs="Arial"/>
                <w:sz w:val="20"/>
                <w:szCs w:val="20"/>
                <w:lang w:eastAsia="zh-CN"/>
              </w:rPr>
              <w:instrText xml:space="preserve"> FORMTEXT </w:instrText>
            </w:r>
            <w:r w:rsidR="003E6DA8" w:rsidRPr="009811B1">
              <w:rPr>
                <w:rFonts w:ascii="Arial" w:eastAsia="Times New Roman" w:hAnsi="Arial" w:cs="Arial"/>
                <w:sz w:val="20"/>
                <w:szCs w:val="20"/>
                <w:lang w:eastAsia="zh-CN"/>
              </w:rPr>
            </w:r>
            <w:r w:rsidR="003E6DA8" w:rsidRPr="009811B1">
              <w:rPr>
                <w:rFonts w:ascii="Arial" w:eastAsia="Times New Roman" w:hAnsi="Arial" w:cs="Arial"/>
                <w:sz w:val="20"/>
                <w:szCs w:val="20"/>
                <w:lang w:eastAsia="zh-CN"/>
              </w:rPr>
              <w:fldChar w:fldCharType="separate"/>
            </w:r>
            <w:r w:rsidRPr="009811B1">
              <w:rPr>
                <w:rFonts w:ascii="Arial" w:eastAsia="Times New Roman" w:hAnsi="Arial" w:cs="Arial"/>
                <w:sz w:val="20"/>
                <w:szCs w:val="20"/>
                <w:lang w:eastAsia="zh-CN"/>
              </w:rPr>
              <w:fldChar w:fldCharType="end"/>
            </w:r>
            <w:r w:rsidRPr="009811B1">
              <w:rPr>
                <w:rFonts w:ascii="Arial" w:eastAsia="Times New Roman" w:hAnsi="Arial" w:cs="Arial"/>
                <w:sz w:val="20"/>
                <w:szCs w:val="20"/>
                <w:lang w:eastAsia="zh-CN"/>
              </w:rPr>
              <w:t>: _________________</w:t>
            </w:r>
          </w:p>
        </w:tc>
        <w:tc>
          <w:tcPr>
            <w:tcW w:w="1818" w:type="dxa"/>
            <w:shd w:val="clear" w:color="auto" w:fill="auto"/>
          </w:tcPr>
          <w:p w14:paraId="5D835F4A"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Žig</w:t>
            </w:r>
          </w:p>
        </w:tc>
        <w:tc>
          <w:tcPr>
            <w:tcW w:w="4324" w:type="dxa"/>
            <w:shd w:val="clear" w:color="auto" w:fill="auto"/>
          </w:tcPr>
          <w:p w14:paraId="13EB6F01"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________________________</w:t>
            </w:r>
          </w:p>
          <w:p w14:paraId="4A0E3A07"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Podpis odgovorne osebe</w:t>
            </w:r>
          </w:p>
          <w:p w14:paraId="1ED4EF05"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p w14:paraId="69E24970"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p w14:paraId="2CD95B95"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tc>
      </w:tr>
    </w:tbl>
    <w:p w14:paraId="460CC302" w14:textId="77777777" w:rsidR="0058194F" w:rsidRDefault="0058194F" w:rsidP="00D273C9">
      <w:pPr>
        <w:suppressAutoHyphens/>
        <w:spacing w:after="0" w:line="260" w:lineRule="atLeast"/>
        <w:jc w:val="right"/>
        <w:rPr>
          <w:rFonts w:ascii="Arial" w:eastAsia="Times New Roman" w:hAnsi="Arial" w:cs="Arial"/>
          <w:b/>
          <w:sz w:val="20"/>
          <w:szCs w:val="20"/>
          <w:u w:val="single"/>
          <w:lang w:eastAsia="zh-CN"/>
        </w:rPr>
      </w:pPr>
    </w:p>
    <w:p w14:paraId="72A20AE6" w14:textId="77777777" w:rsidR="0058194F" w:rsidRDefault="0058194F" w:rsidP="00D273C9">
      <w:pPr>
        <w:suppressAutoHyphens/>
        <w:spacing w:after="0" w:line="260" w:lineRule="atLeast"/>
        <w:jc w:val="right"/>
        <w:rPr>
          <w:rFonts w:ascii="Arial" w:eastAsia="Times New Roman" w:hAnsi="Arial" w:cs="Arial"/>
          <w:b/>
          <w:sz w:val="20"/>
          <w:szCs w:val="20"/>
          <w:u w:val="single"/>
          <w:lang w:eastAsia="zh-CN"/>
        </w:rPr>
      </w:pPr>
    </w:p>
    <w:p w14:paraId="42371682" w14:textId="77777777" w:rsidR="00D273C9" w:rsidRPr="009811B1" w:rsidRDefault="00D273C9" w:rsidP="00D273C9">
      <w:pPr>
        <w:suppressAutoHyphens/>
        <w:spacing w:after="0" w:line="260" w:lineRule="atLeast"/>
        <w:jc w:val="right"/>
        <w:rPr>
          <w:rFonts w:ascii="Arial" w:eastAsia="Times New Roman" w:hAnsi="Arial" w:cs="Arial"/>
          <w:sz w:val="20"/>
          <w:szCs w:val="20"/>
          <w:lang w:eastAsia="zh-CN"/>
        </w:rPr>
      </w:pPr>
      <w:r w:rsidRPr="009811B1">
        <w:rPr>
          <w:rFonts w:ascii="Arial" w:eastAsia="Times New Roman" w:hAnsi="Arial" w:cs="Arial"/>
          <w:b/>
          <w:sz w:val="20"/>
          <w:szCs w:val="20"/>
          <w:u w:val="single"/>
          <w:lang w:eastAsia="zh-CN"/>
        </w:rPr>
        <w:t>RAZPISNI OBRAZEC 11a</w:t>
      </w:r>
    </w:p>
    <w:p w14:paraId="56675C0E" w14:textId="77777777" w:rsidR="00D273C9" w:rsidRPr="009811B1" w:rsidRDefault="00D273C9" w:rsidP="00D273C9">
      <w:pPr>
        <w:suppressAutoHyphens/>
        <w:spacing w:after="0" w:line="260" w:lineRule="atLeast"/>
        <w:jc w:val="center"/>
        <w:rPr>
          <w:rFonts w:ascii="Arial" w:eastAsia="Times New Roman" w:hAnsi="Arial" w:cs="Arial"/>
          <w:b/>
          <w:sz w:val="20"/>
          <w:szCs w:val="20"/>
          <w:u w:val="single"/>
          <w:lang w:eastAsia="zh-CN"/>
        </w:rPr>
      </w:pPr>
    </w:p>
    <w:p w14:paraId="56437554" w14:textId="77777777" w:rsidR="00D273C9" w:rsidRPr="009811B1" w:rsidRDefault="00D273C9" w:rsidP="00D273C9">
      <w:pPr>
        <w:suppressAutoHyphens/>
        <w:spacing w:after="0" w:line="260" w:lineRule="atLeast"/>
        <w:jc w:val="center"/>
        <w:rPr>
          <w:rFonts w:ascii="Arial" w:eastAsia="Times New Roman" w:hAnsi="Arial" w:cs="Arial"/>
          <w:b/>
          <w:sz w:val="20"/>
          <w:szCs w:val="20"/>
          <w:u w:val="single"/>
          <w:lang w:eastAsia="zh-CN"/>
        </w:rPr>
      </w:pPr>
    </w:p>
    <w:p w14:paraId="74F8F519" w14:textId="77777777" w:rsidR="00D273C9" w:rsidRPr="009811B1" w:rsidRDefault="00D273C9" w:rsidP="00D273C9">
      <w:pPr>
        <w:suppressAutoHyphens/>
        <w:spacing w:after="0" w:line="260" w:lineRule="atLeast"/>
        <w:jc w:val="center"/>
        <w:rPr>
          <w:rFonts w:ascii="Arial" w:eastAsia="Times New Roman" w:hAnsi="Arial" w:cs="Arial"/>
          <w:sz w:val="20"/>
          <w:szCs w:val="20"/>
          <w:lang w:eastAsia="zh-CN"/>
        </w:rPr>
      </w:pPr>
      <w:r w:rsidRPr="009811B1">
        <w:rPr>
          <w:rFonts w:ascii="Arial" w:eastAsia="Times New Roman" w:hAnsi="Arial" w:cs="Arial"/>
          <w:b/>
          <w:sz w:val="20"/>
          <w:szCs w:val="20"/>
          <w:u w:val="single"/>
          <w:lang w:eastAsia="zh-CN"/>
        </w:rPr>
        <w:t>REFERENČNO POTRDILO ZA GOSPODARSKI SUBJEKT</w:t>
      </w:r>
    </w:p>
    <w:p w14:paraId="0DDFBB44" w14:textId="77777777" w:rsidR="00D273C9" w:rsidRPr="009811B1" w:rsidRDefault="00D273C9" w:rsidP="00D273C9">
      <w:pPr>
        <w:suppressAutoHyphens/>
        <w:spacing w:after="0" w:line="260" w:lineRule="atLeast"/>
        <w:jc w:val="center"/>
        <w:rPr>
          <w:rFonts w:ascii="Arial" w:eastAsia="Times New Roman" w:hAnsi="Arial" w:cs="Arial"/>
          <w:b/>
          <w:sz w:val="20"/>
          <w:szCs w:val="20"/>
          <w:u w:val="single"/>
          <w:lang w:eastAsia="zh-CN"/>
        </w:rPr>
      </w:pPr>
    </w:p>
    <w:p w14:paraId="5B1FEADB"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 xml:space="preserve">Gospodarski subjekt izpolni in predloži ta obrazec tolikokrat, kolikor referenčnih del uveljavlja. </w:t>
      </w:r>
    </w:p>
    <w:p w14:paraId="7281B483"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p w14:paraId="74F70770" w14:textId="77777777" w:rsidR="00D273C9" w:rsidRPr="009811B1" w:rsidRDefault="00D273C9" w:rsidP="00D273C9">
      <w:pPr>
        <w:suppressAutoHyphens/>
        <w:spacing w:after="0" w:line="260" w:lineRule="atLeast"/>
        <w:jc w:val="center"/>
        <w:rPr>
          <w:rFonts w:ascii="Arial" w:eastAsia="Times New Roman" w:hAnsi="Arial" w:cs="Arial"/>
          <w:sz w:val="20"/>
          <w:szCs w:val="20"/>
          <w:lang w:eastAsia="zh-CN"/>
        </w:rPr>
      </w:pPr>
    </w:p>
    <w:p w14:paraId="43E54BA6" w14:textId="77777777" w:rsidR="00D273C9" w:rsidRPr="009811B1" w:rsidRDefault="00D273C9" w:rsidP="00D273C9">
      <w:pPr>
        <w:suppressAutoHyphens/>
        <w:spacing w:after="0" w:line="48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 xml:space="preserve">Pogodbena stranka ponudnika ………………………………………………………………………. </w:t>
      </w:r>
    </w:p>
    <w:p w14:paraId="4E93F1CD" w14:textId="77777777" w:rsidR="00D273C9" w:rsidRPr="009811B1" w:rsidRDefault="00D273C9" w:rsidP="00D273C9">
      <w:pPr>
        <w:suppressAutoHyphens/>
        <w:spacing w:after="0" w:line="48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w:t>
      </w:r>
    </w:p>
    <w:p w14:paraId="1CB01ECA" w14:textId="77777777" w:rsidR="00D273C9" w:rsidRPr="009811B1" w:rsidRDefault="00D273C9" w:rsidP="00D273C9">
      <w:pPr>
        <w:suppressAutoHyphens/>
        <w:spacing w:after="0" w:line="48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(referenčni naročnik, navesti točen naziv, naslov in ID št. za DDV) izjavljamo, da je bil oz. je ponudnik …...............................................................................................................................</w:t>
      </w:r>
    </w:p>
    <w:p w14:paraId="2B99F2A4" w14:textId="77777777" w:rsidR="00D273C9" w:rsidRPr="009811B1" w:rsidRDefault="00D273C9" w:rsidP="00D273C9">
      <w:pPr>
        <w:suppressAutoHyphens/>
        <w:spacing w:after="0" w:line="48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w:t>
      </w:r>
    </w:p>
    <w:p w14:paraId="4BFE4D74"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w:t>
      </w:r>
      <w:r w:rsidRPr="009811B1">
        <w:rPr>
          <w:rFonts w:ascii="Arial" w:eastAsia="Arial" w:hAnsi="Arial" w:cs="Arial"/>
          <w:sz w:val="20"/>
          <w:szCs w:val="20"/>
          <w:lang w:eastAsia="zh-CN"/>
        </w:rPr>
        <w:t xml:space="preserve"> </w:t>
      </w:r>
      <w:r w:rsidRPr="009811B1">
        <w:rPr>
          <w:rFonts w:ascii="Arial" w:eastAsia="Times New Roman" w:hAnsi="Arial" w:cs="Arial"/>
          <w:sz w:val="20"/>
          <w:szCs w:val="20"/>
          <w:lang w:eastAsia="zh-CN"/>
        </w:rPr>
        <w:t xml:space="preserve">(navesti točen naziv, naslov in ID št. za DDV), ki kandidira na javnem razpisu za </w:t>
      </w:r>
      <w:r w:rsidRPr="009811B1">
        <w:rPr>
          <w:rFonts w:ascii="Arial" w:eastAsia="Times New Roman" w:hAnsi="Arial" w:cs="Arial"/>
          <w:bCs/>
          <w:sz w:val="20"/>
          <w:szCs w:val="20"/>
          <w:lang w:eastAsia="zh-CN"/>
        </w:rPr>
        <w:t xml:space="preserve">"Storitve čiščenja z okolju prijaznimi čistili za obdobje od </w:t>
      </w:r>
      <w:r w:rsidR="00CF41CB" w:rsidRPr="009811B1">
        <w:rPr>
          <w:rFonts w:ascii="Arial" w:eastAsia="Times New Roman" w:hAnsi="Arial" w:cs="Arial"/>
          <w:bCs/>
          <w:sz w:val="20"/>
          <w:szCs w:val="20"/>
          <w:lang w:eastAsia="zh-CN"/>
        </w:rPr>
        <w:t xml:space="preserve">05. 05. </w:t>
      </w:r>
      <w:r w:rsidRPr="009811B1">
        <w:rPr>
          <w:rFonts w:ascii="Arial" w:eastAsia="Times New Roman" w:hAnsi="Arial" w:cs="Arial"/>
          <w:bCs/>
          <w:sz w:val="20"/>
          <w:szCs w:val="20"/>
          <w:lang w:eastAsia="zh-CN"/>
        </w:rPr>
        <w:t xml:space="preserve">2024 do 04. 05. 2027" </w:t>
      </w:r>
      <w:r w:rsidRPr="009811B1">
        <w:rPr>
          <w:rFonts w:ascii="Arial" w:eastAsia="Times New Roman" w:hAnsi="Arial" w:cs="Arial"/>
          <w:sz w:val="20"/>
          <w:szCs w:val="20"/>
          <w:lang w:eastAsia="zh-CN"/>
        </w:rPr>
        <w:t xml:space="preserve">objavljenem na Portalu javnih naročil pri Uradnem listu RS, št. objave </w:t>
      </w:r>
      <w:r w:rsidR="00EB34B8" w:rsidRPr="009811B1">
        <w:rPr>
          <w:rFonts w:ascii="Arial" w:hAnsi="Arial" w:cs="Arial"/>
          <w:sz w:val="20"/>
          <w:szCs w:val="20"/>
          <w:lang w:val="en-US"/>
        </w:rPr>
        <w:t xml:space="preserve">………..………………… </w:t>
      </w:r>
      <w:r w:rsidRPr="009811B1">
        <w:rPr>
          <w:rFonts w:ascii="Arial" w:eastAsia="Times New Roman" w:hAnsi="Arial" w:cs="Arial"/>
          <w:sz w:val="20"/>
          <w:szCs w:val="20"/>
          <w:lang w:eastAsia="zh-CN"/>
        </w:rPr>
        <w:t>z dne …….…… o</w:t>
      </w:r>
      <w:r w:rsidRPr="009811B1">
        <w:rPr>
          <w:rFonts w:ascii="Arial" w:eastAsia="Times New Roman" w:hAnsi="Arial" w:cs="Arial"/>
          <w:color w:val="000000"/>
          <w:sz w:val="20"/>
          <w:szCs w:val="20"/>
          <w:lang w:eastAsia="zh-CN"/>
        </w:rPr>
        <w:t xml:space="preserve">pravil </w:t>
      </w:r>
      <w:r w:rsidRPr="009811B1">
        <w:rPr>
          <w:rFonts w:ascii="Arial" w:eastAsia="Times New Roman" w:hAnsi="Arial" w:cs="Arial"/>
          <w:sz w:val="20"/>
          <w:szCs w:val="20"/>
          <w:lang w:eastAsia="zh-CN"/>
        </w:rPr>
        <w:t xml:space="preserve">dela …………………………………………………. (navesti katera dela) v obdobju ......................... v vrednosti ............................ EUR brez vključenega davka na dodano vrednost. </w:t>
      </w:r>
    </w:p>
    <w:p w14:paraId="75EE26BE"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p w14:paraId="4C512B6D"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Dela so bila opravljena v skladu s pogodbenimi določili in v določenih rokih.</w:t>
      </w:r>
    </w:p>
    <w:p w14:paraId="60FBDDB8" w14:textId="77777777" w:rsidR="00D273C9" w:rsidRPr="009811B1" w:rsidRDefault="00D273C9" w:rsidP="00D273C9">
      <w:pPr>
        <w:suppressAutoHyphens/>
        <w:spacing w:after="0" w:line="260" w:lineRule="atLeast"/>
        <w:jc w:val="center"/>
        <w:rPr>
          <w:rFonts w:ascii="Arial" w:eastAsia="Times New Roman" w:hAnsi="Arial" w:cs="Arial"/>
          <w:b/>
          <w:sz w:val="20"/>
          <w:szCs w:val="20"/>
          <w:lang w:eastAsia="zh-CN"/>
        </w:rPr>
      </w:pPr>
    </w:p>
    <w:p w14:paraId="3975D5FA" w14:textId="77777777" w:rsidR="00D273C9" w:rsidRPr="009811B1" w:rsidRDefault="00D273C9" w:rsidP="00D273C9">
      <w:pPr>
        <w:suppressAutoHyphens/>
        <w:spacing w:after="0" w:line="260" w:lineRule="atLeast"/>
        <w:jc w:val="center"/>
        <w:rPr>
          <w:rFonts w:ascii="Arial" w:eastAsia="Times New Roman" w:hAnsi="Arial" w:cs="Arial"/>
          <w:sz w:val="20"/>
          <w:szCs w:val="20"/>
          <w:lang w:eastAsia="zh-CN"/>
        </w:rPr>
      </w:pPr>
      <w:r w:rsidRPr="009811B1">
        <w:rPr>
          <w:rFonts w:ascii="Arial" w:eastAsia="Times New Roman" w:hAnsi="Arial" w:cs="Arial"/>
          <w:b/>
          <w:sz w:val="20"/>
          <w:szCs w:val="20"/>
          <w:lang w:eastAsia="zh-CN"/>
        </w:rPr>
        <w:t>DA                        NE</w:t>
      </w:r>
    </w:p>
    <w:p w14:paraId="789EB481" w14:textId="77777777" w:rsidR="00D273C9" w:rsidRPr="009811B1" w:rsidRDefault="00D273C9" w:rsidP="00D273C9">
      <w:pPr>
        <w:suppressAutoHyphens/>
        <w:spacing w:after="0" w:line="260" w:lineRule="atLeast"/>
        <w:jc w:val="both"/>
        <w:rPr>
          <w:rFonts w:ascii="Arial" w:eastAsia="Times New Roman" w:hAnsi="Arial" w:cs="Arial"/>
          <w:b/>
          <w:sz w:val="20"/>
          <w:szCs w:val="20"/>
          <w:lang w:eastAsia="zh-CN"/>
        </w:rPr>
      </w:pPr>
    </w:p>
    <w:p w14:paraId="7B7FAD26"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p w14:paraId="6C228768"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 xml:space="preserve">V/na _______________, dne _____________ </w:t>
      </w:r>
    </w:p>
    <w:p w14:paraId="03B1A3AF"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p w14:paraId="50E130A3"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p w14:paraId="6A13C2AA" w14:textId="77777777" w:rsidR="00D273C9" w:rsidRPr="009811B1" w:rsidRDefault="00D273C9" w:rsidP="00D273C9">
      <w:pPr>
        <w:suppressAutoHyphens/>
        <w:spacing w:after="0" w:line="260" w:lineRule="atLeast"/>
        <w:jc w:val="right"/>
        <w:rPr>
          <w:rFonts w:ascii="Arial" w:eastAsia="Times New Roman" w:hAnsi="Arial" w:cs="Arial"/>
          <w:sz w:val="20"/>
          <w:szCs w:val="20"/>
          <w:lang w:eastAsia="zh-CN"/>
        </w:rPr>
      </w:pPr>
      <w:r w:rsidRPr="009811B1">
        <w:rPr>
          <w:rFonts w:ascii="Arial" w:eastAsia="Times New Roman" w:hAnsi="Arial" w:cs="Arial"/>
          <w:sz w:val="20"/>
          <w:szCs w:val="20"/>
          <w:lang w:eastAsia="zh-CN"/>
        </w:rPr>
        <w:t>Oseba, pristojna za potrditev reference:</w:t>
      </w:r>
    </w:p>
    <w:p w14:paraId="131FF1B7" w14:textId="77777777" w:rsidR="00D273C9" w:rsidRPr="009811B1" w:rsidRDefault="00D273C9" w:rsidP="00D273C9">
      <w:pPr>
        <w:suppressAutoHyphens/>
        <w:spacing w:after="0" w:line="260" w:lineRule="atLeast"/>
        <w:jc w:val="right"/>
        <w:rPr>
          <w:rFonts w:ascii="Arial" w:eastAsia="Times New Roman" w:hAnsi="Arial" w:cs="Arial"/>
          <w:sz w:val="20"/>
          <w:szCs w:val="20"/>
          <w:lang w:eastAsia="zh-CN"/>
        </w:rPr>
      </w:pPr>
    </w:p>
    <w:p w14:paraId="4B88B9EB" w14:textId="77777777" w:rsidR="00D273C9" w:rsidRPr="009811B1" w:rsidRDefault="00D273C9" w:rsidP="00D273C9">
      <w:pPr>
        <w:suppressAutoHyphens/>
        <w:spacing w:after="0" w:line="260" w:lineRule="atLeast"/>
        <w:jc w:val="right"/>
        <w:rPr>
          <w:rFonts w:ascii="Arial" w:eastAsia="Times New Roman" w:hAnsi="Arial" w:cs="Arial"/>
          <w:sz w:val="20"/>
          <w:szCs w:val="20"/>
          <w:lang w:eastAsia="zh-CN"/>
        </w:rPr>
      </w:pPr>
      <w:r w:rsidRPr="009811B1">
        <w:rPr>
          <w:rFonts w:ascii="Arial" w:eastAsia="Times New Roman" w:hAnsi="Arial" w:cs="Arial"/>
          <w:sz w:val="20"/>
          <w:szCs w:val="20"/>
          <w:lang w:eastAsia="zh-CN"/>
        </w:rPr>
        <w:t xml:space="preserve">Ime in priimek (čitljivo): ___________________ </w:t>
      </w:r>
    </w:p>
    <w:p w14:paraId="57514E4D" w14:textId="77777777" w:rsidR="00D273C9" w:rsidRPr="009811B1" w:rsidRDefault="00D273C9" w:rsidP="00D273C9">
      <w:pPr>
        <w:suppressAutoHyphens/>
        <w:spacing w:after="0" w:line="260" w:lineRule="atLeast"/>
        <w:jc w:val="right"/>
        <w:rPr>
          <w:rFonts w:ascii="Arial" w:eastAsia="Times New Roman" w:hAnsi="Arial" w:cs="Arial"/>
          <w:sz w:val="20"/>
          <w:szCs w:val="20"/>
          <w:lang w:eastAsia="zh-CN"/>
        </w:rPr>
      </w:pPr>
    </w:p>
    <w:p w14:paraId="6535C952" w14:textId="77777777" w:rsidR="00D273C9" w:rsidRPr="009811B1" w:rsidRDefault="00D273C9" w:rsidP="00D273C9">
      <w:pPr>
        <w:suppressAutoHyphens/>
        <w:spacing w:after="0" w:line="260" w:lineRule="atLeast"/>
        <w:jc w:val="right"/>
        <w:rPr>
          <w:rFonts w:ascii="Arial" w:eastAsia="Times New Roman" w:hAnsi="Arial" w:cs="Arial"/>
          <w:sz w:val="20"/>
          <w:szCs w:val="20"/>
          <w:lang w:eastAsia="zh-CN"/>
        </w:rPr>
      </w:pPr>
      <w:r w:rsidRPr="009811B1">
        <w:rPr>
          <w:rFonts w:ascii="Arial" w:eastAsia="Times New Roman" w:hAnsi="Arial" w:cs="Arial"/>
          <w:sz w:val="20"/>
          <w:szCs w:val="20"/>
          <w:lang w:eastAsia="zh-CN"/>
        </w:rPr>
        <w:t>Tel. št.: ___________________</w:t>
      </w:r>
    </w:p>
    <w:p w14:paraId="5B793776" w14:textId="77777777" w:rsidR="00D273C9" w:rsidRPr="009811B1" w:rsidRDefault="00D273C9" w:rsidP="00D273C9">
      <w:pPr>
        <w:suppressAutoHyphens/>
        <w:spacing w:after="0" w:line="260" w:lineRule="atLeast"/>
        <w:jc w:val="right"/>
        <w:rPr>
          <w:rFonts w:ascii="Arial" w:eastAsia="Times New Roman" w:hAnsi="Arial" w:cs="Arial"/>
          <w:sz w:val="20"/>
          <w:szCs w:val="20"/>
          <w:lang w:eastAsia="zh-CN"/>
        </w:rPr>
      </w:pPr>
    </w:p>
    <w:p w14:paraId="5451A08D" w14:textId="77777777" w:rsidR="00D273C9" w:rsidRPr="009811B1" w:rsidRDefault="00D273C9" w:rsidP="00D273C9">
      <w:pPr>
        <w:suppressAutoHyphens/>
        <w:spacing w:after="0" w:line="260" w:lineRule="atLeast"/>
        <w:jc w:val="right"/>
        <w:rPr>
          <w:rFonts w:ascii="Arial" w:eastAsia="Times New Roman" w:hAnsi="Arial" w:cs="Arial"/>
          <w:sz w:val="20"/>
          <w:szCs w:val="20"/>
          <w:lang w:eastAsia="zh-CN"/>
        </w:rPr>
      </w:pPr>
      <w:r w:rsidRPr="009811B1">
        <w:rPr>
          <w:rFonts w:ascii="Arial" w:eastAsia="Times New Roman" w:hAnsi="Arial" w:cs="Arial"/>
          <w:sz w:val="20"/>
          <w:szCs w:val="20"/>
          <w:lang w:eastAsia="zh-CN"/>
        </w:rPr>
        <w:t>Elektronski naslov: ___________________</w:t>
      </w:r>
    </w:p>
    <w:p w14:paraId="5A8936A2" w14:textId="77777777" w:rsidR="00D273C9" w:rsidRPr="009811B1" w:rsidRDefault="00D273C9" w:rsidP="00D273C9">
      <w:pPr>
        <w:suppressAutoHyphens/>
        <w:spacing w:after="0" w:line="260" w:lineRule="atLeast"/>
        <w:jc w:val="right"/>
        <w:rPr>
          <w:rFonts w:ascii="Arial" w:eastAsia="Times New Roman" w:hAnsi="Arial" w:cs="Arial"/>
          <w:sz w:val="20"/>
          <w:szCs w:val="20"/>
          <w:lang w:eastAsia="zh-CN"/>
        </w:rPr>
      </w:pPr>
    </w:p>
    <w:p w14:paraId="5D01D6E4" w14:textId="77777777" w:rsidR="00D273C9" w:rsidRPr="009811B1" w:rsidRDefault="00D273C9" w:rsidP="00D273C9">
      <w:pPr>
        <w:suppressAutoHyphens/>
        <w:spacing w:after="0" w:line="260" w:lineRule="atLeast"/>
        <w:jc w:val="right"/>
        <w:rPr>
          <w:rFonts w:ascii="Arial" w:eastAsia="Times New Roman" w:hAnsi="Arial" w:cs="Arial"/>
          <w:sz w:val="20"/>
          <w:szCs w:val="20"/>
          <w:lang w:eastAsia="zh-CN"/>
        </w:rPr>
      </w:pPr>
      <w:r w:rsidRPr="009811B1">
        <w:rPr>
          <w:rFonts w:ascii="Arial" w:eastAsia="Times New Roman" w:hAnsi="Arial" w:cs="Arial"/>
          <w:sz w:val="20"/>
          <w:szCs w:val="20"/>
          <w:lang w:eastAsia="zh-CN"/>
        </w:rPr>
        <w:t xml:space="preserve">___________________ </w:t>
      </w:r>
    </w:p>
    <w:p w14:paraId="2A9DD434" w14:textId="77777777" w:rsidR="00D273C9" w:rsidRPr="009811B1" w:rsidRDefault="00D273C9" w:rsidP="00D273C9">
      <w:pPr>
        <w:suppressAutoHyphens/>
        <w:spacing w:after="0" w:line="260" w:lineRule="atLeast"/>
        <w:jc w:val="right"/>
        <w:rPr>
          <w:rFonts w:ascii="Arial" w:eastAsia="Times New Roman" w:hAnsi="Arial" w:cs="Arial"/>
          <w:sz w:val="20"/>
          <w:szCs w:val="20"/>
          <w:lang w:eastAsia="zh-CN"/>
        </w:rPr>
      </w:pPr>
      <w:r w:rsidRPr="009811B1">
        <w:rPr>
          <w:rFonts w:ascii="Arial" w:eastAsia="Times New Roman" w:hAnsi="Arial" w:cs="Arial"/>
          <w:sz w:val="20"/>
          <w:szCs w:val="20"/>
          <w:lang w:eastAsia="zh-CN"/>
        </w:rPr>
        <w:t>(podpis in žig)</w:t>
      </w:r>
    </w:p>
    <w:p w14:paraId="03E28D89" w14:textId="77777777" w:rsidR="00D273C9" w:rsidRPr="009811B1" w:rsidRDefault="00D273C9" w:rsidP="00D273C9">
      <w:pPr>
        <w:widowControl w:val="0"/>
        <w:suppressAutoHyphens/>
        <w:spacing w:before="60" w:after="0" w:line="240" w:lineRule="auto"/>
        <w:jc w:val="right"/>
        <w:rPr>
          <w:rFonts w:ascii="Arial" w:eastAsia="Times New Roman" w:hAnsi="Arial" w:cs="Arial"/>
          <w:b/>
          <w:sz w:val="20"/>
          <w:szCs w:val="20"/>
          <w:u w:val="single"/>
          <w:lang w:eastAsia="zh-CN"/>
        </w:rPr>
      </w:pPr>
    </w:p>
    <w:p w14:paraId="255C6E8D" w14:textId="77777777" w:rsidR="00D273C9" w:rsidRPr="009811B1" w:rsidRDefault="00D273C9" w:rsidP="00D273C9">
      <w:pPr>
        <w:spacing w:after="0"/>
        <w:jc w:val="right"/>
        <w:rPr>
          <w:rFonts w:ascii="Arial" w:hAnsi="Arial" w:cs="Arial"/>
          <w:b/>
          <w:sz w:val="20"/>
          <w:szCs w:val="20"/>
        </w:rPr>
      </w:pPr>
    </w:p>
    <w:p w14:paraId="6609F063" w14:textId="77777777" w:rsidR="00D273C9" w:rsidRPr="009811B1" w:rsidRDefault="00D273C9" w:rsidP="00D273C9">
      <w:pPr>
        <w:spacing w:after="0"/>
        <w:jc w:val="right"/>
        <w:rPr>
          <w:rFonts w:ascii="Arial" w:hAnsi="Arial" w:cs="Arial"/>
          <w:b/>
          <w:sz w:val="20"/>
          <w:szCs w:val="20"/>
        </w:rPr>
      </w:pPr>
    </w:p>
    <w:p w14:paraId="2657E5A6" w14:textId="77777777" w:rsidR="00D273C9" w:rsidRPr="009811B1" w:rsidRDefault="00D273C9" w:rsidP="00D273C9">
      <w:pPr>
        <w:widowControl w:val="0"/>
        <w:suppressAutoHyphens/>
        <w:spacing w:before="60" w:after="0" w:line="240" w:lineRule="auto"/>
        <w:rPr>
          <w:rFonts w:ascii="Arial" w:eastAsia="Times New Roman" w:hAnsi="Arial" w:cs="Arial"/>
          <w:b/>
          <w:sz w:val="20"/>
          <w:szCs w:val="20"/>
          <w:u w:val="single"/>
          <w:lang w:eastAsia="zh-CN"/>
        </w:rPr>
      </w:pPr>
    </w:p>
    <w:p w14:paraId="1511E96C" w14:textId="77777777" w:rsidR="00D273C9" w:rsidRDefault="00D273C9" w:rsidP="00D273C9">
      <w:pPr>
        <w:widowControl w:val="0"/>
        <w:suppressAutoHyphens/>
        <w:spacing w:before="60" w:after="0" w:line="240" w:lineRule="auto"/>
        <w:rPr>
          <w:rFonts w:ascii="Arial" w:eastAsia="Times New Roman" w:hAnsi="Arial" w:cs="Arial"/>
          <w:b/>
          <w:sz w:val="20"/>
          <w:szCs w:val="20"/>
          <w:u w:val="single"/>
          <w:lang w:eastAsia="zh-CN"/>
        </w:rPr>
      </w:pPr>
    </w:p>
    <w:p w14:paraId="4D891E54" w14:textId="77777777" w:rsidR="0058194F" w:rsidRDefault="0058194F" w:rsidP="00D273C9">
      <w:pPr>
        <w:widowControl w:val="0"/>
        <w:suppressAutoHyphens/>
        <w:spacing w:before="60" w:after="0" w:line="240" w:lineRule="auto"/>
        <w:rPr>
          <w:rFonts w:ascii="Arial" w:eastAsia="Times New Roman" w:hAnsi="Arial" w:cs="Arial"/>
          <w:b/>
          <w:sz w:val="20"/>
          <w:szCs w:val="20"/>
          <w:u w:val="single"/>
          <w:lang w:eastAsia="zh-CN"/>
        </w:rPr>
      </w:pPr>
    </w:p>
    <w:p w14:paraId="205D5143" w14:textId="77777777" w:rsidR="0058194F" w:rsidRDefault="0058194F" w:rsidP="00D273C9">
      <w:pPr>
        <w:widowControl w:val="0"/>
        <w:suppressAutoHyphens/>
        <w:spacing w:before="60" w:after="0" w:line="240" w:lineRule="auto"/>
        <w:rPr>
          <w:rFonts w:ascii="Arial" w:eastAsia="Times New Roman" w:hAnsi="Arial" w:cs="Arial"/>
          <w:b/>
          <w:sz w:val="20"/>
          <w:szCs w:val="20"/>
          <w:u w:val="single"/>
          <w:lang w:eastAsia="zh-CN"/>
        </w:rPr>
      </w:pPr>
    </w:p>
    <w:p w14:paraId="37033B87" w14:textId="77777777" w:rsidR="0058194F" w:rsidRPr="009811B1" w:rsidRDefault="0058194F" w:rsidP="00D273C9">
      <w:pPr>
        <w:widowControl w:val="0"/>
        <w:suppressAutoHyphens/>
        <w:spacing w:before="60" w:after="0" w:line="240" w:lineRule="auto"/>
        <w:rPr>
          <w:rFonts w:ascii="Arial" w:eastAsia="Times New Roman" w:hAnsi="Arial" w:cs="Arial"/>
          <w:b/>
          <w:sz w:val="20"/>
          <w:szCs w:val="20"/>
          <w:u w:val="single"/>
          <w:lang w:eastAsia="zh-CN"/>
        </w:rPr>
      </w:pPr>
    </w:p>
    <w:p w14:paraId="6B349F16" w14:textId="77777777" w:rsidR="00D273C9" w:rsidRPr="009811B1" w:rsidRDefault="00D273C9" w:rsidP="00D273C9">
      <w:pPr>
        <w:spacing w:after="0"/>
        <w:jc w:val="right"/>
        <w:rPr>
          <w:rFonts w:ascii="Arial" w:hAnsi="Arial" w:cs="Arial"/>
          <w:b/>
          <w:sz w:val="20"/>
          <w:szCs w:val="20"/>
          <w:lang w:val="en-US"/>
        </w:rPr>
      </w:pPr>
      <w:r w:rsidRPr="009811B1">
        <w:rPr>
          <w:rFonts w:ascii="Arial" w:hAnsi="Arial" w:cs="Arial"/>
          <w:b/>
          <w:sz w:val="20"/>
          <w:szCs w:val="20"/>
          <w:lang w:val="en-US"/>
        </w:rPr>
        <w:t>RAZPISNI OBRAZEC 12</w:t>
      </w:r>
    </w:p>
    <w:p w14:paraId="5CC7FA70" w14:textId="77777777" w:rsidR="00D273C9" w:rsidRPr="009811B1" w:rsidRDefault="00D273C9" w:rsidP="00D273C9">
      <w:pPr>
        <w:spacing w:after="0"/>
        <w:jc w:val="center"/>
        <w:rPr>
          <w:rFonts w:ascii="Arial" w:hAnsi="Arial" w:cs="Arial"/>
          <w:b/>
          <w:sz w:val="20"/>
          <w:szCs w:val="20"/>
        </w:rPr>
      </w:pPr>
      <w:r w:rsidRPr="009811B1">
        <w:rPr>
          <w:rFonts w:ascii="Arial" w:hAnsi="Arial" w:cs="Arial"/>
          <w:b/>
          <w:sz w:val="20"/>
          <w:szCs w:val="20"/>
        </w:rPr>
        <w:t>OBRAZEC ESPD</w:t>
      </w:r>
    </w:p>
    <w:p w14:paraId="7EDF86CE" w14:textId="77777777" w:rsidR="00D273C9" w:rsidRPr="009811B1" w:rsidRDefault="00D273C9" w:rsidP="00D273C9">
      <w:pPr>
        <w:spacing w:after="0"/>
        <w:jc w:val="both"/>
        <w:rPr>
          <w:rFonts w:ascii="Arial" w:hAnsi="Arial" w:cs="Arial"/>
          <w:sz w:val="20"/>
          <w:szCs w:val="20"/>
        </w:rPr>
      </w:pPr>
    </w:p>
    <w:p w14:paraId="60439128" w14:textId="77777777" w:rsidR="00D273C9" w:rsidRPr="009811B1" w:rsidRDefault="00D273C9" w:rsidP="00D273C9">
      <w:pPr>
        <w:spacing w:after="0"/>
        <w:jc w:val="both"/>
        <w:rPr>
          <w:rFonts w:ascii="Arial" w:hAnsi="Arial" w:cs="Arial"/>
          <w:sz w:val="20"/>
          <w:szCs w:val="20"/>
        </w:rPr>
      </w:pPr>
    </w:p>
    <w:p w14:paraId="1B24A358" w14:textId="77777777" w:rsidR="00D273C9" w:rsidRPr="009811B1" w:rsidRDefault="00D273C9" w:rsidP="00D273C9">
      <w:pPr>
        <w:spacing w:after="0"/>
        <w:jc w:val="both"/>
        <w:rPr>
          <w:rFonts w:ascii="Arial" w:hAnsi="Arial" w:cs="Arial"/>
          <w:sz w:val="20"/>
          <w:szCs w:val="20"/>
        </w:rPr>
      </w:pPr>
    </w:p>
    <w:p w14:paraId="679B2B73" w14:textId="77777777" w:rsidR="00D273C9" w:rsidRPr="009811B1" w:rsidRDefault="00D273C9" w:rsidP="00D273C9">
      <w:pPr>
        <w:spacing w:after="0"/>
        <w:jc w:val="both"/>
        <w:rPr>
          <w:rFonts w:ascii="Arial" w:hAnsi="Arial" w:cs="Arial"/>
          <w:sz w:val="20"/>
          <w:szCs w:val="20"/>
        </w:rPr>
      </w:pPr>
    </w:p>
    <w:p w14:paraId="46DEDBBB" w14:textId="77777777" w:rsidR="00D273C9" w:rsidRPr="009811B1" w:rsidRDefault="00D273C9" w:rsidP="00D273C9">
      <w:pPr>
        <w:spacing w:after="0"/>
        <w:jc w:val="both"/>
        <w:rPr>
          <w:rFonts w:ascii="Arial" w:hAnsi="Arial" w:cs="Arial"/>
          <w:sz w:val="20"/>
          <w:szCs w:val="20"/>
        </w:rPr>
      </w:pPr>
      <w:r w:rsidRPr="009811B1">
        <w:rPr>
          <w:rFonts w:ascii="Arial" w:hAnsi="Arial" w:cs="Arial"/>
          <w:sz w:val="20"/>
          <w:szCs w:val="20"/>
        </w:rPr>
        <w:t>Ponudnik _______________________________________________ k svoji ponudbi prilagam izpolnjen, podpisan in žigosan obrazec ESPD, ki ga ponudnik uvozi in izpolni na spletni strani</w:t>
      </w:r>
      <w:r w:rsidRPr="009811B1">
        <w:rPr>
          <w:rFonts w:ascii="Arial" w:hAnsi="Arial" w:cs="Arial"/>
          <w:sz w:val="20"/>
          <w:szCs w:val="20"/>
          <w:lang w:val="en-US"/>
        </w:rPr>
        <w:t xml:space="preserve">: </w:t>
      </w:r>
      <w:hyperlink r:id="rId12" w:history="1">
        <w:r w:rsidRPr="009811B1">
          <w:rPr>
            <w:rFonts w:ascii="Arial" w:eastAsia="Times New Roman" w:hAnsi="Arial" w:cs="Arial"/>
            <w:color w:val="0000FF"/>
            <w:sz w:val="20"/>
            <w:szCs w:val="20"/>
            <w:u w:val="single"/>
            <w:shd w:val="clear" w:color="auto" w:fill="FFFFFF"/>
            <w:lang w:eastAsia="sl-SI"/>
          </w:rPr>
          <w:t>https://ejn.gov.si/</w:t>
        </w:r>
      </w:hyperlink>
      <w:r w:rsidRPr="009811B1">
        <w:rPr>
          <w:rFonts w:ascii="Arial" w:hAnsi="Arial" w:cs="Arial"/>
          <w:sz w:val="20"/>
          <w:szCs w:val="20"/>
        </w:rPr>
        <w:t xml:space="preserve"> (naročnik je obrazec ESPD v .XML obliki priložil k razpisni  dokumentaciji).</w:t>
      </w:r>
    </w:p>
    <w:p w14:paraId="6EA05F8F" w14:textId="77777777" w:rsidR="00D273C9" w:rsidRPr="009811B1" w:rsidRDefault="00D273C9" w:rsidP="00D273C9">
      <w:pPr>
        <w:spacing w:after="0"/>
        <w:jc w:val="both"/>
        <w:rPr>
          <w:rFonts w:ascii="Arial" w:hAnsi="Arial" w:cs="Arial"/>
          <w:sz w:val="20"/>
          <w:szCs w:val="20"/>
        </w:rPr>
      </w:pPr>
    </w:p>
    <w:p w14:paraId="197EEDDB" w14:textId="77777777" w:rsidR="00D273C9" w:rsidRPr="009811B1" w:rsidRDefault="00D273C9" w:rsidP="00D273C9">
      <w:pPr>
        <w:spacing w:after="0"/>
        <w:jc w:val="both"/>
        <w:rPr>
          <w:rFonts w:ascii="Arial" w:hAnsi="Arial" w:cs="Arial"/>
          <w:b/>
          <w:sz w:val="20"/>
          <w:szCs w:val="20"/>
        </w:rPr>
      </w:pPr>
      <w:r w:rsidRPr="009811B1">
        <w:rPr>
          <w:rFonts w:ascii="Arial" w:hAnsi="Arial" w:cs="Arial"/>
          <w:b/>
          <w:sz w:val="20"/>
          <w:szCs w:val="20"/>
        </w:rPr>
        <w:t xml:space="preserve">Opomba: </w:t>
      </w:r>
      <w:r w:rsidRPr="009811B1">
        <w:rPr>
          <w:rFonts w:ascii="Arial" w:hAnsi="Arial" w:cs="Arial"/>
          <w:sz w:val="20"/>
          <w:szCs w:val="20"/>
          <w:u w:val="single"/>
        </w:rPr>
        <w:t>V primeru, da ponudnik oddaja ponudbo s poddobaviteljem/</w:t>
      </w:r>
      <w:proofErr w:type="spellStart"/>
      <w:r w:rsidRPr="009811B1">
        <w:rPr>
          <w:rFonts w:ascii="Arial" w:hAnsi="Arial" w:cs="Arial"/>
          <w:sz w:val="20"/>
          <w:szCs w:val="20"/>
          <w:u w:val="single"/>
        </w:rPr>
        <w:t>soponudnikom</w:t>
      </w:r>
      <w:proofErr w:type="spellEnd"/>
      <w:r w:rsidRPr="009811B1">
        <w:rPr>
          <w:rFonts w:ascii="Arial" w:hAnsi="Arial" w:cs="Arial"/>
          <w:sz w:val="20"/>
          <w:szCs w:val="20"/>
          <w:u w:val="single"/>
        </w:rPr>
        <w:t>, mora ESPD obrazec predložiti tudi za poddobavitelja/</w:t>
      </w:r>
      <w:proofErr w:type="spellStart"/>
      <w:r w:rsidRPr="009811B1">
        <w:rPr>
          <w:rFonts w:ascii="Arial" w:hAnsi="Arial" w:cs="Arial"/>
          <w:sz w:val="20"/>
          <w:szCs w:val="20"/>
          <w:u w:val="single"/>
        </w:rPr>
        <w:t>soponudnika</w:t>
      </w:r>
      <w:proofErr w:type="spellEnd"/>
      <w:r w:rsidRPr="009811B1">
        <w:rPr>
          <w:rFonts w:ascii="Arial" w:hAnsi="Arial" w:cs="Arial"/>
          <w:sz w:val="20"/>
          <w:szCs w:val="20"/>
          <w:u w:val="single"/>
        </w:rPr>
        <w:t>.</w:t>
      </w:r>
    </w:p>
    <w:p w14:paraId="3577BC9B" w14:textId="77777777" w:rsidR="00D273C9" w:rsidRPr="009811B1" w:rsidRDefault="00D273C9" w:rsidP="00D273C9">
      <w:pPr>
        <w:spacing w:after="0"/>
        <w:jc w:val="both"/>
        <w:rPr>
          <w:rFonts w:ascii="Arial" w:hAnsi="Arial" w:cs="Arial"/>
          <w:sz w:val="20"/>
          <w:szCs w:val="20"/>
        </w:rPr>
      </w:pPr>
    </w:p>
    <w:p w14:paraId="4D8B5C2D" w14:textId="77777777" w:rsidR="00D273C9" w:rsidRPr="009811B1" w:rsidRDefault="00D273C9" w:rsidP="00D273C9">
      <w:pPr>
        <w:suppressAutoHyphens/>
        <w:spacing w:after="0" w:line="260" w:lineRule="atLeast"/>
        <w:jc w:val="both"/>
        <w:rPr>
          <w:rFonts w:ascii="Arial" w:eastAsia="Times New Roman" w:hAnsi="Arial" w:cs="Arial"/>
          <w:b/>
          <w:sz w:val="20"/>
          <w:szCs w:val="20"/>
          <w:lang w:eastAsia="zh-CN"/>
        </w:rPr>
      </w:pPr>
      <w:r w:rsidRPr="009811B1">
        <w:rPr>
          <w:rFonts w:ascii="Arial" w:eastAsia="Times New Roman" w:hAnsi="Arial" w:cs="Arial"/>
          <w:b/>
          <w:sz w:val="20"/>
          <w:szCs w:val="20"/>
          <w:lang w:eastAsia="zh-CN"/>
        </w:rPr>
        <w:t xml:space="preserve">PRILOGA: </w:t>
      </w:r>
    </w:p>
    <w:p w14:paraId="765C0A54" w14:textId="77777777" w:rsidR="00D273C9" w:rsidRPr="009811B1" w:rsidRDefault="00D273C9" w:rsidP="00D273C9">
      <w:pPr>
        <w:numPr>
          <w:ilvl w:val="0"/>
          <w:numId w:val="20"/>
        </w:numPr>
        <w:suppressAutoHyphens/>
        <w:spacing w:after="0" w:line="260" w:lineRule="atLeast"/>
        <w:contextualSpacing/>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ESPD obrazec v .</w:t>
      </w:r>
      <w:proofErr w:type="spellStart"/>
      <w:r w:rsidRPr="009811B1">
        <w:rPr>
          <w:rFonts w:ascii="Arial" w:eastAsia="Times New Roman" w:hAnsi="Arial" w:cs="Arial"/>
          <w:sz w:val="20"/>
          <w:szCs w:val="20"/>
          <w:lang w:eastAsia="zh-CN"/>
        </w:rPr>
        <w:t>pdf</w:t>
      </w:r>
      <w:proofErr w:type="spellEnd"/>
      <w:r w:rsidRPr="009811B1">
        <w:rPr>
          <w:rFonts w:ascii="Arial" w:eastAsia="Times New Roman" w:hAnsi="Arial" w:cs="Arial"/>
          <w:sz w:val="20"/>
          <w:szCs w:val="20"/>
          <w:lang w:eastAsia="zh-CN"/>
        </w:rPr>
        <w:t xml:space="preserve"> obliki in .</w:t>
      </w:r>
      <w:proofErr w:type="spellStart"/>
      <w:r w:rsidRPr="009811B1">
        <w:rPr>
          <w:rFonts w:ascii="Arial" w:eastAsia="Times New Roman" w:hAnsi="Arial" w:cs="Arial"/>
          <w:sz w:val="20"/>
          <w:szCs w:val="20"/>
          <w:lang w:eastAsia="zh-CN"/>
        </w:rPr>
        <w:t>xml</w:t>
      </w:r>
      <w:proofErr w:type="spellEnd"/>
      <w:r w:rsidRPr="009811B1">
        <w:rPr>
          <w:rFonts w:ascii="Arial" w:eastAsia="Times New Roman" w:hAnsi="Arial" w:cs="Arial"/>
          <w:sz w:val="20"/>
          <w:szCs w:val="20"/>
          <w:lang w:eastAsia="zh-CN"/>
        </w:rPr>
        <w:t xml:space="preserve"> obliki (izpolnjen, podpisan in žigosan) za ponudnika,</w:t>
      </w:r>
    </w:p>
    <w:p w14:paraId="44052C81" w14:textId="77777777" w:rsidR="00D273C9" w:rsidRPr="009811B1" w:rsidRDefault="00D273C9" w:rsidP="00D273C9">
      <w:pPr>
        <w:numPr>
          <w:ilvl w:val="0"/>
          <w:numId w:val="20"/>
        </w:numPr>
        <w:suppressAutoHyphens/>
        <w:spacing w:after="0" w:line="260" w:lineRule="atLeast"/>
        <w:contextualSpacing/>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ESPD obrazec v .</w:t>
      </w:r>
      <w:proofErr w:type="spellStart"/>
      <w:r w:rsidRPr="009811B1">
        <w:rPr>
          <w:rFonts w:ascii="Arial" w:eastAsia="Times New Roman" w:hAnsi="Arial" w:cs="Arial"/>
          <w:sz w:val="20"/>
          <w:szCs w:val="20"/>
          <w:lang w:eastAsia="zh-CN"/>
        </w:rPr>
        <w:t>pdf</w:t>
      </w:r>
      <w:proofErr w:type="spellEnd"/>
      <w:r w:rsidRPr="009811B1">
        <w:rPr>
          <w:rFonts w:ascii="Arial" w:eastAsia="Times New Roman" w:hAnsi="Arial" w:cs="Arial"/>
          <w:sz w:val="20"/>
          <w:szCs w:val="20"/>
          <w:lang w:eastAsia="zh-CN"/>
        </w:rPr>
        <w:t xml:space="preserve"> obliki in.xml obliki (izpolnjen, podpisan in žigosan) za morebitnega skupnega ponudnika,</w:t>
      </w:r>
    </w:p>
    <w:p w14:paraId="15893199" w14:textId="77777777" w:rsidR="00D273C9" w:rsidRPr="009811B1" w:rsidRDefault="00D273C9" w:rsidP="00D273C9">
      <w:pPr>
        <w:numPr>
          <w:ilvl w:val="0"/>
          <w:numId w:val="20"/>
        </w:numPr>
        <w:suppressAutoHyphens/>
        <w:spacing w:after="0" w:line="260" w:lineRule="atLeast"/>
        <w:contextualSpacing/>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ESPD obrazec v .</w:t>
      </w:r>
      <w:proofErr w:type="spellStart"/>
      <w:r w:rsidRPr="009811B1">
        <w:rPr>
          <w:rFonts w:ascii="Arial" w:eastAsia="Times New Roman" w:hAnsi="Arial" w:cs="Arial"/>
          <w:sz w:val="20"/>
          <w:szCs w:val="20"/>
          <w:lang w:eastAsia="zh-CN"/>
        </w:rPr>
        <w:t>pdf</w:t>
      </w:r>
      <w:proofErr w:type="spellEnd"/>
      <w:r w:rsidRPr="009811B1">
        <w:rPr>
          <w:rFonts w:ascii="Arial" w:eastAsia="Times New Roman" w:hAnsi="Arial" w:cs="Arial"/>
          <w:sz w:val="20"/>
          <w:szCs w:val="20"/>
          <w:lang w:eastAsia="zh-CN"/>
        </w:rPr>
        <w:t xml:space="preserve"> obliki in.xml obliki (izpolnjen, podpisan in žigosan) za morebitnega podizvajalca</w:t>
      </w:r>
    </w:p>
    <w:p w14:paraId="4B40812A" w14:textId="77777777" w:rsidR="00D273C9" w:rsidRPr="009811B1" w:rsidRDefault="00D273C9" w:rsidP="00D273C9">
      <w:pPr>
        <w:numPr>
          <w:ilvl w:val="0"/>
          <w:numId w:val="20"/>
        </w:numPr>
        <w:suppressAutoHyphens/>
        <w:spacing w:after="0" w:line="260" w:lineRule="atLeast"/>
        <w:contextualSpacing/>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ESPD obrazec v .</w:t>
      </w:r>
      <w:proofErr w:type="spellStart"/>
      <w:r w:rsidRPr="009811B1">
        <w:rPr>
          <w:rFonts w:ascii="Arial" w:eastAsia="Times New Roman" w:hAnsi="Arial" w:cs="Arial"/>
          <w:sz w:val="20"/>
          <w:szCs w:val="20"/>
          <w:lang w:eastAsia="zh-CN"/>
        </w:rPr>
        <w:t>pdf</w:t>
      </w:r>
      <w:proofErr w:type="spellEnd"/>
      <w:r w:rsidRPr="009811B1">
        <w:rPr>
          <w:rFonts w:ascii="Arial" w:eastAsia="Times New Roman" w:hAnsi="Arial" w:cs="Arial"/>
          <w:sz w:val="20"/>
          <w:szCs w:val="20"/>
          <w:lang w:eastAsia="zh-CN"/>
        </w:rPr>
        <w:t xml:space="preserve"> obliki in </w:t>
      </w:r>
      <w:proofErr w:type="spellStart"/>
      <w:r w:rsidRPr="009811B1">
        <w:rPr>
          <w:rFonts w:ascii="Arial" w:eastAsia="Times New Roman" w:hAnsi="Arial" w:cs="Arial"/>
          <w:sz w:val="20"/>
          <w:szCs w:val="20"/>
          <w:lang w:eastAsia="zh-CN"/>
        </w:rPr>
        <w:t>xml</w:t>
      </w:r>
      <w:proofErr w:type="spellEnd"/>
      <w:r w:rsidRPr="009811B1">
        <w:rPr>
          <w:rFonts w:ascii="Arial" w:eastAsia="Times New Roman" w:hAnsi="Arial" w:cs="Arial"/>
          <w:sz w:val="20"/>
          <w:szCs w:val="20"/>
          <w:lang w:eastAsia="zh-CN"/>
        </w:rPr>
        <w:t xml:space="preserve"> obliki (izpolnjen, podpisan in žigosan) za morebiten gospodarski subjekt (uporaba zmogljivosti drugih subjektov)</w:t>
      </w:r>
    </w:p>
    <w:p w14:paraId="04A80626" w14:textId="77777777" w:rsidR="00D273C9" w:rsidRPr="009811B1" w:rsidRDefault="00D273C9" w:rsidP="00D273C9">
      <w:pPr>
        <w:spacing w:after="0"/>
        <w:rPr>
          <w:rFonts w:ascii="Arial" w:hAnsi="Arial" w:cs="Arial"/>
          <w:sz w:val="20"/>
          <w:szCs w:val="20"/>
        </w:rPr>
      </w:pPr>
    </w:p>
    <w:p w14:paraId="3D0083C5" w14:textId="77777777" w:rsidR="00D273C9" w:rsidRPr="009811B1" w:rsidRDefault="00D273C9" w:rsidP="00D273C9">
      <w:pPr>
        <w:spacing w:after="0"/>
        <w:rPr>
          <w:rFonts w:ascii="Arial" w:hAnsi="Arial" w:cs="Arial"/>
          <w:sz w:val="20"/>
          <w:szCs w:val="20"/>
        </w:rPr>
      </w:pPr>
    </w:p>
    <w:tbl>
      <w:tblPr>
        <w:tblW w:w="9490" w:type="dxa"/>
        <w:tblLayout w:type="fixed"/>
        <w:tblLook w:val="0000" w:firstRow="0" w:lastRow="0" w:firstColumn="0" w:lastColumn="0" w:noHBand="0" w:noVBand="0"/>
      </w:tblPr>
      <w:tblGrid>
        <w:gridCol w:w="3348"/>
        <w:gridCol w:w="1818"/>
        <w:gridCol w:w="4324"/>
      </w:tblGrid>
      <w:tr w:rsidR="00D273C9" w:rsidRPr="009811B1" w14:paraId="009654A2" w14:textId="77777777" w:rsidTr="00D60BC0">
        <w:trPr>
          <w:trHeight w:val="241"/>
        </w:trPr>
        <w:tc>
          <w:tcPr>
            <w:tcW w:w="3348" w:type="dxa"/>
            <w:shd w:val="clear" w:color="auto" w:fill="auto"/>
          </w:tcPr>
          <w:p w14:paraId="57CBFD99" w14:textId="77777777" w:rsidR="00D273C9" w:rsidRPr="009811B1" w:rsidRDefault="00D273C9" w:rsidP="00D273C9">
            <w:pPr>
              <w:suppressAutoHyphens/>
              <w:snapToGrid w:val="0"/>
              <w:spacing w:after="0" w:line="260" w:lineRule="atLeast"/>
              <w:jc w:val="both"/>
              <w:rPr>
                <w:rFonts w:ascii="Arial" w:eastAsia="Times New Roman" w:hAnsi="Arial" w:cs="Arial"/>
                <w:sz w:val="20"/>
                <w:szCs w:val="20"/>
                <w:lang w:eastAsia="zh-CN"/>
              </w:rPr>
            </w:pPr>
          </w:p>
          <w:p w14:paraId="47CCB90A"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Kraj: ___________________</w:t>
            </w:r>
          </w:p>
        </w:tc>
        <w:tc>
          <w:tcPr>
            <w:tcW w:w="1818" w:type="dxa"/>
            <w:shd w:val="clear" w:color="auto" w:fill="auto"/>
          </w:tcPr>
          <w:p w14:paraId="13E38209" w14:textId="77777777" w:rsidR="00D273C9" w:rsidRPr="009811B1" w:rsidRDefault="00D273C9" w:rsidP="00D273C9">
            <w:pPr>
              <w:suppressAutoHyphens/>
              <w:snapToGrid w:val="0"/>
              <w:spacing w:after="0" w:line="260" w:lineRule="atLeast"/>
              <w:jc w:val="both"/>
              <w:rPr>
                <w:rFonts w:ascii="Arial" w:eastAsia="Times New Roman" w:hAnsi="Arial" w:cs="Arial"/>
                <w:sz w:val="20"/>
                <w:szCs w:val="20"/>
                <w:lang w:eastAsia="zh-CN"/>
              </w:rPr>
            </w:pPr>
          </w:p>
        </w:tc>
        <w:tc>
          <w:tcPr>
            <w:tcW w:w="4324" w:type="dxa"/>
            <w:shd w:val="clear" w:color="auto" w:fill="auto"/>
          </w:tcPr>
          <w:p w14:paraId="1A005F19"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Ime in priimek odgovorne osebe:</w:t>
            </w:r>
          </w:p>
          <w:p w14:paraId="1B4D1508"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p w14:paraId="772C8A4D"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________________________</w:t>
            </w:r>
          </w:p>
          <w:p w14:paraId="02C2A73C"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tc>
      </w:tr>
      <w:tr w:rsidR="00D273C9" w:rsidRPr="009811B1" w14:paraId="68103482" w14:textId="77777777" w:rsidTr="00D60BC0">
        <w:trPr>
          <w:trHeight w:val="483"/>
        </w:trPr>
        <w:tc>
          <w:tcPr>
            <w:tcW w:w="3348" w:type="dxa"/>
            <w:shd w:val="clear" w:color="auto" w:fill="auto"/>
          </w:tcPr>
          <w:p w14:paraId="2239884C"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Datum</w:t>
            </w:r>
            <w:r w:rsidRPr="009811B1">
              <w:rPr>
                <w:rFonts w:ascii="Arial" w:eastAsia="Times New Roman" w:hAnsi="Arial" w:cs="Arial"/>
                <w:sz w:val="20"/>
                <w:szCs w:val="20"/>
                <w:lang w:eastAsia="zh-CN"/>
              </w:rPr>
              <w:fldChar w:fldCharType="begin">
                <w:ffData>
                  <w:name w:val=""/>
                  <w:enabled/>
                  <w:calcOnExit w:val="0"/>
                  <w:textInput/>
                </w:ffData>
              </w:fldChar>
            </w:r>
            <w:r w:rsidRPr="009811B1">
              <w:rPr>
                <w:rFonts w:ascii="Arial" w:eastAsia="Times New Roman" w:hAnsi="Arial" w:cs="Arial"/>
                <w:sz w:val="20"/>
                <w:szCs w:val="20"/>
                <w:lang w:eastAsia="zh-CN"/>
              </w:rPr>
              <w:instrText xml:space="preserve"> FORMTEXT </w:instrText>
            </w:r>
            <w:r w:rsidR="003E6DA8" w:rsidRPr="009811B1">
              <w:rPr>
                <w:rFonts w:ascii="Arial" w:eastAsia="Times New Roman" w:hAnsi="Arial" w:cs="Arial"/>
                <w:sz w:val="20"/>
                <w:szCs w:val="20"/>
                <w:lang w:eastAsia="zh-CN"/>
              </w:rPr>
            </w:r>
            <w:r w:rsidR="003E6DA8" w:rsidRPr="009811B1">
              <w:rPr>
                <w:rFonts w:ascii="Arial" w:eastAsia="Times New Roman" w:hAnsi="Arial" w:cs="Arial"/>
                <w:sz w:val="20"/>
                <w:szCs w:val="20"/>
                <w:lang w:eastAsia="zh-CN"/>
              </w:rPr>
              <w:fldChar w:fldCharType="separate"/>
            </w:r>
            <w:r w:rsidRPr="009811B1">
              <w:rPr>
                <w:rFonts w:ascii="Arial" w:eastAsia="Times New Roman" w:hAnsi="Arial" w:cs="Arial"/>
                <w:sz w:val="20"/>
                <w:szCs w:val="20"/>
                <w:lang w:eastAsia="zh-CN"/>
              </w:rPr>
              <w:fldChar w:fldCharType="end"/>
            </w:r>
            <w:r w:rsidRPr="009811B1">
              <w:rPr>
                <w:rFonts w:ascii="Arial" w:eastAsia="Times New Roman" w:hAnsi="Arial" w:cs="Arial"/>
                <w:sz w:val="20"/>
                <w:szCs w:val="20"/>
                <w:lang w:eastAsia="zh-CN"/>
              </w:rPr>
              <w:t>: _________________</w:t>
            </w:r>
          </w:p>
        </w:tc>
        <w:tc>
          <w:tcPr>
            <w:tcW w:w="1818" w:type="dxa"/>
            <w:shd w:val="clear" w:color="auto" w:fill="auto"/>
          </w:tcPr>
          <w:p w14:paraId="142E93FD"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Žig</w:t>
            </w:r>
          </w:p>
        </w:tc>
        <w:tc>
          <w:tcPr>
            <w:tcW w:w="4324" w:type="dxa"/>
            <w:shd w:val="clear" w:color="auto" w:fill="auto"/>
          </w:tcPr>
          <w:p w14:paraId="59F00313"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________________________</w:t>
            </w:r>
          </w:p>
          <w:p w14:paraId="67B2CDE6"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Podpis odgovorne osebe</w:t>
            </w:r>
          </w:p>
          <w:p w14:paraId="5191D88E"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p w14:paraId="632D9DEB"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tc>
      </w:tr>
    </w:tbl>
    <w:p w14:paraId="50BB4DE5" w14:textId="77777777" w:rsidR="00D273C9" w:rsidRPr="009811B1" w:rsidRDefault="00D273C9" w:rsidP="00D273C9">
      <w:pPr>
        <w:spacing w:after="0"/>
        <w:rPr>
          <w:rFonts w:ascii="Arial" w:hAnsi="Arial" w:cs="Arial"/>
          <w:sz w:val="20"/>
          <w:szCs w:val="20"/>
        </w:rPr>
      </w:pPr>
    </w:p>
    <w:p w14:paraId="3CA82EE5" w14:textId="77777777" w:rsidR="00D273C9" w:rsidRPr="009811B1" w:rsidRDefault="00D273C9" w:rsidP="00D273C9">
      <w:pPr>
        <w:spacing w:after="0"/>
        <w:rPr>
          <w:rFonts w:ascii="Arial" w:hAnsi="Arial" w:cs="Arial"/>
          <w:sz w:val="20"/>
          <w:szCs w:val="20"/>
        </w:rPr>
      </w:pPr>
    </w:p>
    <w:p w14:paraId="1B1BE5D4" w14:textId="77777777" w:rsidR="00D273C9" w:rsidRPr="009811B1" w:rsidRDefault="00D273C9" w:rsidP="00D273C9">
      <w:pPr>
        <w:spacing w:after="0"/>
        <w:rPr>
          <w:rFonts w:ascii="Arial" w:hAnsi="Arial" w:cs="Arial"/>
          <w:sz w:val="20"/>
          <w:szCs w:val="20"/>
        </w:rPr>
      </w:pPr>
    </w:p>
    <w:p w14:paraId="184CB94E" w14:textId="77777777" w:rsidR="00D273C9" w:rsidRPr="009811B1" w:rsidRDefault="00D273C9" w:rsidP="00D273C9">
      <w:pPr>
        <w:spacing w:after="0"/>
        <w:rPr>
          <w:rFonts w:ascii="Arial" w:hAnsi="Arial" w:cs="Arial"/>
          <w:sz w:val="20"/>
          <w:szCs w:val="20"/>
        </w:rPr>
      </w:pPr>
    </w:p>
    <w:p w14:paraId="526D9D28" w14:textId="77777777" w:rsidR="00D273C9" w:rsidRPr="009811B1" w:rsidRDefault="00D273C9" w:rsidP="00D273C9">
      <w:pPr>
        <w:spacing w:after="0"/>
        <w:rPr>
          <w:rFonts w:ascii="Arial" w:hAnsi="Arial" w:cs="Arial"/>
          <w:sz w:val="20"/>
          <w:szCs w:val="20"/>
        </w:rPr>
      </w:pPr>
    </w:p>
    <w:p w14:paraId="5232EDBC" w14:textId="77777777" w:rsidR="00D273C9" w:rsidRPr="009811B1" w:rsidRDefault="00D273C9" w:rsidP="00D273C9">
      <w:pPr>
        <w:spacing w:after="0"/>
        <w:rPr>
          <w:rFonts w:ascii="Arial" w:hAnsi="Arial" w:cs="Arial"/>
          <w:sz w:val="20"/>
          <w:szCs w:val="20"/>
        </w:rPr>
      </w:pPr>
    </w:p>
    <w:p w14:paraId="06D715D9" w14:textId="77777777" w:rsidR="00D273C9" w:rsidRPr="009811B1" w:rsidRDefault="00D273C9" w:rsidP="00D273C9">
      <w:pPr>
        <w:spacing w:after="0"/>
        <w:rPr>
          <w:rFonts w:ascii="Arial" w:hAnsi="Arial" w:cs="Arial"/>
          <w:sz w:val="20"/>
          <w:szCs w:val="20"/>
        </w:rPr>
      </w:pPr>
    </w:p>
    <w:p w14:paraId="046DE36D" w14:textId="77777777" w:rsidR="00EB34B8" w:rsidRPr="009811B1" w:rsidRDefault="00EB34B8" w:rsidP="00D273C9">
      <w:pPr>
        <w:spacing w:after="0"/>
        <w:rPr>
          <w:rFonts w:ascii="Arial" w:hAnsi="Arial" w:cs="Arial"/>
          <w:sz w:val="20"/>
          <w:szCs w:val="20"/>
        </w:rPr>
      </w:pPr>
    </w:p>
    <w:p w14:paraId="06BA8BEA" w14:textId="77777777" w:rsidR="00EB34B8" w:rsidRPr="009811B1" w:rsidRDefault="00EB34B8" w:rsidP="00D273C9">
      <w:pPr>
        <w:spacing w:after="0"/>
        <w:rPr>
          <w:rFonts w:ascii="Arial" w:hAnsi="Arial" w:cs="Arial"/>
          <w:sz w:val="20"/>
          <w:szCs w:val="20"/>
        </w:rPr>
      </w:pPr>
    </w:p>
    <w:p w14:paraId="3D965624" w14:textId="77777777" w:rsidR="00CF41CB" w:rsidRPr="009811B1" w:rsidRDefault="00CF41CB" w:rsidP="00D273C9">
      <w:pPr>
        <w:spacing w:after="0"/>
        <w:rPr>
          <w:rFonts w:ascii="Arial" w:hAnsi="Arial" w:cs="Arial"/>
          <w:sz w:val="20"/>
          <w:szCs w:val="20"/>
        </w:rPr>
      </w:pPr>
    </w:p>
    <w:p w14:paraId="4B737D84" w14:textId="77777777" w:rsidR="00CF41CB" w:rsidRPr="009811B1" w:rsidRDefault="00CF41CB" w:rsidP="00D273C9">
      <w:pPr>
        <w:spacing w:after="0"/>
        <w:rPr>
          <w:rFonts w:ascii="Arial" w:hAnsi="Arial" w:cs="Arial"/>
          <w:sz w:val="20"/>
          <w:szCs w:val="20"/>
        </w:rPr>
      </w:pPr>
    </w:p>
    <w:p w14:paraId="28A31403" w14:textId="77777777" w:rsidR="00CF41CB" w:rsidRPr="009811B1" w:rsidRDefault="00CF41CB" w:rsidP="00D273C9">
      <w:pPr>
        <w:spacing w:after="0"/>
        <w:rPr>
          <w:rFonts w:ascii="Arial" w:hAnsi="Arial" w:cs="Arial"/>
          <w:sz w:val="20"/>
          <w:szCs w:val="20"/>
        </w:rPr>
      </w:pPr>
    </w:p>
    <w:p w14:paraId="13436F84" w14:textId="77777777" w:rsidR="00CF41CB" w:rsidRPr="009811B1" w:rsidRDefault="00CF41CB" w:rsidP="00D273C9">
      <w:pPr>
        <w:spacing w:after="0"/>
        <w:rPr>
          <w:rFonts w:ascii="Arial" w:hAnsi="Arial" w:cs="Arial"/>
          <w:sz w:val="20"/>
          <w:szCs w:val="20"/>
        </w:rPr>
      </w:pPr>
    </w:p>
    <w:p w14:paraId="1D19C5D1" w14:textId="77777777" w:rsidR="00EB34B8" w:rsidRPr="009811B1" w:rsidRDefault="00EB34B8" w:rsidP="00D273C9">
      <w:pPr>
        <w:spacing w:after="0"/>
        <w:rPr>
          <w:rFonts w:ascii="Arial" w:hAnsi="Arial" w:cs="Arial"/>
          <w:sz w:val="20"/>
          <w:szCs w:val="20"/>
        </w:rPr>
      </w:pPr>
    </w:p>
    <w:p w14:paraId="00C69282" w14:textId="77777777" w:rsidR="00D273C9" w:rsidRPr="009811B1" w:rsidRDefault="00D273C9" w:rsidP="00D273C9">
      <w:pPr>
        <w:spacing w:after="0"/>
        <w:rPr>
          <w:rFonts w:ascii="Arial" w:hAnsi="Arial" w:cs="Arial"/>
          <w:sz w:val="20"/>
          <w:szCs w:val="20"/>
        </w:rPr>
      </w:pPr>
    </w:p>
    <w:p w14:paraId="5CEF45D0" w14:textId="77777777" w:rsidR="00D273C9" w:rsidRDefault="00D273C9" w:rsidP="00D273C9">
      <w:pPr>
        <w:widowControl w:val="0"/>
        <w:suppressAutoHyphens/>
        <w:spacing w:before="60" w:after="0" w:line="240" w:lineRule="auto"/>
        <w:rPr>
          <w:rFonts w:ascii="Arial" w:eastAsia="Times New Roman" w:hAnsi="Arial" w:cs="Arial"/>
          <w:b/>
          <w:sz w:val="20"/>
          <w:szCs w:val="20"/>
          <w:u w:val="single"/>
          <w:lang w:eastAsia="zh-CN"/>
        </w:rPr>
      </w:pPr>
    </w:p>
    <w:p w14:paraId="5AE13C80" w14:textId="77777777" w:rsidR="006C70DF" w:rsidRDefault="006C70DF" w:rsidP="00D273C9">
      <w:pPr>
        <w:widowControl w:val="0"/>
        <w:suppressAutoHyphens/>
        <w:spacing w:before="60" w:after="0" w:line="240" w:lineRule="auto"/>
        <w:rPr>
          <w:rFonts w:ascii="Arial" w:eastAsia="Times New Roman" w:hAnsi="Arial" w:cs="Arial"/>
          <w:b/>
          <w:sz w:val="20"/>
          <w:szCs w:val="20"/>
          <w:u w:val="single"/>
          <w:lang w:eastAsia="zh-CN"/>
        </w:rPr>
      </w:pPr>
    </w:p>
    <w:p w14:paraId="0DDAD325" w14:textId="77777777" w:rsidR="006C70DF" w:rsidRDefault="006C70DF" w:rsidP="00D273C9">
      <w:pPr>
        <w:widowControl w:val="0"/>
        <w:suppressAutoHyphens/>
        <w:spacing w:before="60" w:after="0" w:line="240" w:lineRule="auto"/>
        <w:rPr>
          <w:rFonts w:ascii="Arial" w:eastAsia="Times New Roman" w:hAnsi="Arial" w:cs="Arial"/>
          <w:b/>
          <w:sz w:val="20"/>
          <w:szCs w:val="20"/>
          <w:u w:val="single"/>
          <w:lang w:eastAsia="zh-CN"/>
        </w:rPr>
      </w:pPr>
    </w:p>
    <w:p w14:paraId="1EE2E159" w14:textId="77777777" w:rsidR="006C70DF" w:rsidRDefault="006C70DF" w:rsidP="00D273C9">
      <w:pPr>
        <w:widowControl w:val="0"/>
        <w:suppressAutoHyphens/>
        <w:spacing w:before="60" w:after="0" w:line="240" w:lineRule="auto"/>
        <w:rPr>
          <w:rFonts w:ascii="Arial" w:eastAsia="Times New Roman" w:hAnsi="Arial" w:cs="Arial"/>
          <w:b/>
          <w:sz w:val="20"/>
          <w:szCs w:val="20"/>
          <w:u w:val="single"/>
          <w:lang w:eastAsia="zh-CN"/>
        </w:rPr>
      </w:pPr>
    </w:p>
    <w:p w14:paraId="00EBE1F0" w14:textId="77777777" w:rsidR="006C70DF" w:rsidRPr="009811B1" w:rsidRDefault="006C70DF" w:rsidP="00D273C9">
      <w:pPr>
        <w:widowControl w:val="0"/>
        <w:suppressAutoHyphens/>
        <w:spacing w:before="60" w:after="0" w:line="240" w:lineRule="auto"/>
        <w:rPr>
          <w:rFonts w:ascii="Arial" w:eastAsia="Times New Roman" w:hAnsi="Arial" w:cs="Arial"/>
          <w:b/>
          <w:sz w:val="20"/>
          <w:szCs w:val="20"/>
          <w:u w:val="single"/>
          <w:lang w:eastAsia="zh-CN"/>
        </w:rPr>
      </w:pPr>
    </w:p>
    <w:p w14:paraId="62562C6E" w14:textId="77777777" w:rsidR="00D273C9" w:rsidRPr="009811B1" w:rsidRDefault="00D273C9" w:rsidP="00D273C9">
      <w:pPr>
        <w:widowControl w:val="0"/>
        <w:suppressAutoHyphens/>
        <w:spacing w:before="60" w:after="0" w:line="240" w:lineRule="auto"/>
        <w:jc w:val="right"/>
        <w:rPr>
          <w:rFonts w:ascii="Arial" w:eastAsia="Times New Roman" w:hAnsi="Arial" w:cs="Arial"/>
          <w:sz w:val="20"/>
          <w:szCs w:val="20"/>
          <w:lang w:eastAsia="zh-CN"/>
        </w:rPr>
      </w:pPr>
      <w:r w:rsidRPr="009811B1">
        <w:rPr>
          <w:rFonts w:ascii="Arial" w:eastAsia="Times New Roman" w:hAnsi="Arial" w:cs="Arial"/>
          <w:b/>
          <w:sz w:val="20"/>
          <w:szCs w:val="20"/>
          <w:u w:val="single"/>
          <w:lang w:eastAsia="zh-CN"/>
        </w:rPr>
        <w:lastRenderedPageBreak/>
        <w:t>RAZPISNI OBRAZEC 13</w:t>
      </w:r>
    </w:p>
    <w:p w14:paraId="1EF36489" w14:textId="77777777" w:rsidR="00D273C9" w:rsidRPr="009811B1" w:rsidRDefault="00D273C9" w:rsidP="00D273C9">
      <w:pPr>
        <w:widowControl w:val="0"/>
        <w:suppressAutoHyphens/>
        <w:spacing w:before="60" w:after="0" w:line="240" w:lineRule="auto"/>
        <w:jc w:val="center"/>
        <w:rPr>
          <w:rFonts w:ascii="Arial" w:eastAsia="Times New Roman" w:hAnsi="Arial" w:cs="Arial"/>
          <w:b/>
          <w:sz w:val="20"/>
          <w:szCs w:val="20"/>
          <w:lang w:eastAsia="sl-SI"/>
        </w:rPr>
      </w:pPr>
    </w:p>
    <w:p w14:paraId="7A6496CF" w14:textId="77777777" w:rsidR="00D273C9" w:rsidRPr="009811B1" w:rsidRDefault="00D273C9" w:rsidP="00D273C9">
      <w:pPr>
        <w:widowControl w:val="0"/>
        <w:suppressAutoHyphens/>
        <w:spacing w:before="60" w:after="0" w:line="240" w:lineRule="auto"/>
        <w:jc w:val="center"/>
        <w:rPr>
          <w:rFonts w:ascii="Arial" w:eastAsia="Times New Roman" w:hAnsi="Arial" w:cs="Arial"/>
          <w:sz w:val="20"/>
          <w:szCs w:val="20"/>
          <w:lang w:eastAsia="zh-CN"/>
        </w:rPr>
      </w:pPr>
      <w:r w:rsidRPr="009811B1">
        <w:rPr>
          <w:rFonts w:ascii="Arial" w:eastAsia="Times New Roman" w:hAnsi="Arial" w:cs="Arial"/>
          <w:b/>
          <w:sz w:val="20"/>
          <w:szCs w:val="20"/>
          <w:lang w:eastAsia="sl-SI"/>
        </w:rPr>
        <w:t>POOBLASTILO ZA PRIDOBITEV POTRDILA IZ KAZENSKE EVIDENCE PRAVNIH OSEB</w:t>
      </w:r>
    </w:p>
    <w:p w14:paraId="7FFA887E" w14:textId="77777777" w:rsidR="00D273C9" w:rsidRPr="009811B1" w:rsidRDefault="00D273C9" w:rsidP="00D273C9">
      <w:pPr>
        <w:suppressAutoHyphens/>
        <w:spacing w:after="0" w:line="240" w:lineRule="auto"/>
        <w:jc w:val="both"/>
        <w:rPr>
          <w:rFonts w:ascii="Arial" w:eastAsia="Times New Roman" w:hAnsi="Arial" w:cs="Arial"/>
          <w:b/>
          <w:sz w:val="20"/>
          <w:szCs w:val="20"/>
          <w:lang w:eastAsia="sl-SI"/>
        </w:rPr>
      </w:pPr>
    </w:p>
    <w:tbl>
      <w:tblPr>
        <w:tblW w:w="0" w:type="auto"/>
        <w:tblInd w:w="-38" w:type="dxa"/>
        <w:tblLayout w:type="fixed"/>
        <w:tblCellMar>
          <w:left w:w="70" w:type="dxa"/>
          <w:right w:w="70" w:type="dxa"/>
        </w:tblCellMar>
        <w:tblLook w:val="0000" w:firstRow="0" w:lastRow="0" w:firstColumn="0" w:lastColumn="0" w:noHBand="0" w:noVBand="0"/>
      </w:tblPr>
      <w:tblGrid>
        <w:gridCol w:w="5353"/>
        <w:gridCol w:w="2977"/>
      </w:tblGrid>
      <w:tr w:rsidR="00D273C9" w:rsidRPr="009811B1" w14:paraId="7D2DDC28" w14:textId="77777777" w:rsidTr="00B908D6">
        <w:trPr>
          <w:gridAfter w:val="1"/>
          <w:wAfter w:w="2977" w:type="dxa"/>
        </w:trPr>
        <w:tc>
          <w:tcPr>
            <w:tcW w:w="5353" w:type="dxa"/>
            <w:shd w:val="clear" w:color="auto" w:fill="auto"/>
          </w:tcPr>
          <w:p w14:paraId="49534F5F" w14:textId="77777777" w:rsidR="00D273C9" w:rsidRPr="009811B1" w:rsidRDefault="00D273C9" w:rsidP="00D273C9">
            <w:pPr>
              <w:suppressAutoHyphens/>
              <w:spacing w:after="0" w:line="240" w:lineRule="auto"/>
              <w:jc w:val="both"/>
              <w:rPr>
                <w:rFonts w:ascii="Arial" w:eastAsia="Times New Roman" w:hAnsi="Arial" w:cs="Arial"/>
                <w:sz w:val="20"/>
                <w:szCs w:val="20"/>
                <w:lang w:eastAsia="sl-SI"/>
              </w:rPr>
            </w:pPr>
            <w:r w:rsidRPr="009811B1">
              <w:rPr>
                <w:rFonts w:ascii="Arial" w:eastAsia="Times New Roman" w:hAnsi="Arial" w:cs="Arial"/>
                <w:sz w:val="20"/>
                <w:szCs w:val="20"/>
                <w:lang w:eastAsia="sl-SI"/>
              </w:rPr>
              <w:t>Ponudnik/gospodarski subjekt /partner:</w:t>
            </w:r>
          </w:p>
          <w:p w14:paraId="1C18C442" w14:textId="77777777" w:rsidR="00D273C9" w:rsidRPr="009811B1" w:rsidRDefault="00D273C9" w:rsidP="00D273C9">
            <w:pPr>
              <w:suppressAutoHyphens/>
              <w:spacing w:after="0" w:line="240" w:lineRule="auto"/>
              <w:jc w:val="both"/>
              <w:rPr>
                <w:rFonts w:ascii="Arial" w:eastAsia="Times New Roman" w:hAnsi="Arial" w:cs="Arial"/>
                <w:sz w:val="20"/>
                <w:szCs w:val="20"/>
                <w:lang w:eastAsia="zh-CN"/>
              </w:rPr>
            </w:pPr>
          </w:p>
        </w:tc>
      </w:tr>
      <w:tr w:rsidR="00D273C9" w:rsidRPr="009811B1" w14:paraId="0F1D91F5" w14:textId="77777777" w:rsidTr="00D60BC0">
        <w:tc>
          <w:tcPr>
            <w:tcW w:w="8330" w:type="dxa"/>
            <w:gridSpan w:val="2"/>
            <w:shd w:val="clear" w:color="auto" w:fill="auto"/>
          </w:tcPr>
          <w:p w14:paraId="6363F5F9" w14:textId="77777777" w:rsidR="00D273C9" w:rsidRPr="009811B1" w:rsidRDefault="00D273C9" w:rsidP="00D273C9">
            <w:pPr>
              <w:keepNext/>
              <w:suppressAutoHyphens/>
              <w:spacing w:after="0" w:line="240" w:lineRule="auto"/>
              <w:jc w:val="both"/>
              <w:rPr>
                <w:rFonts w:ascii="Arial" w:eastAsia="Times New Roman" w:hAnsi="Arial" w:cs="Arial"/>
                <w:bCs/>
                <w:sz w:val="20"/>
                <w:szCs w:val="20"/>
                <w:lang w:eastAsia="sl-SI"/>
              </w:rPr>
            </w:pPr>
            <w:r w:rsidRPr="009811B1">
              <w:rPr>
                <w:rFonts w:ascii="Arial" w:eastAsia="Times New Roman" w:hAnsi="Arial" w:cs="Arial"/>
                <w:bCs/>
                <w:sz w:val="20"/>
                <w:szCs w:val="20"/>
                <w:lang w:eastAsia="sl-SI"/>
              </w:rPr>
              <w:t xml:space="preserve">PONUDNIK/PODIZVAJALEC/PONUDNIK V SKUPNI PONUDBI (ustrezno obkrožiti, navesti naziv): </w:t>
            </w:r>
          </w:p>
          <w:p w14:paraId="0CE02CA6" w14:textId="77777777" w:rsidR="00D273C9" w:rsidRPr="009811B1" w:rsidRDefault="00D273C9" w:rsidP="00D273C9">
            <w:pPr>
              <w:suppressAutoHyphens/>
              <w:snapToGrid w:val="0"/>
              <w:spacing w:after="0" w:line="240" w:lineRule="auto"/>
              <w:jc w:val="both"/>
              <w:rPr>
                <w:rFonts w:ascii="Arial" w:eastAsia="Times New Roman" w:hAnsi="Arial" w:cs="Arial"/>
                <w:sz w:val="20"/>
                <w:szCs w:val="20"/>
                <w:lang w:eastAsia="sl-SI"/>
              </w:rPr>
            </w:pPr>
          </w:p>
        </w:tc>
      </w:tr>
    </w:tbl>
    <w:p w14:paraId="7C751993" w14:textId="77777777" w:rsidR="00D273C9" w:rsidRPr="009811B1" w:rsidRDefault="00D273C9" w:rsidP="00D273C9">
      <w:pPr>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sl-SI"/>
        </w:rPr>
        <w:t>__________________________________________________________________</w:t>
      </w:r>
    </w:p>
    <w:p w14:paraId="336317BC" w14:textId="77777777" w:rsidR="00D273C9" w:rsidRPr="009811B1" w:rsidRDefault="00D273C9" w:rsidP="00D273C9">
      <w:pPr>
        <w:suppressAutoHyphens/>
        <w:spacing w:after="0" w:line="240" w:lineRule="auto"/>
        <w:jc w:val="both"/>
        <w:rPr>
          <w:rFonts w:ascii="Arial" w:eastAsia="Times New Roman" w:hAnsi="Arial" w:cs="Arial"/>
          <w:sz w:val="20"/>
          <w:szCs w:val="20"/>
          <w:lang w:eastAsia="sl-SI"/>
        </w:rPr>
      </w:pPr>
    </w:p>
    <w:p w14:paraId="7B926088" w14:textId="77777777" w:rsidR="00D273C9" w:rsidRPr="009811B1" w:rsidRDefault="00D273C9" w:rsidP="00D273C9">
      <w:pPr>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sl-SI"/>
        </w:rPr>
        <w:t>Naslov:</w:t>
      </w:r>
    </w:p>
    <w:p w14:paraId="398E4E6C" w14:textId="77777777" w:rsidR="00D273C9" w:rsidRPr="009811B1" w:rsidRDefault="00D273C9" w:rsidP="00D273C9">
      <w:pPr>
        <w:suppressAutoHyphens/>
        <w:spacing w:after="0" w:line="240" w:lineRule="auto"/>
        <w:jc w:val="both"/>
        <w:rPr>
          <w:rFonts w:ascii="Arial" w:eastAsia="Times New Roman" w:hAnsi="Arial" w:cs="Arial"/>
          <w:sz w:val="20"/>
          <w:szCs w:val="20"/>
          <w:lang w:eastAsia="sl-SI"/>
        </w:rPr>
      </w:pPr>
    </w:p>
    <w:p w14:paraId="23635962" w14:textId="77777777" w:rsidR="00D273C9" w:rsidRPr="009811B1" w:rsidRDefault="00D273C9" w:rsidP="00D273C9">
      <w:pPr>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sl-SI"/>
        </w:rPr>
        <w:t>__________________________________________________________________</w:t>
      </w:r>
    </w:p>
    <w:p w14:paraId="3568B767" w14:textId="77777777" w:rsidR="00D273C9" w:rsidRPr="009811B1" w:rsidRDefault="00D273C9" w:rsidP="00D273C9">
      <w:pPr>
        <w:suppressAutoHyphens/>
        <w:spacing w:after="0" w:line="240" w:lineRule="auto"/>
        <w:jc w:val="both"/>
        <w:rPr>
          <w:rFonts w:ascii="Arial" w:eastAsia="Times New Roman" w:hAnsi="Arial" w:cs="Arial"/>
          <w:sz w:val="20"/>
          <w:szCs w:val="20"/>
          <w:lang w:eastAsia="sl-SI"/>
        </w:rPr>
      </w:pPr>
    </w:p>
    <w:p w14:paraId="0D50CA1B" w14:textId="77777777" w:rsidR="00D273C9" w:rsidRPr="009811B1" w:rsidRDefault="00D273C9" w:rsidP="00D273C9">
      <w:pPr>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sl-SI"/>
        </w:rPr>
        <w:t>Matična številka gospodarskega subjekta:</w:t>
      </w:r>
    </w:p>
    <w:p w14:paraId="6F661F8F" w14:textId="77777777" w:rsidR="00D273C9" w:rsidRPr="009811B1" w:rsidRDefault="00D273C9" w:rsidP="00D273C9">
      <w:pPr>
        <w:suppressAutoHyphens/>
        <w:spacing w:after="0" w:line="240" w:lineRule="auto"/>
        <w:jc w:val="both"/>
        <w:rPr>
          <w:rFonts w:ascii="Arial" w:eastAsia="Times New Roman" w:hAnsi="Arial" w:cs="Arial"/>
          <w:sz w:val="20"/>
          <w:szCs w:val="20"/>
          <w:lang w:eastAsia="sl-SI"/>
        </w:rPr>
      </w:pPr>
    </w:p>
    <w:p w14:paraId="3BD5A22B" w14:textId="77777777" w:rsidR="00D273C9" w:rsidRPr="009811B1" w:rsidRDefault="00D273C9" w:rsidP="00D273C9">
      <w:pPr>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sl-SI"/>
        </w:rPr>
        <w:t>_________________________________________________________________</w:t>
      </w:r>
    </w:p>
    <w:p w14:paraId="0DBB10C9" w14:textId="77777777" w:rsidR="00D273C9" w:rsidRPr="009811B1" w:rsidRDefault="00D273C9" w:rsidP="00D273C9">
      <w:pPr>
        <w:suppressAutoHyphens/>
        <w:spacing w:after="0" w:line="240" w:lineRule="auto"/>
        <w:jc w:val="both"/>
        <w:rPr>
          <w:rFonts w:ascii="Arial" w:eastAsia="Times New Roman" w:hAnsi="Arial" w:cs="Arial"/>
          <w:sz w:val="20"/>
          <w:szCs w:val="20"/>
          <w:lang w:eastAsia="sl-SI"/>
        </w:rPr>
      </w:pPr>
    </w:p>
    <w:p w14:paraId="5C7F953B" w14:textId="77777777" w:rsidR="00D273C9" w:rsidRPr="009811B1" w:rsidRDefault="00D273C9" w:rsidP="00D273C9">
      <w:pPr>
        <w:suppressAutoHyphens/>
        <w:spacing w:after="0" w:line="240" w:lineRule="auto"/>
        <w:jc w:val="both"/>
        <w:rPr>
          <w:rFonts w:ascii="Arial" w:eastAsia="Times New Roman" w:hAnsi="Arial" w:cs="Arial"/>
          <w:sz w:val="20"/>
          <w:szCs w:val="20"/>
          <w:lang w:eastAsia="sl-SI"/>
        </w:rPr>
      </w:pPr>
    </w:p>
    <w:p w14:paraId="258CEAB4" w14:textId="77777777" w:rsidR="00D273C9" w:rsidRPr="009811B1" w:rsidRDefault="00D273C9" w:rsidP="00D273C9">
      <w:pPr>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sl-SI"/>
        </w:rPr>
        <w:t>pooblaščam naročnika</w:t>
      </w:r>
      <w:r w:rsidRPr="009811B1">
        <w:rPr>
          <w:rFonts w:ascii="Arial" w:eastAsia="Times New Roman" w:hAnsi="Arial" w:cs="Arial"/>
          <w:sz w:val="20"/>
          <w:szCs w:val="20"/>
          <w:lang w:eastAsia="zh-CN"/>
        </w:rPr>
        <w:t xml:space="preserve"> </w:t>
      </w:r>
      <w:r w:rsidRPr="009811B1">
        <w:rPr>
          <w:rFonts w:ascii="Arial" w:hAnsi="Arial" w:cs="Arial"/>
          <w:sz w:val="20"/>
          <w:szCs w:val="20"/>
          <w:lang w:eastAsia="sl-SI"/>
        </w:rPr>
        <w:t>ŽIVALSKI VRT LJUBLJANA, Večna pot 70, 1000 Ljubljana</w:t>
      </w:r>
      <w:r w:rsidRPr="009811B1">
        <w:rPr>
          <w:rFonts w:ascii="Arial" w:eastAsia="Times New Roman" w:hAnsi="Arial" w:cs="Arial"/>
          <w:b/>
          <w:sz w:val="20"/>
          <w:szCs w:val="20"/>
          <w:lang w:eastAsia="sl-SI"/>
        </w:rPr>
        <w:t>,</w:t>
      </w:r>
      <w:r w:rsidRPr="009811B1">
        <w:rPr>
          <w:rFonts w:ascii="Arial" w:eastAsia="Times New Roman" w:hAnsi="Arial" w:cs="Arial"/>
          <w:sz w:val="20"/>
          <w:szCs w:val="20"/>
          <w:lang w:eastAsia="sl-SI"/>
        </w:rPr>
        <w:t xml:space="preserve"> da za potrebe preverjanja ponudnikov in s tem neobstoja razlogov za izključitev ponudnikov po 75. členu ZJN-3 pri izvajanju predmetnega postopka oddaje javnega naročila po odprtem postopku  za Javni razpis za izbiro izvajalca za – </w:t>
      </w:r>
      <w:r w:rsidRPr="009811B1">
        <w:rPr>
          <w:rFonts w:ascii="Arial" w:eastAsia="Times New Roman" w:hAnsi="Arial" w:cs="Arial"/>
          <w:bCs/>
          <w:sz w:val="20"/>
          <w:szCs w:val="20"/>
          <w:lang w:eastAsia="zh-CN"/>
        </w:rPr>
        <w:t xml:space="preserve">"Storitve čiščenja z okolju prijaznimi čistili za obdobje od </w:t>
      </w:r>
      <w:r w:rsidR="00CF41CB" w:rsidRPr="009811B1">
        <w:rPr>
          <w:rFonts w:ascii="Arial" w:eastAsia="Times New Roman" w:hAnsi="Arial" w:cs="Arial"/>
          <w:bCs/>
          <w:sz w:val="20"/>
          <w:szCs w:val="20"/>
          <w:lang w:eastAsia="zh-CN"/>
        </w:rPr>
        <w:t xml:space="preserve">05. 05. </w:t>
      </w:r>
      <w:r w:rsidRPr="009811B1">
        <w:rPr>
          <w:rFonts w:ascii="Arial" w:eastAsia="Times New Roman" w:hAnsi="Arial" w:cs="Arial"/>
          <w:bCs/>
          <w:sz w:val="20"/>
          <w:szCs w:val="20"/>
          <w:lang w:eastAsia="zh-CN"/>
        </w:rPr>
        <w:t xml:space="preserve">2024 do 04. 05. 2027" </w:t>
      </w:r>
      <w:r w:rsidRPr="009811B1">
        <w:rPr>
          <w:rFonts w:ascii="Arial" w:eastAsia="Times New Roman" w:hAnsi="Arial" w:cs="Arial"/>
          <w:sz w:val="20"/>
          <w:szCs w:val="20"/>
          <w:lang w:eastAsia="sl-SI"/>
        </w:rPr>
        <w:t>pri Ministrstvu za pravosodje pridobi vse potrebne podatke oz. potrdilo iz kazenske evidence pravnih oseb, ki se vodi pri Ministrstvu za pravosodje.</w:t>
      </w:r>
    </w:p>
    <w:p w14:paraId="7447560D" w14:textId="77777777" w:rsidR="006C70DF" w:rsidRDefault="006C70DF" w:rsidP="00D273C9">
      <w:pPr>
        <w:suppressAutoHyphens/>
        <w:spacing w:after="0" w:line="240" w:lineRule="auto"/>
        <w:jc w:val="both"/>
        <w:rPr>
          <w:rFonts w:ascii="Arial" w:eastAsia="Times New Roman" w:hAnsi="Arial" w:cs="Arial"/>
          <w:b/>
          <w:sz w:val="20"/>
          <w:szCs w:val="20"/>
          <w:lang w:eastAsia="sl-SI"/>
        </w:rPr>
      </w:pPr>
    </w:p>
    <w:p w14:paraId="2A14AEF1" w14:textId="77777777" w:rsidR="00D273C9" w:rsidRPr="009811B1" w:rsidRDefault="00D273C9" w:rsidP="00D273C9">
      <w:pPr>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b/>
          <w:sz w:val="20"/>
          <w:szCs w:val="20"/>
          <w:lang w:eastAsia="sl-SI"/>
        </w:rPr>
        <w:t>OPOMBA:</w:t>
      </w:r>
      <w:r w:rsidRPr="009811B1">
        <w:rPr>
          <w:rFonts w:ascii="Arial" w:eastAsia="Times New Roman" w:hAnsi="Arial" w:cs="Arial"/>
          <w:sz w:val="20"/>
          <w:szCs w:val="20"/>
          <w:lang w:eastAsia="sl-SI"/>
        </w:rPr>
        <w:t xml:space="preserve"> V primeru, da ponudnik na javnem razpisu sodeluje s podizvajalcem/ponudnikom v skupni ponudbi mora razpisni obrazec 13 predložiti tudi za vsakega podizvajalca/ponudnika v skupni ponudbi.</w:t>
      </w:r>
    </w:p>
    <w:p w14:paraId="76882C30" w14:textId="77777777" w:rsidR="00D273C9" w:rsidRPr="009811B1" w:rsidRDefault="00D273C9" w:rsidP="00D273C9">
      <w:pPr>
        <w:suppressAutoHyphens/>
        <w:spacing w:after="0" w:line="240" w:lineRule="auto"/>
        <w:jc w:val="both"/>
        <w:rPr>
          <w:rFonts w:ascii="Arial" w:eastAsia="Times New Roman" w:hAnsi="Arial" w:cs="Arial"/>
          <w:sz w:val="20"/>
          <w:szCs w:val="20"/>
          <w:lang w:eastAsia="sl-SI"/>
        </w:rPr>
      </w:pPr>
    </w:p>
    <w:p w14:paraId="61142911" w14:textId="77777777" w:rsidR="00D273C9" w:rsidRPr="009811B1" w:rsidRDefault="00D273C9" w:rsidP="00D273C9">
      <w:pPr>
        <w:widowControl w:val="0"/>
        <w:tabs>
          <w:tab w:val="center" w:pos="4153"/>
          <w:tab w:val="right" w:pos="8306"/>
        </w:tabs>
        <w:suppressAutoHyphens/>
        <w:spacing w:after="0" w:line="240" w:lineRule="auto"/>
        <w:jc w:val="both"/>
        <w:rPr>
          <w:rFonts w:ascii="Arial" w:eastAsia="Times New Roman" w:hAnsi="Arial" w:cs="Arial"/>
          <w:sz w:val="20"/>
          <w:szCs w:val="20"/>
          <w:lang w:eastAsia="sl-SI"/>
        </w:rPr>
      </w:pPr>
    </w:p>
    <w:p w14:paraId="5D78664A" w14:textId="77777777" w:rsidR="00D273C9" w:rsidRPr="009811B1" w:rsidRDefault="00D273C9" w:rsidP="00D273C9">
      <w:pPr>
        <w:suppressAutoHyphens/>
        <w:spacing w:after="0" w:line="240" w:lineRule="auto"/>
        <w:jc w:val="both"/>
        <w:rPr>
          <w:rFonts w:ascii="Arial" w:eastAsia="Times New Roman" w:hAnsi="Arial" w:cs="Arial"/>
          <w:sz w:val="20"/>
          <w:szCs w:val="20"/>
          <w:lang w:eastAsia="sl-SI"/>
        </w:rPr>
      </w:pPr>
    </w:p>
    <w:tbl>
      <w:tblPr>
        <w:tblW w:w="0" w:type="auto"/>
        <w:jc w:val="right"/>
        <w:tblLayout w:type="fixed"/>
        <w:tblLook w:val="0000" w:firstRow="0" w:lastRow="0" w:firstColumn="0" w:lastColumn="0" w:noHBand="0" w:noVBand="0"/>
      </w:tblPr>
      <w:tblGrid>
        <w:gridCol w:w="2109"/>
        <w:gridCol w:w="3543"/>
      </w:tblGrid>
      <w:tr w:rsidR="00D273C9" w:rsidRPr="009811B1" w14:paraId="58EFDC8F" w14:textId="77777777" w:rsidTr="00D60BC0">
        <w:trPr>
          <w:cantSplit/>
          <w:jc w:val="right"/>
        </w:trPr>
        <w:tc>
          <w:tcPr>
            <w:tcW w:w="2109" w:type="dxa"/>
            <w:vMerge w:val="restart"/>
            <w:shd w:val="clear" w:color="auto" w:fill="auto"/>
            <w:vAlign w:val="center"/>
          </w:tcPr>
          <w:p w14:paraId="6EF8FB0C" w14:textId="77777777" w:rsidR="00D273C9" w:rsidRPr="009811B1" w:rsidRDefault="00D273C9" w:rsidP="00D273C9">
            <w:pPr>
              <w:tabs>
                <w:tab w:val="left" w:pos="12758"/>
              </w:tabs>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sl-SI"/>
              </w:rPr>
              <w:t>žig</w:t>
            </w:r>
          </w:p>
        </w:tc>
        <w:tc>
          <w:tcPr>
            <w:tcW w:w="3543" w:type="dxa"/>
            <w:shd w:val="clear" w:color="auto" w:fill="auto"/>
          </w:tcPr>
          <w:p w14:paraId="60C3F737" w14:textId="77777777" w:rsidR="00D273C9" w:rsidRPr="009811B1" w:rsidRDefault="00D273C9" w:rsidP="00D273C9">
            <w:pPr>
              <w:tabs>
                <w:tab w:val="left" w:pos="12758"/>
              </w:tabs>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sl-SI"/>
              </w:rPr>
              <w:t>ponudnik/partner</w:t>
            </w:r>
          </w:p>
        </w:tc>
      </w:tr>
      <w:tr w:rsidR="00D273C9" w:rsidRPr="009811B1" w14:paraId="37672410" w14:textId="77777777" w:rsidTr="00D60BC0">
        <w:trPr>
          <w:cantSplit/>
          <w:jc w:val="right"/>
        </w:trPr>
        <w:tc>
          <w:tcPr>
            <w:tcW w:w="2109" w:type="dxa"/>
            <w:vMerge/>
            <w:shd w:val="clear" w:color="auto" w:fill="auto"/>
            <w:vAlign w:val="center"/>
          </w:tcPr>
          <w:p w14:paraId="04ED4327" w14:textId="77777777" w:rsidR="00D273C9" w:rsidRPr="009811B1" w:rsidRDefault="00D273C9" w:rsidP="00D273C9">
            <w:pPr>
              <w:tabs>
                <w:tab w:val="left" w:pos="12758"/>
              </w:tabs>
              <w:suppressAutoHyphens/>
              <w:snapToGrid w:val="0"/>
              <w:spacing w:before="120" w:after="0" w:line="240" w:lineRule="auto"/>
              <w:jc w:val="both"/>
              <w:rPr>
                <w:rFonts w:ascii="Arial" w:eastAsia="Times New Roman" w:hAnsi="Arial" w:cs="Arial"/>
                <w:sz w:val="20"/>
                <w:szCs w:val="20"/>
                <w:lang w:eastAsia="sl-SI"/>
              </w:rPr>
            </w:pPr>
          </w:p>
        </w:tc>
        <w:tc>
          <w:tcPr>
            <w:tcW w:w="3543" w:type="dxa"/>
            <w:tcBorders>
              <w:bottom w:val="dashSmallGap" w:sz="8" w:space="0" w:color="000000"/>
            </w:tcBorders>
            <w:shd w:val="clear" w:color="auto" w:fill="auto"/>
          </w:tcPr>
          <w:p w14:paraId="1D35E38C" w14:textId="77777777" w:rsidR="00D273C9" w:rsidRPr="009811B1" w:rsidRDefault="00D273C9" w:rsidP="00D273C9">
            <w:pPr>
              <w:tabs>
                <w:tab w:val="left" w:pos="12758"/>
              </w:tabs>
              <w:suppressAutoHyphens/>
              <w:snapToGrid w:val="0"/>
              <w:spacing w:before="120" w:after="0" w:line="240" w:lineRule="auto"/>
              <w:jc w:val="both"/>
              <w:rPr>
                <w:rFonts w:ascii="Arial" w:eastAsia="Times New Roman" w:hAnsi="Arial" w:cs="Arial"/>
                <w:sz w:val="20"/>
                <w:szCs w:val="20"/>
                <w:lang w:eastAsia="sl-SI"/>
              </w:rPr>
            </w:pPr>
          </w:p>
        </w:tc>
      </w:tr>
      <w:tr w:rsidR="00D273C9" w:rsidRPr="009811B1" w14:paraId="162CD2D6" w14:textId="77777777" w:rsidTr="00D60BC0">
        <w:trPr>
          <w:cantSplit/>
          <w:jc w:val="right"/>
        </w:trPr>
        <w:tc>
          <w:tcPr>
            <w:tcW w:w="2109" w:type="dxa"/>
            <w:vMerge/>
            <w:shd w:val="clear" w:color="auto" w:fill="auto"/>
            <w:vAlign w:val="center"/>
          </w:tcPr>
          <w:p w14:paraId="0ADF481E" w14:textId="77777777" w:rsidR="00D273C9" w:rsidRPr="009811B1" w:rsidRDefault="00D273C9" w:rsidP="00D273C9">
            <w:pPr>
              <w:tabs>
                <w:tab w:val="left" w:pos="12758"/>
              </w:tabs>
              <w:suppressAutoHyphens/>
              <w:snapToGrid w:val="0"/>
              <w:spacing w:after="0" w:line="240" w:lineRule="auto"/>
              <w:jc w:val="both"/>
              <w:rPr>
                <w:rFonts w:ascii="Arial" w:eastAsia="Times New Roman" w:hAnsi="Arial" w:cs="Arial"/>
                <w:sz w:val="20"/>
                <w:szCs w:val="20"/>
                <w:lang w:eastAsia="sl-SI"/>
              </w:rPr>
            </w:pPr>
            <w:bookmarkStart w:id="10" w:name="_Hlk160610810"/>
          </w:p>
        </w:tc>
        <w:tc>
          <w:tcPr>
            <w:tcW w:w="3543" w:type="dxa"/>
            <w:shd w:val="clear" w:color="auto" w:fill="auto"/>
          </w:tcPr>
          <w:p w14:paraId="32DE5342" w14:textId="77777777" w:rsidR="00D273C9" w:rsidRPr="009811B1" w:rsidRDefault="00D273C9" w:rsidP="00D273C9">
            <w:pPr>
              <w:tabs>
                <w:tab w:val="left" w:pos="12758"/>
              </w:tabs>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sl-SI"/>
              </w:rPr>
              <w:t>(ime in priimek pooblaščene osebe)</w:t>
            </w:r>
          </w:p>
        </w:tc>
      </w:tr>
      <w:tr w:rsidR="00D273C9" w:rsidRPr="009811B1" w14:paraId="2488CB05" w14:textId="77777777" w:rsidTr="00D60BC0">
        <w:trPr>
          <w:cantSplit/>
          <w:jc w:val="right"/>
        </w:trPr>
        <w:tc>
          <w:tcPr>
            <w:tcW w:w="2109" w:type="dxa"/>
            <w:vMerge/>
            <w:shd w:val="clear" w:color="auto" w:fill="auto"/>
            <w:vAlign w:val="center"/>
          </w:tcPr>
          <w:p w14:paraId="50A116A3" w14:textId="77777777" w:rsidR="00D273C9" w:rsidRPr="009811B1" w:rsidRDefault="00D273C9" w:rsidP="00D273C9">
            <w:pPr>
              <w:tabs>
                <w:tab w:val="left" w:pos="12758"/>
              </w:tabs>
              <w:suppressAutoHyphens/>
              <w:snapToGrid w:val="0"/>
              <w:spacing w:before="120" w:after="0" w:line="240" w:lineRule="auto"/>
              <w:jc w:val="both"/>
              <w:rPr>
                <w:rFonts w:ascii="Arial" w:eastAsia="Times New Roman" w:hAnsi="Arial" w:cs="Arial"/>
                <w:sz w:val="20"/>
                <w:szCs w:val="20"/>
                <w:lang w:eastAsia="sl-SI"/>
              </w:rPr>
            </w:pPr>
          </w:p>
        </w:tc>
        <w:tc>
          <w:tcPr>
            <w:tcW w:w="3543" w:type="dxa"/>
            <w:tcBorders>
              <w:bottom w:val="dashSmallGap" w:sz="8" w:space="0" w:color="000000"/>
            </w:tcBorders>
            <w:shd w:val="clear" w:color="auto" w:fill="auto"/>
          </w:tcPr>
          <w:p w14:paraId="4EEE3C36" w14:textId="77777777" w:rsidR="00D273C9" w:rsidRPr="009811B1" w:rsidRDefault="00D273C9" w:rsidP="00D273C9">
            <w:pPr>
              <w:tabs>
                <w:tab w:val="left" w:pos="12758"/>
              </w:tabs>
              <w:suppressAutoHyphens/>
              <w:snapToGrid w:val="0"/>
              <w:spacing w:before="120" w:after="0" w:line="240" w:lineRule="auto"/>
              <w:jc w:val="both"/>
              <w:rPr>
                <w:rFonts w:ascii="Arial" w:eastAsia="Times New Roman" w:hAnsi="Arial" w:cs="Arial"/>
                <w:sz w:val="20"/>
                <w:szCs w:val="20"/>
                <w:lang w:eastAsia="sl-SI"/>
              </w:rPr>
            </w:pPr>
          </w:p>
        </w:tc>
      </w:tr>
      <w:tr w:rsidR="00D273C9" w:rsidRPr="009811B1" w14:paraId="59400B96" w14:textId="77777777" w:rsidTr="00D60BC0">
        <w:trPr>
          <w:cantSplit/>
          <w:jc w:val="right"/>
        </w:trPr>
        <w:tc>
          <w:tcPr>
            <w:tcW w:w="2109" w:type="dxa"/>
            <w:vMerge/>
            <w:shd w:val="clear" w:color="auto" w:fill="auto"/>
            <w:vAlign w:val="center"/>
          </w:tcPr>
          <w:p w14:paraId="2EE14BC5" w14:textId="77777777" w:rsidR="00D273C9" w:rsidRPr="009811B1" w:rsidRDefault="00D273C9" w:rsidP="00D273C9">
            <w:pPr>
              <w:tabs>
                <w:tab w:val="left" w:pos="12758"/>
              </w:tabs>
              <w:suppressAutoHyphens/>
              <w:snapToGrid w:val="0"/>
              <w:spacing w:after="0" w:line="240" w:lineRule="auto"/>
              <w:jc w:val="both"/>
              <w:rPr>
                <w:rFonts w:ascii="Arial" w:eastAsia="Times New Roman" w:hAnsi="Arial" w:cs="Arial"/>
                <w:sz w:val="20"/>
                <w:szCs w:val="20"/>
                <w:lang w:eastAsia="sl-SI"/>
              </w:rPr>
            </w:pPr>
          </w:p>
        </w:tc>
        <w:tc>
          <w:tcPr>
            <w:tcW w:w="3543" w:type="dxa"/>
            <w:shd w:val="clear" w:color="auto" w:fill="auto"/>
          </w:tcPr>
          <w:p w14:paraId="14248CF3" w14:textId="77777777" w:rsidR="00D273C9" w:rsidRPr="009811B1" w:rsidRDefault="00D273C9" w:rsidP="00D273C9">
            <w:pPr>
              <w:tabs>
                <w:tab w:val="left" w:pos="12758"/>
              </w:tabs>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sl-SI"/>
              </w:rPr>
              <w:t>(podpis)</w:t>
            </w:r>
          </w:p>
        </w:tc>
      </w:tr>
      <w:bookmarkEnd w:id="10"/>
    </w:tbl>
    <w:p w14:paraId="09095402" w14:textId="77777777" w:rsidR="00D273C9" w:rsidRPr="009811B1" w:rsidRDefault="00D273C9" w:rsidP="00D273C9">
      <w:pPr>
        <w:suppressAutoHyphens/>
        <w:spacing w:after="0" w:line="240" w:lineRule="auto"/>
        <w:jc w:val="both"/>
        <w:rPr>
          <w:rFonts w:ascii="Arial" w:eastAsia="Times New Roman" w:hAnsi="Arial" w:cs="Arial"/>
          <w:sz w:val="20"/>
          <w:szCs w:val="20"/>
          <w:lang w:eastAsia="sl-SI"/>
        </w:rPr>
      </w:pPr>
    </w:p>
    <w:p w14:paraId="45E89463" w14:textId="77777777" w:rsidR="00D273C9" w:rsidRPr="009811B1" w:rsidRDefault="00D273C9" w:rsidP="00D273C9">
      <w:pPr>
        <w:suppressAutoHyphens/>
        <w:spacing w:after="0" w:line="240" w:lineRule="auto"/>
        <w:jc w:val="both"/>
        <w:rPr>
          <w:rFonts w:ascii="Arial" w:eastAsia="Times New Roman" w:hAnsi="Arial" w:cs="Arial"/>
          <w:sz w:val="20"/>
          <w:szCs w:val="20"/>
          <w:lang w:eastAsia="sl-SI"/>
        </w:rPr>
      </w:pPr>
    </w:p>
    <w:p w14:paraId="069174A2" w14:textId="77777777" w:rsidR="00D273C9" w:rsidRPr="009811B1" w:rsidRDefault="00D273C9" w:rsidP="00D273C9">
      <w:pPr>
        <w:suppressAutoHyphens/>
        <w:spacing w:after="0" w:line="240" w:lineRule="auto"/>
        <w:jc w:val="both"/>
        <w:rPr>
          <w:rFonts w:ascii="Arial" w:eastAsia="Times New Roman" w:hAnsi="Arial" w:cs="Arial"/>
          <w:sz w:val="20"/>
          <w:szCs w:val="20"/>
          <w:lang w:eastAsia="sl-SI"/>
        </w:rPr>
      </w:pPr>
    </w:p>
    <w:p w14:paraId="15341617" w14:textId="77777777" w:rsidR="00D273C9" w:rsidRPr="009811B1" w:rsidRDefault="00D273C9" w:rsidP="00D273C9">
      <w:pPr>
        <w:suppressAutoHyphens/>
        <w:spacing w:after="0" w:line="240" w:lineRule="auto"/>
        <w:jc w:val="both"/>
        <w:rPr>
          <w:rFonts w:ascii="Arial" w:eastAsia="Times New Roman" w:hAnsi="Arial" w:cs="Arial"/>
          <w:sz w:val="20"/>
          <w:szCs w:val="20"/>
          <w:lang w:eastAsia="sl-SI"/>
        </w:rPr>
      </w:pPr>
    </w:p>
    <w:p w14:paraId="0A401C6B" w14:textId="77777777" w:rsidR="00D273C9" w:rsidRPr="009811B1" w:rsidRDefault="00D273C9" w:rsidP="00D273C9">
      <w:pPr>
        <w:suppressAutoHyphens/>
        <w:spacing w:after="0" w:line="240" w:lineRule="auto"/>
        <w:jc w:val="both"/>
        <w:rPr>
          <w:rFonts w:ascii="Arial" w:eastAsia="Times New Roman" w:hAnsi="Arial" w:cs="Arial"/>
          <w:sz w:val="20"/>
          <w:szCs w:val="20"/>
          <w:lang w:eastAsia="sl-SI"/>
        </w:rPr>
      </w:pPr>
    </w:p>
    <w:p w14:paraId="588EE0DA" w14:textId="77777777" w:rsidR="00D273C9" w:rsidRPr="009811B1" w:rsidRDefault="00D273C9" w:rsidP="00D273C9">
      <w:pPr>
        <w:suppressAutoHyphens/>
        <w:spacing w:after="0" w:line="240" w:lineRule="auto"/>
        <w:jc w:val="both"/>
        <w:rPr>
          <w:rFonts w:ascii="Arial" w:eastAsia="Times New Roman" w:hAnsi="Arial" w:cs="Arial"/>
          <w:sz w:val="20"/>
          <w:szCs w:val="20"/>
          <w:lang w:eastAsia="sl-SI"/>
        </w:rPr>
      </w:pPr>
    </w:p>
    <w:p w14:paraId="7C54FCEF" w14:textId="77777777" w:rsidR="00D273C9" w:rsidRPr="009811B1" w:rsidRDefault="00D273C9" w:rsidP="00D273C9">
      <w:pPr>
        <w:suppressAutoHyphens/>
        <w:spacing w:after="0" w:line="240" w:lineRule="auto"/>
        <w:jc w:val="both"/>
        <w:rPr>
          <w:rFonts w:ascii="Arial" w:eastAsia="Times New Roman" w:hAnsi="Arial" w:cs="Arial"/>
          <w:sz w:val="20"/>
          <w:szCs w:val="20"/>
          <w:lang w:eastAsia="sl-SI"/>
        </w:rPr>
      </w:pPr>
    </w:p>
    <w:p w14:paraId="637852AF" w14:textId="77777777" w:rsidR="00D273C9" w:rsidRPr="009811B1" w:rsidRDefault="00D273C9" w:rsidP="00D273C9">
      <w:pPr>
        <w:suppressAutoHyphens/>
        <w:spacing w:after="0" w:line="240" w:lineRule="auto"/>
        <w:jc w:val="both"/>
        <w:rPr>
          <w:rFonts w:ascii="Arial" w:eastAsia="Times New Roman" w:hAnsi="Arial" w:cs="Arial"/>
          <w:sz w:val="20"/>
          <w:szCs w:val="20"/>
          <w:lang w:eastAsia="sl-SI"/>
        </w:rPr>
      </w:pPr>
    </w:p>
    <w:p w14:paraId="1A08F924" w14:textId="77777777" w:rsidR="00D273C9" w:rsidRDefault="00D273C9" w:rsidP="00D273C9">
      <w:pPr>
        <w:suppressAutoHyphens/>
        <w:spacing w:after="0" w:line="240" w:lineRule="auto"/>
        <w:jc w:val="both"/>
        <w:rPr>
          <w:rFonts w:ascii="Arial" w:eastAsia="Times New Roman" w:hAnsi="Arial" w:cs="Arial"/>
          <w:sz w:val="20"/>
          <w:szCs w:val="20"/>
          <w:lang w:eastAsia="sl-SI"/>
        </w:rPr>
      </w:pPr>
    </w:p>
    <w:p w14:paraId="6FBD34D2" w14:textId="77777777" w:rsidR="006C70DF" w:rsidRDefault="006C70DF" w:rsidP="00D273C9">
      <w:pPr>
        <w:suppressAutoHyphens/>
        <w:spacing w:after="0" w:line="240" w:lineRule="auto"/>
        <w:jc w:val="both"/>
        <w:rPr>
          <w:rFonts w:ascii="Arial" w:eastAsia="Times New Roman" w:hAnsi="Arial" w:cs="Arial"/>
          <w:sz w:val="20"/>
          <w:szCs w:val="20"/>
          <w:lang w:eastAsia="sl-SI"/>
        </w:rPr>
      </w:pPr>
    </w:p>
    <w:p w14:paraId="48A04AA9" w14:textId="77777777" w:rsidR="006C70DF" w:rsidRDefault="006C70DF" w:rsidP="00D273C9">
      <w:pPr>
        <w:suppressAutoHyphens/>
        <w:spacing w:after="0" w:line="240" w:lineRule="auto"/>
        <w:jc w:val="both"/>
        <w:rPr>
          <w:rFonts w:ascii="Arial" w:eastAsia="Times New Roman" w:hAnsi="Arial" w:cs="Arial"/>
          <w:sz w:val="20"/>
          <w:szCs w:val="20"/>
          <w:lang w:eastAsia="sl-SI"/>
        </w:rPr>
      </w:pPr>
    </w:p>
    <w:p w14:paraId="485CFE4D" w14:textId="77777777" w:rsidR="006C70DF" w:rsidRDefault="006C70DF" w:rsidP="00D273C9">
      <w:pPr>
        <w:suppressAutoHyphens/>
        <w:spacing w:after="0" w:line="240" w:lineRule="auto"/>
        <w:jc w:val="both"/>
        <w:rPr>
          <w:rFonts w:ascii="Arial" w:eastAsia="Times New Roman" w:hAnsi="Arial" w:cs="Arial"/>
          <w:sz w:val="20"/>
          <w:szCs w:val="20"/>
          <w:lang w:eastAsia="sl-SI"/>
        </w:rPr>
      </w:pPr>
    </w:p>
    <w:p w14:paraId="32949FB3" w14:textId="77777777" w:rsidR="006C70DF" w:rsidRDefault="006C70DF" w:rsidP="00D273C9">
      <w:pPr>
        <w:suppressAutoHyphens/>
        <w:spacing w:after="0" w:line="240" w:lineRule="auto"/>
        <w:jc w:val="both"/>
        <w:rPr>
          <w:rFonts w:ascii="Arial" w:eastAsia="Times New Roman" w:hAnsi="Arial" w:cs="Arial"/>
          <w:sz w:val="20"/>
          <w:szCs w:val="20"/>
          <w:lang w:eastAsia="sl-SI"/>
        </w:rPr>
      </w:pPr>
    </w:p>
    <w:p w14:paraId="0ABF53B2" w14:textId="77777777" w:rsidR="006C70DF" w:rsidRDefault="006C70DF" w:rsidP="00D273C9">
      <w:pPr>
        <w:suppressAutoHyphens/>
        <w:spacing w:after="0" w:line="240" w:lineRule="auto"/>
        <w:jc w:val="both"/>
        <w:rPr>
          <w:rFonts w:ascii="Arial" w:eastAsia="Times New Roman" w:hAnsi="Arial" w:cs="Arial"/>
          <w:sz w:val="20"/>
          <w:szCs w:val="20"/>
          <w:lang w:eastAsia="sl-SI"/>
        </w:rPr>
      </w:pPr>
    </w:p>
    <w:p w14:paraId="68FA99F2" w14:textId="77777777" w:rsidR="006C70DF" w:rsidRPr="009811B1" w:rsidRDefault="006C70DF" w:rsidP="00D273C9">
      <w:pPr>
        <w:suppressAutoHyphens/>
        <w:spacing w:after="0" w:line="240" w:lineRule="auto"/>
        <w:jc w:val="both"/>
        <w:rPr>
          <w:rFonts w:ascii="Arial" w:eastAsia="Times New Roman" w:hAnsi="Arial" w:cs="Arial"/>
          <w:sz w:val="20"/>
          <w:szCs w:val="20"/>
          <w:lang w:eastAsia="sl-SI"/>
        </w:rPr>
      </w:pPr>
    </w:p>
    <w:p w14:paraId="654A8D54" w14:textId="77777777" w:rsidR="00D273C9" w:rsidRDefault="00D273C9" w:rsidP="00D273C9">
      <w:pPr>
        <w:suppressAutoHyphens/>
        <w:spacing w:after="0" w:line="240" w:lineRule="auto"/>
        <w:jc w:val="both"/>
        <w:rPr>
          <w:rFonts w:ascii="Arial" w:eastAsia="Times New Roman" w:hAnsi="Arial" w:cs="Arial"/>
          <w:sz w:val="20"/>
          <w:szCs w:val="20"/>
          <w:lang w:eastAsia="sl-SI"/>
        </w:rPr>
      </w:pPr>
    </w:p>
    <w:p w14:paraId="79045C8B" w14:textId="77777777" w:rsidR="006C70DF" w:rsidRDefault="006C70DF" w:rsidP="00D273C9">
      <w:pPr>
        <w:suppressAutoHyphens/>
        <w:spacing w:after="0" w:line="240" w:lineRule="auto"/>
        <w:jc w:val="both"/>
        <w:rPr>
          <w:rFonts w:ascii="Arial" w:eastAsia="Times New Roman" w:hAnsi="Arial" w:cs="Arial"/>
          <w:sz w:val="20"/>
          <w:szCs w:val="20"/>
          <w:lang w:eastAsia="sl-SI"/>
        </w:rPr>
      </w:pPr>
    </w:p>
    <w:p w14:paraId="375F335D" w14:textId="77777777" w:rsidR="006C70DF" w:rsidRDefault="006C70DF" w:rsidP="00D273C9">
      <w:pPr>
        <w:suppressAutoHyphens/>
        <w:spacing w:after="0" w:line="240" w:lineRule="auto"/>
        <w:jc w:val="both"/>
        <w:rPr>
          <w:rFonts w:ascii="Arial" w:eastAsia="Times New Roman" w:hAnsi="Arial" w:cs="Arial"/>
          <w:sz w:val="20"/>
          <w:szCs w:val="20"/>
          <w:lang w:eastAsia="sl-SI"/>
        </w:rPr>
      </w:pPr>
    </w:p>
    <w:p w14:paraId="5A423BCB" w14:textId="77777777" w:rsidR="006C70DF" w:rsidRPr="009811B1" w:rsidRDefault="006C70DF" w:rsidP="00D273C9">
      <w:pPr>
        <w:suppressAutoHyphens/>
        <w:spacing w:after="0" w:line="240" w:lineRule="auto"/>
        <w:jc w:val="both"/>
        <w:rPr>
          <w:rFonts w:ascii="Arial" w:eastAsia="Times New Roman" w:hAnsi="Arial" w:cs="Arial"/>
          <w:sz w:val="20"/>
          <w:szCs w:val="20"/>
          <w:lang w:eastAsia="sl-SI"/>
        </w:rPr>
      </w:pPr>
    </w:p>
    <w:p w14:paraId="781CB2A5" w14:textId="77777777" w:rsidR="00D273C9" w:rsidRPr="009811B1" w:rsidRDefault="00D273C9" w:rsidP="00D273C9">
      <w:pPr>
        <w:suppressAutoHyphens/>
        <w:spacing w:after="0" w:line="240" w:lineRule="auto"/>
        <w:jc w:val="both"/>
        <w:rPr>
          <w:rFonts w:ascii="Arial" w:eastAsia="Times New Roman" w:hAnsi="Arial" w:cs="Arial"/>
          <w:sz w:val="20"/>
          <w:szCs w:val="20"/>
          <w:lang w:eastAsia="sl-SI"/>
        </w:rPr>
      </w:pPr>
    </w:p>
    <w:p w14:paraId="595DFEEA" w14:textId="77777777" w:rsidR="00D273C9" w:rsidRPr="009811B1" w:rsidRDefault="00D273C9" w:rsidP="00D273C9">
      <w:pPr>
        <w:widowControl w:val="0"/>
        <w:suppressAutoHyphens/>
        <w:spacing w:before="60" w:after="0" w:line="240" w:lineRule="auto"/>
        <w:jc w:val="right"/>
        <w:rPr>
          <w:rFonts w:ascii="Arial" w:eastAsia="Times New Roman" w:hAnsi="Arial" w:cs="Arial"/>
          <w:sz w:val="20"/>
          <w:szCs w:val="20"/>
          <w:lang w:eastAsia="zh-CN"/>
        </w:rPr>
      </w:pPr>
      <w:r w:rsidRPr="009811B1">
        <w:rPr>
          <w:rFonts w:ascii="Arial" w:eastAsia="Times New Roman" w:hAnsi="Arial" w:cs="Arial"/>
          <w:b/>
          <w:sz w:val="20"/>
          <w:szCs w:val="20"/>
          <w:u w:val="single"/>
          <w:lang w:eastAsia="zh-CN"/>
        </w:rPr>
        <w:t>RAZPISNI OBRAZEC 13a</w:t>
      </w:r>
    </w:p>
    <w:p w14:paraId="06093B57" w14:textId="77777777" w:rsidR="00D273C9" w:rsidRPr="009811B1" w:rsidRDefault="00D273C9" w:rsidP="00D273C9">
      <w:pPr>
        <w:widowControl w:val="0"/>
        <w:suppressAutoHyphens/>
        <w:spacing w:before="60" w:after="0" w:line="240" w:lineRule="auto"/>
        <w:jc w:val="center"/>
        <w:rPr>
          <w:rFonts w:ascii="Arial" w:eastAsia="Times New Roman" w:hAnsi="Arial" w:cs="Arial"/>
          <w:b/>
          <w:sz w:val="20"/>
          <w:szCs w:val="20"/>
          <w:lang w:eastAsia="sl-SI"/>
        </w:rPr>
      </w:pPr>
    </w:p>
    <w:p w14:paraId="2B363466" w14:textId="77777777" w:rsidR="00D273C9" w:rsidRPr="009811B1" w:rsidRDefault="00D273C9" w:rsidP="00D273C9">
      <w:pPr>
        <w:widowControl w:val="0"/>
        <w:suppressAutoHyphens/>
        <w:spacing w:before="60" w:after="0" w:line="240" w:lineRule="auto"/>
        <w:jc w:val="center"/>
        <w:rPr>
          <w:rFonts w:ascii="Arial" w:eastAsia="Times New Roman" w:hAnsi="Arial" w:cs="Arial"/>
          <w:sz w:val="20"/>
          <w:szCs w:val="20"/>
          <w:lang w:eastAsia="zh-CN"/>
        </w:rPr>
      </w:pPr>
      <w:r w:rsidRPr="009811B1">
        <w:rPr>
          <w:rFonts w:ascii="Arial" w:eastAsia="Times New Roman" w:hAnsi="Arial" w:cs="Arial"/>
          <w:b/>
          <w:sz w:val="20"/>
          <w:szCs w:val="20"/>
          <w:lang w:eastAsia="sl-SI"/>
        </w:rPr>
        <w:t>POOBLASTILO ZA PRIDOBITEV POTRDILA IZ KAZENSKE EVIDENCE PRAVNIH OSEB</w:t>
      </w:r>
    </w:p>
    <w:p w14:paraId="5F1B9439" w14:textId="77777777" w:rsidR="00D273C9" w:rsidRPr="009811B1" w:rsidRDefault="00D273C9" w:rsidP="00D273C9">
      <w:pPr>
        <w:keepNext/>
        <w:suppressAutoHyphens/>
        <w:spacing w:after="0" w:line="240" w:lineRule="auto"/>
        <w:jc w:val="both"/>
        <w:rPr>
          <w:rFonts w:ascii="Arial" w:eastAsia="Times New Roman" w:hAnsi="Arial" w:cs="Arial"/>
          <w:bCs/>
          <w:sz w:val="20"/>
          <w:szCs w:val="20"/>
          <w:lang w:eastAsia="sl-SI"/>
        </w:rPr>
      </w:pPr>
    </w:p>
    <w:p w14:paraId="182820CE" w14:textId="5F88D83A" w:rsidR="00D273C9" w:rsidRPr="009811B1" w:rsidRDefault="00D273C9" w:rsidP="00D273C9">
      <w:pPr>
        <w:keepNext/>
        <w:suppressAutoHyphens/>
        <w:spacing w:after="0" w:line="240" w:lineRule="auto"/>
        <w:jc w:val="both"/>
        <w:rPr>
          <w:rFonts w:ascii="Arial" w:eastAsia="Times New Roman" w:hAnsi="Arial" w:cs="Arial"/>
          <w:bCs/>
          <w:sz w:val="20"/>
          <w:szCs w:val="20"/>
          <w:lang w:eastAsia="sl-SI"/>
        </w:rPr>
      </w:pPr>
      <w:r w:rsidRPr="009811B1">
        <w:rPr>
          <w:rFonts w:ascii="Arial" w:eastAsia="Times New Roman" w:hAnsi="Arial" w:cs="Arial"/>
          <w:bCs/>
          <w:sz w:val="20"/>
          <w:szCs w:val="20"/>
          <w:lang w:eastAsia="sl-SI"/>
        </w:rPr>
        <w:t xml:space="preserve">PONUDNIK/PODIZVAJALEC/PONUDNIK V SKUPNI PONUDBI (ustrezno obkrožiti, navesti naziv): </w:t>
      </w:r>
    </w:p>
    <w:p w14:paraId="567F330F" w14:textId="77777777" w:rsidR="00D273C9" w:rsidRPr="009811B1" w:rsidRDefault="00D273C9" w:rsidP="00D273C9">
      <w:pPr>
        <w:keepNext/>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bCs/>
          <w:sz w:val="20"/>
          <w:szCs w:val="20"/>
          <w:lang w:eastAsia="sl-SI"/>
        </w:rPr>
        <w:t>__________________________________________________________________________</w:t>
      </w:r>
    </w:p>
    <w:p w14:paraId="68D6B770" w14:textId="77777777" w:rsidR="00D273C9" w:rsidRPr="009811B1" w:rsidRDefault="00D273C9" w:rsidP="00D273C9">
      <w:pPr>
        <w:keepNext/>
        <w:suppressAutoHyphens/>
        <w:spacing w:after="0" w:line="240" w:lineRule="auto"/>
        <w:jc w:val="both"/>
        <w:rPr>
          <w:rFonts w:ascii="Arial" w:eastAsia="Times New Roman" w:hAnsi="Arial" w:cs="Arial"/>
          <w:bCs/>
          <w:sz w:val="20"/>
          <w:szCs w:val="20"/>
          <w:lang w:eastAsia="sl-SI"/>
        </w:rPr>
      </w:pPr>
    </w:p>
    <w:p w14:paraId="10484099" w14:textId="77777777" w:rsidR="00D273C9" w:rsidRPr="009811B1" w:rsidRDefault="00D273C9" w:rsidP="00D273C9">
      <w:pPr>
        <w:keepNext/>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__________________________________________________________________</w:t>
      </w:r>
    </w:p>
    <w:tbl>
      <w:tblPr>
        <w:tblW w:w="0" w:type="auto"/>
        <w:tblInd w:w="-38" w:type="dxa"/>
        <w:tblLayout w:type="fixed"/>
        <w:tblCellMar>
          <w:left w:w="70" w:type="dxa"/>
          <w:right w:w="70" w:type="dxa"/>
        </w:tblCellMar>
        <w:tblLook w:val="0000" w:firstRow="0" w:lastRow="0" w:firstColumn="0" w:lastColumn="0" w:noHBand="0" w:noVBand="0"/>
      </w:tblPr>
      <w:tblGrid>
        <w:gridCol w:w="5382"/>
      </w:tblGrid>
      <w:tr w:rsidR="00D273C9" w:rsidRPr="009811B1" w14:paraId="1FB2FBB4" w14:textId="77777777" w:rsidTr="00676119">
        <w:trPr>
          <w:trHeight w:val="146"/>
        </w:trPr>
        <w:tc>
          <w:tcPr>
            <w:tcW w:w="5382" w:type="dxa"/>
            <w:shd w:val="clear" w:color="auto" w:fill="auto"/>
          </w:tcPr>
          <w:p w14:paraId="3EE2D931" w14:textId="77777777" w:rsidR="00D273C9" w:rsidRPr="009811B1" w:rsidRDefault="00D273C9" w:rsidP="00D273C9">
            <w:pPr>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sl-SI"/>
              </w:rPr>
              <w:t>Zakoniti zastopnik*:</w:t>
            </w:r>
          </w:p>
        </w:tc>
      </w:tr>
      <w:tr w:rsidR="00D273C9" w:rsidRPr="009811B1" w14:paraId="297F739B" w14:textId="77777777" w:rsidTr="00676119">
        <w:trPr>
          <w:trHeight w:val="300"/>
        </w:trPr>
        <w:tc>
          <w:tcPr>
            <w:tcW w:w="5382" w:type="dxa"/>
            <w:shd w:val="clear" w:color="auto" w:fill="auto"/>
          </w:tcPr>
          <w:p w14:paraId="306EE622" w14:textId="77777777" w:rsidR="00D273C9" w:rsidRPr="009811B1" w:rsidRDefault="00D273C9" w:rsidP="00D273C9">
            <w:pPr>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sl-SI"/>
              </w:rPr>
              <w:t>(ime in priimek čitljivo)</w:t>
            </w:r>
          </w:p>
        </w:tc>
      </w:tr>
      <w:tr w:rsidR="00D273C9" w:rsidRPr="009811B1" w14:paraId="47EDE2B7" w14:textId="77777777" w:rsidTr="00676119">
        <w:trPr>
          <w:trHeight w:val="146"/>
        </w:trPr>
        <w:tc>
          <w:tcPr>
            <w:tcW w:w="5382" w:type="dxa"/>
            <w:shd w:val="clear" w:color="auto" w:fill="auto"/>
          </w:tcPr>
          <w:p w14:paraId="1982BF34" w14:textId="77777777" w:rsidR="00D273C9" w:rsidRPr="009811B1" w:rsidRDefault="00D273C9" w:rsidP="00D273C9">
            <w:pPr>
              <w:suppressAutoHyphens/>
              <w:snapToGrid w:val="0"/>
              <w:spacing w:after="0" w:line="240" w:lineRule="auto"/>
              <w:jc w:val="both"/>
              <w:rPr>
                <w:rFonts w:ascii="Arial" w:eastAsia="Times New Roman" w:hAnsi="Arial" w:cs="Arial"/>
                <w:sz w:val="20"/>
                <w:szCs w:val="20"/>
                <w:lang w:eastAsia="sl-SI"/>
              </w:rPr>
            </w:pPr>
          </w:p>
        </w:tc>
      </w:tr>
    </w:tbl>
    <w:p w14:paraId="0C1F627F" w14:textId="786F43CC" w:rsidR="00D273C9" w:rsidRPr="009811B1" w:rsidRDefault="00D273C9" w:rsidP="00D273C9">
      <w:pPr>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sl-SI"/>
        </w:rPr>
        <w:t>________________________________________________________________</w:t>
      </w:r>
    </w:p>
    <w:p w14:paraId="2B1257B6" w14:textId="77777777" w:rsidR="00D273C9" w:rsidRPr="009811B1" w:rsidRDefault="00D273C9" w:rsidP="00D273C9">
      <w:pPr>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sl-SI"/>
        </w:rPr>
        <w:t>Naslov stalnega prebivališča zakonitega zastopnika)</w:t>
      </w:r>
    </w:p>
    <w:p w14:paraId="79BBB615" w14:textId="77777777" w:rsidR="00D273C9" w:rsidRPr="009811B1" w:rsidRDefault="00D273C9" w:rsidP="00D273C9">
      <w:pPr>
        <w:suppressAutoHyphens/>
        <w:spacing w:after="0" w:line="240" w:lineRule="auto"/>
        <w:jc w:val="both"/>
        <w:rPr>
          <w:rFonts w:ascii="Arial" w:eastAsia="Times New Roman" w:hAnsi="Arial" w:cs="Arial"/>
          <w:sz w:val="20"/>
          <w:szCs w:val="20"/>
          <w:lang w:eastAsia="sl-SI"/>
        </w:rPr>
      </w:pPr>
    </w:p>
    <w:p w14:paraId="31454315" w14:textId="77777777" w:rsidR="00D273C9" w:rsidRPr="009811B1" w:rsidRDefault="00D273C9" w:rsidP="00D273C9">
      <w:pPr>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sl-SI"/>
        </w:rPr>
        <w:t>__________________________________________________________________</w:t>
      </w:r>
    </w:p>
    <w:p w14:paraId="492B556B" w14:textId="77777777" w:rsidR="00D273C9" w:rsidRPr="009811B1" w:rsidRDefault="00D273C9" w:rsidP="00D273C9">
      <w:pPr>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sl-SI"/>
        </w:rPr>
        <w:t>Naslov začasnega prebivališča zakonitega zastopnika)</w:t>
      </w:r>
    </w:p>
    <w:p w14:paraId="1E78CD14" w14:textId="77777777" w:rsidR="00D273C9" w:rsidRPr="009811B1" w:rsidRDefault="00D273C9" w:rsidP="00D273C9">
      <w:pPr>
        <w:suppressAutoHyphens/>
        <w:spacing w:after="0" w:line="240" w:lineRule="auto"/>
        <w:jc w:val="both"/>
        <w:rPr>
          <w:rFonts w:ascii="Arial" w:eastAsia="Times New Roman" w:hAnsi="Arial" w:cs="Arial"/>
          <w:sz w:val="20"/>
          <w:szCs w:val="20"/>
          <w:lang w:eastAsia="sl-SI"/>
        </w:rPr>
      </w:pPr>
    </w:p>
    <w:p w14:paraId="1B603EA0" w14:textId="77777777" w:rsidR="00D273C9" w:rsidRPr="009811B1" w:rsidRDefault="00D273C9" w:rsidP="00D273C9">
      <w:pPr>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sl-SI"/>
        </w:rPr>
        <w:t>__________________________________________________________________</w:t>
      </w:r>
    </w:p>
    <w:p w14:paraId="564F491B" w14:textId="77777777" w:rsidR="00D273C9" w:rsidRPr="009811B1" w:rsidRDefault="00D273C9" w:rsidP="00D273C9">
      <w:pPr>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sl-SI"/>
        </w:rPr>
        <w:t>EMŠO zakonitega zastopnika:</w:t>
      </w:r>
    </w:p>
    <w:p w14:paraId="3AB46780" w14:textId="77777777" w:rsidR="00D273C9" w:rsidRPr="009811B1" w:rsidRDefault="00D273C9" w:rsidP="00D273C9">
      <w:pPr>
        <w:suppressAutoHyphens/>
        <w:spacing w:after="0" w:line="240" w:lineRule="auto"/>
        <w:jc w:val="both"/>
        <w:rPr>
          <w:rFonts w:ascii="Arial" w:eastAsia="Times New Roman" w:hAnsi="Arial" w:cs="Arial"/>
          <w:sz w:val="20"/>
          <w:szCs w:val="20"/>
          <w:lang w:eastAsia="sl-SI"/>
        </w:rPr>
      </w:pPr>
    </w:p>
    <w:p w14:paraId="35F37969" w14:textId="77777777" w:rsidR="00D273C9" w:rsidRPr="009811B1" w:rsidRDefault="00D273C9" w:rsidP="00D273C9">
      <w:pPr>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sl-SI"/>
        </w:rPr>
        <w:t>_________________________________________________________________</w:t>
      </w:r>
    </w:p>
    <w:p w14:paraId="588577CD" w14:textId="77777777" w:rsidR="00D273C9" w:rsidRPr="009811B1" w:rsidRDefault="00D273C9" w:rsidP="00D273C9">
      <w:pPr>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sl-SI"/>
        </w:rPr>
        <w:t>Datum rojstva zakonitega zastopnika:</w:t>
      </w:r>
    </w:p>
    <w:p w14:paraId="1351D854" w14:textId="77777777" w:rsidR="00D273C9" w:rsidRPr="009811B1" w:rsidRDefault="00D273C9" w:rsidP="00D273C9">
      <w:pPr>
        <w:suppressAutoHyphens/>
        <w:spacing w:after="0" w:line="240" w:lineRule="auto"/>
        <w:jc w:val="both"/>
        <w:rPr>
          <w:rFonts w:ascii="Arial" w:eastAsia="Times New Roman" w:hAnsi="Arial" w:cs="Arial"/>
          <w:sz w:val="20"/>
          <w:szCs w:val="20"/>
          <w:lang w:eastAsia="sl-SI"/>
        </w:rPr>
      </w:pPr>
    </w:p>
    <w:p w14:paraId="45E4D4B9" w14:textId="77777777" w:rsidR="00D273C9" w:rsidRPr="009811B1" w:rsidRDefault="00D273C9" w:rsidP="00D273C9">
      <w:pPr>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sl-SI"/>
        </w:rPr>
        <w:t>_________________________________________________________________</w:t>
      </w:r>
    </w:p>
    <w:p w14:paraId="76C19E9C" w14:textId="77777777" w:rsidR="00D273C9" w:rsidRPr="009811B1" w:rsidRDefault="00D273C9" w:rsidP="00D273C9">
      <w:pPr>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sl-SI"/>
        </w:rPr>
        <w:t>Kraj, občina in država rojstva zakonitega zastopnika:</w:t>
      </w:r>
    </w:p>
    <w:p w14:paraId="7CEECBF7" w14:textId="77777777" w:rsidR="00D273C9" w:rsidRPr="009811B1" w:rsidRDefault="00D273C9" w:rsidP="00D273C9">
      <w:pPr>
        <w:suppressAutoHyphens/>
        <w:spacing w:after="0" w:line="240" w:lineRule="auto"/>
        <w:jc w:val="both"/>
        <w:rPr>
          <w:rFonts w:ascii="Arial" w:eastAsia="Times New Roman" w:hAnsi="Arial" w:cs="Arial"/>
          <w:sz w:val="20"/>
          <w:szCs w:val="20"/>
          <w:lang w:eastAsia="sl-SI"/>
        </w:rPr>
      </w:pPr>
    </w:p>
    <w:p w14:paraId="7013C853" w14:textId="77777777" w:rsidR="00D273C9" w:rsidRPr="009811B1" w:rsidRDefault="00D273C9" w:rsidP="00D273C9">
      <w:pPr>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sl-SI"/>
        </w:rPr>
        <w:t>pooblaščam naročnika</w:t>
      </w:r>
      <w:r w:rsidRPr="009811B1">
        <w:rPr>
          <w:rFonts w:ascii="Arial" w:eastAsia="Times New Roman" w:hAnsi="Arial" w:cs="Arial"/>
          <w:sz w:val="20"/>
          <w:szCs w:val="20"/>
          <w:lang w:eastAsia="zh-CN"/>
        </w:rPr>
        <w:t xml:space="preserve"> </w:t>
      </w:r>
      <w:r w:rsidRPr="009811B1">
        <w:rPr>
          <w:rFonts w:ascii="Arial" w:hAnsi="Arial" w:cs="Arial"/>
          <w:sz w:val="20"/>
          <w:szCs w:val="20"/>
          <w:lang w:eastAsia="sl-SI"/>
        </w:rPr>
        <w:t>ŽIVALSKI VRT LJUBLJANA, Večna pot 70, 1000 Ljubljana</w:t>
      </w:r>
      <w:r w:rsidRPr="009811B1">
        <w:rPr>
          <w:rFonts w:ascii="Arial" w:eastAsia="Times New Roman" w:hAnsi="Arial" w:cs="Arial"/>
          <w:sz w:val="20"/>
          <w:szCs w:val="20"/>
          <w:lang w:eastAsia="sl-SI"/>
        </w:rPr>
        <w:t xml:space="preserve">, da za potrebe preverjanja ponudnikov in s tem neobstoja razlogov za izključitev ponudnikov po 75. členu ZJN-3, pri izvajanju predmetnega postopka oddaje javnega naročila po odprtem postopku  za Javni razpis za izbiro izvajalca za – </w:t>
      </w:r>
      <w:r w:rsidRPr="009811B1">
        <w:rPr>
          <w:rFonts w:ascii="Arial" w:eastAsia="Times New Roman" w:hAnsi="Arial" w:cs="Arial"/>
          <w:bCs/>
          <w:sz w:val="20"/>
          <w:szCs w:val="20"/>
          <w:lang w:eastAsia="zh-CN"/>
        </w:rPr>
        <w:t xml:space="preserve">"Storitve čiščenja z okolju prijaznimi čistili za obdobje od </w:t>
      </w:r>
      <w:r w:rsidR="00CF41CB" w:rsidRPr="009811B1">
        <w:rPr>
          <w:rFonts w:ascii="Arial" w:eastAsia="Times New Roman" w:hAnsi="Arial" w:cs="Arial"/>
          <w:bCs/>
          <w:sz w:val="20"/>
          <w:szCs w:val="20"/>
          <w:lang w:eastAsia="zh-CN"/>
        </w:rPr>
        <w:t xml:space="preserve">05. 05. </w:t>
      </w:r>
      <w:r w:rsidRPr="009811B1">
        <w:rPr>
          <w:rFonts w:ascii="Arial" w:eastAsia="Times New Roman" w:hAnsi="Arial" w:cs="Arial"/>
          <w:bCs/>
          <w:sz w:val="20"/>
          <w:szCs w:val="20"/>
          <w:lang w:eastAsia="zh-CN"/>
        </w:rPr>
        <w:t xml:space="preserve">2024 do 04. 05. 2027" </w:t>
      </w:r>
      <w:r w:rsidRPr="009811B1">
        <w:rPr>
          <w:rFonts w:ascii="Arial" w:eastAsia="Times New Roman" w:hAnsi="Arial" w:cs="Arial"/>
          <w:sz w:val="20"/>
          <w:szCs w:val="20"/>
          <w:lang w:eastAsia="sl-SI"/>
        </w:rPr>
        <w:t>pri Ministrstvu za pravosodje pridobi vse potrebne podatke oz. potrdilo iz kazenske evidence fizičnih oseb, ki so zakoniti zastopniki ponudnika oziroma oseb, ki so članice njegovega upravnega, vodstvenega ali nadzornega organa ali imajo pooblastilo za njegovo zastopanje ali odločanje ali nadzor v njem, ki se vodi pri Ministrstvu za pravosodje.</w:t>
      </w:r>
    </w:p>
    <w:p w14:paraId="41F91342" w14:textId="77777777" w:rsidR="00D273C9" w:rsidRPr="009811B1" w:rsidRDefault="00D273C9" w:rsidP="00D273C9">
      <w:pPr>
        <w:suppressAutoHyphens/>
        <w:spacing w:after="0" w:line="240" w:lineRule="auto"/>
        <w:jc w:val="both"/>
        <w:rPr>
          <w:rFonts w:ascii="Arial" w:eastAsia="Times New Roman" w:hAnsi="Arial" w:cs="Arial"/>
          <w:sz w:val="20"/>
          <w:szCs w:val="20"/>
          <w:u w:val="single"/>
          <w:lang w:eastAsia="sl-SI"/>
        </w:rPr>
      </w:pPr>
    </w:p>
    <w:p w14:paraId="0B64B59A" w14:textId="77777777" w:rsidR="00D273C9" w:rsidRPr="009811B1" w:rsidRDefault="00D273C9" w:rsidP="00D273C9">
      <w:pPr>
        <w:suppressAutoHyphens/>
        <w:spacing w:after="0" w:line="240" w:lineRule="auto"/>
        <w:jc w:val="both"/>
        <w:rPr>
          <w:rFonts w:ascii="Arial" w:eastAsia="Times New Roman" w:hAnsi="Arial" w:cs="Arial"/>
          <w:sz w:val="20"/>
          <w:szCs w:val="20"/>
          <w:u w:val="single"/>
          <w:lang w:eastAsia="sl-SI"/>
        </w:rPr>
      </w:pPr>
      <w:r w:rsidRPr="009811B1">
        <w:rPr>
          <w:rFonts w:ascii="Arial" w:eastAsia="Times New Roman" w:hAnsi="Arial" w:cs="Arial"/>
          <w:sz w:val="20"/>
          <w:szCs w:val="20"/>
          <w:u w:val="single"/>
          <w:lang w:eastAsia="sl-SI"/>
        </w:rPr>
        <w:t>*Ponudnik/Podizvajalec/Ponudnik v skupni ponudbi naj predloži toliko pooblastil za pridobitev potrdila iz kazenske evidence fizičnih oseb, kolikor zakonitih zastopnikov oziroma oseb, ki so članice njegovega upravnega, vodstvenega ali nadzornega organa ali imajo pooblastilo za njegovo zastopanje ali odločanje ali nadzor v njem, ima.</w:t>
      </w:r>
    </w:p>
    <w:p w14:paraId="31979AA1" w14:textId="77777777" w:rsidR="00D273C9" w:rsidRPr="009811B1" w:rsidRDefault="00D273C9" w:rsidP="00D273C9">
      <w:pPr>
        <w:suppressAutoHyphens/>
        <w:spacing w:after="0" w:line="240" w:lineRule="auto"/>
        <w:jc w:val="both"/>
        <w:rPr>
          <w:rFonts w:ascii="Arial" w:eastAsia="Times New Roman" w:hAnsi="Arial" w:cs="Arial"/>
          <w:sz w:val="20"/>
          <w:szCs w:val="20"/>
          <w:u w:val="single"/>
          <w:lang w:eastAsia="sl-SI"/>
        </w:rPr>
      </w:pPr>
    </w:p>
    <w:p w14:paraId="2013E97B" w14:textId="77777777" w:rsidR="00D273C9" w:rsidRPr="009811B1" w:rsidRDefault="00D273C9" w:rsidP="00D273C9">
      <w:pPr>
        <w:suppressAutoHyphens/>
        <w:spacing w:after="0" w:line="240" w:lineRule="auto"/>
        <w:jc w:val="both"/>
        <w:rPr>
          <w:rFonts w:ascii="Arial" w:eastAsia="Times New Roman" w:hAnsi="Arial" w:cs="Arial"/>
          <w:sz w:val="20"/>
          <w:szCs w:val="20"/>
          <w:lang w:eastAsia="sl-SI"/>
        </w:rPr>
      </w:pPr>
      <w:r w:rsidRPr="009811B1">
        <w:rPr>
          <w:rFonts w:ascii="Arial" w:eastAsia="Times New Roman" w:hAnsi="Arial" w:cs="Arial"/>
          <w:b/>
          <w:sz w:val="20"/>
          <w:szCs w:val="20"/>
          <w:lang w:eastAsia="sl-SI"/>
        </w:rPr>
        <w:t>OPOMBA:</w:t>
      </w:r>
      <w:r w:rsidRPr="009811B1">
        <w:rPr>
          <w:rFonts w:ascii="Arial" w:eastAsia="Times New Roman" w:hAnsi="Arial" w:cs="Arial"/>
          <w:sz w:val="20"/>
          <w:szCs w:val="20"/>
          <w:lang w:eastAsia="sl-SI"/>
        </w:rPr>
        <w:t xml:space="preserve"> V primeru, da ponudnik na javnem razpisu sodeluje s podizvajalcem/ponudnikom v skupni p</w:t>
      </w:r>
      <w:r w:rsidR="00C46468" w:rsidRPr="009811B1">
        <w:rPr>
          <w:rFonts w:ascii="Arial" w:eastAsia="Times New Roman" w:hAnsi="Arial" w:cs="Arial"/>
          <w:sz w:val="20"/>
          <w:szCs w:val="20"/>
          <w:lang w:eastAsia="sl-SI"/>
        </w:rPr>
        <w:t>onudbi mora razpisni obrazec 13a</w:t>
      </w:r>
      <w:r w:rsidRPr="009811B1">
        <w:rPr>
          <w:rFonts w:ascii="Arial" w:eastAsia="Times New Roman" w:hAnsi="Arial" w:cs="Arial"/>
          <w:sz w:val="20"/>
          <w:szCs w:val="20"/>
          <w:lang w:eastAsia="sl-SI"/>
        </w:rPr>
        <w:t xml:space="preserve"> predložiti tudi za vsakega podizvajalca/ponudnika v skupni ponudbi.</w:t>
      </w:r>
    </w:p>
    <w:tbl>
      <w:tblPr>
        <w:tblpPr w:leftFromText="141" w:rightFromText="141" w:vertAnchor="text" w:horzAnchor="margin" w:tblpXSpec="right" w:tblpY="41"/>
        <w:tblW w:w="0" w:type="auto"/>
        <w:tblLayout w:type="fixed"/>
        <w:tblLook w:val="0000" w:firstRow="0" w:lastRow="0" w:firstColumn="0" w:lastColumn="0" w:noHBand="0" w:noVBand="0"/>
      </w:tblPr>
      <w:tblGrid>
        <w:gridCol w:w="4108"/>
      </w:tblGrid>
      <w:tr w:rsidR="00676119" w:rsidRPr="009811B1" w14:paraId="069CB209" w14:textId="77777777" w:rsidTr="00676119">
        <w:trPr>
          <w:cantSplit/>
          <w:trHeight w:val="541"/>
        </w:trPr>
        <w:tc>
          <w:tcPr>
            <w:tcW w:w="4108" w:type="dxa"/>
            <w:shd w:val="clear" w:color="auto" w:fill="auto"/>
          </w:tcPr>
          <w:p w14:paraId="39FCBFC0" w14:textId="77777777" w:rsidR="006C70DF" w:rsidRDefault="006C70DF" w:rsidP="00676119">
            <w:pPr>
              <w:tabs>
                <w:tab w:val="left" w:pos="12758"/>
              </w:tabs>
              <w:suppressAutoHyphens/>
              <w:spacing w:after="0" w:line="240" w:lineRule="auto"/>
              <w:jc w:val="both"/>
              <w:rPr>
                <w:rFonts w:ascii="Arial" w:eastAsia="Times New Roman" w:hAnsi="Arial" w:cs="Arial"/>
                <w:sz w:val="20"/>
                <w:szCs w:val="20"/>
                <w:lang w:eastAsia="sl-SI"/>
              </w:rPr>
            </w:pPr>
          </w:p>
          <w:p w14:paraId="23365693" w14:textId="77777777" w:rsidR="00676119" w:rsidRPr="009811B1" w:rsidRDefault="00676119" w:rsidP="00676119">
            <w:pPr>
              <w:tabs>
                <w:tab w:val="left" w:pos="12758"/>
              </w:tabs>
              <w:suppressAutoHyphens/>
              <w:spacing w:after="0" w:line="240" w:lineRule="auto"/>
              <w:jc w:val="both"/>
              <w:rPr>
                <w:rFonts w:ascii="Arial" w:eastAsia="Times New Roman" w:hAnsi="Arial" w:cs="Arial"/>
                <w:sz w:val="20"/>
                <w:szCs w:val="20"/>
                <w:lang w:eastAsia="sl-SI"/>
              </w:rPr>
            </w:pPr>
            <w:r w:rsidRPr="009811B1">
              <w:rPr>
                <w:rFonts w:ascii="Arial" w:eastAsia="Times New Roman" w:hAnsi="Arial" w:cs="Arial"/>
                <w:sz w:val="20"/>
                <w:szCs w:val="20"/>
                <w:lang w:eastAsia="sl-SI"/>
              </w:rPr>
              <w:t>(ime in priimek zakonitega zastopnika)</w:t>
            </w:r>
          </w:p>
          <w:p w14:paraId="76A3F7E7" w14:textId="77777777" w:rsidR="00676119" w:rsidRPr="009811B1" w:rsidRDefault="00676119" w:rsidP="00676119">
            <w:pPr>
              <w:tabs>
                <w:tab w:val="left" w:pos="12758"/>
              </w:tabs>
              <w:suppressAutoHyphens/>
              <w:spacing w:after="0" w:line="240" w:lineRule="auto"/>
              <w:jc w:val="both"/>
              <w:rPr>
                <w:rFonts w:ascii="Arial" w:eastAsia="Times New Roman" w:hAnsi="Arial" w:cs="Arial"/>
                <w:sz w:val="20"/>
                <w:szCs w:val="20"/>
                <w:lang w:eastAsia="sl-SI"/>
              </w:rPr>
            </w:pPr>
          </w:p>
          <w:p w14:paraId="0B6A4318" w14:textId="77777777" w:rsidR="00676119" w:rsidRPr="009811B1" w:rsidRDefault="00676119" w:rsidP="00676119">
            <w:pPr>
              <w:tabs>
                <w:tab w:val="left" w:pos="12758"/>
              </w:tabs>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sl-SI"/>
              </w:rPr>
              <w:t>_______________________________</w:t>
            </w:r>
          </w:p>
        </w:tc>
      </w:tr>
      <w:tr w:rsidR="00676119" w:rsidRPr="009811B1" w14:paraId="32107F7C" w14:textId="77777777" w:rsidTr="00676119">
        <w:trPr>
          <w:cantSplit/>
          <w:trHeight w:val="399"/>
        </w:trPr>
        <w:tc>
          <w:tcPr>
            <w:tcW w:w="4108" w:type="dxa"/>
            <w:tcBorders>
              <w:bottom w:val="dashSmallGap" w:sz="8" w:space="0" w:color="000000"/>
            </w:tcBorders>
            <w:shd w:val="clear" w:color="auto" w:fill="auto"/>
          </w:tcPr>
          <w:p w14:paraId="4466AD3B" w14:textId="77777777" w:rsidR="00676119" w:rsidRPr="009811B1" w:rsidRDefault="00676119" w:rsidP="00676119">
            <w:pPr>
              <w:tabs>
                <w:tab w:val="left" w:pos="12758"/>
              </w:tabs>
              <w:suppressAutoHyphens/>
              <w:snapToGrid w:val="0"/>
              <w:spacing w:before="120" w:after="0" w:line="240" w:lineRule="auto"/>
              <w:jc w:val="both"/>
              <w:rPr>
                <w:rFonts w:ascii="Arial" w:eastAsia="Times New Roman" w:hAnsi="Arial" w:cs="Arial"/>
                <w:sz w:val="20"/>
                <w:szCs w:val="20"/>
                <w:lang w:eastAsia="sl-SI"/>
              </w:rPr>
            </w:pPr>
          </w:p>
        </w:tc>
      </w:tr>
      <w:tr w:rsidR="00676119" w:rsidRPr="009811B1" w14:paraId="5B853B94" w14:textId="77777777" w:rsidTr="00676119">
        <w:trPr>
          <w:cantSplit/>
          <w:trHeight w:val="270"/>
        </w:trPr>
        <w:tc>
          <w:tcPr>
            <w:tcW w:w="4108" w:type="dxa"/>
            <w:shd w:val="clear" w:color="auto" w:fill="auto"/>
          </w:tcPr>
          <w:p w14:paraId="3DF783BA" w14:textId="77777777" w:rsidR="00676119" w:rsidRPr="009811B1" w:rsidRDefault="00676119" w:rsidP="00676119">
            <w:pPr>
              <w:tabs>
                <w:tab w:val="left" w:pos="12758"/>
              </w:tabs>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sl-SI"/>
              </w:rPr>
              <w:t>(podpis)</w:t>
            </w:r>
          </w:p>
        </w:tc>
      </w:tr>
    </w:tbl>
    <w:p w14:paraId="2CCF3E8B" w14:textId="77777777" w:rsidR="00676119" w:rsidRPr="009811B1" w:rsidRDefault="00676119" w:rsidP="00D273C9">
      <w:pPr>
        <w:suppressAutoHyphens/>
        <w:spacing w:after="0" w:line="240" w:lineRule="auto"/>
        <w:jc w:val="both"/>
        <w:rPr>
          <w:rFonts w:ascii="Arial" w:eastAsia="Times New Roman" w:hAnsi="Arial" w:cs="Arial"/>
          <w:sz w:val="20"/>
          <w:szCs w:val="20"/>
          <w:lang w:eastAsia="sl-SI"/>
        </w:rPr>
      </w:pPr>
      <w:r w:rsidRPr="009811B1">
        <w:rPr>
          <w:rFonts w:ascii="Arial" w:eastAsia="Times New Roman" w:hAnsi="Arial" w:cs="Arial"/>
          <w:sz w:val="20"/>
          <w:szCs w:val="20"/>
          <w:lang w:eastAsia="sl-SI"/>
        </w:rPr>
        <w:tab/>
      </w:r>
      <w:r w:rsidRPr="009811B1">
        <w:rPr>
          <w:rFonts w:ascii="Arial" w:eastAsia="Times New Roman" w:hAnsi="Arial" w:cs="Arial"/>
          <w:sz w:val="20"/>
          <w:szCs w:val="20"/>
          <w:lang w:eastAsia="sl-SI"/>
        </w:rPr>
        <w:tab/>
      </w:r>
      <w:r w:rsidRPr="009811B1">
        <w:rPr>
          <w:rFonts w:ascii="Arial" w:eastAsia="Times New Roman" w:hAnsi="Arial" w:cs="Arial"/>
          <w:sz w:val="20"/>
          <w:szCs w:val="20"/>
          <w:lang w:eastAsia="sl-SI"/>
        </w:rPr>
        <w:tab/>
      </w:r>
      <w:r w:rsidRPr="009811B1">
        <w:rPr>
          <w:rFonts w:ascii="Arial" w:eastAsia="Times New Roman" w:hAnsi="Arial" w:cs="Arial"/>
          <w:sz w:val="20"/>
          <w:szCs w:val="20"/>
          <w:lang w:eastAsia="sl-SI"/>
        </w:rPr>
        <w:tab/>
      </w:r>
      <w:r w:rsidRPr="009811B1">
        <w:rPr>
          <w:rFonts w:ascii="Arial" w:eastAsia="Times New Roman" w:hAnsi="Arial" w:cs="Arial"/>
          <w:sz w:val="20"/>
          <w:szCs w:val="20"/>
          <w:lang w:eastAsia="sl-SI"/>
        </w:rPr>
        <w:tab/>
      </w:r>
      <w:r w:rsidRPr="009811B1">
        <w:rPr>
          <w:rFonts w:ascii="Arial" w:eastAsia="Times New Roman" w:hAnsi="Arial" w:cs="Arial"/>
          <w:sz w:val="20"/>
          <w:szCs w:val="20"/>
          <w:lang w:eastAsia="sl-SI"/>
        </w:rPr>
        <w:tab/>
      </w:r>
    </w:p>
    <w:p w14:paraId="32BC0766" w14:textId="77777777" w:rsidR="00676119" w:rsidRPr="009811B1" w:rsidRDefault="00676119" w:rsidP="00D273C9">
      <w:pPr>
        <w:suppressAutoHyphens/>
        <w:spacing w:after="0" w:line="240" w:lineRule="auto"/>
        <w:jc w:val="both"/>
        <w:rPr>
          <w:rFonts w:ascii="Arial" w:eastAsia="Times New Roman" w:hAnsi="Arial" w:cs="Arial"/>
          <w:sz w:val="20"/>
          <w:szCs w:val="20"/>
          <w:lang w:eastAsia="sl-SI"/>
        </w:rPr>
      </w:pPr>
    </w:p>
    <w:p w14:paraId="6A89C0E3" w14:textId="52140E1D" w:rsidR="00676119" w:rsidRPr="009811B1" w:rsidRDefault="00676119" w:rsidP="00676119">
      <w:pPr>
        <w:suppressAutoHyphens/>
        <w:spacing w:after="0" w:line="240" w:lineRule="auto"/>
        <w:ind w:left="2880" w:firstLine="720"/>
        <w:jc w:val="both"/>
        <w:rPr>
          <w:rFonts w:ascii="Arial" w:eastAsia="Times New Roman" w:hAnsi="Arial" w:cs="Arial"/>
          <w:sz w:val="20"/>
          <w:szCs w:val="20"/>
          <w:lang w:eastAsia="sl-SI"/>
        </w:rPr>
      </w:pPr>
      <w:r w:rsidRPr="009811B1">
        <w:rPr>
          <w:rFonts w:ascii="Arial" w:eastAsia="Times New Roman" w:hAnsi="Arial" w:cs="Arial"/>
          <w:sz w:val="20"/>
          <w:szCs w:val="20"/>
          <w:lang w:eastAsia="sl-SI"/>
        </w:rPr>
        <w:t>žig</w:t>
      </w:r>
      <w:r w:rsidRPr="009811B1">
        <w:rPr>
          <w:rFonts w:ascii="Arial" w:eastAsia="Times New Roman" w:hAnsi="Arial" w:cs="Arial"/>
          <w:sz w:val="20"/>
          <w:szCs w:val="20"/>
          <w:lang w:eastAsia="sl-SI"/>
        </w:rPr>
        <w:tab/>
      </w:r>
    </w:p>
    <w:p w14:paraId="2164DF9C" w14:textId="77777777" w:rsidR="00C46468" w:rsidRPr="009811B1" w:rsidRDefault="00C46468" w:rsidP="0044627A">
      <w:pPr>
        <w:suppressAutoHyphens/>
        <w:spacing w:after="0" w:line="260" w:lineRule="atLeast"/>
        <w:rPr>
          <w:rFonts w:ascii="Arial" w:eastAsia="Times New Roman" w:hAnsi="Arial" w:cs="Arial"/>
          <w:b/>
          <w:sz w:val="20"/>
          <w:szCs w:val="20"/>
          <w:u w:val="single"/>
          <w:lang w:eastAsia="zh-CN"/>
        </w:rPr>
      </w:pPr>
    </w:p>
    <w:p w14:paraId="35E3272F" w14:textId="77777777" w:rsidR="00C46468" w:rsidRPr="009811B1" w:rsidRDefault="00C46468" w:rsidP="00D273C9">
      <w:pPr>
        <w:suppressAutoHyphens/>
        <w:spacing w:after="0" w:line="260" w:lineRule="atLeast"/>
        <w:jc w:val="right"/>
        <w:rPr>
          <w:rFonts w:ascii="Arial" w:eastAsia="Times New Roman" w:hAnsi="Arial" w:cs="Arial"/>
          <w:b/>
          <w:sz w:val="20"/>
          <w:szCs w:val="20"/>
          <w:u w:val="single"/>
          <w:lang w:eastAsia="zh-CN"/>
        </w:rPr>
      </w:pPr>
    </w:p>
    <w:p w14:paraId="338957A0" w14:textId="77777777" w:rsidR="0044627A" w:rsidRPr="009811B1" w:rsidRDefault="0044627A">
      <w:pPr>
        <w:rPr>
          <w:rFonts w:ascii="Arial" w:eastAsia="Times New Roman" w:hAnsi="Arial" w:cs="Arial"/>
          <w:b/>
          <w:sz w:val="20"/>
          <w:szCs w:val="20"/>
          <w:u w:val="single"/>
          <w:lang w:eastAsia="zh-CN"/>
        </w:rPr>
      </w:pPr>
      <w:r w:rsidRPr="009811B1">
        <w:rPr>
          <w:rFonts w:ascii="Arial" w:eastAsia="Times New Roman" w:hAnsi="Arial" w:cs="Arial"/>
          <w:b/>
          <w:sz w:val="20"/>
          <w:szCs w:val="20"/>
          <w:u w:val="single"/>
          <w:lang w:eastAsia="zh-CN"/>
        </w:rPr>
        <w:br w:type="page"/>
      </w:r>
    </w:p>
    <w:p w14:paraId="737F36DB" w14:textId="2D3A6033" w:rsidR="00D273C9" w:rsidRPr="009811B1" w:rsidRDefault="00D273C9" w:rsidP="0044627A">
      <w:pPr>
        <w:suppressAutoHyphens/>
        <w:spacing w:after="0" w:line="260" w:lineRule="atLeast"/>
        <w:ind w:left="5760" w:firstLine="720"/>
        <w:rPr>
          <w:rFonts w:ascii="Arial" w:eastAsia="Times New Roman" w:hAnsi="Arial" w:cs="Arial"/>
          <w:sz w:val="20"/>
          <w:szCs w:val="20"/>
          <w:lang w:eastAsia="zh-CN"/>
        </w:rPr>
      </w:pPr>
      <w:r w:rsidRPr="009811B1">
        <w:rPr>
          <w:rFonts w:ascii="Arial" w:eastAsia="Times New Roman" w:hAnsi="Arial" w:cs="Arial"/>
          <w:b/>
          <w:sz w:val="20"/>
          <w:szCs w:val="20"/>
          <w:u w:val="single"/>
          <w:lang w:eastAsia="zh-CN"/>
        </w:rPr>
        <w:lastRenderedPageBreak/>
        <w:t>RAZPISNI OBRAZEC 14</w:t>
      </w:r>
    </w:p>
    <w:p w14:paraId="726865DE" w14:textId="77777777" w:rsidR="00D273C9" w:rsidRPr="009811B1" w:rsidRDefault="00D273C9" w:rsidP="00D273C9">
      <w:pPr>
        <w:suppressAutoHyphens/>
        <w:spacing w:after="0" w:line="260" w:lineRule="atLeast"/>
        <w:jc w:val="center"/>
        <w:rPr>
          <w:rFonts w:ascii="Arial" w:eastAsia="Times New Roman" w:hAnsi="Arial" w:cs="Arial"/>
          <w:b/>
          <w:sz w:val="20"/>
          <w:szCs w:val="20"/>
          <w:lang w:eastAsia="zh-CN"/>
        </w:rPr>
      </w:pPr>
    </w:p>
    <w:p w14:paraId="2A18EEA9"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p w14:paraId="19888A5C" w14:textId="77777777" w:rsidR="00D273C9" w:rsidRPr="009811B1" w:rsidRDefault="00D273C9" w:rsidP="00D273C9">
      <w:pPr>
        <w:suppressAutoHyphens/>
        <w:spacing w:before="120" w:after="0" w:line="240" w:lineRule="auto"/>
        <w:contextualSpacing/>
        <w:jc w:val="center"/>
        <w:rPr>
          <w:rFonts w:ascii="Arial" w:eastAsia="Times New Roman" w:hAnsi="Arial" w:cs="Arial"/>
          <w:b/>
          <w:caps/>
          <w:spacing w:val="5"/>
          <w:kern w:val="2"/>
          <w:sz w:val="20"/>
          <w:szCs w:val="20"/>
          <w:lang w:eastAsia="zh-CN"/>
        </w:rPr>
      </w:pPr>
    </w:p>
    <w:p w14:paraId="2630B168" w14:textId="77777777" w:rsidR="00D273C9" w:rsidRPr="009811B1" w:rsidRDefault="00D273C9" w:rsidP="00D273C9">
      <w:pPr>
        <w:suppressAutoHyphens/>
        <w:spacing w:before="120" w:after="0" w:line="240" w:lineRule="auto"/>
        <w:contextualSpacing/>
        <w:jc w:val="center"/>
        <w:rPr>
          <w:rFonts w:ascii="Arial" w:eastAsia="Times New Roman" w:hAnsi="Arial" w:cs="Arial"/>
          <w:b/>
          <w:caps/>
          <w:spacing w:val="5"/>
          <w:kern w:val="2"/>
          <w:sz w:val="20"/>
          <w:szCs w:val="20"/>
          <w:lang w:eastAsia="zh-CN"/>
        </w:rPr>
      </w:pPr>
      <w:r w:rsidRPr="009811B1">
        <w:rPr>
          <w:rFonts w:ascii="Arial" w:eastAsia="Times New Roman" w:hAnsi="Arial" w:cs="Arial"/>
          <w:b/>
          <w:caps/>
          <w:spacing w:val="5"/>
          <w:kern w:val="2"/>
          <w:sz w:val="20"/>
          <w:szCs w:val="20"/>
          <w:lang w:eastAsia="zh-CN"/>
        </w:rPr>
        <w:t>soglasje PODIZVAJALCA</w:t>
      </w:r>
    </w:p>
    <w:p w14:paraId="3512AF49" w14:textId="77777777" w:rsidR="00D273C9" w:rsidRPr="009811B1" w:rsidRDefault="00D273C9" w:rsidP="00D273C9">
      <w:pPr>
        <w:suppressAutoHyphens/>
        <w:spacing w:before="120" w:after="0" w:line="240" w:lineRule="auto"/>
        <w:contextualSpacing/>
        <w:jc w:val="center"/>
        <w:rPr>
          <w:rFonts w:ascii="Arial" w:eastAsia="Times New Roman" w:hAnsi="Arial" w:cs="Arial"/>
          <w:b/>
          <w:caps/>
          <w:spacing w:val="5"/>
          <w:kern w:val="2"/>
          <w:sz w:val="20"/>
          <w:szCs w:val="20"/>
          <w:lang w:eastAsia="zh-CN"/>
        </w:rPr>
      </w:pPr>
      <w:r w:rsidRPr="009811B1">
        <w:rPr>
          <w:rFonts w:ascii="Arial" w:eastAsia="Times New Roman" w:hAnsi="Arial" w:cs="Arial"/>
          <w:b/>
          <w:caps/>
          <w:spacing w:val="5"/>
          <w:kern w:val="2"/>
          <w:sz w:val="20"/>
          <w:szCs w:val="20"/>
          <w:lang w:eastAsia="zh-CN"/>
        </w:rPr>
        <w:t>(</w:t>
      </w:r>
      <w:r w:rsidRPr="009811B1">
        <w:rPr>
          <w:rFonts w:ascii="Arial" w:eastAsia="Times New Roman" w:hAnsi="Arial" w:cs="Arial"/>
          <w:b/>
          <w:spacing w:val="5"/>
          <w:kern w:val="2"/>
          <w:sz w:val="20"/>
          <w:szCs w:val="20"/>
          <w:lang w:eastAsia="zh-CN"/>
        </w:rPr>
        <w:t>za neposredna plačila</w:t>
      </w:r>
      <w:r w:rsidRPr="009811B1">
        <w:rPr>
          <w:rFonts w:ascii="Arial" w:eastAsia="Times New Roman" w:hAnsi="Arial" w:cs="Arial"/>
          <w:b/>
          <w:caps/>
          <w:spacing w:val="5"/>
          <w:kern w:val="2"/>
          <w:sz w:val="20"/>
          <w:szCs w:val="20"/>
          <w:lang w:eastAsia="zh-CN"/>
        </w:rPr>
        <w:t>)</w:t>
      </w:r>
    </w:p>
    <w:p w14:paraId="28DB4875" w14:textId="77777777" w:rsidR="00D273C9" w:rsidRPr="009811B1" w:rsidRDefault="00D273C9" w:rsidP="00D273C9">
      <w:pPr>
        <w:suppressAutoHyphens/>
        <w:spacing w:after="0" w:line="260" w:lineRule="atLeast"/>
        <w:jc w:val="both"/>
        <w:rPr>
          <w:rFonts w:ascii="Arial" w:eastAsia="Calibri" w:hAnsi="Arial" w:cs="Arial"/>
          <w:sz w:val="20"/>
          <w:szCs w:val="20"/>
          <w:lang w:eastAsia="zh-CN"/>
        </w:rPr>
      </w:pPr>
    </w:p>
    <w:p w14:paraId="7F77682C" w14:textId="77777777" w:rsidR="00D273C9" w:rsidRPr="009811B1" w:rsidRDefault="00D273C9" w:rsidP="00D273C9">
      <w:pPr>
        <w:suppressAutoHyphens/>
        <w:spacing w:after="0" w:line="260" w:lineRule="atLeast"/>
        <w:jc w:val="both"/>
        <w:rPr>
          <w:rFonts w:ascii="Arial" w:eastAsia="Calibri" w:hAnsi="Arial" w:cs="Arial"/>
          <w:sz w:val="20"/>
          <w:szCs w:val="20"/>
          <w:lang w:eastAsia="zh-CN"/>
        </w:rPr>
      </w:pPr>
    </w:p>
    <w:p w14:paraId="22E45E9E"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r w:rsidRPr="009811B1">
        <w:rPr>
          <w:rFonts w:ascii="Arial" w:eastAsia="Calibri" w:hAnsi="Arial" w:cs="Arial"/>
          <w:sz w:val="20"/>
          <w:szCs w:val="20"/>
          <w:lang w:eastAsia="zh-CN"/>
        </w:rPr>
        <w:t>Naziv podizvajalca: __________________________________________________________</w:t>
      </w:r>
    </w:p>
    <w:p w14:paraId="2E0E85FA"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r w:rsidRPr="009811B1">
        <w:rPr>
          <w:rFonts w:ascii="Arial" w:eastAsia="Calibri" w:hAnsi="Arial" w:cs="Arial"/>
          <w:sz w:val="20"/>
          <w:szCs w:val="20"/>
          <w:lang w:eastAsia="zh-CN"/>
        </w:rPr>
        <w:t xml:space="preserve">Sedež (naslov) podizvajalca: </w:t>
      </w:r>
      <w:r w:rsidRPr="009811B1">
        <w:rPr>
          <w:rFonts w:ascii="Arial" w:eastAsia="Times New Roman" w:hAnsi="Arial" w:cs="Arial"/>
          <w:sz w:val="20"/>
          <w:szCs w:val="20"/>
          <w:lang w:eastAsia="zh-CN"/>
        </w:rPr>
        <w:t>__________________________________________________</w:t>
      </w:r>
    </w:p>
    <w:p w14:paraId="7E369298"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r w:rsidRPr="009811B1">
        <w:rPr>
          <w:rFonts w:ascii="Arial" w:eastAsia="Calibri" w:hAnsi="Arial" w:cs="Arial"/>
          <w:sz w:val="20"/>
          <w:szCs w:val="20"/>
          <w:lang w:eastAsia="zh-CN"/>
        </w:rPr>
        <w:t xml:space="preserve">Davčna številka podizvajalca: </w:t>
      </w:r>
      <w:r w:rsidRPr="009811B1">
        <w:rPr>
          <w:rFonts w:ascii="Arial" w:eastAsia="Times New Roman" w:hAnsi="Arial" w:cs="Arial"/>
          <w:sz w:val="20"/>
          <w:szCs w:val="20"/>
          <w:lang w:eastAsia="zh-CN"/>
        </w:rPr>
        <w:t>__________________________________________________</w:t>
      </w:r>
    </w:p>
    <w:p w14:paraId="0EA2DC10"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r w:rsidRPr="009811B1">
        <w:rPr>
          <w:rFonts w:ascii="Arial" w:eastAsia="Calibri" w:hAnsi="Arial" w:cs="Arial"/>
          <w:sz w:val="20"/>
          <w:szCs w:val="20"/>
          <w:lang w:eastAsia="zh-CN"/>
        </w:rPr>
        <w:t xml:space="preserve">Matična številka podizvajalca: </w:t>
      </w:r>
      <w:r w:rsidRPr="009811B1">
        <w:rPr>
          <w:rFonts w:ascii="Arial" w:eastAsia="Times New Roman" w:hAnsi="Arial" w:cs="Arial"/>
          <w:sz w:val="20"/>
          <w:szCs w:val="20"/>
          <w:lang w:eastAsia="zh-CN"/>
        </w:rPr>
        <w:t>_____________________________________</w:t>
      </w:r>
      <w:r w:rsidR="00E7318A" w:rsidRPr="009811B1">
        <w:rPr>
          <w:rFonts w:ascii="Arial" w:eastAsia="Times New Roman" w:hAnsi="Arial" w:cs="Arial"/>
          <w:sz w:val="20"/>
          <w:szCs w:val="20"/>
          <w:lang w:eastAsia="zh-CN"/>
        </w:rPr>
        <w:t>___________</w:t>
      </w:r>
    </w:p>
    <w:p w14:paraId="18E11B9F" w14:textId="77777777" w:rsidR="00D273C9" w:rsidRPr="009811B1" w:rsidRDefault="00D273C9" w:rsidP="00D27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Arial" w:eastAsia="Calibri" w:hAnsi="Arial" w:cs="Arial"/>
          <w:color w:val="000000"/>
          <w:sz w:val="20"/>
          <w:szCs w:val="20"/>
          <w:lang w:eastAsia="zh-CN"/>
        </w:rPr>
      </w:pPr>
    </w:p>
    <w:p w14:paraId="0EED5305" w14:textId="77777777" w:rsidR="00E7318A" w:rsidRPr="009811B1" w:rsidRDefault="00D273C9" w:rsidP="00D27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Calibri" w:hAnsi="Arial" w:cs="Arial"/>
          <w:color w:val="000000"/>
          <w:sz w:val="20"/>
          <w:szCs w:val="20"/>
          <w:lang w:eastAsia="zh-CN"/>
        </w:rPr>
      </w:pPr>
      <w:r w:rsidRPr="009811B1">
        <w:rPr>
          <w:rFonts w:ascii="Arial" w:eastAsia="Calibri" w:hAnsi="Arial" w:cs="Arial"/>
          <w:color w:val="000000"/>
          <w:sz w:val="20"/>
          <w:szCs w:val="20"/>
          <w:lang w:eastAsia="zh-CN"/>
        </w:rPr>
        <w:t>Številka transakcijskega računa podizvajalca: IBAN SI56</w:t>
      </w:r>
      <w:r w:rsidR="00E7318A" w:rsidRPr="009811B1">
        <w:rPr>
          <w:rFonts w:ascii="Arial" w:eastAsia="Calibri" w:hAnsi="Arial" w:cs="Arial"/>
          <w:color w:val="000000"/>
          <w:sz w:val="20"/>
          <w:szCs w:val="20"/>
          <w:lang w:eastAsia="zh-CN"/>
        </w:rPr>
        <w:t xml:space="preserve"> ___________________________,</w:t>
      </w:r>
    </w:p>
    <w:p w14:paraId="41969965" w14:textId="77777777" w:rsidR="00C46468" w:rsidRPr="009811B1" w:rsidRDefault="00D273C9" w:rsidP="00D273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Arial" w:eastAsia="Times New Roman" w:hAnsi="Arial" w:cs="Arial"/>
          <w:color w:val="000000"/>
          <w:sz w:val="20"/>
          <w:szCs w:val="20"/>
          <w:lang w:eastAsia="zh-CN"/>
        </w:rPr>
      </w:pPr>
      <w:r w:rsidRPr="009811B1">
        <w:rPr>
          <w:rFonts w:ascii="Arial" w:eastAsia="Times New Roman" w:hAnsi="Arial" w:cs="Arial"/>
          <w:color w:val="000000"/>
          <w:sz w:val="20"/>
          <w:szCs w:val="20"/>
          <w:lang w:eastAsia="zh-CN"/>
        </w:rPr>
        <w:t>odprt pri</w:t>
      </w:r>
      <w:r w:rsidR="00C46468" w:rsidRPr="009811B1">
        <w:rPr>
          <w:rFonts w:ascii="Arial" w:eastAsia="Times New Roman" w:hAnsi="Arial" w:cs="Arial"/>
          <w:color w:val="000000"/>
          <w:sz w:val="20"/>
          <w:szCs w:val="20"/>
          <w:lang w:eastAsia="zh-CN"/>
        </w:rPr>
        <w:t xml:space="preserve"> _________________________________________________________________</w:t>
      </w:r>
    </w:p>
    <w:p w14:paraId="49878278" w14:textId="77777777" w:rsidR="00D273C9" w:rsidRPr="009811B1" w:rsidRDefault="00D273C9" w:rsidP="00D273C9">
      <w:pPr>
        <w:widowControl w:val="0"/>
        <w:suppressAutoHyphens/>
        <w:autoSpaceDE w:val="0"/>
        <w:spacing w:after="0" w:line="260" w:lineRule="atLeast"/>
        <w:jc w:val="both"/>
        <w:rPr>
          <w:rFonts w:ascii="Arial" w:eastAsia="Times New Roman" w:hAnsi="Arial" w:cs="Arial"/>
          <w:sz w:val="20"/>
          <w:szCs w:val="20"/>
          <w:lang w:eastAsia="zh-CN"/>
        </w:rPr>
      </w:pPr>
    </w:p>
    <w:p w14:paraId="6EA51A12"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p w14:paraId="4EE614A2" w14:textId="77777777" w:rsidR="00EB34B8" w:rsidRPr="009811B1" w:rsidRDefault="00D273C9" w:rsidP="00D273C9">
      <w:pPr>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shd w:val="clear" w:color="auto" w:fill="FFFFFF"/>
          <w:lang w:eastAsia="zh-CN"/>
        </w:rPr>
        <w:t>Na podlagi četrte alineje drugega odstavka 94. člena ZJN-3 zahtevamo, da bo naročnik</w:t>
      </w:r>
      <w:r w:rsidRPr="009811B1">
        <w:rPr>
          <w:rFonts w:ascii="Arial" w:eastAsia="Times New Roman" w:hAnsi="Arial" w:cs="Arial"/>
          <w:sz w:val="20"/>
          <w:szCs w:val="20"/>
          <w:lang w:eastAsia="zh-CN"/>
        </w:rPr>
        <w:t xml:space="preserve"> naročnika </w:t>
      </w:r>
      <w:r w:rsidRPr="009811B1">
        <w:rPr>
          <w:rFonts w:ascii="Arial" w:hAnsi="Arial" w:cs="Arial"/>
          <w:sz w:val="20"/>
          <w:szCs w:val="20"/>
          <w:lang w:eastAsia="sl-SI"/>
        </w:rPr>
        <w:t>ŽIVALSKI VRT LJUBLJANA, Večna pot 70, 1000 Ljubljana</w:t>
      </w:r>
      <w:r w:rsidRPr="009811B1">
        <w:rPr>
          <w:rFonts w:ascii="Arial" w:eastAsia="Times New Roman" w:hAnsi="Arial" w:cs="Arial"/>
          <w:sz w:val="20"/>
          <w:szCs w:val="20"/>
          <w:lang w:eastAsia="zh-CN"/>
        </w:rPr>
        <w:t>,</w:t>
      </w:r>
      <w:r w:rsidRPr="009811B1">
        <w:rPr>
          <w:rFonts w:ascii="Arial" w:eastAsia="Times New Roman" w:hAnsi="Arial" w:cs="Arial"/>
          <w:sz w:val="20"/>
          <w:szCs w:val="20"/>
          <w:shd w:val="clear" w:color="auto" w:fill="FFFFFF"/>
          <w:lang w:eastAsia="zh-CN"/>
        </w:rPr>
        <w:t xml:space="preserve"> za javno naročilo, katerega predmet so</w:t>
      </w:r>
      <w:r w:rsidRPr="009811B1">
        <w:rPr>
          <w:rFonts w:ascii="Arial" w:eastAsia="Times New Roman" w:hAnsi="Arial" w:cs="Arial"/>
          <w:sz w:val="20"/>
          <w:szCs w:val="20"/>
          <w:lang w:eastAsia="zh-CN"/>
        </w:rPr>
        <w:t xml:space="preserve"> </w:t>
      </w:r>
      <w:r w:rsidRPr="009811B1">
        <w:rPr>
          <w:rFonts w:ascii="Arial" w:eastAsia="Times New Roman" w:hAnsi="Arial" w:cs="Arial"/>
          <w:bCs/>
          <w:sz w:val="20"/>
          <w:szCs w:val="20"/>
          <w:lang w:eastAsia="zh-CN"/>
        </w:rPr>
        <w:t xml:space="preserve">"Storitve čiščenja z okolju prijaznimi čistili za obdobje od </w:t>
      </w:r>
      <w:r w:rsidR="00CF41CB" w:rsidRPr="009811B1">
        <w:rPr>
          <w:rFonts w:ascii="Arial" w:eastAsia="Times New Roman" w:hAnsi="Arial" w:cs="Arial"/>
          <w:bCs/>
          <w:sz w:val="20"/>
          <w:szCs w:val="20"/>
          <w:lang w:eastAsia="zh-CN"/>
        </w:rPr>
        <w:t xml:space="preserve">05. 05. </w:t>
      </w:r>
      <w:r w:rsidRPr="009811B1">
        <w:rPr>
          <w:rFonts w:ascii="Arial" w:eastAsia="Times New Roman" w:hAnsi="Arial" w:cs="Arial"/>
          <w:bCs/>
          <w:sz w:val="20"/>
          <w:szCs w:val="20"/>
          <w:lang w:eastAsia="zh-CN"/>
        </w:rPr>
        <w:t>2024 do 04. 05. 2027"</w:t>
      </w:r>
      <w:r w:rsidRPr="009811B1">
        <w:rPr>
          <w:rFonts w:ascii="Arial" w:eastAsia="Times New Roman" w:hAnsi="Arial" w:cs="Arial"/>
          <w:sz w:val="20"/>
          <w:szCs w:val="20"/>
          <w:lang w:eastAsia="zh-CN"/>
        </w:rPr>
        <w:t>, namesto ponudniku</w:t>
      </w:r>
      <w:r w:rsidR="00EB34B8" w:rsidRPr="009811B1">
        <w:rPr>
          <w:rFonts w:ascii="Arial" w:eastAsia="Times New Roman" w:hAnsi="Arial" w:cs="Arial"/>
          <w:sz w:val="20"/>
          <w:szCs w:val="20"/>
          <w:lang w:eastAsia="zh-CN"/>
        </w:rPr>
        <w:t xml:space="preserve"> </w:t>
      </w:r>
      <w:r w:rsidR="00E7318A" w:rsidRPr="009811B1">
        <w:rPr>
          <w:rFonts w:ascii="Arial" w:eastAsia="Times New Roman" w:hAnsi="Arial" w:cs="Arial"/>
          <w:sz w:val="20"/>
          <w:szCs w:val="20"/>
          <w:lang w:eastAsia="zh-CN"/>
        </w:rPr>
        <w:t>___________________________________________</w:t>
      </w:r>
    </w:p>
    <w:p w14:paraId="6BB25A7F" w14:textId="77777777" w:rsidR="00D273C9" w:rsidRPr="009811B1" w:rsidRDefault="00D273C9" w:rsidP="00D273C9">
      <w:pPr>
        <w:suppressAutoHyphens/>
        <w:spacing w:after="0" w:line="240" w:lineRule="auto"/>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 xml:space="preserve"> _____________________________________________________________________ </w:t>
      </w:r>
      <w:r w:rsidRPr="009811B1">
        <w:rPr>
          <w:rFonts w:ascii="Arial" w:eastAsia="Calibri" w:hAnsi="Arial" w:cs="Arial"/>
          <w:i/>
          <w:sz w:val="20"/>
          <w:szCs w:val="20"/>
          <w:lang w:eastAsia="zh-CN"/>
        </w:rPr>
        <w:t>/vpiše se naziv ponudnika/</w:t>
      </w:r>
      <w:r w:rsidRPr="009811B1">
        <w:rPr>
          <w:rFonts w:ascii="Arial" w:eastAsia="Times New Roman" w:hAnsi="Arial" w:cs="Arial"/>
          <w:sz w:val="20"/>
          <w:szCs w:val="20"/>
          <w:lang w:eastAsia="zh-CN"/>
        </w:rPr>
        <w:t>poravnaval naše terjatve do ponudnika neposredno nam, kot podizvajalcu.</w:t>
      </w:r>
    </w:p>
    <w:p w14:paraId="3446BD90" w14:textId="77777777" w:rsidR="00D273C9" w:rsidRPr="009811B1" w:rsidRDefault="00D273C9" w:rsidP="00D273C9">
      <w:pPr>
        <w:suppressAutoHyphens/>
        <w:spacing w:after="0" w:line="240" w:lineRule="auto"/>
        <w:jc w:val="both"/>
        <w:rPr>
          <w:rFonts w:ascii="Arial" w:eastAsia="Times New Roman" w:hAnsi="Arial" w:cs="Arial"/>
          <w:sz w:val="20"/>
          <w:szCs w:val="20"/>
          <w:lang w:eastAsia="zh-CN"/>
        </w:rPr>
      </w:pPr>
    </w:p>
    <w:p w14:paraId="18E307DE" w14:textId="77777777" w:rsidR="00D273C9" w:rsidRPr="009811B1" w:rsidRDefault="00D273C9" w:rsidP="00D273C9">
      <w:pPr>
        <w:suppressAutoHyphens/>
        <w:spacing w:after="0" w:line="260" w:lineRule="atLeast"/>
        <w:contextualSpacing/>
        <w:jc w:val="both"/>
        <w:rPr>
          <w:rFonts w:ascii="Arial" w:eastAsia="Times New Roman" w:hAnsi="Arial" w:cs="Arial"/>
          <w:sz w:val="20"/>
          <w:szCs w:val="20"/>
          <w:lang w:eastAsia="zh-CN"/>
        </w:rPr>
      </w:pPr>
    </w:p>
    <w:p w14:paraId="58B19F39" w14:textId="77777777" w:rsidR="00D273C9" w:rsidRPr="009811B1" w:rsidRDefault="00D273C9" w:rsidP="00D273C9">
      <w:pPr>
        <w:suppressAutoHyphens/>
        <w:spacing w:after="0" w:line="260" w:lineRule="atLeast"/>
        <w:contextualSpacing/>
        <w:jc w:val="both"/>
        <w:rPr>
          <w:rFonts w:ascii="Arial" w:eastAsia="Times New Roman" w:hAnsi="Arial" w:cs="Arial"/>
          <w:sz w:val="20"/>
          <w:szCs w:val="20"/>
          <w:lang w:eastAsia="zh-CN"/>
        </w:rPr>
      </w:pPr>
    </w:p>
    <w:p w14:paraId="313623CD" w14:textId="77777777" w:rsidR="00D273C9" w:rsidRPr="009811B1" w:rsidRDefault="00D273C9" w:rsidP="00D273C9">
      <w:pPr>
        <w:suppressAutoHyphens/>
        <w:spacing w:after="0" w:line="260" w:lineRule="atLeast"/>
        <w:contextualSpacing/>
        <w:jc w:val="both"/>
        <w:rPr>
          <w:rFonts w:ascii="Arial" w:eastAsia="Times New Roman" w:hAnsi="Arial" w:cs="Arial"/>
          <w:sz w:val="20"/>
          <w:szCs w:val="20"/>
          <w:lang w:eastAsia="zh-CN"/>
        </w:rPr>
      </w:pPr>
    </w:p>
    <w:p w14:paraId="05083E00" w14:textId="77777777" w:rsidR="00D273C9" w:rsidRPr="009811B1" w:rsidRDefault="00D273C9" w:rsidP="00D273C9">
      <w:pPr>
        <w:suppressAutoHyphens/>
        <w:spacing w:after="0" w:line="260" w:lineRule="atLeast"/>
        <w:contextualSpacing/>
        <w:jc w:val="both"/>
        <w:rPr>
          <w:rFonts w:ascii="Arial" w:eastAsia="Times New Roman" w:hAnsi="Arial" w:cs="Arial"/>
          <w:sz w:val="20"/>
          <w:szCs w:val="20"/>
          <w:lang w:eastAsia="zh-CN"/>
        </w:rPr>
      </w:pPr>
    </w:p>
    <w:p w14:paraId="283F4744"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p w14:paraId="1E9DB733"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tbl>
      <w:tblPr>
        <w:tblW w:w="0" w:type="auto"/>
        <w:tblLayout w:type="fixed"/>
        <w:tblLook w:val="0000" w:firstRow="0" w:lastRow="0" w:firstColumn="0" w:lastColumn="0" w:noHBand="0" w:noVBand="0"/>
      </w:tblPr>
      <w:tblGrid>
        <w:gridCol w:w="3348"/>
        <w:gridCol w:w="1818"/>
        <w:gridCol w:w="4324"/>
      </w:tblGrid>
      <w:tr w:rsidR="00D273C9" w:rsidRPr="009811B1" w14:paraId="0401C174" w14:textId="77777777" w:rsidTr="00D60BC0">
        <w:trPr>
          <w:trHeight w:val="241"/>
        </w:trPr>
        <w:tc>
          <w:tcPr>
            <w:tcW w:w="3348" w:type="dxa"/>
            <w:shd w:val="clear" w:color="auto" w:fill="auto"/>
          </w:tcPr>
          <w:p w14:paraId="2389DB8C"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Kraj: ____________________</w:t>
            </w:r>
          </w:p>
        </w:tc>
        <w:tc>
          <w:tcPr>
            <w:tcW w:w="1818" w:type="dxa"/>
            <w:shd w:val="clear" w:color="auto" w:fill="auto"/>
          </w:tcPr>
          <w:p w14:paraId="7AB8504A" w14:textId="77777777" w:rsidR="00D273C9" w:rsidRPr="009811B1" w:rsidRDefault="00D273C9" w:rsidP="00D273C9">
            <w:pPr>
              <w:tabs>
                <w:tab w:val="center" w:pos="7020"/>
              </w:tabs>
              <w:suppressAutoHyphens/>
              <w:snapToGrid w:val="0"/>
              <w:spacing w:after="0" w:line="260" w:lineRule="atLeast"/>
              <w:jc w:val="center"/>
              <w:rPr>
                <w:rFonts w:ascii="Arial" w:eastAsia="Times New Roman" w:hAnsi="Arial" w:cs="Arial"/>
                <w:sz w:val="20"/>
                <w:szCs w:val="20"/>
                <w:lang w:eastAsia="zh-CN"/>
              </w:rPr>
            </w:pPr>
          </w:p>
        </w:tc>
        <w:tc>
          <w:tcPr>
            <w:tcW w:w="4324" w:type="dxa"/>
            <w:shd w:val="clear" w:color="auto" w:fill="auto"/>
          </w:tcPr>
          <w:p w14:paraId="183F2635" w14:textId="77777777" w:rsidR="003A6EA5" w:rsidRPr="009811B1" w:rsidRDefault="00D273C9" w:rsidP="00D273C9">
            <w:pPr>
              <w:tabs>
                <w:tab w:val="center" w:pos="7020"/>
              </w:tabs>
              <w:suppressAutoHyphens/>
              <w:spacing w:after="0" w:line="260" w:lineRule="atLeast"/>
              <w:jc w:val="both"/>
              <w:rPr>
                <w:rFonts w:ascii="Arial" w:eastAsia="Times New Roman" w:hAnsi="Arial" w:cs="Arial"/>
                <w:sz w:val="20"/>
                <w:szCs w:val="20"/>
                <w:lang w:eastAsia="zh-CN"/>
              </w:rPr>
            </w:pPr>
            <w:r w:rsidRPr="009811B1">
              <w:rPr>
                <w:rFonts w:ascii="Arial" w:eastAsia="Arial" w:hAnsi="Arial" w:cs="Arial"/>
                <w:sz w:val="20"/>
                <w:szCs w:val="20"/>
                <w:lang w:eastAsia="zh-CN"/>
              </w:rPr>
              <w:t xml:space="preserve"> </w:t>
            </w:r>
            <w:r w:rsidRPr="009811B1">
              <w:rPr>
                <w:rFonts w:ascii="Arial" w:eastAsia="Times New Roman" w:hAnsi="Arial" w:cs="Arial"/>
                <w:sz w:val="20"/>
                <w:szCs w:val="20"/>
                <w:lang w:eastAsia="zh-CN"/>
              </w:rPr>
              <w:t xml:space="preserve">Podpisnik (ime in priimek): </w:t>
            </w:r>
          </w:p>
          <w:p w14:paraId="043326A7" w14:textId="77777777" w:rsidR="003A6EA5" w:rsidRPr="009811B1" w:rsidRDefault="003A6EA5" w:rsidP="00D273C9">
            <w:pPr>
              <w:tabs>
                <w:tab w:val="center" w:pos="7020"/>
              </w:tabs>
              <w:suppressAutoHyphens/>
              <w:spacing w:after="0" w:line="260" w:lineRule="atLeast"/>
              <w:jc w:val="both"/>
              <w:rPr>
                <w:rFonts w:ascii="Arial" w:eastAsia="Times New Roman" w:hAnsi="Arial" w:cs="Arial"/>
                <w:sz w:val="20"/>
                <w:szCs w:val="20"/>
                <w:lang w:eastAsia="zh-CN"/>
              </w:rPr>
            </w:pPr>
          </w:p>
          <w:p w14:paraId="0BED1D33" w14:textId="49A96FCF" w:rsidR="00D273C9" w:rsidRPr="009811B1" w:rsidRDefault="00D273C9" w:rsidP="00D273C9">
            <w:pPr>
              <w:tabs>
                <w:tab w:val="center" w:pos="7020"/>
              </w:tabs>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___________________</w:t>
            </w:r>
            <w:r w:rsidR="003A6EA5" w:rsidRPr="009811B1">
              <w:rPr>
                <w:rFonts w:ascii="Arial" w:eastAsia="Times New Roman" w:hAnsi="Arial" w:cs="Arial"/>
                <w:sz w:val="20"/>
                <w:szCs w:val="20"/>
                <w:lang w:eastAsia="zh-CN"/>
              </w:rPr>
              <w:t>______________</w:t>
            </w:r>
          </w:p>
          <w:p w14:paraId="2285D9D0" w14:textId="77777777" w:rsidR="00D273C9" w:rsidRPr="009811B1" w:rsidRDefault="00D273C9" w:rsidP="00D273C9">
            <w:pPr>
              <w:tabs>
                <w:tab w:val="center" w:pos="7020"/>
              </w:tabs>
              <w:suppressAutoHyphens/>
              <w:spacing w:after="0" w:line="260" w:lineRule="atLeast"/>
              <w:jc w:val="both"/>
              <w:rPr>
                <w:rFonts w:ascii="Arial" w:eastAsia="Times New Roman" w:hAnsi="Arial" w:cs="Arial"/>
                <w:sz w:val="20"/>
                <w:szCs w:val="20"/>
                <w:lang w:eastAsia="zh-CN"/>
              </w:rPr>
            </w:pPr>
          </w:p>
        </w:tc>
      </w:tr>
      <w:tr w:rsidR="00D273C9" w:rsidRPr="009811B1" w14:paraId="5B73C284" w14:textId="77777777" w:rsidTr="00D60BC0">
        <w:trPr>
          <w:trHeight w:val="483"/>
        </w:trPr>
        <w:tc>
          <w:tcPr>
            <w:tcW w:w="3348" w:type="dxa"/>
            <w:shd w:val="clear" w:color="auto" w:fill="auto"/>
          </w:tcPr>
          <w:p w14:paraId="52673E28"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Datum</w:t>
            </w:r>
            <w:r w:rsidRPr="009811B1">
              <w:rPr>
                <w:rFonts w:ascii="Arial" w:eastAsia="Times New Roman" w:hAnsi="Arial" w:cs="Arial"/>
                <w:sz w:val="20"/>
                <w:szCs w:val="20"/>
                <w:lang w:eastAsia="zh-CN"/>
              </w:rPr>
              <w:fldChar w:fldCharType="begin">
                <w:ffData>
                  <w:name w:val=""/>
                  <w:enabled/>
                  <w:calcOnExit w:val="0"/>
                  <w:textInput/>
                </w:ffData>
              </w:fldChar>
            </w:r>
            <w:r w:rsidRPr="009811B1">
              <w:rPr>
                <w:rFonts w:ascii="Arial" w:eastAsia="Times New Roman" w:hAnsi="Arial" w:cs="Arial"/>
                <w:sz w:val="20"/>
                <w:szCs w:val="20"/>
                <w:lang w:eastAsia="zh-CN"/>
              </w:rPr>
              <w:instrText xml:space="preserve"> FORMTEXT </w:instrText>
            </w:r>
            <w:r w:rsidR="003E6DA8" w:rsidRPr="009811B1">
              <w:rPr>
                <w:rFonts w:ascii="Arial" w:eastAsia="Times New Roman" w:hAnsi="Arial" w:cs="Arial"/>
                <w:sz w:val="20"/>
                <w:szCs w:val="20"/>
                <w:lang w:eastAsia="zh-CN"/>
              </w:rPr>
            </w:r>
            <w:r w:rsidR="003E6DA8" w:rsidRPr="009811B1">
              <w:rPr>
                <w:rFonts w:ascii="Arial" w:eastAsia="Times New Roman" w:hAnsi="Arial" w:cs="Arial"/>
                <w:sz w:val="20"/>
                <w:szCs w:val="20"/>
                <w:lang w:eastAsia="zh-CN"/>
              </w:rPr>
              <w:fldChar w:fldCharType="separate"/>
            </w:r>
            <w:r w:rsidRPr="009811B1">
              <w:rPr>
                <w:rFonts w:ascii="Arial" w:eastAsia="Times New Roman" w:hAnsi="Arial" w:cs="Arial"/>
                <w:sz w:val="20"/>
                <w:szCs w:val="20"/>
                <w:lang w:eastAsia="zh-CN"/>
              </w:rPr>
              <w:fldChar w:fldCharType="end"/>
            </w:r>
            <w:r w:rsidRPr="009811B1">
              <w:rPr>
                <w:rFonts w:ascii="Arial" w:eastAsia="Times New Roman" w:hAnsi="Arial" w:cs="Arial"/>
                <w:sz w:val="20"/>
                <w:szCs w:val="20"/>
                <w:lang w:eastAsia="zh-CN"/>
              </w:rPr>
              <w:t>: __________________</w:t>
            </w:r>
          </w:p>
        </w:tc>
        <w:tc>
          <w:tcPr>
            <w:tcW w:w="1818" w:type="dxa"/>
            <w:shd w:val="clear" w:color="auto" w:fill="auto"/>
          </w:tcPr>
          <w:p w14:paraId="5DC85527" w14:textId="77777777" w:rsidR="00D273C9" w:rsidRPr="009811B1" w:rsidRDefault="00D273C9" w:rsidP="00D273C9">
            <w:pPr>
              <w:suppressAutoHyphens/>
              <w:spacing w:after="0" w:line="260" w:lineRule="atLeast"/>
              <w:jc w:val="center"/>
              <w:rPr>
                <w:rFonts w:ascii="Arial" w:eastAsia="Times New Roman" w:hAnsi="Arial" w:cs="Arial"/>
                <w:sz w:val="20"/>
                <w:szCs w:val="20"/>
                <w:lang w:eastAsia="zh-CN"/>
              </w:rPr>
            </w:pPr>
            <w:r w:rsidRPr="009811B1">
              <w:rPr>
                <w:rFonts w:ascii="Arial" w:eastAsia="Times New Roman" w:hAnsi="Arial" w:cs="Arial"/>
                <w:sz w:val="20"/>
                <w:szCs w:val="20"/>
                <w:lang w:eastAsia="zh-CN"/>
              </w:rPr>
              <w:t>Žig</w:t>
            </w:r>
          </w:p>
        </w:tc>
        <w:tc>
          <w:tcPr>
            <w:tcW w:w="4324" w:type="dxa"/>
            <w:shd w:val="clear" w:color="auto" w:fill="auto"/>
          </w:tcPr>
          <w:p w14:paraId="6977A417" w14:textId="68A96A62" w:rsidR="00D273C9" w:rsidRPr="009811B1" w:rsidRDefault="003A6EA5" w:rsidP="00D273C9">
            <w:pPr>
              <w:suppressAutoHyphens/>
              <w:spacing w:after="0" w:line="260" w:lineRule="atLeast"/>
              <w:jc w:val="center"/>
              <w:rPr>
                <w:rFonts w:ascii="Arial" w:eastAsia="Times New Roman" w:hAnsi="Arial" w:cs="Arial"/>
                <w:sz w:val="20"/>
                <w:szCs w:val="20"/>
                <w:lang w:eastAsia="zh-CN"/>
              </w:rPr>
            </w:pPr>
            <w:r w:rsidRPr="009811B1">
              <w:rPr>
                <w:rFonts w:ascii="Arial" w:eastAsia="Times New Roman" w:hAnsi="Arial" w:cs="Arial"/>
                <w:sz w:val="20"/>
                <w:szCs w:val="20"/>
                <w:lang w:eastAsia="zh-CN"/>
              </w:rPr>
              <w:t>_________</w:t>
            </w:r>
            <w:r w:rsidR="00D273C9" w:rsidRPr="009811B1">
              <w:rPr>
                <w:rFonts w:ascii="Arial" w:eastAsia="Times New Roman" w:hAnsi="Arial" w:cs="Arial"/>
                <w:sz w:val="20"/>
                <w:szCs w:val="20"/>
                <w:lang w:eastAsia="zh-CN"/>
              </w:rPr>
              <w:t>________________________</w:t>
            </w:r>
          </w:p>
          <w:p w14:paraId="2DDEE7EA" w14:textId="466317E1" w:rsidR="00D273C9" w:rsidRPr="009811B1" w:rsidRDefault="003A6EA5" w:rsidP="003A6EA5">
            <w:pPr>
              <w:suppressAutoHyphens/>
              <w:spacing w:after="0" w:line="260" w:lineRule="atLeast"/>
              <w:rPr>
                <w:rFonts w:ascii="Arial" w:eastAsia="Times New Roman" w:hAnsi="Arial" w:cs="Arial"/>
                <w:sz w:val="20"/>
                <w:szCs w:val="20"/>
                <w:lang w:eastAsia="zh-CN"/>
              </w:rPr>
            </w:pPr>
            <w:r w:rsidRPr="009811B1">
              <w:rPr>
                <w:rFonts w:ascii="Arial" w:eastAsia="Times New Roman" w:hAnsi="Arial" w:cs="Arial"/>
                <w:sz w:val="20"/>
                <w:szCs w:val="20"/>
                <w:lang w:eastAsia="zh-CN"/>
              </w:rPr>
              <w:t xml:space="preserve"> </w:t>
            </w:r>
            <w:r w:rsidR="00D273C9" w:rsidRPr="009811B1">
              <w:rPr>
                <w:rFonts w:ascii="Arial" w:eastAsia="Times New Roman" w:hAnsi="Arial" w:cs="Arial"/>
                <w:sz w:val="20"/>
                <w:szCs w:val="20"/>
                <w:lang w:eastAsia="zh-CN"/>
              </w:rPr>
              <w:t>Podpis  odgovorne osebe podizvajalca</w:t>
            </w:r>
          </w:p>
        </w:tc>
      </w:tr>
    </w:tbl>
    <w:p w14:paraId="02FA18E0" w14:textId="77777777" w:rsidR="00D273C9" w:rsidRPr="009811B1" w:rsidRDefault="00D273C9" w:rsidP="00D273C9">
      <w:pPr>
        <w:tabs>
          <w:tab w:val="left" w:pos="939"/>
        </w:tabs>
        <w:suppressAutoHyphens/>
        <w:spacing w:after="0" w:line="260" w:lineRule="atLeast"/>
        <w:jc w:val="both"/>
        <w:rPr>
          <w:rFonts w:ascii="Arial" w:eastAsia="Times New Roman" w:hAnsi="Arial" w:cs="Arial"/>
          <w:sz w:val="20"/>
          <w:szCs w:val="20"/>
          <w:lang w:eastAsia="zh-CN"/>
        </w:rPr>
      </w:pPr>
    </w:p>
    <w:p w14:paraId="4F98F176"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p w14:paraId="39741C87"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p w14:paraId="36773DA9"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p w14:paraId="17855556"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p w14:paraId="71278F05"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p w14:paraId="15A6974C"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p w14:paraId="3307086A"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p w14:paraId="2FDAA120"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p w14:paraId="71642190"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p w14:paraId="29688275" w14:textId="77777777" w:rsidR="00D273C9" w:rsidRPr="009811B1" w:rsidRDefault="00D273C9" w:rsidP="00D273C9">
      <w:pPr>
        <w:suppressAutoHyphens/>
        <w:spacing w:after="0" w:line="260" w:lineRule="atLeast"/>
        <w:jc w:val="both"/>
        <w:rPr>
          <w:rFonts w:ascii="Arial" w:eastAsia="Times New Roman" w:hAnsi="Arial" w:cs="Arial"/>
          <w:sz w:val="20"/>
          <w:szCs w:val="20"/>
          <w:lang w:eastAsia="zh-CN"/>
        </w:rPr>
      </w:pPr>
    </w:p>
    <w:p w14:paraId="296180C5"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p w14:paraId="1C95DD3C" w14:textId="77777777" w:rsidR="000E60A8" w:rsidRPr="009811B1" w:rsidRDefault="000E60A8" w:rsidP="00D273C9">
      <w:pPr>
        <w:suppressAutoHyphens/>
        <w:spacing w:after="0" w:line="260" w:lineRule="atLeast"/>
        <w:jc w:val="both"/>
        <w:rPr>
          <w:rFonts w:ascii="Arial" w:eastAsia="Times New Roman" w:hAnsi="Arial" w:cs="Arial"/>
          <w:sz w:val="20"/>
          <w:szCs w:val="20"/>
          <w:lang w:eastAsia="zh-CN"/>
        </w:rPr>
      </w:pPr>
    </w:p>
    <w:p w14:paraId="79029F72" w14:textId="77777777" w:rsidR="003A6EA5" w:rsidRPr="009811B1" w:rsidRDefault="003A6EA5">
      <w:pPr>
        <w:rPr>
          <w:rFonts w:ascii="Arial" w:eastAsia="Times New Roman" w:hAnsi="Arial" w:cs="Arial"/>
          <w:b/>
          <w:sz w:val="20"/>
          <w:szCs w:val="20"/>
          <w:u w:val="single"/>
          <w:lang w:eastAsia="zh-CN"/>
        </w:rPr>
      </w:pPr>
      <w:r w:rsidRPr="009811B1">
        <w:rPr>
          <w:rFonts w:ascii="Arial" w:eastAsia="Times New Roman" w:hAnsi="Arial" w:cs="Arial"/>
          <w:b/>
          <w:sz w:val="20"/>
          <w:szCs w:val="20"/>
          <w:u w:val="single"/>
          <w:lang w:eastAsia="zh-CN"/>
        </w:rPr>
        <w:br w:type="page"/>
      </w:r>
    </w:p>
    <w:p w14:paraId="3C550E34" w14:textId="6297EA41" w:rsidR="000878AE" w:rsidRPr="009811B1" w:rsidRDefault="000878AE" w:rsidP="00D273C9">
      <w:pPr>
        <w:suppressAutoHyphens/>
        <w:spacing w:after="0" w:line="260" w:lineRule="atLeast"/>
        <w:jc w:val="right"/>
        <w:rPr>
          <w:rFonts w:ascii="Arial" w:eastAsia="Times New Roman" w:hAnsi="Arial" w:cs="Arial"/>
          <w:b/>
          <w:sz w:val="20"/>
          <w:szCs w:val="20"/>
          <w:u w:val="single"/>
          <w:lang w:eastAsia="zh-CN"/>
        </w:rPr>
      </w:pPr>
      <w:r w:rsidRPr="009811B1">
        <w:rPr>
          <w:rFonts w:ascii="Arial" w:eastAsia="Times New Roman" w:hAnsi="Arial" w:cs="Arial"/>
          <w:b/>
          <w:sz w:val="20"/>
          <w:szCs w:val="20"/>
          <w:u w:val="single"/>
          <w:lang w:eastAsia="zh-CN"/>
        </w:rPr>
        <w:lastRenderedPageBreak/>
        <w:t>RAZPISNI OBRAZEC 1</w:t>
      </w:r>
      <w:r w:rsidR="004D6992" w:rsidRPr="009811B1">
        <w:rPr>
          <w:rFonts w:ascii="Arial" w:eastAsia="Times New Roman" w:hAnsi="Arial" w:cs="Arial"/>
          <w:b/>
          <w:sz w:val="20"/>
          <w:szCs w:val="20"/>
          <w:u w:val="single"/>
          <w:lang w:eastAsia="zh-CN"/>
        </w:rPr>
        <w:t>5</w:t>
      </w:r>
    </w:p>
    <w:p w14:paraId="260EBEB4" w14:textId="77777777" w:rsidR="003B58EE" w:rsidRPr="009811B1" w:rsidRDefault="003B58EE" w:rsidP="00D273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sz w:val="20"/>
          <w:szCs w:val="20"/>
          <w:lang w:eastAsia="zh-CN"/>
        </w:rPr>
      </w:pPr>
      <w:bookmarkStart w:id="11" w:name="_Hlk130303182"/>
    </w:p>
    <w:p w14:paraId="1EB6C2C1" w14:textId="77777777" w:rsidR="00D5764E" w:rsidRPr="009811B1" w:rsidRDefault="00D5764E" w:rsidP="00D273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Ponudnik _______________________________________________________________________</w:t>
      </w:r>
    </w:p>
    <w:p w14:paraId="645A24E7" w14:textId="090C7A25" w:rsidR="000878AE" w:rsidRPr="009811B1" w:rsidRDefault="00D5764E"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pod kazensko in materialno odgovornostjo izjavljam,</w:t>
      </w:r>
      <w:r w:rsidR="004D6992" w:rsidRPr="009811B1">
        <w:rPr>
          <w:rFonts w:ascii="Arial" w:eastAsia="Times New Roman" w:hAnsi="Arial" w:cs="Arial"/>
          <w:sz w:val="20"/>
          <w:szCs w:val="20"/>
          <w:lang w:eastAsia="zh-CN"/>
        </w:rPr>
        <w:t xml:space="preserve"> da </w:t>
      </w:r>
      <w:r w:rsidR="00B833CF" w:rsidRPr="009811B1">
        <w:rPr>
          <w:rFonts w:ascii="Arial" w:eastAsia="Times New Roman" w:hAnsi="Arial" w:cs="Arial"/>
          <w:sz w:val="20"/>
          <w:szCs w:val="20"/>
          <w:lang w:eastAsia="zh-CN"/>
        </w:rPr>
        <w:t>b</w:t>
      </w:r>
      <w:r w:rsidR="004D6992" w:rsidRPr="009811B1">
        <w:rPr>
          <w:rFonts w:ascii="Arial" w:eastAsia="Times New Roman" w:hAnsi="Arial" w:cs="Arial"/>
          <w:sz w:val="20"/>
          <w:szCs w:val="20"/>
          <w:lang w:eastAsia="zh-CN"/>
        </w:rPr>
        <w:t>om</w:t>
      </w:r>
      <w:r w:rsidRPr="009811B1">
        <w:rPr>
          <w:rFonts w:ascii="Arial" w:eastAsia="Times New Roman" w:hAnsi="Arial" w:cs="Arial"/>
          <w:sz w:val="20"/>
          <w:szCs w:val="20"/>
          <w:lang w:eastAsia="zh-CN"/>
        </w:rPr>
        <w:t xml:space="preserve"> dela</w:t>
      </w:r>
      <w:r w:rsidR="004D6992" w:rsidRPr="009811B1">
        <w:rPr>
          <w:rFonts w:ascii="Arial" w:eastAsia="Times New Roman" w:hAnsi="Arial" w:cs="Arial"/>
          <w:sz w:val="20"/>
          <w:szCs w:val="20"/>
          <w:lang w:eastAsia="zh-CN"/>
        </w:rPr>
        <w:t xml:space="preserve"> po </w:t>
      </w:r>
      <w:r w:rsidR="006D1C15" w:rsidRPr="009811B1">
        <w:rPr>
          <w:rFonts w:ascii="Arial" w:eastAsia="Times New Roman" w:hAnsi="Arial" w:cs="Arial"/>
          <w:sz w:val="20"/>
          <w:szCs w:val="20"/>
          <w:lang w:eastAsia="zh-CN"/>
        </w:rPr>
        <w:t xml:space="preserve">pogodbi </w:t>
      </w:r>
      <w:r w:rsidRPr="009811B1">
        <w:rPr>
          <w:rFonts w:ascii="Arial" w:eastAsia="Times New Roman" w:hAnsi="Arial" w:cs="Arial"/>
          <w:sz w:val="20"/>
          <w:szCs w:val="20"/>
          <w:lang w:eastAsia="zh-CN"/>
        </w:rPr>
        <w:t>izvedel v skladu z naslednjimi tehničnimi specifikacijami:</w:t>
      </w:r>
    </w:p>
    <w:p w14:paraId="714693FF" w14:textId="77777777" w:rsidR="002A085E" w:rsidRPr="009811B1" w:rsidRDefault="002A085E" w:rsidP="00D273C9">
      <w:pPr>
        <w:suppressAutoHyphens/>
        <w:spacing w:after="0" w:line="260" w:lineRule="atLeast"/>
        <w:jc w:val="both"/>
        <w:rPr>
          <w:rFonts w:ascii="Arial" w:eastAsia="Arial Unicode MS" w:hAnsi="Arial" w:cs="Arial"/>
          <w:b/>
          <w:sz w:val="20"/>
          <w:szCs w:val="20"/>
          <w:lang w:eastAsia="zh-CN"/>
        </w:rPr>
      </w:pPr>
    </w:p>
    <w:p w14:paraId="3BA894EC" w14:textId="77777777" w:rsidR="002A085E" w:rsidRPr="009811B1" w:rsidRDefault="002A085E" w:rsidP="00D273C9">
      <w:pPr>
        <w:suppressAutoHyphens/>
        <w:spacing w:after="0" w:line="260" w:lineRule="atLeast"/>
        <w:jc w:val="both"/>
        <w:rPr>
          <w:rFonts w:ascii="Arial" w:eastAsia="Arial Unicode MS" w:hAnsi="Arial" w:cs="Arial"/>
          <w:b/>
          <w:sz w:val="20"/>
          <w:szCs w:val="20"/>
          <w:lang w:eastAsia="zh-CN"/>
        </w:rPr>
      </w:pPr>
    </w:p>
    <w:p w14:paraId="4D66022B" w14:textId="77777777" w:rsidR="00BC0175" w:rsidRPr="009811B1" w:rsidRDefault="00BC0175" w:rsidP="00D273C9">
      <w:pPr>
        <w:suppressAutoHyphens/>
        <w:spacing w:after="0" w:line="260" w:lineRule="atLeast"/>
        <w:jc w:val="center"/>
        <w:rPr>
          <w:rFonts w:ascii="Arial" w:eastAsia="Arial Unicode MS" w:hAnsi="Arial" w:cs="Arial"/>
          <w:b/>
          <w:sz w:val="20"/>
          <w:szCs w:val="20"/>
          <w:lang w:eastAsia="zh-CN"/>
        </w:rPr>
      </w:pPr>
      <w:r w:rsidRPr="009811B1">
        <w:rPr>
          <w:rFonts w:ascii="Arial" w:eastAsia="Arial Unicode MS" w:hAnsi="Arial" w:cs="Arial"/>
          <w:b/>
          <w:sz w:val="20"/>
          <w:szCs w:val="20"/>
          <w:lang w:eastAsia="zh-CN"/>
        </w:rPr>
        <w:t xml:space="preserve">TEHNIČNE SPECIFIKACIJE </w:t>
      </w:r>
    </w:p>
    <w:p w14:paraId="5D6DFCB1" w14:textId="77777777" w:rsidR="00BC0175" w:rsidRPr="009811B1" w:rsidRDefault="00BC0175" w:rsidP="00D273C9">
      <w:pPr>
        <w:suppressAutoHyphens/>
        <w:spacing w:after="0" w:line="260" w:lineRule="atLeast"/>
        <w:jc w:val="both"/>
        <w:rPr>
          <w:rFonts w:ascii="Arial" w:eastAsia="Times New Roman" w:hAnsi="Arial" w:cs="Arial"/>
          <w:sz w:val="20"/>
          <w:szCs w:val="20"/>
          <w:lang w:eastAsia="zh-CN"/>
        </w:rPr>
      </w:pPr>
    </w:p>
    <w:bookmarkEnd w:id="11"/>
    <w:bookmarkEnd w:id="0"/>
    <w:p w14:paraId="23F8DF2F" w14:textId="77777777" w:rsidR="00C46468" w:rsidRPr="009811B1" w:rsidRDefault="00C46468" w:rsidP="00C46468">
      <w:pPr>
        <w:pStyle w:val="p7"/>
        <w:ind w:left="0"/>
        <w:jc w:val="both"/>
        <w:rPr>
          <w:rFonts w:ascii="Arial" w:hAnsi="Arial" w:cs="Arial"/>
          <w:sz w:val="20"/>
        </w:rPr>
      </w:pPr>
    </w:p>
    <w:p w14:paraId="1D96CFDD" w14:textId="7EFA6AA1" w:rsidR="00C46468" w:rsidRPr="009811B1" w:rsidRDefault="00C46468" w:rsidP="00C46468">
      <w:pPr>
        <w:spacing w:after="0"/>
        <w:jc w:val="both"/>
        <w:rPr>
          <w:rFonts w:ascii="Arial" w:hAnsi="Arial" w:cs="Arial"/>
          <w:sz w:val="20"/>
          <w:szCs w:val="20"/>
          <w:u w:val="single"/>
        </w:rPr>
      </w:pPr>
      <w:r w:rsidRPr="009811B1">
        <w:rPr>
          <w:rFonts w:ascii="Arial" w:hAnsi="Arial" w:cs="Arial"/>
          <w:sz w:val="20"/>
          <w:szCs w:val="20"/>
        </w:rPr>
        <w:t>Storitve čiščenja se bodo opravljale na sedežu naročnika ŽIVALSKI VRT LJUBLJANA, Večna pot 70, 1000 Ljubljana in v prostorih ZAVETIŠČA LJUBLJANA, Gmajnice 30, 1000 Ljubljana</w:t>
      </w:r>
      <w:r w:rsidR="007748B5" w:rsidRPr="009811B1">
        <w:rPr>
          <w:rFonts w:ascii="Arial" w:hAnsi="Arial" w:cs="Arial"/>
          <w:sz w:val="20"/>
          <w:szCs w:val="20"/>
        </w:rPr>
        <w:t xml:space="preserve">  v obdobju od 05. 05. 2024 do 04. 05. 2027</w:t>
      </w:r>
      <w:r w:rsidRPr="009811B1">
        <w:rPr>
          <w:rFonts w:ascii="Arial" w:hAnsi="Arial" w:cs="Arial"/>
          <w:sz w:val="20"/>
          <w:szCs w:val="20"/>
        </w:rPr>
        <w:t xml:space="preserve">. </w:t>
      </w:r>
      <w:r w:rsidRPr="009811B1">
        <w:rPr>
          <w:rFonts w:ascii="Arial" w:hAnsi="Arial" w:cs="Arial"/>
          <w:sz w:val="20"/>
          <w:szCs w:val="20"/>
          <w:u w:val="single"/>
        </w:rPr>
        <w:t xml:space="preserve"> </w:t>
      </w:r>
    </w:p>
    <w:p w14:paraId="3DB11732" w14:textId="77777777" w:rsidR="00C46468" w:rsidRPr="009811B1" w:rsidRDefault="00C46468" w:rsidP="00C46468">
      <w:pPr>
        <w:spacing w:after="0"/>
        <w:jc w:val="both"/>
        <w:rPr>
          <w:rFonts w:ascii="Arial" w:hAnsi="Arial" w:cs="Arial"/>
          <w:sz w:val="20"/>
          <w:szCs w:val="20"/>
          <w:u w:val="single"/>
        </w:rPr>
      </w:pPr>
    </w:p>
    <w:p w14:paraId="4DD39EB2" w14:textId="77777777" w:rsidR="00C46468" w:rsidRPr="009811B1" w:rsidRDefault="00C46468" w:rsidP="00C46468">
      <w:pPr>
        <w:spacing w:after="0"/>
        <w:jc w:val="both"/>
        <w:rPr>
          <w:rFonts w:ascii="Arial" w:hAnsi="Arial" w:cs="Arial"/>
          <w:sz w:val="20"/>
          <w:szCs w:val="20"/>
          <w:u w:val="single"/>
        </w:rPr>
      </w:pPr>
      <w:r w:rsidRPr="009811B1">
        <w:rPr>
          <w:rFonts w:ascii="Arial" w:hAnsi="Arial" w:cs="Arial"/>
          <w:sz w:val="20"/>
          <w:szCs w:val="20"/>
          <w:u w:val="single"/>
        </w:rPr>
        <w:t>Skupna čistilna površina za ŽIVALSKI VRT LJUBLJANA znaša: notranje površine 500 m</w:t>
      </w:r>
      <w:r w:rsidRPr="009811B1">
        <w:rPr>
          <w:rFonts w:ascii="Arial" w:hAnsi="Arial" w:cs="Arial"/>
          <w:sz w:val="20"/>
          <w:szCs w:val="20"/>
          <w:u w:val="single"/>
          <w:vertAlign w:val="superscript"/>
        </w:rPr>
        <w:t>2</w:t>
      </w:r>
      <w:r w:rsidRPr="009811B1">
        <w:rPr>
          <w:rFonts w:ascii="Arial" w:hAnsi="Arial" w:cs="Arial"/>
          <w:sz w:val="20"/>
          <w:szCs w:val="20"/>
          <w:u w:val="single"/>
        </w:rPr>
        <w:t>, zunanje površine (igrišča, trgi, parkirišča) 24.964 m</w:t>
      </w:r>
      <w:r w:rsidRPr="009811B1">
        <w:rPr>
          <w:rFonts w:ascii="Arial" w:hAnsi="Arial" w:cs="Arial"/>
          <w:sz w:val="20"/>
          <w:szCs w:val="20"/>
          <w:u w:val="single"/>
          <w:vertAlign w:val="superscript"/>
        </w:rPr>
        <w:t>2</w:t>
      </w:r>
      <w:r w:rsidRPr="009811B1">
        <w:rPr>
          <w:rFonts w:ascii="Arial" w:hAnsi="Arial" w:cs="Arial"/>
          <w:sz w:val="20"/>
          <w:szCs w:val="20"/>
          <w:u w:val="single"/>
        </w:rPr>
        <w:t>, dolžina poti 3308 m.</w:t>
      </w:r>
    </w:p>
    <w:p w14:paraId="4A7C0215" w14:textId="77777777" w:rsidR="00C46468" w:rsidRPr="009811B1" w:rsidRDefault="00C46468" w:rsidP="00C46468">
      <w:pPr>
        <w:spacing w:after="0"/>
        <w:jc w:val="both"/>
        <w:rPr>
          <w:rFonts w:ascii="Arial" w:hAnsi="Arial" w:cs="Arial"/>
          <w:sz w:val="20"/>
          <w:szCs w:val="20"/>
          <w:u w:val="single"/>
        </w:rPr>
      </w:pPr>
    </w:p>
    <w:p w14:paraId="1268BD4B" w14:textId="77777777" w:rsidR="00C46468" w:rsidRPr="009811B1" w:rsidRDefault="00C46468" w:rsidP="00C46468">
      <w:pPr>
        <w:spacing w:after="0"/>
        <w:jc w:val="both"/>
        <w:rPr>
          <w:rFonts w:ascii="Arial" w:hAnsi="Arial" w:cs="Arial"/>
          <w:sz w:val="20"/>
          <w:szCs w:val="20"/>
        </w:rPr>
      </w:pPr>
      <w:r w:rsidRPr="009811B1">
        <w:rPr>
          <w:rFonts w:ascii="Arial" w:hAnsi="Arial" w:cs="Arial"/>
          <w:sz w:val="20"/>
          <w:szCs w:val="20"/>
          <w:u w:val="single"/>
        </w:rPr>
        <w:t>Skupna čistilna površina za ZAVETIŠČE LJUBLJANA znaša: 1137,88 m</w:t>
      </w:r>
      <w:r w:rsidRPr="009811B1">
        <w:rPr>
          <w:rFonts w:ascii="Arial" w:hAnsi="Arial" w:cs="Arial"/>
          <w:sz w:val="20"/>
          <w:szCs w:val="20"/>
          <w:u w:val="single"/>
          <w:vertAlign w:val="superscript"/>
        </w:rPr>
        <w:t>2</w:t>
      </w:r>
      <w:r w:rsidRPr="009811B1">
        <w:rPr>
          <w:rFonts w:ascii="Arial" w:hAnsi="Arial" w:cs="Arial"/>
          <w:sz w:val="20"/>
          <w:szCs w:val="20"/>
          <w:u w:val="single"/>
        </w:rPr>
        <w:t>.</w:t>
      </w:r>
    </w:p>
    <w:p w14:paraId="57329BAB" w14:textId="77777777" w:rsidR="00C46468" w:rsidRPr="009811B1" w:rsidRDefault="00C46468" w:rsidP="00C46468">
      <w:pPr>
        <w:spacing w:after="0"/>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6"/>
        <w:gridCol w:w="5542"/>
        <w:gridCol w:w="2352"/>
      </w:tblGrid>
      <w:tr w:rsidR="00C46468" w:rsidRPr="009811B1" w14:paraId="44731D54" w14:textId="77777777" w:rsidTr="00D60BC0">
        <w:tc>
          <w:tcPr>
            <w:tcW w:w="1166" w:type="dxa"/>
          </w:tcPr>
          <w:p w14:paraId="4B8ADC84" w14:textId="77777777" w:rsidR="00C46468" w:rsidRPr="009811B1" w:rsidRDefault="00C46468" w:rsidP="00D60BC0">
            <w:pPr>
              <w:spacing w:after="0"/>
              <w:jc w:val="center"/>
              <w:rPr>
                <w:rFonts w:ascii="Arial" w:hAnsi="Arial" w:cs="Arial"/>
                <w:i/>
                <w:iCs/>
                <w:sz w:val="20"/>
                <w:szCs w:val="20"/>
              </w:rPr>
            </w:pPr>
          </w:p>
        </w:tc>
        <w:tc>
          <w:tcPr>
            <w:tcW w:w="5542" w:type="dxa"/>
          </w:tcPr>
          <w:p w14:paraId="293A9549" w14:textId="77777777" w:rsidR="00C46468" w:rsidRPr="009811B1" w:rsidRDefault="00C46468" w:rsidP="00D60BC0">
            <w:pPr>
              <w:spacing w:after="0"/>
              <w:rPr>
                <w:rFonts w:ascii="Arial" w:hAnsi="Arial" w:cs="Arial"/>
                <w:b/>
                <w:bCs/>
                <w:i/>
                <w:iCs/>
                <w:sz w:val="20"/>
                <w:szCs w:val="20"/>
              </w:rPr>
            </w:pPr>
            <w:r w:rsidRPr="009811B1">
              <w:rPr>
                <w:rFonts w:ascii="Arial" w:hAnsi="Arial" w:cs="Arial"/>
                <w:b/>
                <w:bCs/>
                <w:i/>
                <w:iCs/>
                <w:sz w:val="20"/>
                <w:szCs w:val="20"/>
              </w:rPr>
              <w:t>Lokacija ZOO</w:t>
            </w:r>
          </w:p>
        </w:tc>
        <w:tc>
          <w:tcPr>
            <w:tcW w:w="2352" w:type="dxa"/>
          </w:tcPr>
          <w:p w14:paraId="477DE97C" w14:textId="77777777" w:rsidR="00C46468" w:rsidRPr="009811B1" w:rsidRDefault="00C46468" w:rsidP="00D60BC0">
            <w:pPr>
              <w:spacing w:after="0"/>
              <w:jc w:val="center"/>
              <w:rPr>
                <w:rFonts w:ascii="Arial" w:hAnsi="Arial" w:cs="Arial"/>
                <w:b/>
                <w:bCs/>
                <w:i/>
                <w:iCs/>
                <w:sz w:val="20"/>
                <w:szCs w:val="20"/>
              </w:rPr>
            </w:pPr>
            <w:r w:rsidRPr="009811B1">
              <w:rPr>
                <w:rFonts w:ascii="Arial" w:hAnsi="Arial" w:cs="Arial"/>
                <w:b/>
                <w:bCs/>
                <w:i/>
                <w:iCs/>
                <w:sz w:val="20"/>
                <w:szCs w:val="20"/>
              </w:rPr>
              <w:t>Čistilna površina/m</w:t>
            </w:r>
            <w:r w:rsidRPr="009811B1">
              <w:rPr>
                <w:rFonts w:ascii="Arial" w:hAnsi="Arial" w:cs="Arial"/>
                <w:b/>
                <w:bCs/>
                <w:i/>
                <w:iCs/>
                <w:sz w:val="20"/>
                <w:szCs w:val="20"/>
                <w:vertAlign w:val="superscript"/>
              </w:rPr>
              <w:t>2</w:t>
            </w:r>
          </w:p>
        </w:tc>
      </w:tr>
      <w:tr w:rsidR="00C46468" w:rsidRPr="009811B1" w14:paraId="4851E084" w14:textId="77777777" w:rsidTr="00D60BC0">
        <w:tc>
          <w:tcPr>
            <w:tcW w:w="1166" w:type="dxa"/>
          </w:tcPr>
          <w:p w14:paraId="0F38ECD8" w14:textId="77777777" w:rsidR="00C46468" w:rsidRPr="009811B1" w:rsidRDefault="00C46468" w:rsidP="00D60BC0">
            <w:pPr>
              <w:spacing w:after="0"/>
              <w:jc w:val="center"/>
              <w:rPr>
                <w:rFonts w:ascii="Arial" w:hAnsi="Arial" w:cs="Arial"/>
                <w:sz w:val="20"/>
                <w:szCs w:val="20"/>
              </w:rPr>
            </w:pPr>
            <w:r w:rsidRPr="009811B1">
              <w:rPr>
                <w:rFonts w:ascii="Arial" w:hAnsi="Arial" w:cs="Arial"/>
                <w:sz w:val="20"/>
                <w:szCs w:val="20"/>
              </w:rPr>
              <w:t>1.</w:t>
            </w:r>
          </w:p>
        </w:tc>
        <w:tc>
          <w:tcPr>
            <w:tcW w:w="5542" w:type="dxa"/>
          </w:tcPr>
          <w:p w14:paraId="15E2DF55" w14:textId="77777777" w:rsidR="00C46468" w:rsidRPr="009811B1" w:rsidRDefault="00C46468" w:rsidP="00D60BC0">
            <w:pPr>
              <w:spacing w:after="0"/>
              <w:rPr>
                <w:rFonts w:ascii="Arial" w:hAnsi="Arial" w:cs="Arial"/>
                <w:sz w:val="20"/>
                <w:szCs w:val="20"/>
              </w:rPr>
            </w:pPr>
            <w:r w:rsidRPr="009811B1">
              <w:rPr>
                <w:rFonts w:ascii="Arial" w:hAnsi="Arial" w:cs="Arial"/>
                <w:sz w:val="20"/>
                <w:szCs w:val="20"/>
              </w:rPr>
              <w:t>Blagajna, blagajniški kontejner, avla, stopnišče</w:t>
            </w:r>
          </w:p>
        </w:tc>
        <w:tc>
          <w:tcPr>
            <w:tcW w:w="2352" w:type="dxa"/>
          </w:tcPr>
          <w:p w14:paraId="3B9E7095" w14:textId="77777777" w:rsidR="00C46468" w:rsidRPr="009811B1" w:rsidRDefault="00C46468" w:rsidP="00D60BC0">
            <w:pPr>
              <w:spacing w:after="0"/>
              <w:jc w:val="center"/>
              <w:rPr>
                <w:rFonts w:ascii="Arial" w:hAnsi="Arial" w:cs="Arial"/>
                <w:sz w:val="20"/>
                <w:szCs w:val="20"/>
              </w:rPr>
            </w:pPr>
            <w:r w:rsidRPr="009811B1">
              <w:rPr>
                <w:rFonts w:ascii="Arial" w:hAnsi="Arial" w:cs="Arial"/>
                <w:sz w:val="20"/>
                <w:szCs w:val="20"/>
              </w:rPr>
              <w:t>120</w:t>
            </w:r>
          </w:p>
        </w:tc>
      </w:tr>
      <w:tr w:rsidR="00C46468" w:rsidRPr="009811B1" w14:paraId="77D5E8B6" w14:textId="77777777" w:rsidTr="00D60BC0">
        <w:tc>
          <w:tcPr>
            <w:tcW w:w="1166" w:type="dxa"/>
          </w:tcPr>
          <w:p w14:paraId="081F005F" w14:textId="77777777" w:rsidR="00C46468" w:rsidRPr="009811B1" w:rsidRDefault="00C46468" w:rsidP="00D60BC0">
            <w:pPr>
              <w:spacing w:after="0"/>
              <w:jc w:val="center"/>
              <w:rPr>
                <w:rFonts w:ascii="Arial" w:hAnsi="Arial" w:cs="Arial"/>
                <w:sz w:val="20"/>
                <w:szCs w:val="20"/>
              </w:rPr>
            </w:pPr>
            <w:r w:rsidRPr="009811B1">
              <w:rPr>
                <w:rFonts w:ascii="Arial" w:hAnsi="Arial" w:cs="Arial"/>
                <w:sz w:val="20"/>
                <w:szCs w:val="20"/>
              </w:rPr>
              <w:t>2.</w:t>
            </w:r>
          </w:p>
        </w:tc>
        <w:tc>
          <w:tcPr>
            <w:tcW w:w="5542" w:type="dxa"/>
          </w:tcPr>
          <w:p w14:paraId="285DFCE0" w14:textId="77777777" w:rsidR="00C46468" w:rsidRPr="009811B1" w:rsidRDefault="00C46468" w:rsidP="00D60BC0">
            <w:pPr>
              <w:spacing w:after="0"/>
              <w:rPr>
                <w:rFonts w:ascii="Arial" w:hAnsi="Arial" w:cs="Arial"/>
                <w:sz w:val="20"/>
                <w:szCs w:val="20"/>
              </w:rPr>
            </w:pPr>
            <w:r w:rsidRPr="009811B1">
              <w:rPr>
                <w:rFonts w:ascii="Arial" w:hAnsi="Arial" w:cs="Arial"/>
                <w:sz w:val="20"/>
                <w:szCs w:val="20"/>
              </w:rPr>
              <w:t>Učilnica in rojstnodnevni paviljon</w:t>
            </w:r>
          </w:p>
        </w:tc>
        <w:tc>
          <w:tcPr>
            <w:tcW w:w="2352" w:type="dxa"/>
          </w:tcPr>
          <w:p w14:paraId="38BAF857" w14:textId="77777777" w:rsidR="00C46468" w:rsidRPr="009811B1" w:rsidRDefault="00C46468" w:rsidP="00D60BC0">
            <w:pPr>
              <w:spacing w:after="0"/>
              <w:jc w:val="center"/>
              <w:rPr>
                <w:rFonts w:ascii="Arial" w:hAnsi="Arial" w:cs="Arial"/>
                <w:sz w:val="20"/>
                <w:szCs w:val="20"/>
              </w:rPr>
            </w:pPr>
            <w:r w:rsidRPr="009811B1">
              <w:rPr>
                <w:rFonts w:ascii="Arial" w:hAnsi="Arial" w:cs="Arial"/>
                <w:sz w:val="20"/>
                <w:szCs w:val="20"/>
              </w:rPr>
              <w:t>45</w:t>
            </w:r>
          </w:p>
        </w:tc>
      </w:tr>
      <w:tr w:rsidR="00C46468" w:rsidRPr="009811B1" w14:paraId="6C5F2284" w14:textId="77777777" w:rsidTr="00D60BC0">
        <w:tc>
          <w:tcPr>
            <w:tcW w:w="1166" w:type="dxa"/>
          </w:tcPr>
          <w:p w14:paraId="644D766A" w14:textId="77777777" w:rsidR="00C46468" w:rsidRPr="009811B1" w:rsidRDefault="00C46468" w:rsidP="00D60BC0">
            <w:pPr>
              <w:spacing w:after="0"/>
              <w:jc w:val="center"/>
              <w:rPr>
                <w:rFonts w:ascii="Arial" w:hAnsi="Arial" w:cs="Arial"/>
                <w:sz w:val="20"/>
                <w:szCs w:val="20"/>
              </w:rPr>
            </w:pPr>
            <w:r w:rsidRPr="009811B1">
              <w:rPr>
                <w:rFonts w:ascii="Arial" w:hAnsi="Arial" w:cs="Arial"/>
                <w:sz w:val="20"/>
                <w:szCs w:val="20"/>
              </w:rPr>
              <w:t>3.</w:t>
            </w:r>
          </w:p>
        </w:tc>
        <w:tc>
          <w:tcPr>
            <w:tcW w:w="5542" w:type="dxa"/>
          </w:tcPr>
          <w:p w14:paraId="0AC4BAB8" w14:textId="77777777" w:rsidR="00C46468" w:rsidRPr="009811B1" w:rsidRDefault="00C46468" w:rsidP="00D60BC0">
            <w:pPr>
              <w:spacing w:after="0"/>
              <w:rPr>
                <w:rFonts w:ascii="Arial" w:hAnsi="Arial" w:cs="Arial"/>
                <w:sz w:val="20"/>
                <w:szCs w:val="20"/>
              </w:rPr>
            </w:pPr>
            <w:r w:rsidRPr="009811B1">
              <w:rPr>
                <w:rFonts w:ascii="Arial" w:hAnsi="Arial" w:cs="Arial"/>
                <w:sz w:val="20"/>
                <w:szCs w:val="20"/>
              </w:rPr>
              <w:t>Pisarniški in drugi prostori</w:t>
            </w:r>
          </w:p>
        </w:tc>
        <w:tc>
          <w:tcPr>
            <w:tcW w:w="2352" w:type="dxa"/>
          </w:tcPr>
          <w:p w14:paraId="383BE223" w14:textId="77777777" w:rsidR="00C46468" w:rsidRPr="009811B1" w:rsidRDefault="00C46468" w:rsidP="00D60BC0">
            <w:pPr>
              <w:spacing w:after="0"/>
              <w:jc w:val="center"/>
              <w:rPr>
                <w:rFonts w:ascii="Arial" w:hAnsi="Arial" w:cs="Arial"/>
                <w:sz w:val="20"/>
                <w:szCs w:val="20"/>
              </w:rPr>
            </w:pPr>
            <w:r w:rsidRPr="009811B1">
              <w:rPr>
                <w:rFonts w:ascii="Arial" w:hAnsi="Arial" w:cs="Arial"/>
                <w:sz w:val="20"/>
                <w:szCs w:val="20"/>
              </w:rPr>
              <w:t>120</w:t>
            </w:r>
          </w:p>
        </w:tc>
      </w:tr>
      <w:tr w:rsidR="00C46468" w:rsidRPr="009811B1" w14:paraId="45AFADAA" w14:textId="77777777" w:rsidTr="00D60BC0">
        <w:tc>
          <w:tcPr>
            <w:tcW w:w="1166" w:type="dxa"/>
          </w:tcPr>
          <w:p w14:paraId="18BC1EF0" w14:textId="77777777" w:rsidR="00C46468" w:rsidRPr="009811B1" w:rsidRDefault="00C46468" w:rsidP="00D60BC0">
            <w:pPr>
              <w:spacing w:after="0"/>
              <w:jc w:val="center"/>
              <w:rPr>
                <w:rFonts w:ascii="Arial" w:hAnsi="Arial" w:cs="Arial"/>
                <w:sz w:val="20"/>
                <w:szCs w:val="20"/>
              </w:rPr>
            </w:pPr>
            <w:r w:rsidRPr="009811B1">
              <w:rPr>
                <w:rFonts w:ascii="Arial" w:hAnsi="Arial" w:cs="Arial"/>
                <w:sz w:val="20"/>
                <w:szCs w:val="20"/>
              </w:rPr>
              <w:t>4.</w:t>
            </w:r>
          </w:p>
        </w:tc>
        <w:tc>
          <w:tcPr>
            <w:tcW w:w="5542" w:type="dxa"/>
          </w:tcPr>
          <w:p w14:paraId="03FB8FC5" w14:textId="77777777" w:rsidR="00C46468" w:rsidRPr="009811B1" w:rsidRDefault="00C46468" w:rsidP="00D60BC0">
            <w:pPr>
              <w:spacing w:after="0"/>
              <w:rPr>
                <w:rFonts w:ascii="Arial" w:hAnsi="Arial" w:cs="Arial"/>
                <w:sz w:val="20"/>
                <w:szCs w:val="20"/>
              </w:rPr>
            </w:pPr>
            <w:r w:rsidRPr="009811B1">
              <w:rPr>
                <w:rFonts w:ascii="Arial" w:hAnsi="Arial" w:cs="Arial"/>
                <w:sz w:val="20"/>
                <w:szCs w:val="20"/>
              </w:rPr>
              <w:t>Kuhinji in jedilnice za osebje</w:t>
            </w:r>
          </w:p>
        </w:tc>
        <w:tc>
          <w:tcPr>
            <w:tcW w:w="2352" w:type="dxa"/>
          </w:tcPr>
          <w:p w14:paraId="64C71CFB" w14:textId="77777777" w:rsidR="00C46468" w:rsidRPr="009811B1" w:rsidRDefault="00C46468" w:rsidP="00D60BC0">
            <w:pPr>
              <w:spacing w:after="0"/>
              <w:jc w:val="center"/>
              <w:rPr>
                <w:rFonts w:ascii="Arial" w:hAnsi="Arial" w:cs="Arial"/>
                <w:sz w:val="20"/>
                <w:szCs w:val="20"/>
              </w:rPr>
            </w:pPr>
            <w:r w:rsidRPr="009811B1">
              <w:rPr>
                <w:rFonts w:ascii="Arial" w:hAnsi="Arial" w:cs="Arial"/>
                <w:sz w:val="20"/>
                <w:szCs w:val="20"/>
              </w:rPr>
              <w:t>45</w:t>
            </w:r>
          </w:p>
        </w:tc>
      </w:tr>
      <w:tr w:rsidR="00C46468" w:rsidRPr="009811B1" w14:paraId="504A26DD" w14:textId="77777777" w:rsidTr="00D60BC0">
        <w:tc>
          <w:tcPr>
            <w:tcW w:w="1166" w:type="dxa"/>
          </w:tcPr>
          <w:p w14:paraId="7FA61C7C" w14:textId="77777777" w:rsidR="00C46468" w:rsidRPr="009811B1" w:rsidRDefault="00C46468" w:rsidP="00D60BC0">
            <w:pPr>
              <w:spacing w:after="0"/>
              <w:jc w:val="center"/>
              <w:rPr>
                <w:rFonts w:ascii="Arial" w:hAnsi="Arial" w:cs="Arial"/>
                <w:sz w:val="20"/>
                <w:szCs w:val="20"/>
              </w:rPr>
            </w:pPr>
            <w:r w:rsidRPr="009811B1">
              <w:rPr>
                <w:rFonts w:ascii="Arial" w:hAnsi="Arial" w:cs="Arial"/>
                <w:sz w:val="20"/>
                <w:szCs w:val="20"/>
              </w:rPr>
              <w:t>5.</w:t>
            </w:r>
          </w:p>
        </w:tc>
        <w:tc>
          <w:tcPr>
            <w:tcW w:w="5542" w:type="dxa"/>
          </w:tcPr>
          <w:p w14:paraId="229FB710" w14:textId="77777777" w:rsidR="00C46468" w:rsidRPr="009811B1" w:rsidRDefault="00C46468" w:rsidP="00D60BC0">
            <w:pPr>
              <w:spacing w:after="0"/>
              <w:rPr>
                <w:rFonts w:ascii="Arial" w:hAnsi="Arial" w:cs="Arial"/>
                <w:sz w:val="20"/>
                <w:szCs w:val="20"/>
              </w:rPr>
            </w:pPr>
            <w:r w:rsidRPr="009811B1">
              <w:rPr>
                <w:rFonts w:ascii="Arial" w:hAnsi="Arial" w:cs="Arial"/>
                <w:sz w:val="20"/>
                <w:szCs w:val="20"/>
              </w:rPr>
              <w:t>Veterinarska ambulanta</w:t>
            </w:r>
          </w:p>
        </w:tc>
        <w:tc>
          <w:tcPr>
            <w:tcW w:w="2352" w:type="dxa"/>
          </w:tcPr>
          <w:p w14:paraId="643E9795" w14:textId="77777777" w:rsidR="00C46468" w:rsidRPr="009811B1" w:rsidRDefault="00C46468" w:rsidP="00D60BC0">
            <w:pPr>
              <w:spacing w:after="0"/>
              <w:jc w:val="center"/>
              <w:rPr>
                <w:rFonts w:ascii="Arial" w:hAnsi="Arial" w:cs="Arial"/>
                <w:sz w:val="20"/>
                <w:szCs w:val="20"/>
              </w:rPr>
            </w:pPr>
            <w:r w:rsidRPr="009811B1">
              <w:rPr>
                <w:rFonts w:ascii="Arial" w:hAnsi="Arial" w:cs="Arial"/>
                <w:sz w:val="20"/>
                <w:szCs w:val="20"/>
              </w:rPr>
              <w:t>35</w:t>
            </w:r>
          </w:p>
        </w:tc>
      </w:tr>
      <w:tr w:rsidR="00C46468" w:rsidRPr="009811B1" w14:paraId="26111579" w14:textId="77777777" w:rsidTr="00D60BC0">
        <w:tc>
          <w:tcPr>
            <w:tcW w:w="1166" w:type="dxa"/>
          </w:tcPr>
          <w:p w14:paraId="47C1D02A" w14:textId="77777777" w:rsidR="00C46468" w:rsidRPr="009811B1" w:rsidRDefault="00C46468" w:rsidP="00D60BC0">
            <w:pPr>
              <w:spacing w:after="0"/>
              <w:jc w:val="center"/>
              <w:rPr>
                <w:rFonts w:ascii="Arial" w:hAnsi="Arial" w:cs="Arial"/>
                <w:sz w:val="20"/>
                <w:szCs w:val="20"/>
              </w:rPr>
            </w:pPr>
            <w:r w:rsidRPr="009811B1">
              <w:rPr>
                <w:rFonts w:ascii="Arial" w:hAnsi="Arial" w:cs="Arial"/>
                <w:sz w:val="20"/>
                <w:szCs w:val="20"/>
              </w:rPr>
              <w:t>6.</w:t>
            </w:r>
          </w:p>
        </w:tc>
        <w:tc>
          <w:tcPr>
            <w:tcW w:w="5542" w:type="dxa"/>
          </w:tcPr>
          <w:p w14:paraId="715BB9F7" w14:textId="77777777" w:rsidR="00C46468" w:rsidRPr="009811B1" w:rsidRDefault="00C46468" w:rsidP="00D60BC0">
            <w:pPr>
              <w:spacing w:after="0"/>
              <w:rPr>
                <w:rFonts w:ascii="Arial" w:hAnsi="Arial" w:cs="Arial"/>
                <w:sz w:val="20"/>
                <w:szCs w:val="20"/>
              </w:rPr>
            </w:pPr>
            <w:r w:rsidRPr="009811B1">
              <w:rPr>
                <w:rFonts w:ascii="Arial" w:hAnsi="Arial" w:cs="Arial"/>
                <w:sz w:val="20"/>
                <w:szCs w:val="20"/>
              </w:rPr>
              <w:t>Garderobe s sanitarijami</w:t>
            </w:r>
          </w:p>
        </w:tc>
        <w:tc>
          <w:tcPr>
            <w:tcW w:w="2352" w:type="dxa"/>
          </w:tcPr>
          <w:p w14:paraId="66FA2958" w14:textId="77777777" w:rsidR="00C46468" w:rsidRPr="009811B1" w:rsidRDefault="00C46468" w:rsidP="00D60BC0">
            <w:pPr>
              <w:spacing w:after="0"/>
              <w:jc w:val="center"/>
              <w:rPr>
                <w:rFonts w:ascii="Arial" w:hAnsi="Arial" w:cs="Arial"/>
                <w:sz w:val="20"/>
                <w:szCs w:val="20"/>
              </w:rPr>
            </w:pPr>
            <w:r w:rsidRPr="009811B1">
              <w:rPr>
                <w:rFonts w:ascii="Arial" w:hAnsi="Arial" w:cs="Arial"/>
                <w:sz w:val="20"/>
                <w:szCs w:val="20"/>
              </w:rPr>
              <w:t>50</w:t>
            </w:r>
          </w:p>
        </w:tc>
      </w:tr>
      <w:tr w:rsidR="00C46468" w:rsidRPr="009811B1" w14:paraId="09D188F8" w14:textId="77777777" w:rsidTr="00D60BC0">
        <w:trPr>
          <w:trHeight w:val="268"/>
        </w:trPr>
        <w:tc>
          <w:tcPr>
            <w:tcW w:w="1166" w:type="dxa"/>
          </w:tcPr>
          <w:p w14:paraId="78718A23" w14:textId="77777777" w:rsidR="00C46468" w:rsidRPr="009811B1" w:rsidRDefault="00C46468" w:rsidP="00D60BC0">
            <w:pPr>
              <w:spacing w:after="0"/>
              <w:jc w:val="center"/>
              <w:rPr>
                <w:rFonts w:ascii="Arial" w:hAnsi="Arial" w:cs="Arial"/>
                <w:sz w:val="20"/>
                <w:szCs w:val="20"/>
              </w:rPr>
            </w:pPr>
            <w:r w:rsidRPr="009811B1">
              <w:rPr>
                <w:rFonts w:ascii="Arial" w:hAnsi="Arial" w:cs="Arial"/>
                <w:sz w:val="20"/>
                <w:szCs w:val="20"/>
              </w:rPr>
              <w:t>7.</w:t>
            </w:r>
          </w:p>
        </w:tc>
        <w:tc>
          <w:tcPr>
            <w:tcW w:w="5542" w:type="dxa"/>
          </w:tcPr>
          <w:p w14:paraId="36CD4FFC" w14:textId="77777777" w:rsidR="00C46468" w:rsidRPr="009811B1" w:rsidRDefault="00C46468" w:rsidP="00D60BC0">
            <w:pPr>
              <w:spacing w:after="0"/>
              <w:rPr>
                <w:rFonts w:ascii="Arial" w:hAnsi="Arial" w:cs="Arial"/>
                <w:sz w:val="20"/>
                <w:szCs w:val="20"/>
              </w:rPr>
            </w:pPr>
            <w:r w:rsidRPr="009811B1">
              <w:rPr>
                <w:rFonts w:ascii="Arial" w:hAnsi="Arial" w:cs="Arial"/>
                <w:sz w:val="20"/>
                <w:szCs w:val="20"/>
              </w:rPr>
              <w:t>Trgovina</w:t>
            </w:r>
          </w:p>
        </w:tc>
        <w:tc>
          <w:tcPr>
            <w:tcW w:w="2352" w:type="dxa"/>
          </w:tcPr>
          <w:p w14:paraId="7D824658" w14:textId="77777777" w:rsidR="00C46468" w:rsidRPr="009811B1" w:rsidRDefault="00C46468" w:rsidP="00D60BC0">
            <w:pPr>
              <w:spacing w:after="0"/>
              <w:jc w:val="center"/>
              <w:rPr>
                <w:rFonts w:ascii="Arial" w:hAnsi="Arial" w:cs="Arial"/>
                <w:sz w:val="20"/>
                <w:szCs w:val="20"/>
              </w:rPr>
            </w:pPr>
            <w:r w:rsidRPr="009811B1">
              <w:rPr>
                <w:rFonts w:ascii="Arial" w:hAnsi="Arial" w:cs="Arial"/>
                <w:sz w:val="20"/>
                <w:szCs w:val="20"/>
              </w:rPr>
              <w:t>35</w:t>
            </w:r>
          </w:p>
        </w:tc>
      </w:tr>
      <w:tr w:rsidR="00C46468" w:rsidRPr="009811B1" w14:paraId="22CC0F32" w14:textId="77777777" w:rsidTr="00D60BC0">
        <w:tc>
          <w:tcPr>
            <w:tcW w:w="1166" w:type="dxa"/>
          </w:tcPr>
          <w:p w14:paraId="46805441" w14:textId="77777777" w:rsidR="00C46468" w:rsidRPr="009811B1" w:rsidRDefault="00C46468" w:rsidP="00D60BC0">
            <w:pPr>
              <w:spacing w:after="0"/>
              <w:jc w:val="center"/>
              <w:rPr>
                <w:rFonts w:ascii="Arial" w:hAnsi="Arial" w:cs="Arial"/>
                <w:sz w:val="20"/>
                <w:szCs w:val="20"/>
              </w:rPr>
            </w:pPr>
            <w:r w:rsidRPr="009811B1">
              <w:rPr>
                <w:rFonts w:ascii="Arial" w:hAnsi="Arial" w:cs="Arial"/>
                <w:sz w:val="20"/>
                <w:szCs w:val="20"/>
              </w:rPr>
              <w:t>8.</w:t>
            </w:r>
          </w:p>
        </w:tc>
        <w:tc>
          <w:tcPr>
            <w:tcW w:w="5542" w:type="dxa"/>
          </w:tcPr>
          <w:p w14:paraId="442D2A5D" w14:textId="77777777" w:rsidR="00C46468" w:rsidRPr="009811B1" w:rsidRDefault="00C46468" w:rsidP="00D60BC0">
            <w:pPr>
              <w:spacing w:after="0"/>
              <w:rPr>
                <w:rFonts w:ascii="Arial" w:hAnsi="Arial" w:cs="Arial"/>
                <w:sz w:val="20"/>
                <w:szCs w:val="20"/>
              </w:rPr>
            </w:pPr>
            <w:r w:rsidRPr="009811B1">
              <w:rPr>
                <w:rFonts w:ascii="Arial" w:hAnsi="Arial" w:cs="Arial"/>
                <w:sz w:val="20"/>
                <w:szCs w:val="20"/>
              </w:rPr>
              <w:t>Sanitarije za obiskovalce</w:t>
            </w:r>
          </w:p>
        </w:tc>
        <w:tc>
          <w:tcPr>
            <w:tcW w:w="2352" w:type="dxa"/>
          </w:tcPr>
          <w:p w14:paraId="13BF0914" w14:textId="77777777" w:rsidR="00C46468" w:rsidRPr="009811B1" w:rsidRDefault="00C46468" w:rsidP="00D60BC0">
            <w:pPr>
              <w:spacing w:after="0"/>
              <w:jc w:val="center"/>
              <w:rPr>
                <w:rFonts w:ascii="Arial" w:hAnsi="Arial" w:cs="Arial"/>
                <w:sz w:val="20"/>
                <w:szCs w:val="20"/>
              </w:rPr>
            </w:pPr>
            <w:r w:rsidRPr="009811B1">
              <w:rPr>
                <w:rFonts w:ascii="Arial" w:hAnsi="Arial" w:cs="Arial"/>
                <w:sz w:val="20"/>
                <w:szCs w:val="20"/>
              </w:rPr>
              <w:t>50</w:t>
            </w:r>
          </w:p>
        </w:tc>
      </w:tr>
      <w:tr w:rsidR="00C46468" w:rsidRPr="009811B1" w14:paraId="5AEE554F" w14:textId="77777777" w:rsidTr="00D60BC0">
        <w:tc>
          <w:tcPr>
            <w:tcW w:w="1166" w:type="dxa"/>
          </w:tcPr>
          <w:p w14:paraId="096FBD38" w14:textId="77777777" w:rsidR="00C46468" w:rsidRPr="009811B1" w:rsidRDefault="00C46468" w:rsidP="00D60BC0">
            <w:pPr>
              <w:spacing w:after="0"/>
              <w:jc w:val="center"/>
              <w:rPr>
                <w:rFonts w:ascii="Arial" w:hAnsi="Arial" w:cs="Arial"/>
                <w:sz w:val="20"/>
                <w:szCs w:val="20"/>
              </w:rPr>
            </w:pPr>
          </w:p>
        </w:tc>
        <w:tc>
          <w:tcPr>
            <w:tcW w:w="5542" w:type="dxa"/>
          </w:tcPr>
          <w:p w14:paraId="1EBACED5" w14:textId="77777777" w:rsidR="00C46468" w:rsidRPr="009811B1" w:rsidRDefault="00C46468" w:rsidP="00D60BC0">
            <w:pPr>
              <w:spacing w:after="0"/>
              <w:rPr>
                <w:rFonts w:ascii="Arial" w:hAnsi="Arial" w:cs="Arial"/>
                <w:b/>
                <w:bCs/>
                <w:sz w:val="20"/>
                <w:szCs w:val="20"/>
              </w:rPr>
            </w:pPr>
            <w:r w:rsidRPr="009811B1">
              <w:rPr>
                <w:rFonts w:ascii="Arial" w:hAnsi="Arial" w:cs="Arial"/>
                <w:b/>
                <w:bCs/>
                <w:sz w:val="20"/>
                <w:szCs w:val="20"/>
              </w:rPr>
              <w:t>SKUPAJ:</w:t>
            </w:r>
          </w:p>
        </w:tc>
        <w:tc>
          <w:tcPr>
            <w:tcW w:w="2352" w:type="dxa"/>
          </w:tcPr>
          <w:p w14:paraId="7F9D91C6" w14:textId="77777777" w:rsidR="00C46468" w:rsidRPr="009811B1" w:rsidRDefault="00C46468" w:rsidP="00D60BC0">
            <w:pPr>
              <w:spacing w:after="0"/>
              <w:jc w:val="center"/>
              <w:rPr>
                <w:rFonts w:ascii="Arial" w:hAnsi="Arial" w:cs="Arial"/>
                <w:b/>
                <w:bCs/>
                <w:sz w:val="20"/>
                <w:szCs w:val="20"/>
              </w:rPr>
            </w:pPr>
            <w:r w:rsidRPr="009811B1">
              <w:rPr>
                <w:rFonts w:ascii="Arial" w:hAnsi="Arial" w:cs="Arial"/>
                <w:b/>
                <w:bCs/>
                <w:sz w:val="20"/>
                <w:szCs w:val="20"/>
              </w:rPr>
              <w:t>500</w:t>
            </w:r>
          </w:p>
        </w:tc>
      </w:tr>
    </w:tbl>
    <w:p w14:paraId="044BA59F" w14:textId="77777777" w:rsidR="00C46468" w:rsidRPr="009811B1" w:rsidRDefault="00C46468" w:rsidP="00C46468">
      <w:pPr>
        <w:spacing w:after="0"/>
        <w:jc w:val="both"/>
        <w:rPr>
          <w:rFonts w:ascii="Arial" w:hAnsi="Arial" w:cs="Arial"/>
          <w:b/>
          <w:bCs/>
          <w:sz w:val="20"/>
          <w:szCs w:val="20"/>
        </w:rPr>
      </w:pPr>
    </w:p>
    <w:p w14:paraId="651D8A25" w14:textId="77777777" w:rsidR="00C46468" w:rsidRPr="009811B1" w:rsidRDefault="00C46468" w:rsidP="00C46468">
      <w:pPr>
        <w:spacing w:after="0"/>
        <w:rPr>
          <w:rFonts w:ascii="Arial" w:hAnsi="Arial" w:cs="Arial"/>
          <w:b/>
          <w:bCs/>
          <w:sz w:val="20"/>
          <w:szCs w:val="20"/>
        </w:rPr>
      </w:pPr>
      <w:r w:rsidRPr="009811B1">
        <w:rPr>
          <w:rFonts w:ascii="Arial" w:hAnsi="Arial" w:cs="Arial"/>
          <w:b/>
          <w:bCs/>
          <w:sz w:val="20"/>
          <w:szCs w:val="20"/>
        </w:rPr>
        <w:br w:type="page"/>
      </w:r>
    </w:p>
    <w:p w14:paraId="39498EED" w14:textId="77777777" w:rsidR="00C46468" w:rsidRPr="009811B1" w:rsidRDefault="00C46468" w:rsidP="00C46468">
      <w:pPr>
        <w:spacing w:after="0"/>
        <w:jc w:val="both"/>
        <w:rPr>
          <w:rFonts w:ascii="Arial" w:hAnsi="Arial" w:cs="Arial"/>
          <w:b/>
          <w:bCs/>
          <w:sz w:val="20"/>
          <w:szCs w:val="20"/>
        </w:rPr>
      </w:pPr>
    </w:p>
    <w:p w14:paraId="55FCD9A3" w14:textId="77777777" w:rsidR="00C46468" w:rsidRPr="009811B1" w:rsidRDefault="00C46468" w:rsidP="00C46468">
      <w:pPr>
        <w:spacing w:after="0"/>
        <w:jc w:val="both"/>
        <w:rPr>
          <w:rFonts w:ascii="Arial" w:hAnsi="Arial" w:cs="Arial"/>
          <w:sz w:val="20"/>
          <w:szCs w:val="20"/>
        </w:rPr>
      </w:pPr>
      <w:r w:rsidRPr="009811B1">
        <w:rPr>
          <w:rFonts w:ascii="Arial" w:hAnsi="Arial" w:cs="Arial"/>
          <w:sz w:val="20"/>
          <w:szCs w:val="20"/>
        </w:rPr>
        <w:fldChar w:fldCharType="begin"/>
      </w:r>
      <w:r w:rsidRPr="009811B1">
        <w:rPr>
          <w:rFonts w:ascii="Arial" w:hAnsi="Arial" w:cs="Arial"/>
          <w:sz w:val="20"/>
          <w:szCs w:val="20"/>
        </w:rPr>
        <w:instrText xml:space="preserve"> LINK Excel.Sheet.8 "D:\\SLUŽBAAAAAAAAAA\\JAVNA NAROČILA\\Živalski vrt Ljubljana\\JN ciscenje 2017-2019\\priloga k RD\\Dolžina poti.xls" "List1!R2C2:R26C6" \a \f 4 \h  \* MERGEFORMAT </w:instrText>
      </w:r>
      <w:r w:rsidRPr="009811B1">
        <w:rPr>
          <w:rFonts w:ascii="Arial" w:hAnsi="Arial" w:cs="Arial"/>
          <w:sz w:val="20"/>
          <w:szCs w:val="20"/>
        </w:rPr>
        <w:fldChar w:fldCharType="separate"/>
      </w:r>
    </w:p>
    <w:tbl>
      <w:tblPr>
        <w:tblW w:w="7800" w:type="dxa"/>
        <w:tblInd w:w="70" w:type="dxa"/>
        <w:tblCellMar>
          <w:left w:w="70" w:type="dxa"/>
          <w:right w:w="70" w:type="dxa"/>
        </w:tblCellMar>
        <w:tblLook w:val="04A0" w:firstRow="1" w:lastRow="0" w:firstColumn="1" w:lastColumn="0" w:noHBand="0" w:noVBand="1"/>
      </w:tblPr>
      <w:tblGrid>
        <w:gridCol w:w="960"/>
        <w:gridCol w:w="2159"/>
        <w:gridCol w:w="701"/>
        <w:gridCol w:w="2480"/>
        <w:gridCol w:w="1500"/>
      </w:tblGrid>
      <w:tr w:rsidR="00C46468" w:rsidRPr="009811B1" w14:paraId="51F6648B" w14:textId="77777777" w:rsidTr="00D60BC0">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361D40" w14:textId="77777777" w:rsidR="00C46468" w:rsidRPr="009811B1" w:rsidRDefault="00C46468" w:rsidP="00D60BC0">
            <w:pPr>
              <w:spacing w:after="0"/>
              <w:rPr>
                <w:rFonts w:ascii="Arial" w:hAnsi="Arial" w:cs="Arial"/>
                <w:color w:val="000000"/>
                <w:sz w:val="20"/>
                <w:szCs w:val="20"/>
              </w:rPr>
            </w:pPr>
            <w:r w:rsidRPr="009811B1">
              <w:rPr>
                <w:rFonts w:ascii="Arial" w:hAnsi="Arial" w:cs="Arial"/>
                <w:color w:val="000000"/>
                <w:sz w:val="20"/>
                <w:szCs w:val="20"/>
              </w:rPr>
              <w:t>POT</w:t>
            </w:r>
          </w:p>
        </w:tc>
        <w:tc>
          <w:tcPr>
            <w:tcW w:w="2159" w:type="dxa"/>
            <w:tcBorders>
              <w:top w:val="single" w:sz="4" w:space="0" w:color="auto"/>
              <w:left w:val="nil"/>
              <w:bottom w:val="single" w:sz="4" w:space="0" w:color="auto"/>
              <w:right w:val="single" w:sz="4" w:space="0" w:color="auto"/>
            </w:tcBorders>
            <w:shd w:val="clear" w:color="auto" w:fill="auto"/>
            <w:noWrap/>
            <w:vAlign w:val="bottom"/>
            <w:hideMark/>
          </w:tcPr>
          <w:p w14:paraId="170D14B1" w14:textId="77777777" w:rsidR="00C46468" w:rsidRPr="009811B1" w:rsidRDefault="00C46468" w:rsidP="00D60BC0">
            <w:pPr>
              <w:spacing w:after="0"/>
              <w:rPr>
                <w:rFonts w:ascii="Arial" w:hAnsi="Arial" w:cs="Arial"/>
                <w:color w:val="000000"/>
                <w:sz w:val="20"/>
                <w:szCs w:val="20"/>
              </w:rPr>
            </w:pPr>
            <w:r w:rsidRPr="009811B1">
              <w:rPr>
                <w:rFonts w:ascii="Arial" w:hAnsi="Arial" w:cs="Arial"/>
                <w:color w:val="000000"/>
                <w:sz w:val="20"/>
                <w:szCs w:val="20"/>
              </w:rPr>
              <w:t>DOLŽINA POTI v M</w:t>
            </w:r>
          </w:p>
        </w:tc>
        <w:tc>
          <w:tcPr>
            <w:tcW w:w="701" w:type="dxa"/>
            <w:tcBorders>
              <w:top w:val="nil"/>
              <w:left w:val="nil"/>
              <w:bottom w:val="nil"/>
              <w:right w:val="nil"/>
            </w:tcBorders>
            <w:shd w:val="clear" w:color="auto" w:fill="auto"/>
            <w:noWrap/>
            <w:vAlign w:val="bottom"/>
            <w:hideMark/>
          </w:tcPr>
          <w:p w14:paraId="6BDF881D" w14:textId="77777777" w:rsidR="00C46468" w:rsidRPr="009811B1" w:rsidRDefault="00C46468" w:rsidP="00D60BC0">
            <w:pPr>
              <w:spacing w:after="0"/>
              <w:rPr>
                <w:rFonts w:ascii="Arial" w:hAnsi="Arial" w:cs="Arial"/>
                <w:color w:val="000000"/>
                <w:sz w:val="20"/>
                <w:szCs w:val="20"/>
              </w:rPr>
            </w:pPr>
          </w:p>
        </w:tc>
        <w:tc>
          <w:tcPr>
            <w:tcW w:w="2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75BB1D" w14:textId="77777777" w:rsidR="00C46468" w:rsidRPr="009811B1" w:rsidRDefault="00C46468" w:rsidP="00D60BC0">
            <w:pPr>
              <w:spacing w:after="0"/>
              <w:rPr>
                <w:rFonts w:ascii="Arial" w:hAnsi="Arial" w:cs="Arial"/>
                <w:color w:val="000000"/>
                <w:sz w:val="20"/>
                <w:szCs w:val="20"/>
              </w:rPr>
            </w:pPr>
            <w:r w:rsidRPr="009811B1">
              <w:rPr>
                <w:rFonts w:ascii="Arial" w:hAnsi="Arial" w:cs="Arial"/>
                <w:color w:val="000000"/>
                <w:sz w:val="20"/>
                <w:szCs w:val="20"/>
              </w:rPr>
              <w:t>IGRIŠČA,TRGI, PARKIRIŠČA</w:t>
            </w:r>
          </w:p>
        </w:tc>
        <w:tc>
          <w:tcPr>
            <w:tcW w:w="1500" w:type="dxa"/>
            <w:tcBorders>
              <w:top w:val="single" w:sz="4" w:space="0" w:color="auto"/>
              <w:left w:val="nil"/>
              <w:bottom w:val="single" w:sz="4" w:space="0" w:color="auto"/>
              <w:right w:val="single" w:sz="4" w:space="0" w:color="auto"/>
            </w:tcBorders>
            <w:shd w:val="clear" w:color="auto" w:fill="auto"/>
            <w:noWrap/>
            <w:vAlign w:val="bottom"/>
            <w:hideMark/>
          </w:tcPr>
          <w:p w14:paraId="34984E08" w14:textId="77777777" w:rsidR="00C46468" w:rsidRPr="009811B1" w:rsidRDefault="00C46468" w:rsidP="00D60BC0">
            <w:pPr>
              <w:spacing w:after="0"/>
              <w:rPr>
                <w:rFonts w:ascii="Arial" w:hAnsi="Arial" w:cs="Arial"/>
                <w:color w:val="000000"/>
                <w:sz w:val="20"/>
                <w:szCs w:val="20"/>
              </w:rPr>
            </w:pPr>
            <w:r w:rsidRPr="009811B1">
              <w:rPr>
                <w:rFonts w:ascii="Arial" w:hAnsi="Arial" w:cs="Arial"/>
                <w:color w:val="000000"/>
                <w:sz w:val="20"/>
                <w:szCs w:val="20"/>
              </w:rPr>
              <w:t>POVRŠINA m2</w:t>
            </w:r>
          </w:p>
        </w:tc>
      </w:tr>
      <w:tr w:rsidR="00C46468" w:rsidRPr="009811B1" w14:paraId="6B9730CE"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47C07F4" w14:textId="77777777" w:rsidR="00C46468" w:rsidRPr="009811B1" w:rsidRDefault="00C46468" w:rsidP="00D60BC0">
            <w:pPr>
              <w:spacing w:after="0"/>
              <w:rPr>
                <w:rFonts w:ascii="Arial" w:hAnsi="Arial" w:cs="Arial"/>
                <w:color w:val="000000"/>
                <w:sz w:val="20"/>
                <w:szCs w:val="20"/>
              </w:rPr>
            </w:pPr>
            <w:r w:rsidRPr="009811B1">
              <w:rPr>
                <w:rFonts w:ascii="Arial" w:hAnsi="Arial" w:cs="Arial"/>
                <w:color w:val="000000"/>
                <w:sz w:val="20"/>
                <w:szCs w:val="20"/>
              </w:rPr>
              <w:t>DP1</w:t>
            </w:r>
          </w:p>
        </w:tc>
        <w:tc>
          <w:tcPr>
            <w:tcW w:w="2159" w:type="dxa"/>
            <w:tcBorders>
              <w:top w:val="nil"/>
              <w:left w:val="nil"/>
              <w:bottom w:val="single" w:sz="4" w:space="0" w:color="auto"/>
              <w:right w:val="single" w:sz="4" w:space="0" w:color="auto"/>
            </w:tcBorders>
            <w:shd w:val="clear" w:color="auto" w:fill="auto"/>
            <w:noWrap/>
            <w:vAlign w:val="bottom"/>
            <w:hideMark/>
          </w:tcPr>
          <w:p w14:paraId="554A0537" w14:textId="77777777" w:rsidR="00C46468" w:rsidRPr="009811B1" w:rsidRDefault="00C46468" w:rsidP="00D60BC0">
            <w:pPr>
              <w:spacing w:after="0"/>
              <w:jc w:val="right"/>
              <w:rPr>
                <w:rFonts w:ascii="Arial" w:hAnsi="Arial" w:cs="Arial"/>
                <w:color w:val="000000"/>
                <w:sz w:val="20"/>
                <w:szCs w:val="20"/>
              </w:rPr>
            </w:pPr>
            <w:r w:rsidRPr="009811B1">
              <w:rPr>
                <w:rFonts w:ascii="Arial" w:hAnsi="Arial" w:cs="Arial"/>
                <w:color w:val="000000"/>
                <w:sz w:val="20"/>
                <w:szCs w:val="20"/>
              </w:rPr>
              <w:t>320</w:t>
            </w:r>
          </w:p>
        </w:tc>
        <w:tc>
          <w:tcPr>
            <w:tcW w:w="701" w:type="dxa"/>
            <w:tcBorders>
              <w:top w:val="nil"/>
              <w:left w:val="nil"/>
              <w:bottom w:val="nil"/>
              <w:right w:val="nil"/>
            </w:tcBorders>
            <w:shd w:val="clear" w:color="auto" w:fill="auto"/>
            <w:noWrap/>
            <w:vAlign w:val="bottom"/>
            <w:hideMark/>
          </w:tcPr>
          <w:p w14:paraId="13B6E646" w14:textId="77777777" w:rsidR="00C46468" w:rsidRPr="009811B1" w:rsidRDefault="00C46468" w:rsidP="00D60BC0">
            <w:pPr>
              <w:spacing w:after="0"/>
              <w:rPr>
                <w:rFonts w:ascii="Arial" w:hAnsi="Arial" w:cs="Arial"/>
                <w:color w:val="000000"/>
                <w:sz w:val="20"/>
                <w:szCs w:val="20"/>
              </w:rPr>
            </w:pPr>
          </w:p>
        </w:tc>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6AACD65B" w14:textId="77777777" w:rsidR="00C46468" w:rsidRPr="009811B1" w:rsidRDefault="00C46468" w:rsidP="00D60BC0">
            <w:pPr>
              <w:spacing w:after="0"/>
              <w:rPr>
                <w:rFonts w:ascii="Arial" w:hAnsi="Arial" w:cs="Arial"/>
                <w:color w:val="000000"/>
                <w:sz w:val="20"/>
                <w:szCs w:val="20"/>
              </w:rPr>
            </w:pPr>
            <w:r w:rsidRPr="009811B1">
              <w:rPr>
                <w:rFonts w:ascii="Arial" w:hAnsi="Arial" w:cs="Arial"/>
                <w:color w:val="000000"/>
                <w:sz w:val="20"/>
                <w:szCs w:val="20"/>
              </w:rPr>
              <w:t>P1</w:t>
            </w:r>
          </w:p>
        </w:tc>
        <w:tc>
          <w:tcPr>
            <w:tcW w:w="1500" w:type="dxa"/>
            <w:tcBorders>
              <w:top w:val="nil"/>
              <w:left w:val="nil"/>
              <w:bottom w:val="single" w:sz="4" w:space="0" w:color="auto"/>
              <w:right w:val="single" w:sz="4" w:space="0" w:color="auto"/>
            </w:tcBorders>
            <w:shd w:val="clear" w:color="auto" w:fill="auto"/>
            <w:noWrap/>
            <w:vAlign w:val="bottom"/>
            <w:hideMark/>
          </w:tcPr>
          <w:p w14:paraId="03A8537A" w14:textId="77777777" w:rsidR="00C46468" w:rsidRPr="009811B1" w:rsidRDefault="00C46468" w:rsidP="00D60BC0">
            <w:pPr>
              <w:spacing w:after="0"/>
              <w:jc w:val="right"/>
              <w:rPr>
                <w:rFonts w:ascii="Arial" w:hAnsi="Arial" w:cs="Arial"/>
                <w:color w:val="000000"/>
                <w:sz w:val="20"/>
                <w:szCs w:val="20"/>
              </w:rPr>
            </w:pPr>
            <w:r w:rsidRPr="009811B1">
              <w:rPr>
                <w:rFonts w:ascii="Arial" w:hAnsi="Arial" w:cs="Arial"/>
                <w:color w:val="000000"/>
                <w:sz w:val="20"/>
                <w:szCs w:val="20"/>
              </w:rPr>
              <w:t>2790</w:t>
            </w:r>
          </w:p>
        </w:tc>
      </w:tr>
      <w:tr w:rsidR="00C46468" w:rsidRPr="009811B1" w14:paraId="0CA06293"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2384599" w14:textId="77777777" w:rsidR="00C46468" w:rsidRPr="009811B1" w:rsidRDefault="00C46468" w:rsidP="00D60BC0">
            <w:pPr>
              <w:spacing w:after="0"/>
              <w:rPr>
                <w:rFonts w:ascii="Arial" w:hAnsi="Arial" w:cs="Arial"/>
                <w:color w:val="000000"/>
                <w:sz w:val="20"/>
                <w:szCs w:val="20"/>
              </w:rPr>
            </w:pPr>
            <w:r w:rsidRPr="009811B1">
              <w:rPr>
                <w:rFonts w:ascii="Arial" w:hAnsi="Arial" w:cs="Arial"/>
                <w:color w:val="000000"/>
                <w:sz w:val="20"/>
                <w:szCs w:val="20"/>
              </w:rPr>
              <w:t>DP2</w:t>
            </w:r>
          </w:p>
        </w:tc>
        <w:tc>
          <w:tcPr>
            <w:tcW w:w="2159" w:type="dxa"/>
            <w:tcBorders>
              <w:top w:val="nil"/>
              <w:left w:val="nil"/>
              <w:bottom w:val="single" w:sz="4" w:space="0" w:color="auto"/>
              <w:right w:val="single" w:sz="4" w:space="0" w:color="auto"/>
            </w:tcBorders>
            <w:shd w:val="clear" w:color="auto" w:fill="auto"/>
            <w:noWrap/>
            <w:vAlign w:val="bottom"/>
            <w:hideMark/>
          </w:tcPr>
          <w:p w14:paraId="63D2D4AC" w14:textId="77777777" w:rsidR="00C46468" w:rsidRPr="009811B1" w:rsidRDefault="00C46468" w:rsidP="00D60BC0">
            <w:pPr>
              <w:spacing w:after="0"/>
              <w:jc w:val="right"/>
              <w:rPr>
                <w:rFonts w:ascii="Arial" w:hAnsi="Arial" w:cs="Arial"/>
                <w:color w:val="000000"/>
                <w:sz w:val="20"/>
                <w:szCs w:val="20"/>
              </w:rPr>
            </w:pPr>
            <w:r w:rsidRPr="009811B1">
              <w:rPr>
                <w:rFonts w:ascii="Arial" w:hAnsi="Arial" w:cs="Arial"/>
                <w:color w:val="000000"/>
                <w:sz w:val="20"/>
                <w:szCs w:val="20"/>
              </w:rPr>
              <w:t>100</w:t>
            </w:r>
          </w:p>
        </w:tc>
        <w:tc>
          <w:tcPr>
            <w:tcW w:w="701" w:type="dxa"/>
            <w:tcBorders>
              <w:top w:val="nil"/>
              <w:left w:val="nil"/>
              <w:bottom w:val="nil"/>
              <w:right w:val="nil"/>
            </w:tcBorders>
            <w:shd w:val="clear" w:color="auto" w:fill="auto"/>
            <w:noWrap/>
            <w:vAlign w:val="bottom"/>
            <w:hideMark/>
          </w:tcPr>
          <w:p w14:paraId="2A35BF60" w14:textId="77777777" w:rsidR="00C46468" w:rsidRPr="009811B1" w:rsidRDefault="00C46468" w:rsidP="00D60BC0">
            <w:pPr>
              <w:spacing w:after="0"/>
              <w:rPr>
                <w:rFonts w:ascii="Arial" w:hAnsi="Arial" w:cs="Arial"/>
                <w:color w:val="000000"/>
                <w:sz w:val="20"/>
                <w:szCs w:val="20"/>
              </w:rPr>
            </w:pPr>
          </w:p>
        </w:tc>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6AFB8723" w14:textId="77777777" w:rsidR="00C46468" w:rsidRPr="009811B1" w:rsidRDefault="00C46468" w:rsidP="00D60BC0">
            <w:pPr>
              <w:spacing w:after="0"/>
              <w:rPr>
                <w:rFonts w:ascii="Arial" w:hAnsi="Arial" w:cs="Arial"/>
                <w:color w:val="000000"/>
                <w:sz w:val="20"/>
                <w:szCs w:val="20"/>
              </w:rPr>
            </w:pPr>
            <w:r w:rsidRPr="009811B1">
              <w:rPr>
                <w:rFonts w:ascii="Arial" w:hAnsi="Arial" w:cs="Arial"/>
                <w:color w:val="000000"/>
                <w:sz w:val="20"/>
                <w:szCs w:val="20"/>
              </w:rPr>
              <w:t>P2</w:t>
            </w:r>
          </w:p>
        </w:tc>
        <w:tc>
          <w:tcPr>
            <w:tcW w:w="1500" w:type="dxa"/>
            <w:tcBorders>
              <w:top w:val="nil"/>
              <w:left w:val="nil"/>
              <w:bottom w:val="single" w:sz="4" w:space="0" w:color="auto"/>
              <w:right w:val="single" w:sz="4" w:space="0" w:color="auto"/>
            </w:tcBorders>
            <w:shd w:val="clear" w:color="auto" w:fill="auto"/>
            <w:noWrap/>
            <w:vAlign w:val="bottom"/>
            <w:hideMark/>
          </w:tcPr>
          <w:p w14:paraId="4E7C2B92" w14:textId="77777777" w:rsidR="00C46468" w:rsidRPr="009811B1" w:rsidRDefault="00C46468" w:rsidP="00D60BC0">
            <w:pPr>
              <w:spacing w:after="0"/>
              <w:jc w:val="right"/>
              <w:rPr>
                <w:rFonts w:ascii="Arial" w:hAnsi="Arial" w:cs="Arial"/>
                <w:color w:val="000000"/>
                <w:sz w:val="20"/>
                <w:szCs w:val="20"/>
              </w:rPr>
            </w:pPr>
            <w:r w:rsidRPr="009811B1">
              <w:rPr>
                <w:rFonts w:ascii="Arial" w:hAnsi="Arial" w:cs="Arial"/>
                <w:color w:val="000000"/>
                <w:sz w:val="20"/>
                <w:szCs w:val="20"/>
              </w:rPr>
              <w:t>394</w:t>
            </w:r>
          </w:p>
        </w:tc>
      </w:tr>
      <w:tr w:rsidR="00C46468" w:rsidRPr="009811B1" w14:paraId="771B0156"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F24F68" w14:textId="77777777" w:rsidR="00C46468" w:rsidRPr="009811B1" w:rsidRDefault="00C46468" w:rsidP="00D60BC0">
            <w:pPr>
              <w:spacing w:after="0"/>
              <w:rPr>
                <w:rFonts w:ascii="Arial" w:hAnsi="Arial" w:cs="Arial"/>
                <w:color w:val="000000"/>
                <w:sz w:val="20"/>
                <w:szCs w:val="20"/>
              </w:rPr>
            </w:pPr>
            <w:r w:rsidRPr="009811B1">
              <w:rPr>
                <w:rFonts w:ascii="Arial" w:hAnsi="Arial" w:cs="Arial"/>
                <w:color w:val="000000"/>
                <w:sz w:val="20"/>
                <w:szCs w:val="20"/>
              </w:rPr>
              <w:t>DP3</w:t>
            </w:r>
          </w:p>
        </w:tc>
        <w:tc>
          <w:tcPr>
            <w:tcW w:w="2159" w:type="dxa"/>
            <w:tcBorders>
              <w:top w:val="nil"/>
              <w:left w:val="nil"/>
              <w:bottom w:val="single" w:sz="4" w:space="0" w:color="auto"/>
              <w:right w:val="single" w:sz="4" w:space="0" w:color="auto"/>
            </w:tcBorders>
            <w:shd w:val="clear" w:color="auto" w:fill="auto"/>
            <w:noWrap/>
            <w:vAlign w:val="bottom"/>
            <w:hideMark/>
          </w:tcPr>
          <w:p w14:paraId="0DDD36DB" w14:textId="77777777" w:rsidR="00C46468" w:rsidRPr="009811B1" w:rsidRDefault="00C46468" w:rsidP="00D60BC0">
            <w:pPr>
              <w:spacing w:after="0"/>
              <w:jc w:val="right"/>
              <w:rPr>
                <w:rFonts w:ascii="Arial" w:hAnsi="Arial" w:cs="Arial"/>
                <w:color w:val="000000"/>
                <w:sz w:val="20"/>
                <w:szCs w:val="20"/>
              </w:rPr>
            </w:pPr>
            <w:r w:rsidRPr="009811B1">
              <w:rPr>
                <w:rFonts w:ascii="Arial" w:hAnsi="Arial" w:cs="Arial"/>
                <w:color w:val="000000"/>
                <w:sz w:val="20"/>
                <w:szCs w:val="20"/>
              </w:rPr>
              <w:t>72</w:t>
            </w:r>
          </w:p>
        </w:tc>
        <w:tc>
          <w:tcPr>
            <w:tcW w:w="701" w:type="dxa"/>
            <w:tcBorders>
              <w:top w:val="nil"/>
              <w:left w:val="nil"/>
              <w:bottom w:val="nil"/>
              <w:right w:val="nil"/>
            </w:tcBorders>
            <w:shd w:val="clear" w:color="auto" w:fill="auto"/>
            <w:noWrap/>
            <w:vAlign w:val="bottom"/>
            <w:hideMark/>
          </w:tcPr>
          <w:p w14:paraId="7A8E1C96" w14:textId="77777777" w:rsidR="00C46468" w:rsidRPr="009811B1" w:rsidRDefault="00C46468" w:rsidP="00D60BC0">
            <w:pPr>
              <w:spacing w:after="0"/>
              <w:rPr>
                <w:rFonts w:ascii="Arial" w:hAnsi="Arial" w:cs="Arial"/>
                <w:color w:val="000000"/>
                <w:sz w:val="20"/>
                <w:szCs w:val="20"/>
              </w:rPr>
            </w:pPr>
          </w:p>
        </w:tc>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38EBAD10" w14:textId="77777777" w:rsidR="00C46468" w:rsidRPr="009811B1" w:rsidRDefault="00C46468" w:rsidP="00D60BC0">
            <w:pPr>
              <w:spacing w:after="0"/>
              <w:rPr>
                <w:rFonts w:ascii="Arial" w:hAnsi="Arial" w:cs="Arial"/>
                <w:color w:val="000000"/>
                <w:sz w:val="20"/>
                <w:szCs w:val="20"/>
              </w:rPr>
            </w:pPr>
            <w:r w:rsidRPr="009811B1">
              <w:rPr>
                <w:rFonts w:ascii="Arial" w:hAnsi="Arial" w:cs="Arial"/>
                <w:color w:val="000000"/>
                <w:sz w:val="20"/>
                <w:szCs w:val="20"/>
              </w:rPr>
              <w:t>P3</w:t>
            </w:r>
          </w:p>
        </w:tc>
        <w:tc>
          <w:tcPr>
            <w:tcW w:w="1500" w:type="dxa"/>
            <w:tcBorders>
              <w:top w:val="nil"/>
              <w:left w:val="nil"/>
              <w:bottom w:val="single" w:sz="4" w:space="0" w:color="auto"/>
              <w:right w:val="single" w:sz="4" w:space="0" w:color="auto"/>
            </w:tcBorders>
            <w:shd w:val="clear" w:color="auto" w:fill="auto"/>
            <w:noWrap/>
            <w:vAlign w:val="bottom"/>
            <w:hideMark/>
          </w:tcPr>
          <w:p w14:paraId="445B2158" w14:textId="77777777" w:rsidR="00C46468" w:rsidRPr="009811B1" w:rsidRDefault="00C46468" w:rsidP="00D60BC0">
            <w:pPr>
              <w:spacing w:after="0"/>
              <w:jc w:val="right"/>
              <w:rPr>
                <w:rFonts w:ascii="Arial" w:hAnsi="Arial" w:cs="Arial"/>
                <w:color w:val="000000"/>
                <w:sz w:val="20"/>
                <w:szCs w:val="20"/>
              </w:rPr>
            </w:pPr>
            <w:r w:rsidRPr="009811B1">
              <w:rPr>
                <w:rFonts w:ascii="Arial" w:hAnsi="Arial" w:cs="Arial"/>
                <w:color w:val="000000"/>
                <w:sz w:val="20"/>
                <w:szCs w:val="20"/>
              </w:rPr>
              <w:t>1771</w:t>
            </w:r>
          </w:p>
        </w:tc>
      </w:tr>
      <w:tr w:rsidR="00C46468" w:rsidRPr="009811B1" w14:paraId="2E3FEEB5"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20F2E4F" w14:textId="77777777" w:rsidR="00C46468" w:rsidRPr="009811B1" w:rsidRDefault="00C46468" w:rsidP="00D60BC0">
            <w:pPr>
              <w:spacing w:after="0"/>
              <w:rPr>
                <w:rFonts w:ascii="Arial" w:hAnsi="Arial" w:cs="Arial"/>
                <w:color w:val="000000"/>
                <w:sz w:val="20"/>
                <w:szCs w:val="20"/>
              </w:rPr>
            </w:pPr>
            <w:r w:rsidRPr="009811B1">
              <w:rPr>
                <w:rFonts w:ascii="Arial" w:hAnsi="Arial" w:cs="Arial"/>
                <w:color w:val="000000"/>
                <w:sz w:val="20"/>
                <w:szCs w:val="20"/>
              </w:rPr>
              <w:t>DP4</w:t>
            </w:r>
          </w:p>
        </w:tc>
        <w:tc>
          <w:tcPr>
            <w:tcW w:w="2159" w:type="dxa"/>
            <w:tcBorders>
              <w:top w:val="nil"/>
              <w:left w:val="nil"/>
              <w:bottom w:val="single" w:sz="4" w:space="0" w:color="auto"/>
              <w:right w:val="single" w:sz="4" w:space="0" w:color="auto"/>
            </w:tcBorders>
            <w:shd w:val="clear" w:color="auto" w:fill="auto"/>
            <w:noWrap/>
            <w:vAlign w:val="bottom"/>
            <w:hideMark/>
          </w:tcPr>
          <w:p w14:paraId="7B708674" w14:textId="77777777" w:rsidR="00C46468" w:rsidRPr="009811B1" w:rsidRDefault="00C46468" w:rsidP="00D60BC0">
            <w:pPr>
              <w:spacing w:after="0"/>
              <w:jc w:val="right"/>
              <w:rPr>
                <w:rFonts w:ascii="Arial" w:hAnsi="Arial" w:cs="Arial"/>
                <w:color w:val="000000"/>
                <w:sz w:val="20"/>
                <w:szCs w:val="20"/>
              </w:rPr>
            </w:pPr>
            <w:r w:rsidRPr="009811B1">
              <w:rPr>
                <w:rFonts w:ascii="Arial" w:hAnsi="Arial" w:cs="Arial"/>
                <w:color w:val="000000"/>
                <w:sz w:val="20"/>
                <w:szCs w:val="20"/>
              </w:rPr>
              <w:t>957</w:t>
            </w:r>
          </w:p>
        </w:tc>
        <w:tc>
          <w:tcPr>
            <w:tcW w:w="701" w:type="dxa"/>
            <w:tcBorders>
              <w:top w:val="nil"/>
              <w:left w:val="nil"/>
              <w:bottom w:val="nil"/>
              <w:right w:val="nil"/>
            </w:tcBorders>
            <w:shd w:val="clear" w:color="auto" w:fill="auto"/>
            <w:noWrap/>
            <w:vAlign w:val="bottom"/>
            <w:hideMark/>
          </w:tcPr>
          <w:p w14:paraId="26E316B7" w14:textId="77777777" w:rsidR="00C46468" w:rsidRPr="009811B1" w:rsidRDefault="00C46468" w:rsidP="00D60BC0">
            <w:pPr>
              <w:spacing w:after="0"/>
              <w:rPr>
                <w:rFonts w:ascii="Arial" w:hAnsi="Arial" w:cs="Arial"/>
                <w:color w:val="000000"/>
                <w:sz w:val="20"/>
                <w:szCs w:val="20"/>
              </w:rPr>
            </w:pPr>
          </w:p>
        </w:tc>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70EB26A5" w14:textId="77777777" w:rsidR="00C46468" w:rsidRPr="009811B1" w:rsidRDefault="00C46468" w:rsidP="00D60BC0">
            <w:pPr>
              <w:spacing w:after="0"/>
              <w:rPr>
                <w:rFonts w:ascii="Arial" w:hAnsi="Arial" w:cs="Arial"/>
                <w:color w:val="000000"/>
                <w:sz w:val="20"/>
                <w:szCs w:val="20"/>
              </w:rPr>
            </w:pPr>
            <w:r w:rsidRPr="009811B1">
              <w:rPr>
                <w:rFonts w:ascii="Arial" w:hAnsi="Arial" w:cs="Arial"/>
                <w:color w:val="000000"/>
                <w:sz w:val="20"/>
                <w:szCs w:val="20"/>
              </w:rPr>
              <w:t>P4</w:t>
            </w:r>
          </w:p>
        </w:tc>
        <w:tc>
          <w:tcPr>
            <w:tcW w:w="1500" w:type="dxa"/>
            <w:tcBorders>
              <w:top w:val="nil"/>
              <w:left w:val="nil"/>
              <w:bottom w:val="single" w:sz="4" w:space="0" w:color="auto"/>
              <w:right w:val="single" w:sz="4" w:space="0" w:color="auto"/>
            </w:tcBorders>
            <w:shd w:val="clear" w:color="auto" w:fill="auto"/>
            <w:noWrap/>
            <w:vAlign w:val="bottom"/>
            <w:hideMark/>
          </w:tcPr>
          <w:p w14:paraId="083682AD" w14:textId="77777777" w:rsidR="00C46468" w:rsidRPr="009811B1" w:rsidRDefault="00C46468" w:rsidP="00D60BC0">
            <w:pPr>
              <w:spacing w:after="0"/>
              <w:jc w:val="right"/>
              <w:rPr>
                <w:rFonts w:ascii="Arial" w:hAnsi="Arial" w:cs="Arial"/>
                <w:color w:val="000000"/>
                <w:sz w:val="20"/>
                <w:szCs w:val="20"/>
              </w:rPr>
            </w:pPr>
            <w:r w:rsidRPr="009811B1">
              <w:rPr>
                <w:rFonts w:ascii="Arial" w:hAnsi="Arial" w:cs="Arial"/>
                <w:color w:val="000000"/>
                <w:sz w:val="20"/>
                <w:szCs w:val="20"/>
              </w:rPr>
              <w:t>1256</w:t>
            </w:r>
          </w:p>
        </w:tc>
      </w:tr>
      <w:tr w:rsidR="00C46468" w:rsidRPr="009811B1" w14:paraId="68A0D43B"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5B550A5" w14:textId="77777777" w:rsidR="00C46468" w:rsidRPr="009811B1" w:rsidRDefault="00C46468" w:rsidP="00D60BC0">
            <w:pPr>
              <w:spacing w:after="0"/>
              <w:rPr>
                <w:rFonts w:ascii="Arial" w:hAnsi="Arial" w:cs="Arial"/>
                <w:color w:val="000000"/>
                <w:sz w:val="20"/>
                <w:szCs w:val="20"/>
              </w:rPr>
            </w:pPr>
            <w:r w:rsidRPr="009811B1">
              <w:rPr>
                <w:rFonts w:ascii="Arial" w:hAnsi="Arial" w:cs="Arial"/>
                <w:color w:val="000000"/>
                <w:sz w:val="20"/>
                <w:szCs w:val="20"/>
              </w:rPr>
              <w:t>DP5</w:t>
            </w:r>
          </w:p>
        </w:tc>
        <w:tc>
          <w:tcPr>
            <w:tcW w:w="2159" w:type="dxa"/>
            <w:tcBorders>
              <w:top w:val="nil"/>
              <w:left w:val="nil"/>
              <w:bottom w:val="single" w:sz="4" w:space="0" w:color="auto"/>
              <w:right w:val="single" w:sz="4" w:space="0" w:color="auto"/>
            </w:tcBorders>
            <w:shd w:val="clear" w:color="auto" w:fill="auto"/>
            <w:noWrap/>
            <w:vAlign w:val="bottom"/>
            <w:hideMark/>
          </w:tcPr>
          <w:p w14:paraId="77E3C14D" w14:textId="77777777" w:rsidR="00C46468" w:rsidRPr="009811B1" w:rsidRDefault="00C46468" w:rsidP="00D60BC0">
            <w:pPr>
              <w:spacing w:after="0"/>
              <w:jc w:val="right"/>
              <w:rPr>
                <w:rFonts w:ascii="Arial" w:hAnsi="Arial" w:cs="Arial"/>
                <w:color w:val="000000"/>
                <w:sz w:val="20"/>
                <w:szCs w:val="20"/>
              </w:rPr>
            </w:pPr>
            <w:r w:rsidRPr="009811B1">
              <w:rPr>
                <w:rFonts w:ascii="Arial" w:hAnsi="Arial" w:cs="Arial"/>
                <w:color w:val="000000"/>
                <w:sz w:val="20"/>
                <w:szCs w:val="20"/>
              </w:rPr>
              <w:t>142</w:t>
            </w:r>
          </w:p>
        </w:tc>
        <w:tc>
          <w:tcPr>
            <w:tcW w:w="701" w:type="dxa"/>
            <w:tcBorders>
              <w:top w:val="nil"/>
              <w:left w:val="nil"/>
              <w:bottom w:val="nil"/>
              <w:right w:val="nil"/>
            </w:tcBorders>
            <w:shd w:val="clear" w:color="auto" w:fill="auto"/>
            <w:noWrap/>
            <w:vAlign w:val="bottom"/>
            <w:hideMark/>
          </w:tcPr>
          <w:p w14:paraId="777B8E5F" w14:textId="77777777" w:rsidR="00C46468" w:rsidRPr="009811B1" w:rsidRDefault="00C46468" w:rsidP="00D60BC0">
            <w:pPr>
              <w:spacing w:after="0"/>
              <w:rPr>
                <w:rFonts w:ascii="Arial" w:hAnsi="Arial" w:cs="Arial"/>
                <w:color w:val="000000"/>
                <w:sz w:val="20"/>
                <w:szCs w:val="20"/>
              </w:rPr>
            </w:pPr>
          </w:p>
        </w:tc>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5A11C5D3" w14:textId="77777777" w:rsidR="00C46468" w:rsidRPr="009811B1" w:rsidRDefault="00C46468" w:rsidP="00D60BC0">
            <w:pPr>
              <w:spacing w:after="0"/>
              <w:rPr>
                <w:rFonts w:ascii="Arial" w:hAnsi="Arial" w:cs="Arial"/>
                <w:color w:val="000000"/>
                <w:sz w:val="20"/>
                <w:szCs w:val="20"/>
              </w:rPr>
            </w:pPr>
            <w:r w:rsidRPr="009811B1">
              <w:rPr>
                <w:rFonts w:ascii="Arial" w:hAnsi="Arial" w:cs="Arial"/>
                <w:color w:val="000000"/>
                <w:sz w:val="20"/>
                <w:szCs w:val="20"/>
              </w:rPr>
              <w:t>P5</w:t>
            </w:r>
          </w:p>
        </w:tc>
        <w:tc>
          <w:tcPr>
            <w:tcW w:w="1500" w:type="dxa"/>
            <w:tcBorders>
              <w:top w:val="nil"/>
              <w:left w:val="nil"/>
              <w:bottom w:val="single" w:sz="4" w:space="0" w:color="auto"/>
              <w:right w:val="single" w:sz="4" w:space="0" w:color="auto"/>
            </w:tcBorders>
            <w:shd w:val="clear" w:color="auto" w:fill="auto"/>
            <w:noWrap/>
            <w:vAlign w:val="bottom"/>
            <w:hideMark/>
          </w:tcPr>
          <w:p w14:paraId="76DF1E78" w14:textId="77777777" w:rsidR="00C46468" w:rsidRPr="009811B1" w:rsidRDefault="00C46468" w:rsidP="00D60BC0">
            <w:pPr>
              <w:spacing w:after="0"/>
              <w:jc w:val="right"/>
              <w:rPr>
                <w:rFonts w:ascii="Arial" w:hAnsi="Arial" w:cs="Arial"/>
                <w:color w:val="000000"/>
                <w:sz w:val="20"/>
                <w:szCs w:val="20"/>
              </w:rPr>
            </w:pPr>
            <w:r w:rsidRPr="009811B1">
              <w:rPr>
                <w:rFonts w:ascii="Arial" w:hAnsi="Arial" w:cs="Arial"/>
                <w:color w:val="000000"/>
                <w:sz w:val="20"/>
                <w:szCs w:val="20"/>
              </w:rPr>
              <w:t>5731</w:t>
            </w:r>
          </w:p>
        </w:tc>
      </w:tr>
      <w:tr w:rsidR="00C46468" w:rsidRPr="009811B1" w14:paraId="0BB41F6F"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CFAD856" w14:textId="77777777" w:rsidR="00C46468" w:rsidRPr="009811B1" w:rsidRDefault="00C46468" w:rsidP="00D60BC0">
            <w:pPr>
              <w:spacing w:after="0"/>
              <w:rPr>
                <w:rFonts w:ascii="Arial" w:hAnsi="Arial" w:cs="Arial"/>
                <w:color w:val="000000"/>
                <w:sz w:val="20"/>
                <w:szCs w:val="20"/>
              </w:rPr>
            </w:pPr>
            <w:r w:rsidRPr="009811B1">
              <w:rPr>
                <w:rFonts w:ascii="Arial" w:hAnsi="Arial" w:cs="Arial"/>
                <w:color w:val="000000"/>
                <w:sz w:val="20"/>
                <w:szCs w:val="20"/>
              </w:rPr>
              <w:t>DP6</w:t>
            </w:r>
          </w:p>
        </w:tc>
        <w:tc>
          <w:tcPr>
            <w:tcW w:w="2159" w:type="dxa"/>
            <w:tcBorders>
              <w:top w:val="nil"/>
              <w:left w:val="nil"/>
              <w:bottom w:val="single" w:sz="4" w:space="0" w:color="auto"/>
              <w:right w:val="single" w:sz="4" w:space="0" w:color="auto"/>
            </w:tcBorders>
            <w:shd w:val="clear" w:color="auto" w:fill="auto"/>
            <w:noWrap/>
            <w:vAlign w:val="bottom"/>
            <w:hideMark/>
          </w:tcPr>
          <w:p w14:paraId="3E4A5394" w14:textId="77777777" w:rsidR="00C46468" w:rsidRPr="009811B1" w:rsidRDefault="00C46468" w:rsidP="00D60BC0">
            <w:pPr>
              <w:spacing w:after="0"/>
              <w:jc w:val="right"/>
              <w:rPr>
                <w:rFonts w:ascii="Arial" w:hAnsi="Arial" w:cs="Arial"/>
                <w:color w:val="000000"/>
                <w:sz w:val="20"/>
                <w:szCs w:val="20"/>
              </w:rPr>
            </w:pPr>
            <w:r w:rsidRPr="009811B1">
              <w:rPr>
                <w:rFonts w:ascii="Arial" w:hAnsi="Arial" w:cs="Arial"/>
                <w:color w:val="000000"/>
                <w:sz w:val="20"/>
                <w:szCs w:val="20"/>
              </w:rPr>
              <w:t>118</w:t>
            </w:r>
          </w:p>
        </w:tc>
        <w:tc>
          <w:tcPr>
            <w:tcW w:w="701" w:type="dxa"/>
            <w:tcBorders>
              <w:top w:val="nil"/>
              <w:left w:val="nil"/>
              <w:bottom w:val="nil"/>
              <w:right w:val="nil"/>
            </w:tcBorders>
            <w:shd w:val="clear" w:color="auto" w:fill="auto"/>
            <w:noWrap/>
            <w:vAlign w:val="bottom"/>
            <w:hideMark/>
          </w:tcPr>
          <w:p w14:paraId="447523D1" w14:textId="77777777" w:rsidR="00C46468" w:rsidRPr="009811B1" w:rsidRDefault="00C46468" w:rsidP="00D60BC0">
            <w:pPr>
              <w:spacing w:after="0"/>
              <w:rPr>
                <w:rFonts w:ascii="Arial" w:hAnsi="Arial" w:cs="Arial"/>
                <w:color w:val="000000"/>
                <w:sz w:val="20"/>
                <w:szCs w:val="20"/>
              </w:rPr>
            </w:pPr>
          </w:p>
        </w:tc>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5CEBD49A" w14:textId="77777777" w:rsidR="00C46468" w:rsidRPr="009811B1" w:rsidRDefault="00C46468" w:rsidP="00D60BC0">
            <w:pPr>
              <w:spacing w:after="0"/>
              <w:rPr>
                <w:rFonts w:ascii="Arial" w:hAnsi="Arial" w:cs="Arial"/>
                <w:color w:val="000000"/>
                <w:sz w:val="20"/>
                <w:szCs w:val="20"/>
              </w:rPr>
            </w:pPr>
            <w:r w:rsidRPr="009811B1">
              <w:rPr>
                <w:rFonts w:ascii="Arial" w:hAnsi="Arial" w:cs="Arial"/>
                <w:color w:val="000000"/>
                <w:sz w:val="20"/>
                <w:szCs w:val="20"/>
              </w:rPr>
              <w:t>P6</w:t>
            </w:r>
          </w:p>
        </w:tc>
        <w:tc>
          <w:tcPr>
            <w:tcW w:w="1500" w:type="dxa"/>
            <w:tcBorders>
              <w:top w:val="nil"/>
              <w:left w:val="nil"/>
              <w:bottom w:val="single" w:sz="4" w:space="0" w:color="auto"/>
              <w:right w:val="single" w:sz="4" w:space="0" w:color="auto"/>
            </w:tcBorders>
            <w:shd w:val="clear" w:color="auto" w:fill="auto"/>
            <w:noWrap/>
            <w:vAlign w:val="bottom"/>
            <w:hideMark/>
          </w:tcPr>
          <w:p w14:paraId="5E480351" w14:textId="77777777" w:rsidR="00C46468" w:rsidRPr="009811B1" w:rsidRDefault="00C46468" w:rsidP="00D60BC0">
            <w:pPr>
              <w:spacing w:after="0"/>
              <w:jc w:val="right"/>
              <w:rPr>
                <w:rFonts w:ascii="Arial" w:hAnsi="Arial" w:cs="Arial"/>
                <w:color w:val="000000"/>
                <w:sz w:val="20"/>
                <w:szCs w:val="20"/>
              </w:rPr>
            </w:pPr>
            <w:r w:rsidRPr="009811B1">
              <w:rPr>
                <w:rFonts w:ascii="Arial" w:hAnsi="Arial" w:cs="Arial"/>
                <w:color w:val="000000"/>
                <w:sz w:val="20"/>
                <w:szCs w:val="20"/>
              </w:rPr>
              <w:t>3309</w:t>
            </w:r>
          </w:p>
        </w:tc>
      </w:tr>
      <w:tr w:rsidR="00C46468" w:rsidRPr="009811B1" w14:paraId="7B4819E6"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826931C" w14:textId="77777777" w:rsidR="00C46468" w:rsidRPr="009811B1" w:rsidRDefault="00C46468" w:rsidP="00D60BC0">
            <w:pPr>
              <w:spacing w:after="0"/>
              <w:rPr>
                <w:rFonts w:ascii="Arial" w:hAnsi="Arial" w:cs="Arial"/>
                <w:color w:val="000000"/>
                <w:sz w:val="20"/>
                <w:szCs w:val="20"/>
              </w:rPr>
            </w:pPr>
            <w:r w:rsidRPr="009811B1">
              <w:rPr>
                <w:rFonts w:ascii="Arial" w:hAnsi="Arial" w:cs="Arial"/>
                <w:color w:val="000000"/>
                <w:sz w:val="20"/>
                <w:szCs w:val="20"/>
              </w:rPr>
              <w:t>DP7</w:t>
            </w:r>
          </w:p>
        </w:tc>
        <w:tc>
          <w:tcPr>
            <w:tcW w:w="2159" w:type="dxa"/>
            <w:tcBorders>
              <w:top w:val="nil"/>
              <w:left w:val="nil"/>
              <w:bottom w:val="single" w:sz="4" w:space="0" w:color="auto"/>
              <w:right w:val="single" w:sz="4" w:space="0" w:color="auto"/>
            </w:tcBorders>
            <w:shd w:val="clear" w:color="auto" w:fill="auto"/>
            <w:noWrap/>
            <w:vAlign w:val="bottom"/>
            <w:hideMark/>
          </w:tcPr>
          <w:p w14:paraId="1AE64BFA" w14:textId="77777777" w:rsidR="00C46468" w:rsidRPr="009811B1" w:rsidRDefault="00C46468" w:rsidP="00D60BC0">
            <w:pPr>
              <w:spacing w:after="0"/>
              <w:jc w:val="right"/>
              <w:rPr>
                <w:rFonts w:ascii="Arial" w:hAnsi="Arial" w:cs="Arial"/>
                <w:color w:val="000000"/>
                <w:sz w:val="20"/>
                <w:szCs w:val="20"/>
              </w:rPr>
            </w:pPr>
            <w:r w:rsidRPr="009811B1">
              <w:rPr>
                <w:rFonts w:ascii="Arial" w:hAnsi="Arial" w:cs="Arial"/>
                <w:color w:val="000000"/>
                <w:sz w:val="20"/>
                <w:szCs w:val="20"/>
              </w:rPr>
              <w:t>21</w:t>
            </w:r>
          </w:p>
        </w:tc>
        <w:tc>
          <w:tcPr>
            <w:tcW w:w="701" w:type="dxa"/>
            <w:tcBorders>
              <w:top w:val="nil"/>
              <w:left w:val="nil"/>
              <w:bottom w:val="nil"/>
              <w:right w:val="nil"/>
            </w:tcBorders>
            <w:shd w:val="clear" w:color="auto" w:fill="auto"/>
            <w:noWrap/>
            <w:vAlign w:val="bottom"/>
            <w:hideMark/>
          </w:tcPr>
          <w:p w14:paraId="0FFD6F25" w14:textId="77777777" w:rsidR="00C46468" w:rsidRPr="009811B1" w:rsidRDefault="00C46468" w:rsidP="00D60BC0">
            <w:pPr>
              <w:spacing w:after="0"/>
              <w:rPr>
                <w:rFonts w:ascii="Arial" w:hAnsi="Arial" w:cs="Arial"/>
                <w:color w:val="000000"/>
                <w:sz w:val="20"/>
                <w:szCs w:val="20"/>
              </w:rPr>
            </w:pPr>
          </w:p>
        </w:tc>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089D9033" w14:textId="77777777" w:rsidR="00C46468" w:rsidRPr="009811B1" w:rsidRDefault="00C46468" w:rsidP="00D60BC0">
            <w:pPr>
              <w:spacing w:after="0"/>
              <w:rPr>
                <w:rFonts w:ascii="Arial" w:hAnsi="Arial" w:cs="Arial"/>
                <w:color w:val="000000"/>
                <w:sz w:val="20"/>
                <w:szCs w:val="20"/>
              </w:rPr>
            </w:pPr>
            <w:r w:rsidRPr="009811B1">
              <w:rPr>
                <w:rFonts w:ascii="Arial" w:hAnsi="Arial" w:cs="Arial"/>
                <w:color w:val="000000"/>
                <w:sz w:val="20"/>
                <w:szCs w:val="20"/>
              </w:rPr>
              <w:t>P7</w:t>
            </w:r>
          </w:p>
        </w:tc>
        <w:tc>
          <w:tcPr>
            <w:tcW w:w="1500" w:type="dxa"/>
            <w:tcBorders>
              <w:top w:val="nil"/>
              <w:left w:val="nil"/>
              <w:bottom w:val="single" w:sz="4" w:space="0" w:color="auto"/>
              <w:right w:val="single" w:sz="4" w:space="0" w:color="auto"/>
            </w:tcBorders>
            <w:shd w:val="clear" w:color="auto" w:fill="auto"/>
            <w:noWrap/>
            <w:vAlign w:val="bottom"/>
            <w:hideMark/>
          </w:tcPr>
          <w:p w14:paraId="1FB19905" w14:textId="77777777" w:rsidR="00C46468" w:rsidRPr="009811B1" w:rsidRDefault="00C46468" w:rsidP="00D60BC0">
            <w:pPr>
              <w:spacing w:after="0"/>
              <w:jc w:val="right"/>
              <w:rPr>
                <w:rFonts w:ascii="Arial" w:hAnsi="Arial" w:cs="Arial"/>
                <w:color w:val="000000"/>
                <w:sz w:val="20"/>
                <w:szCs w:val="20"/>
              </w:rPr>
            </w:pPr>
            <w:r w:rsidRPr="009811B1">
              <w:rPr>
                <w:rFonts w:ascii="Arial" w:hAnsi="Arial" w:cs="Arial"/>
                <w:color w:val="000000"/>
                <w:sz w:val="20"/>
                <w:szCs w:val="20"/>
              </w:rPr>
              <w:t>240</w:t>
            </w:r>
          </w:p>
        </w:tc>
      </w:tr>
      <w:tr w:rsidR="00C46468" w:rsidRPr="009811B1" w14:paraId="523D0363"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8167887" w14:textId="77777777" w:rsidR="00C46468" w:rsidRPr="009811B1" w:rsidRDefault="00C46468" w:rsidP="00D60BC0">
            <w:pPr>
              <w:spacing w:after="0"/>
              <w:rPr>
                <w:rFonts w:ascii="Arial" w:hAnsi="Arial" w:cs="Arial"/>
                <w:color w:val="000000"/>
                <w:sz w:val="20"/>
                <w:szCs w:val="20"/>
              </w:rPr>
            </w:pPr>
            <w:r w:rsidRPr="009811B1">
              <w:rPr>
                <w:rFonts w:ascii="Arial" w:hAnsi="Arial" w:cs="Arial"/>
                <w:color w:val="000000"/>
                <w:sz w:val="20"/>
                <w:szCs w:val="20"/>
              </w:rPr>
              <w:t>DP8</w:t>
            </w:r>
          </w:p>
        </w:tc>
        <w:tc>
          <w:tcPr>
            <w:tcW w:w="2159" w:type="dxa"/>
            <w:tcBorders>
              <w:top w:val="nil"/>
              <w:left w:val="nil"/>
              <w:bottom w:val="single" w:sz="4" w:space="0" w:color="auto"/>
              <w:right w:val="single" w:sz="4" w:space="0" w:color="auto"/>
            </w:tcBorders>
            <w:shd w:val="clear" w:color="auto" w:fill="auto"/>
            <w:noWrap/>
            <w:vAlign w:val="bottom"/>
            <w:hideMark/>
          </w:tcPr>
          <w:p w14:paraId="311AA324" w14:textId="77777777" w:rsidR="00C46468" w:rsidRPr="009811B1" w:rsidRDefault="00C46468" w:rsidP="00D60BC0">
            <w:pPr>
              <w:spacing w:after="0"/>
              <w:jc w:val="right"/>
              <w:rPr>
                <w:rFonts w:ascii="Arial" w:hAnsi="Arial" w:cs="Arial"/>
                <w:color w:val="000000"/>
                <w:sz w:val="20"/>
                <w:szCs w:val="20"/>
              </w:rPr>
            </w:pPr>
            <w:r w:rsidRPr="009811B1">
              <w:rPr>
                <w:rFonts w:ascii="Arial" w:hAnsi="Arial" w:cs="Arial"/>
                <w:color w:val="000000"/>
                <w:sz w:val="20"/>
                <w:szCs w:val="20"/>
              </w:rPr>
              <w:t>49</w:t>
            </w:r>
          </w:p>
        </w:tc>
        <w:tc>
          <w:tcPr>
            <w:tcW w:w="701" w:type="dxa"/>
            <w:tcBorders>
              <w:top w:val="nil"/>
              <w:left w:val="nil"/>
              <w:bottom w:val="nil"/>
              <w:right w:val="nil"/>
            </w:tcBorders>
            <w:shd w:val="clear" w:color="auto" w:fill="auto"/>
            <w:noWrap/>
            <w:vAlign w:val="bottom"/>
            <w:hideMark/>
          </w:tcPr>
          <w:p w14:paraId="65F17C95" w14:textId="77777777" w:rsidR="00C46468" w:rsidRPr="009811B1" w:rsidRDefault="00C46468" w:rsidP="00D60BC0">
            <w:pPr>
              <w:spacing w:after="0"/>
              <w:rPr>
                <w:rFonts w:ascii="Arial" w:hAnsi="Arial" w:cs="Arial"/>
                <w:color w:val="000000"/>
                <w:sz w:val="20"/>
                <w:szCs w:val="20"/>
              </w:rPr>
            </w:pPr>
          </w:p>
        </w:tc>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7C455E88" w14:textId="77777777" w:rsidR="00C46468" w:rsidRPr="009811B1" w:rsidRDefault="00C46468" w:rsidP="00D60BC0">
            <w:pPr>
              <w:spacing w:after="0"/>
              <w:rPr>
                <w:rFonts w:ascii="Arial" w:hAnsi="Arial" w:cs="Arial"/>
                <w:color w:val="000000"/>
                <w:sz w:val="20"/>
                <w:szCs w:val="20"/>
              </w:rPr>
            </w:pPr>
            <w:r w:rsidRPr="009811B1">
              <w:rPr>
                <w:rFonts w:ascii="Arial" w:hAnsi="Arial" w:cs="Arial"/>
                <w:color w:val="000000"/>
                <w:sz w:val="20"/>
                <w:szCs w:val="20"/>
              </w:rPr>
              <w:t>P8</w:t>
            </w:r>
          </w:p>
        </w:tc>
        <w:tc>
          <w:tcPr>
            <w:tcW w:w="1500" w:type="dxa"/>
            <w:tcBorders>
              <w:top w:val="nil"/>
              <w:left w:val="nil"/>
              <w:bottom w:val="single" w:sz="4" w:space="0" w:color="auto"/>
              <w:right w:val="single" w:sz="4" w:space="0" w:color="auto"/>
            </w:tcBorders>
            <w:shd w:val="clear" w:color="auto" w:fill="auto"/>
            <w:noWrap/>
            <w:vAlign w:val="bottom"/>
            <w:hideMark/>
          </w:tcPr>
          <w:p w14:paraId="0C4871A8" w14:textId="77777777" w:rsidR="00C46468" w:rsidRPr="009811B1" w:rsidRDefault="00C46468" w:rsidP="00D60BC0">
            <w:pPr>
              <w:spacing w:after="0"/>
              <w:jc w:val="right"/>
              <w:rPr>
                <w:rFonts w:ascii="Arial" w:hAnsi="Arial" w:cs="Arial"/>
                <w:color w:val="000000"/>
                <w:sz w:val="20"/>
                <w:szCs w:val="20"/>
              </w:rPr>
            </w:pPr>
            <w:r w:rsidRPr="009811B1">
              <w:rPr>
                <w:rFonts w:ascii="Arial" w:hAnsi="Arial" w:cs="Arial"/>
                <w:color w:val="000000"/>
                <w:sz w:val="20"/>
                <w:szCs w:val="20"/>
              </w:rPr>
              <w:t>1717</w:t>
            </w:r>
          </w:p>
        </w:tc>
      </w:tr>
      <w:tr w:rsidR="00C46468" w:rsidRPr="009811B1" w14:paraId="14F50732"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9B7C024" w14:textId="77777777" w:rsidR="00C46468" w:rsidRPr="009811B1" w:rsidRDefault="00C46468" w:rsidP="00D60BC0">
            <w:pPr>
              <w:spacing w:after="0"/>
              <w:rPr>
                <w:rFonts w:ascii="Arial" w:hAnsi="Arial" w:cs="Arial"/>
                <w:color w:val="000000"/>
                <w:sz w:val="20"/>
                <w:szCs w:val="20"/>
              </w:rPr>
            </w:pPr>
            <w:r w:rsidRPr="009811B1">
              <w:rPr>
                <w:rFonts w:ascii="Arial" w:hAnsi="Arial" w:cs="Arial"/>
                <w:color w:val="000000"/>
                <w:sz w:val="20"/>
                <w:szCs w:val="20"/>
              </w:rPr>
              <w:t>DP9</w:t>
            </w:r>
          </w:p>
        </w:tc>
        <w:tc>
          <w:tcPr>
            <w:tcW w:w="2159" w:type="dxa"/>
            <w:tcBorders>
              <w:top w:val="nil"/>
              <w:left w:val="nil"/>
              <w:bottom w:val="single" w:sz="4" w:space="0" w:color="auto"/>
              <w:right w:val="single" w:sz="4" w:space="0" w:color="auto"/>
            </w:tcBorders>
            <w:shd w:val="clear" w:color="auto" w:fill="auto"/>
            <w:noWrap/>
            <w:vAlign w:val="bottom"/>
            <w:hideMark/>
          </w:tcPr>
          <w:p w14:paraId="6952CA04" w14:textId="77777777" w:rsidR="00C46468" w:rsidRPr="009811B1" w:rsidRDefault="00C46468" w:rsidP="00D60BC0">
            <w:pPr>
              <w:spacing w:after="0"/>
              <w:jc w:val="right"/>
              <w:rPr>
                <w:rFonts w:ascii="Arial" w:hAnsi="Arial" w:cs="Arial"/>
                <w:color w:val="000000"/>
                <w:sz w:val="20"/>
                <w:szCs w:val="20"/>
              </w:rPr>
            </w:pPr>
            <w:r w:rsidRPr="009811B1">
              <w:rPr>
                <w:rFonts w:ascii="Arial" w:hAnsi="Arial" w:cs="Arial"/>
                <w:color w:val="000000"/>
                <w:sz w:val="20"/>
                <w:szCs w:val="20"/>
              </w:rPr>
              <w:t>20</w:t>
            </w:r>
          </w:p>
        </w:tc>
        <w:tc>
          <w:tcPr>
            <w:tcW w:w="701" w:type="dxa"/>
            <w:tcBorders>
              <w:top w:val="nil"/>
              <w:left w:val="nil"/>
              <w:bottom w:val="nil"/>
              <w:right w:val="nil"/>
            </w:tcBorders>
            <w:shd w:val="clear" w:color="auto" w:fill="auto"/>
            <w:noWrap/>
            <w:vAlign w:val="bottom"/>
            <w:hideMark/>
          </w:tcPr>
          <w:p w14:paraId="281CEA59" w14:textId="77777777" w:rsidR="00C46468" w:rsidRPr="009811B1" w:rsidRDefault="00C46468" w:rsidP="00D60BC0">
            <w:pPr>
              <w:spacing w:after="0"/>
              <w:rPr>
                <w:rFonts w:ascii="Arial" w:hAnsi="Arial" w:cs="Arial"/>
                <w:color w:val="000000"/>
                <w:sz w:val="20"/>
                <w:szCs w:val="20"/>
              </w:rPr>
            </w:pPr>
          </w:p>
        </w:tc>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78572B93" w14:textId="77777777" w:rsidR="00C46468" w:rsidRPr="009811B1" w:rsidRDefault="00C46468" w:rsidP="00D60BC0">
            <w:pPr>
              <w:spacing w:after="0"/>
              <w:rPr>
                <w:rFonts w:ascii="Arial" w:hAnsi="Arial" w:cs="Arial"/>
                <w:color w:val="000000"/>
                <w:sz w:val="20"/>
                <w:szCs w:val="20"/>
              </w:rPr>
            </w:pPr>
            <w:r w:rsidRPr="009811B1">
              <w:rPr>
                <w:rFonts w:ascii="Arial" w:hAnsi="Arial" w:cs="Arial"/>
                <w:color w:val="000000"/>
                <w:sz w:val="20"/>
                <w:szCs w:val="20"/>
              </w:rPr>
              <w:t>P9</w:t>
            </w:r>
          </w:p>
        </w:tc>
        <w:tc>
          <w:tcPr>
            <w:tcW w:w="1500" w:type="dxa"/>
            <w:tcBorders>
              <w:top w:val="nil"/>
              <w:left w:val="nil"/>
              <w:bottom w:val="single" w:sz="4" w:space="0" w:color="auto"/>
              <w:right w:val="single" w:sz="4" w:space="0" w:color="auto"/>
            </w:tcBorders>
            <w:shd w:val="clear" w:color="auto" w:fill="auto"/>
            <w:noWrap/>
            <w:vAlign w:val="bottom"/>
            <w:hideMark/>
          </w:tcPr>
          <w:p w14:paraId="432F9F09" w14:textId="77777777" w:rsidR="00C46468" w:rsidRPr="009811B1" w:rsidRDefault="00C46468" w:rsidP="00D60BC0">
            <w:pPr>
              <w:spacing w:after="0"/>
              <w:jc w:val="right"/>
              <w:rPr>
                <w:rFonts w:ascii="Arial" w:hAnsi="Arial" w:cs="Arial"/>
                <w:color w:val="000000"/>
                <w:sz w:val="20"/>
                <w:szCs w:val="20"/>
              </w:rPr>
            </w:pPr>
            <w:r w:rsidRPr="009811B1">
              <w:rPr>
                <w:rFonts w:ascii="Arial" w:hAnsi="Arial" w:cs="Arial"/>
                <w:color w:val="000000"/>
                <w:sz w:val="20"/>
                <w:szCs w:val="20"/>
              </w:rPr>
              <w:t>6196</w:t>
            </w:r>
          </w:p>
        </w:tc>
      </w:tr>
      <w:tr w:rsidR="00C46468" w:rsidRPr="009811B1" w14:paraId="0ABCF433"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721C45C" w14:textId="77777777" w:rsidR="00C46468" w:rsidRPr="009811B1" w:rsidRDefault="00C46468" w:rsidP="00D60BC0">
            <w:pPr>
              <w:spacing w:after="0"/>
              <w:rPr>
                <w:rFonts w:ascii="Arial" w:hAnsi="Arial" w:cs="Arial"/>
                <w:color w:val="000000"/>
                <w:sz w:val="20"/>
                <w:szCs w:val="20"/>
              </w:rPr>
            </w:pPr>
            <w:r w:rsidRPr="009811B1">
              <w:rPr>
                <w:rFonts w:ascii="Arial" w:hAnsi="Arial" w:cs="Arial"/>
                <w:color w:val="000000"/>
                <w:sz w:val="20"/>
                <w:szCs w:val="20"/>
              </w:rPr>
              <w:t>DP10</w:t>
            </w:r>
          </w:p>
        </w:tc>
        <w:tc>
          <w:tcPr>
            <w:tcW w:w="2159" w:type="dxa"/>
            <w:tcBorders>
              <w:top w:val="nil"/>
              <w:left w:val="nil"/>
              <w:bottom w:val="single" w:sz="4" w:space="0" w:color="auto"/>
              <w:right w:val="single" w:sz="4" w:space="0" w:color="auto"/>
            </w:tcBorders>
            <w:shd w:val="clear" w:color="auto" w:fill="auto"/>
            <w:noWrap/>
            <w:vAlign w:val="bottom"/>
            <w:hideMark/>
          </w:tcPr>
          <w:p w14:paraId="0576C3EF" w14:textId="77777777" w:rsidR="00C46468" w:rsidRPr="009811B1" w:rsidRDefault="00C46468" w:rsidP="00D60BC0">
            <w:pPr>
              <w:spacing w:after="0"/>
              <w:jc w:val="right"/>
              <w:rPr>
                <w:rFonts w:ascii="Arial" w:hAnsi="Arial" w:cs="Arial"/>
                <w:color w:val="000000"/>
                <w:sz w:val="20"/>
                <w:szCs w:val="20"/>
              </w:rPr>
            </w:pPr>
            <w:r w:rsidRPr="009811B1">
              <w:rPr>
                <w:rFonts w:ascii="Arial" w:hAnsi="Arial" w:cs="Arial"/>
                <w:color w:val="000000"/>
                <w:sz w:val="20"/>
                <w:szCs w:val="20"/>
              </w:rPr>
              <w:t>120</w:t>
            </w:r>
          </w:p>
        </w:tc>
        <w:tc>
          <w:tcPr>
            <w:tcW w:w="701" w:type="dxa"/>
            <w:tcBorders>
              <w:top w:val="nil"/>
              <w:left w:val="nil"/>
              <w:bottom w:val="nil"/>
              <w:right w:val="nil"/>
            </w:tcBorders>
            <w:shd w:val="clear" w:color="auto" w:fill="auto"/>
            <w:noWrap/>
            <w:vAlign w:val="bottom"/>
            <w:hideMark/>
          </w:tcPr>
          <w:p w14:paraId="38475861" w14:textId="77777777" w:rsidR="00C46468" w:rsidRPr="009811B1" w:rsidRDefault="00C46468" w:rsidP="00D60BC0">
            <w:pPr>
              <w:spacing w:after="0"/>
              <w:rPr>
                <w:rFonts w:ascii="Arial" w:hAnsi="Arial" w:cs="Arial"/>
                <w:color w:val="000000"/>
                <w:sz w:val="20"/>
                <w:szCs w:val="20"/>
              </w:rPr>
            </w:pPr>
          </w:p>
        </w:tc>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24164FB1" w14:textId="77777777" w:rsidR="00C46468" w:rsidRPr="009811B1" w:rsidRDefault="00C46468" w:rsidP="00D60BC0">
            <w:pPr>
              <w:spacing w:after="0"/>
              <w:rPr>
                <w:rFonts w:ascii="Arial" w:hAnsi="Arial" w:cs="Arial"/>
                <w:color w:val="000000"/>
                <w:sz w:val="20"/>
                <w:szCs w:val="20"/>
              </w:rPr>
            </w:pPr>
            <w:r w:rsidRPr="009811B1">
              <w:rPr>
                <w:rFonts w:ascii="Arial" w:hAnsi="Arial" w:cs="Arial"/>
                <w:color w:val="000000"/>
                <w:sz w:val="20"/>
                <w:szCs w:val="20"/>
              </w:rPr>
              <w:t>P10</w:t>
            </w:r>
          </w:p>
        </w:tc>
        <w:tc>
          <w:tcPr>
            <w:tcW w:w="1500" w:type="dxa"/>
            <w:tcBorders>
              <w:top w:val="nil"/>
              <w:left w:val="nil"/>
              <w:bottom w:val="single" w:sz="4" w:space="0" w:color="auto"/>
              <w:right w:val="single" w:sz="4" w:space="0" w:color="auto"/>
            </w:tcBorders>
            <w:shd w:val="clear" w:color="auto" w:fill="auto"/>
            <w:noWrap/>
            <w:vAlign w:val="bottom"/>
            <w:hideMark/>
          </w:tcPr>
          <w:p w14:paraId="06FBF399" w14:textId="77777777" w:rsidR="00C46468" w:rsidRPr="009811B1" w:rsidRDefault="00C46468" w:rsidP="00D60BC0">
            <w:pPr>
              <w:spacing w:after="0"/>
              <w:jc w:val="right"/>
              <w:rPr>
                <w:rFonts w:ascii="Arial" w:hAnsi="Arial" w:cs="Arial"/>
                <w:color w:val="000000"/>
                <w:sz w:val="20"/>
                <w:szCs w:val="20"/>
              </w:rPr>
            </w:pPr>
            <w:r w:rsidRPr="009811B1">
              <w:rPr>
                <w:rFonts w:ascii="Arial" w:hAnsi="Arial" w:cs="Arial"/>
                <w:color w:val="000000"/>
                <w:sz w:val="20"/>
                <w:szCs w:val="20"/>
              </w:rPr>
              <w:t>1560</w:t>
            </w:r>
          </w:p>
        </w:tc>
      </w:tr>
      <w:tr w:rsidR="00C46468" w:rsidRPr="009811B1" w14:paraId="784B4E83"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DF1042C" w14:textId="77777777" w:rsidR="00C46468" w:rsidRPr="009811B1" w:rsidRDefault="00C46468" w:rsidP="00D60BC0">
            <w:pPr>
              <w:spacing w:after="0"/>
              <w:rPr>
                <w:rFonts w:ascii="Arial" w:hAnsi="Arial" w:cs="Arial"/>
                <w:color w:val="000000"/>
                <w:sz w:val="20"/>
                <w:szCs w:val="20"/>
              </w:rPr>
            </w:pPr>
            <w:r w:rsidRPr="009811B1">
              <w:rPr>
                <w:rFonts w:ascii="Arial" w:hAnsi="Arial" w:cs="Arial"/>
                <w:color w:val="000000"/>
                <w:sz w:val="20"/>
                <w:szCs w:val="20"/>
              </w:rPr>
              <w:t>DP11</w:t>
            </w:r>
          </w:p>
        </w:tc>
        <w:tc>
          <w:tcPr>
            <w:tcW w:w="2159" w:type="dxa"/>
            <w:tcBorders>
              <w:top w:val="nil"/>
              <w:left w:val="nil"/>
              <w:bottom w:val="single" w:sz="4" w:space="0" w:color="auto"/>
              <w:right w:val="single" w:sz="4" w:space="0" w:color="auto"/>
            </w:tcBorders>
            <w:shd w:val="clear" w:color="auto" w:fill="auto"/>
            <w:noWrap/>
            <w:vAlign w:val="bottom"/>
            <w:hideMark/>
          </w:tcPr>
          <w:p w14:paraId="7239D5F0" w14:textId="77777777" w:rsidR="00C46468" w:rsidRPr="009811B1" w:rsidRDefault="00C46468" w:rsidP="00D60BC0">
            <w:pPr>
              <w:spacing w:after="0"/>
              <w:jc w:val="right"/>
              <w:rPr>
                <w:rFonts w:ascii="Arial" w:hAnsi="Arial" w:cs="Arial"/>
                <w:color w:val="000000"/>
                <w:sz w:val="20"/>
                <w:szCs w:val="20"/>
              </w:rPr>
            </w:pPr>
            <w:r w:rsidRPr="009811B1">
              <w:rPr>
                <w:rFonts w:ascii="Arial" w:hAnsi="Arial" w:cs="Arial"/>
                <w:color w:val="000000"/>
                <w:sz w:val="20"/>
                <w:szCs w:val="20"/>
              </w:rPr>
              <w:t>47</w:t>
            </w:r>
          </w:p>
        </w:tc>
        <w:tc>
          <w:tcPr>
            <w:tcW w:w="701" w:type="dxa"/>
            <w:tcBorders>
              <w:top w:val="nil"/>
              <w:left w:val="nil"/>
              <w:bottom w:val="nil"/>
              <w:right w:val="nil"/>
            </w:tcBorders>
            <w:shd w:val="clear" w:color="auto" w:fill="auto"/>
            <w:noWrap/>
            <w:vAlign w:val="bottom"/>
            <w:hideMark/>
          </w:tcPr>
          <w:p w14:paraId="2FD13CBE" w14:textId="77777777" w:rsidR="00C46468" w:rsidRPr="009811B1" w:rsidRDefault="00C46468" w:rsidP="00D60BC0">
            <w:pPr>
              <w:spacing w:after="0"/>
              <w:rPr>
                <w:rFonts w:ascii="Arial" w:hAnsi="Arial" w:cs="Arial"/>
                <w:color w:val="000000"/>
                <w:sz w:val="20"/>
                <w:szCs w:val="20"/>
              </w:rPr>
            </w:pPr>
          </w:p>
        </w:tc>
        <w:tc>
          <w:tcPr>
            <w:tcW w:w="2480" w:type="dxa"/>
            <w:tcBorders>
              <w:top w:val="nil"/>
              <w:left w:val="single" w:sz="4" w:space="0" w:color="auto"/>
              <w:bottom w:val="single" w:sz="4" w:space="0" w:color="auto"/>
              <w:right w:val="single" w:sz="4" w:space="0" w:color="auto"/>
            </w:tcBorders>
            <w:shd w:val="clear" w:color="auto" w:fill="auto"/>
            <w:noWrap/>
            <w:vAlign w:val="bottom"/>
            <w:hideMark/>
          </w:tcPr>
          <w:p w14:paraId="091415E0" w14:textId="77777777" w:rsidR="00C46468" w:rsidRPr="009811B1" w:rsidRDefault="00C46468" w:rsidP="00D60BC0">
            <w:pPr>
              <w:spacing w:after="0"/>
              <w:rPr>
                <w:rFonts w:ascii="Arial" w:hAnsi="Arial" w:cs="Arial"/>
                <w:color w:val="000000"/>
                <w:sz w:val="20"/>
                <w:szCs w:val="20"/>
              </w:rPr>
            </w:pPr>
            <w:r w:rsidRPr="009811B1">
              <w:rPr>
                <w:rFonts w:ascii="Arial" w:hAnsi="Arial" w:cs="Arial"/>
                <w:color w:val="000000"/>
                <w:sz w:val="20"/>
                <w:szCs w:val="20"/>
              </w:rPr>
              <w:t>skupaj</w:t>
            </w:r>
          </w:p>
        </w:tc>
        <w:tc>
          <w:tcPr>
            <w:tcW w:w="1500" w:type="dxa"/>
            <w:tcBorders>
              <w:top w:val="nil"/>
              <w:left w:val="nil"/>
              <w:bottom w:val="single" w:sz="4" w:space="0" w:color="auto"/>
              <w:right w:val="single" w:sz="4" w:space="0" w:color="auto"/>
            </w:tcBorders>
            <w:shd w:val="clear" w:color="auto" w:fill="auto"/>
            <w:noWrap/>
            <w:vAlign w:val="bottom"/>
            <w:hideMark/>
          </w:tcPr>
          <w:p w14:paraId="6297E579" w14:textId="77777777" w:rsidR="00C46468" w:rsidRPr="009811B1" w:rsidRDefault="00C46468" w:rsidP="00D60BC0">
            <w:pPr>
              <w:spacing w:after="0"/>
              <w:jc w:val="right"/>
              <w:rPr>
                <w:rFonts w:ascii="Arial" w:hAnsi="Arial" w:cs="Arial"/>
                <w:b/>
                <w:bCs/>
                <w:color w:val="000000"/>
                <w:sz w:val="20"/>
                <w:szCs w:val="20"/>
              </w:rPr>
            </w:pPr>
            <w:r w:rsidRPr="009811B1">
              <w:rPr>
                <w:rFonts w:ascii="Arial" w:hAnsi="Arial" w:cs="Arial"/>
                <w:b/>
                <w:bCs/>
                <w:color w:val="000000"/>
                <w:sz w:val="20"/>
                <w:szCs w:val="20"/>
              </w:rPr>
              <w:t>24964</w:t>
            </w:r>
          </w:p>
        </w:tc>
      </w:tr>
      <w:tr w:rsidR="00C46468" w:rsidRPr="009811B1" w14:paraId="33523DE1"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C0FE595" w14:textId="77777777" w:rsidR="00C46468" w:rsidRPr="009811B1" w:rsidRDefault="00C46468" w:rsidP="00D60BC0">
            <w:pPr>
              <w:spacing w:after="0"/>
              <w:rPr>
                <w:rFonts w:ascii="Arial" w:hAnsi="Arial" w:cs="Arial"/>
                <w:color w:val="000000"/>
                <w:sz w:val="20"/>
                <w:szCs w:val="20"/>
              </w:rPr>
            </w:pPr>
            <w:r w:rsidRPr="009811B1">
              <w:rPr>
                <w:rFonts w:ascii="Arial" w:hAnsi="Arial" w:cs="Arial"/>
                <w:color w:val="000000"/>
                <w:sz w:val="20"/>
                <w:szCs w:val="20"/>
              </w:rPr>
              <w:t>DP12</w:t>
            </w:r>
          </w:p>
        </w:tc>
        <w:tc>
          <w:tcPr>
            <w:tcW w:w="2159" w:type="dxa"/>
            <w:tcBorders>
              <w:top w:val="nil"/>
              <w:left w:val="nil"/>
              <w:bottom w:val="single" w:sz="4" w:space="0" w:color="auto"/>
              <w:right w:val="single" w:sz="4" w:space="0" w:color="auto"/>
            </w:tcBorders>
            <w:shd w:val="clear" w:color="auto" w:fill="auto"/>
            <w:noWrap/>
            <w:vAlign w:val="bottom"/>
            <w:hideMark/>
          </w:tcPr>
          <w:p w14:paraId="08E777D9" w14:textId="77777777" w:rsidR="00C46468" w:rsidRPr="009811B1" w:rsidRDefault="00C46468" w:rsidP="00D60BC0">
            <w:pPr>
              <w:spacing w:after="0"/>
              <w:jc w:val="right"/>
              <w:rPr>
                <w:rFonts w:ascii="Arial" w:hAnsi="Arial" w:cs="Arial"/>
                <w:color w:val="000000"/>
                <w:sz w:val="20"/>
                <w:szCs w:val="20"/>
              </w:rPr>
            </w:pPr>
            <w:r w:rsidRPr="009811B1">
              <w:rPr>
                <w:rFonts w:ascii="Arial" w:hAnsi="Arial" w:cs="Arial"/>
                <w:color w:val="000000"/>
                <w:sz w:val="20"/>
                <w:szCs w:val="20"/>
              </w:rPr>
              <w:t>97</w:t>
            </w:r>
          </w:p>
        </w:tc>
        <w:tc>
          <w:tcPr>
            <w:tcW w:w="701" w:type="dxa"/>
            <w:tcBorders>
              <w:top w:val="nil"/>
              <w:left w:val="nil"/>
              <w:bottom w:val="nil"/>
              <w:right w:val="nil"/>
            </w:tcBorders>
            <w:shd w:val="clear" w:color="auto" w:fill="auto"/>
            <w:noWrap/>
            <w:vAlign w:val="bottom"/>
            <w:hideMark/>
          </w:tcPr>
          <w:p w14:paraId="32ED76E8" w14:textId="77777777" w:rsidR="00C46468" w:rsidRPr="009811B1" w:rsidRDefault="00C46468" w:rsidP="00D60BC0">
            <w:pPr>
              <w:spacing w:after="0"/>
              <w:rPr>
                <w:rFonts w:ascii="Arial" w:hAnsi="Arial" w:cs="Arial"/>
                <w:color w:val="000000"/>
                <w:sz w:val="20"/>
                <w:szCs w:val="20"/>
              </w:rPr>
            </w:pPr>
          </w:p>
        </w:tc>
        <w:tc>
          <w:tcPr>
            <w:tcW w:w="2480" w:type="dxa"/>
            <w:tcBorders>
              <w:top w:val="nil"/>
              <w:left w:val="nil"/>
              <w:bottom w:val="nil"/>
              <w:right w:val="nil"/>
            </w:tcBorders>
            <w:shd w:val="clear" w:color="auto" w:fill="auto"/>
            <w:noWrap/>
            <w:vAlign w:val="bottom"/>
            <w:hideMark/>
          </w:tcPr>
          <w:p w14:paraId="5AF76929" w14:textId="77777777" w:rsidR="00C46468" w:rsidRPr="009811B1" w:rsidRDefault="00C46468" w:rsidP="00D60BC0">
            <w:pPr>
              <w:spacing w:after="0"/>
              <w:rPr>
                <w:rFonts w:ascii="Arial" w:hAnsi="Arial" w:cs="Arial"/>
                <w:color w:val="000000"/>
                <w:sz w:val="20"/>
                <w:szCs w:val="20"/>
              </w:rPr>
            </w:pPr>
          </w:p>
        </w:tc>
        <w:tc>
          <w:tcPr>
            <w:tcW w:w="1500" w:type="dxa"/>
            <w:tcBorders>
              <w:top w:val="nil"/>
              <w:left w:val="nil"/>
              <w:bottom w:val="nil"/>
              <w:right w:val="nil"/>
            </w:tcBorders>
            <w:shd w:val="clear" w:color="auto" w:fill="auto"/>
            <w:noWrap/>
            <w:vAlign w:val="bottom"/>
            <w:hideMark/>
          </w:tcPr>
          <w:p w14:paraId="608A43A7" w14:textId="77777777" w:rsidR="00C46468" w:rsidRPr="009811B1" w:rsidRDefault="00C46468" w:rsidP="00D60BC0">
            <w:pPr>
              <w:spacing w:after="0"/>
              <w:rPr>
                <w:rFonts w:ascii="Arial" w:hAnsi="Arial" w:cs="Arial"/>
                <w:color w:val="000000"/>
                <w:sz w:val="20"/>
                <w:szCs w:val="20"/>
              </w:rPr>
            </w:pPr>
          </w:p>
        </w:tc>
      </w:tr>
      <w:tr w:rsidR="00C46468" w:rsidRPr="009811B1" w14:paraId="4EFA987A"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51C9CE7" w14:textId="77777777" w:rsidR="00C46468" w:rsidRPr="009811B1" w:rsidRDefault="00C46468" w:rsidP="00D60BC0">
            <w:pPr>
              <w:spacing w:after="0"/>
              <w:rPr>
                <w:rFonts w:ascii="Arial" w:hAnsi="Arial" w:cs="Arial"/>
                <w:color w:val="000000"/>
                <w:sz w:val="20"/>
                <w:szCs w:val="20"/>
              </w:rPr>
            </w:pPr>
            <w:r w:rsidRPr="009811B1">
              <w:rPr>
                <w:rFonts w:ascii="Arial" w:hAnsi="Arial" w:cs="Arial"/>
                <w:color w:val="000000"/>
                <w:sz w:val="20"/>
                <w:szCs w:val="20"/>
              </w:rPr>
              <w:t>DP13</w:t>
            </w:r>
          </w:p>
        </w:tc>
        <w:tc>
          <w:tcPr>
            <w:tcW w:w="2159" w:type="dxa"/>
            <w:tcBorders>
              <w:top w:val="nil"/>
              <w:left w:val="nil"/>
              <w:bottom w:val="single" w:sz="4" w:space="0" w:color="auto"/>
              <w:right w:val="single" w:sz="4" w:space="0" w:color="auto"/>
            </w:tcBorders>
            <w:shd w:val="clear" w:color="auto" w:fill="auto"/>
            <w:noWrap/>
            <w:vAlign w:val="bottom"/>
            <w:hideMark/>
          </w:tcPr>
          <w:p w14:paraId="65BC44A6" w14:textId="77777777" w:rsidR="00C46468" w:rsidRPr="009811B1" w:rsidRDefault="00C46468" w:rsidP="00D60BC0">
            <w:pPr>
              <w:spacing w:after="0"/>
              <w:jc w:val="right"/>
              <w:rPr>
                <w:rFonts w:ascii="Arial" w:hAnsi="Arial" w:cs="Arial"/>
                <w:color w:val="000000"/>
                <w:sz w:val="20"/>
                <w:szCs w:val="20"/>
              </w:rPr>
            </w:pPr>
            <w:r w:rsidRPr="009811B1">
              <w:rPr>
                <w:rFonts w:ascii="Arial" w:hAnsi="Arial" w:cs="Arial"/>
                <w:color w:val="000000"/>
                <w:sz w:val="20"/>
                <w:szCs w:val="20"/>
              </w:rPr>
              <w:t>103</w:t>
            </w:r>
          </w:p>
        </w:tc>
        <w:tc>
          <w:tcPr>
            <w:tcW w:w="701" w:type="dxa"/>
            <w:tcBorders>
              <w:top w:val="nil"/>
              <w:left w:val="nil"/>
              <w:bottom w:val="nil"/>
              <w:right w:val="nil"/>
            </w:tcBorders>
            <w:shd w:val="clear" w:color="auto" w:fill="auto"/>
            <w:noWrap/>
            <w:vAlign w:val="bottom"/>
            <w:hideMark/>
          </w:tcPr>
          <w:p w14:paraId="02A28287" w14:textId="77777777" w:rsidR="00C46468" w:rsidRPr="009811B1" w:rsidRDefault="00C46468" w:rsidP="00D60BC0">
            <w:pPr>
              <w:spacing w:after="0"/>
              <w:rPr>
                <w:rFonts w:ascii="Arial" w:hAnsi="Arial" w:cs="Arial"/>
                <w:color w:val="000000"/>
                <w:sz w:val="20"/>
                <w:szCs w:val="20"/>
              </w:rPr>
            </w:pPr>
          </w:p>
        </w:tc>
        <w:tc>
          <w:tcPr>
            <w:tcW w:w="2480" w:type="dxa"/>
            <w:tcBorders>
              <w:top w:val="nil"/>
              <w:left w:val="nil"/>
              <w:bottom w:val="nil"/>
              <w:right w:val="nil"/>
            </w:tcBorders>
            <w:shd w:val="clear" w:color="auto" w:fill="auto"/>
            <w:noWrap/>
            <w:vAlign w:val="bottom"/>
            <w:hideMark/>
          </w:tcPr>
          <w:p w14:paraId="2F762FF0" w14:textId="77777777" w:rsidR="00C46468" w:rsidRPr="009811B1" w:rsidRDefault="00C46468" w:rsidP="00D60BC0">
            <w:pPr>
              <w:spacing w:after="0"/>
              <w:rPr>
                <w:rFonts w:ascii="Arial" w:hAnsi="Arial" w:cs="Arial"/>
                <w:color w:val="000000"/>
                <w:sz w:val="20"/>
                <w:szCs w:val="20"/>
              </w:rPr>
            </w:pPr>
          </w:p>
        </w:tc>
        <w:tc>
          <w:tcPr>
            <w:tcW w:w="1500" w:type="dxa"/>
            <w:tcBorders>
              <w:top w:val="nil"/>
              <w:left w:val="nil"/>
              <w:bottom w:val="nil"/>
              <w:right w:val="nil"/>
            </w:tcBorders>
            <w:shd w:val="clear" w:color="auto" w:fill="auto"/>
            <w:noWrap/>
            <w:vAlign w:val="bottom"/>
            <w:hideMark/>
          </w:tcPr>
          <w:p w14:paraId="6419DB2F" w14:textId="77777777" w:rsidR="00C46468" w:rsidRPr="009811B1" w:rsidRDefault="00C46468" w:rsidP="00D60BC0">
            <w:pPr>
              <w:spacing w:after="0"/>
              <w:rPr>
                <w:rFonts w:ascii="Arial" w:hAnsi="Arial" w:cs="Arial"/>
                <w:color w:val="000000"/>
                <w:sz w:val="20"/>
                <w:szCs w:val="20"/>
              </w:rPr>
            </w:pPr>
          </w:p>
        </w:tc>
      </w:tr>
      <w:tr w:rsidR="00C46468" w:rsidRPr="009811B1" w14:paraId="33E315AD"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EB86A91" w14:textId="77777777" w:rsidR="00C46468" w:rsidRPr="009811B1" w:rsidRDefault="00C46468" w:rsidP="00D60BC0">
            <w:pPr>
              <w:spacing w:after="0"/>
              <w:rPr>
                <w:rFonts w:ascii="Arial" w:hAnsi="Arial" w:cs="Arial"/>
                <w:color w:val="000000"/>
                <w:sz w:val="20"/>
                <w:szCs w:val="20"/>
              </w:rPr>
            </w:pPr>
            <w:r w:rsidRPr="009811B1">
              <w:rPr>
                <w:rFonts w:ascii="Arial" w:hAnsi="Arial" w:cs="Arial"/>
                <w:color w:val="000000"/>
                <w:sz w:val="20"/>
                <w:szCs w:val="20"/>
              </w:rPr>
              <w:t>DP14</w:t>
            </w:r>
          </w:p>
        </w:tc>
        <w:tc>
          <w:tcPr>
            <w:tcW w:w="2159" w:type="dxa"/>
            <w:tcBorders>
              <w:top w:val="nil"/>
              <w:left w:val="nil"/>
              <w:bottom w:val="single" w:sz="4" w:space="0" w:color="auto"/>
              <w:right w:val="single" w:sz="4" w:space="0" w:color="auto"/>
            </w:tcBorders>
            <w:shd w:val="clear" w:color="auto" w:fill="auto"/>
            <w:noWrap/>
            <w:vAlign w:val="bottom"/>
            <w:hideMark/>
          </w:tcPr>
          <w:p w14:paraId="03DD2C3F" w14:textId="77777777" w:rsidR="00C46468" w:rsidRPr="009811B1" w:rsidRDefault="00C46468" w:rsidP="00D60BC0">
            <w:pPr>
              <w:spacing w:after="0"/>
              <w:jc w:val="right"/>
              <w:rPr>
                <w:rFonts w:ascii="Arial" w:hAnsi="Arial" w:cs="Arial"/>
                <w:color w:val="000000"/>
                <w:sz w:val="20"/>
                <w:szCs w:val="20"/>
              </w:rPr>
            </w:pPr>
            <w:r w:rsidRPr="009811B1">
              <w:rPr>
                <w:rFonts w:ascii="Arial" w:hAnsi="Arial" w:cs="Arial"/>
                <w:color w:val="000000"/>
                <w:sz w:val="20"/>
                <w:szCs w:val="20"/>
              </w:rPr>
              <w:t>233</w:t>
            </w:r>
          </w:p>
        </w:tc>
        <w:tc>
          <w:tcPr>
            <w:tcW w:w="701" w:type="dxa"/>
            <w:tcBorders>
              <w:top w:val="nil"/>
              <w:left w:val="nil"/>
              <w:bottom w:val="nil"/>
              <w:right w:val="nil"/>
            </w:tcBorders>
            <w:shd w:val="clear" w:color="auto" w:fill="auto"/>
            <w:noWrap/>
            <w:vAlign w:val="bottom"/>
            <w:hideMark/>
          </w:tcPr>
          <w:p w14:paraId="56F73232" w14:textId="77777777" w:rsidR="00C46468" w:rsidRPr="009811B1" w:rsidRDefault="00C46468" w:rsidP="00D60BC0">
            <w:pPr>
              <w:spacing w:after="0"/>
              <w:rPr>
                <w:rFonts w:ascii="Arial" w:hAnsi="Arial" w:cs="Arial"/>
                <w:color w:val="000000"/>
                <w:sz w:val="20"/>
                <w:szCs w:val="20"/>
              </w:rPr>
            </w:pPr>
          </w:p>
        </w:tc>
        <w:tc>
          <w:tcPr>
            <w:tcW w:w="2480" w:type="dxa"/>
            <w:tcBorders>
              <w:top w:val="nil"/>
              <w:left w:val="nil"/>
              <w:bottom w:val="nil"/>
              <w:right w:val="nil"/>
            </w:tcBorders>
            <w:shd w:val="clear" w:color="auto" w:fill="auto"/>
            <w:noWrap/>
            <w:vAlign w:val="bottom"/>
            <w:hideMark/>
          </w:tcPr>
          <w:p w14:paraId="644D82AD" w14:textId="77777777" w:rsidR="00C46468" w:rsidRPr="009811B1" w:rsidRDefault="00C46468" w:rsidP="00D60BC0">
            <w:pPr>
              <w:spacing w:after="0"/>
              <w:rPr>
                <w:rFonts w:ascii="Arial" w:hAnsi="Arial" w:cs="Arial"/>
                <w:color w:val="000000"/>
                <w:sz w:val="20"/>
                <w:szCs w:val="20"/>
              </w:rPr>
            </w:pPr>
          </w:p>
        </w:tc>
        <w:tc>
          <w:tcPr>
            <w:tcW w:w="1500" w:type="dxa"/>
            <w:tcBorders>
              <w:top w:val="nil"/>
              <w:left w:val="nil"/>
              <w:bottom w:val="nil"/>
              <w:right w:val="nil"/>
            </w:tcBorders>
            <w:shd w:val="clear" w:color="auto" w:fill="auto"/>
            <w:noWrap/>
            <w:vAlign w:val="bottom"/>
            <w:hideMark/>
          </w:tcPr>
          <w:p w14:paraId="0C9B10E0" w14:textId="77777777" w:rsidR="00C46468" w:rsidRPr="009811B1" w:rsidRDefault="00C46468" w:rsidP="00D60BC0">
            <w:pPr>
              <w:spacing w:after="0"/>
              <w:rPr>
                <w:rFonts w:ascii="Arial" w:hAnsi="Arial" w:cs="Arial"/>
                <w:color w:val="000000"/>
                <w:sz w:val="20"/>
                <w:szCs w:val="20"/>
              </w:rPr>
            </w:pPr>
          </w:p>
        </w:tc>
      </w:tr>
      <w:tr w:rsidR="00C46468" w:rsidRPr="009811B1" w14:paraId="1517733D"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9C35F72" w14:textId="77777777" w:rsidR="00C46468" w:rsidRPr="009811B1" w:rsidRDefault="00C46468" w:rsidP="00D60BC0">
            <w:pPr>
              <w:spacing w:after="0"/>
              <w:rPr>
                <w:rFonts w:ascii="Arial" w:hAnsi="Arial" w:cs="Arial"/>
                <w:color w:val="000000"/>
                <w:sz w:val="20"/>
                <w:szCs w:val="20"/>
              </w:rPr>
            </w:pPr>
            <w:r w:rsidRPr="009811B1">
              <w:rPr>
                <w:rFonts w:ascii="Arial" w:hAnsi="Arial" w:cs="Arial"/>
                <w:color w:val="000000"/>
                <w:sz w:val="20"/>
                <w:szCs w:val="20"/>
              </w:rPr>
              <w:t>DP15</w:t>
            </w:r>
          </w:p>
        </w:tc>
        <w:tc>
          <w:tcPr>
            <w:tcW w:w="2159" w:type="dxa"/>
            <w:tcBorders>
              <w:top w:val="nil"/>
              <w:left w:val="nil"/>
              <w:bottom w:val="single" w:sz="4" w:space="0" w:color="auto"/>
              <w:right w:val="single" w:sz="4" w:space="0" w:color="auto"/>
            </w:tcBorders>
            <w:shd w:val="clear" w:color="auto" w:fill="auto"/>
            <w:noWrap/>
            <w:vAlign w:val="bottom"/>
            <w:hideMark/>
          </w:tcPr>
          <w:p w14:paraId="47316AD6" w14:textId="77777777" w:rsidR="00C46468" w:rsidRPr="009811B1" w:rsidRDefault="00C46468" w:rsidP="00D60BC0">
            <w:pPr>
              <w:spacing w:after="0"/>
              <w:jc w:val="right"/>
              <w:rPr>
                <w:rFonts w:ascii="Arial" w:hAnsi="Arial" w:cs="Arial"/>
                <w:color w:val="000000"/>
                <w:sz w:val="20"/>
                <w:szCs w:val="20"/>
              </w:rPr>
            </w:pPr>
            <w:r w:rsidRPr="009811B1">
              <w:rPr>
                <w:rFonts w:ascii="Arial" w:hAnsi="Arial" w:cs="Arial"/>
                <w:color w:val="000000"/>
                <w:sz w:val="20"/>
                <w:szCs w:val="20"/>
              </w:rPr>
              <w:t>33</w:t>
            </w:r>
          </w:p>
        </w:tc>
        <w:tc>
          <w:tcPr>
            <w:tcW w:w="701" w:type="dxa"/>
            <w:tcBorders>
              <w:top w:val="nil"/>
              <w:left w:val="nil"/>
              <w:bottom w:val="nil"/>
              <w:right w:val="nil"/>
            </w:tcBorders>
            <w:shd w:val="clear" w:color="auto" w:fill="auto"/>
            <w:noWrap/>
            <w:vAlign w:val="bottom"/>
            <w:hideMark/>
          </w:tcPr>
          <w:p w14:paraId="4DDC6616" w14:textId="77777777" w:rsidR="00C46468" w:rsidRPr="009811B1" w:rsidRDefault="00C46468" w:rsidP="00D60BC0">
            <w:pPr>
              <w:spacing w:after="0"/>
              <w:rPr>
                <w:rFonts w:ascii="Arial" w:hAnsi="Arial" w:cs="Arial"/>
                <w:color w:val="000000"/>
                <w:sz w:val="20"/>
                <w:szCs w:val="20"/>
              </w:rPr>
            </w:pPr>
          </w:p>
        </w:tc>
        <w:tc>
          <w:tcPr>
            <w:tcW w:w="2480" w:type="dxa"/>
            <w:tcBorders>
              <w:top w:val="nil"/>
              <w:left w:val="nil"/>
              <w:bottom w:val="nil"/>
              <w:right w:val="nil"/>
            </w:tcBorders>
            <w:shd w:val="clear" w:color="auto" w:fill="auto"/>
            <w:noWrap/>
            <w:vAlign w:val="bottom"/>
            <w:hideMark/>
          </w:tcPr>
          <w:p w14:paraId="1B454BBC" w14:textId="77777777" w:rsidR="00C46468" w:rsidRPr="009811B1" w:rsidRDefault="00C46468" w:rsidP="00D60BC0">
            <w:pPr>
              <w:spacing w:after="0"/>
              <w:rPr>
                <w:rFonts w:ascii="Arial" w:hAnsi="Arial" w:cs="Arial"/>
                <w:color w:val="000000"/>
                <w:sz w:val="20"/>
                <w:szCs w:val="20"/>
              </w:rPr>
            </w:pPr>
          </w:p>
        </w:tc>
        <w:tc>
          <w:tcPr>
            <w:tcW w:w="1500" w:type="dxa"/>
            <w:tcBorders>
              <w:top w:val="nil"/>
              <w:left w:val="nil"/>
              <w:bottom w:val="nil"/>
              <w:right w:val="nil"/>
            </w:tcBorders>
            <w:shd w:val="clear" w:color="auto" w:fill="auto"/>
            <w:noWrap/>
            <w:vAlign w:val="bottom"/>
            <w:hideMark/>
          </w:tcPr>
          <w:p w14:paraId="4C773ACC" w14:textId="77777777" w:rsidR="00C46468" w:rsidRPr="009811B1" w:rsidRDefault="00C46468" w:rsidP="00D60BC0">
            <w:pPr>
              <w:spacing w:after="0"/>
              <w:rPr>
                <w:rFonts w:ascii="Arial" w:hAnsi="Arial" w:cs="Arial"/>
                <w:color w:val="000000"/>
                <w:sz w:val="20"/>
                <w:szCs w:val="20"/>
              </w:rPr>
            </w:pPr>
          </w:p>
        </w:tc>
      </w:tr>
      <w:tr w:rsidR="00C46468" w:rsidRPr="009811B1" w14:paraId="241B6EE4"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AC9771" w14:textId="77777777" w:rsidR="00C46468" w:rsidRPr="009811B1" w:rsidRDefault="00C46468" w:rsidP="00D60BC0">
            <w:pPr>
              <w:spacing w:after="0"/>
              <w:rPr>
                <w:rFonts w:ascii="Arial" w:hAnsi="Arial" w:cs="Arial"/>
                <w:color w:val="000000"/>
                <w:sz w:val="20"/>
                <w:szCs w:val="20"/>
              </w:rPr>
            </w:pPr>
            <w:r w:rsidRPr="009811B1">
              <w:rPr>
                <w:rFonts w:ascii="Arial" w:hAnsi="Arial" w:cs="Arial"/>
                <w:color w:val="000000"/>
                <w:sz w:val="20"/>
                <w:szCs w:val="20"/>
              </w:rPr>
              <w:t>DP16</w:t>
            </w:r>
          </w:p>
        </w:tc>
        <w:tc>
          <w:tcPr>
            <w:tcW w:w="2159" w:type="dxa"/>
            <w:tcBorders>
              <w:top w:val="nil"/>
              <w:left w:val="nil"/>
              <w:bottom w:val="single" w:sz="4" w:space="0" w:color="auto"/>
              <w:right w:val="single" w:sz="4" w:space="0" w:color="auto"/>
            </w:tcBorders>
            <w:shd w:val="clear" w:color="auto" w:fill="auto"/>
            <w:noWrap/>
            <w:vAlign w:val="bottom"/>
            <w:hideMark/>
          </w:tcPr>
          <w:p w14:paraId="5B3AB14D" w14:textId="77777777" w:rsidR="00C46468" w:rsidRPr="009811B1" w:rsidRDefault="00C46468" w:rsidP="00D60BC0">
            <w:pPr>
              <w:spacing w:after="0"/>
              <w:jc w:val="right"/>
              <w:rPr>
                <w:rFonts w:ascii="Arial" w:hAnsi="Arial" w:cs="Arial"/>
                <w:color w:val="000000"/>
                <w:sz w:val="20"/>
                <w:szCs w:val="20"/>
              </w:rPr>
            </w:pPr>
            <w:r w:rsidRPr="009811B1">
              <w:rPr>
                <w:rFonts w:ascii="Arial" w:hAnsi="Arial" w:cs="Arial"/>
                <w:color w:val="000000"/>
                <w:sz w:val="20"/>
                <w:szCs w:val="20"/>
              </w:rPr>
              <w:t>18</w:t>
            </w:r>
          </w:p>
        </w:tc>
        <w:tc>
          <w:tcPr>
            <w:tcW w:w="701" w:type="dxa"/>
            <w:tcBorders>
              <w:top w:val="nil"/>
              <w:left w:val="nil"/>
              <w:bottom w:val="nil"/>
              <w:right w:val="nil"/>
            </w:tcBorders>
            <w:shd w:val="clear" w:color="auto" w:fill="auto"/>
            <w:noWrap/>
            <w:vAlign w:val="bottom"/>
            <w:hideMark/>
          </w:tcPr>
          <w:p w14:paraId="75B0BC59" w14:textId="77777777" w:rsidR="00C46468" w:rsidRPr="009811B1" w:rsidRDefault="00C46468" w:rsidP="00D60BC0">
            <w:pPr>
              <w:spacing w:after="0"/>
              <w:rPr>
                <w:rFonts w:ascii="Arial" w:hAnsi="Arial" w:cs="Arial"/>
                <w:color w:val="000000"/>
                <w:sz w:val="20"/>
                <w:szCs w:val="20"/>
              </w:rPr>
            </w:pPr>
          </w:p>
        </w:tc>
        <w:tc>
          <w:tcPr>
            <w:tcW w:w="2480" w:type="dxa"/>
            <w:tcBorders>
              <w:top w:val="nil"/>
              <w:left w:val="nil"/>
              <w:bottom w:val="nil"/>
              <w:right w:val="nil"/>
            </w:tcBorders>
            <w:shd w:val="clear" w:color="auto" w:fill="auto"/>
            <w:noWrap/>
            <w:vAlign w:val="bottom"/>
            <w:hideMark/>
          </w:tcPr>
          <w:p w14:paraId="18369952" w14:textId="77777777" w:rsidR="00C46468" w:rsidRPr="009811B1" w:rsidRDefault="00C46468" w:rsidP="00D60BC0">
            <w:pPr>
              <w:spacing w:after="0"/>
              <w:rPr>
                <w:rFonts w:ascii="Arial" w:hAnsi="Arial" w:cs="Arial"/>
                <w:color w:val="000000"/>
                <w:sz w:val="20"/>
                <w:szCs w:val="20"/>
              </w:rPr>
            </w:pPr>
          </w:p>
        </w:tc>
        <w:tc>
          <w:tcPr>
            <w:tcW w:w="1500" w:type="dxa"/>
            <w:tcBorders>
              <w:top w:val="nil"/>
              <w:left w:val="nil"/>
              <w:bottom w:val="nil"/>
              <w:right w:val="nil"/>
            </w:tcBorders>
            <w:shd w:val="clear" w:color="auto" w:fill="auto"/>
            <w:noWrap/>
            <w:vAlign w:val="bottom"/>
            <w:hideMark/>
          </w:tcPr>
          <w:p w14:paraId="01A4A35A" w14:textId="77777777" w:rsidR="00C46468" w:rsidRPr="009811B1" w:rsidRDefault="00C46468" w:rsidP="00D60BC0">
            <w:pPr>
              <w:spacing w:after="0"/>
              <w:rPr>
                <w:rFonts w:ascii="Arial" w:hAnsi="Arial" w:cs="Arial"/>
                <w:color w:val="000000"/>
                <w:sz w:val="20"/>
                <w:szCs w:val="20"/>
              </w:rPr>
            </w:pPr>
          </w:p>
        </w:tc>
      </w:tr>
      <w:tr w:rsidR="00C46468" w:rsidRPr="009811B1" w14:paraId="5D54267D"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B79E756" w14:textId="77777777" w:rsidR="00C46468" w:rsidRPr="009811B1" w:rsidRDefault="00C46468" w:rsidP="00D60BC0">
            <w:pPr>
              <w:spacing w:after="0"/>
              <w:rPr>
                <w:rFonts w:ascii="Arial" w:hAnsi="Arial" w:cs="Arial"/>
                <w:color w:val="000000"/>
                <w:sz w:val="20"/>
                <w:szCs w:val="20"/>
              </w:rPr>
            </w:pPr>
            <w:r w:rsidRPr="009811B1">
              <w:rPr>
                <w:rFonts w:ascii="Arial" w:hAnsi="Arial" w:cs="Arial"/>
                <w:color w:val="000000"/>
                <w:sz w:val="20"/>
                <w:szCs w:val="20"/>
              </w:rPr>
              <w:t>DP17</w:t>
            </w:r>
          </w:p>
        </w:tc>
        <w:tc>
          <w:tcPr>
            <w:tcW w:w="2159" w:type="dxa"/>
            <w:tcBorders>
              <w:top w:val="nil"/>
              <w:left w:val="nil"/>
              <w:bottom w:val="single" w:sz="4" w:space="0" w:color="auto"/>
              <w:right w:val="single" w:sz="4" w:space="0" w:color="auto"/>
            </w:tcBorders>
            <w:shd w:val="clear" w:color="auto" w:fill="auto"/>
            <w:noWrap/>
            <w:vAlign w:val="bottom"/>
            <w:hideMark/>
          </w:tcPr>
          <w:p w14:paraId="1EACB0AA" w14:textId="77777777" w:rsidR="00C46468" w:rsidRPr="009811B1" w:rsidRDefault="00C46468" w:rsidP="00D60BC0">
            <w:pPr>
              <w:spacing w:after="0"/>
              <w:jc w:val="right"/>
              <w:rPr>
                <w:rFonts w:ascii="Arial" w:hAnsi="Arial" w:cs="Arial"/>
                <w:color w:val="000000"/>
                <w:sz w:val="20"/>
                <w:szCs w:val="20"/>
              </w:rPr>
            </w:pPr>
            <w:r w:rsidRPr="009811B1">
              <w:rPr>
                <w:rFonts w:ascii="Arial" w:hAnsi="Arial" w:cs="Arial"/>
                <w:color w:val="000000"/>
                <w:sz w:val="20"/>
                <w:szCs w:val="20"/>
              </w:rPr>
              <w:t>225</w:t>
            </w:r>
          </w:p>
        </w:tc>
        <w:tc>
          <w:tcPr>
            <w:tcW w:w="701" w:type="dxa"/>
            <w:tcBorders>
              <w:top w:val="nil"/>
              <w:left w:val="nil"/>
              <w:bottom w:val="nil"/>
              <w:right w:val="nil"/>
            </w:tcBorders>
            <w:shd w:val="clear" w:color="auto" w:fill="auto"/>
            <w:noWrap/>
            <w:vAlign w:val="bottom"/>
            <w:hideMark/>
          </w:tcPr>
          <w:p w14:paraId="62022074" w14:textId="77777777" w:rsidR="00C46468" w:rsidRPr="009811B1" w:rsidRDefault="00C46468" w:rsidP="00D60BC0">
            <w:pPr>
              <w:spacing w:after="0"/>
              <w:rPr>
                <w:rFonts w:ascii="Arial" w:hAnsi="Arial" w:cs="Arial"/>
                <w:color w:val="000000"/>
                <w:sz w:val="20"/>
                <w:szCs w:val="20"/>
              </w:rPr>
            </w:pPr>
          </w:p>
        </w:tc>
        <w:tc>
          <w:tcPr>
            <w:tcW w:w="2480" w:type="dxa"/>
            <w:tcBorders>
              <w:top w:val="nil"/>
              <w:left w:val="nil"/>
              <w:bottom w:val="nil"/>
              <w:right w:val="nil"/>
            </w:tcBorders>
            <w:shd w:val="clear" w:color="auto" w:fill="auto"/>
            <w:noWrap/>
            <w:vAlign w:val="bottom"/>
            <w:hideMark/>
          </w:tcPr>
          <w:p w14:paraId="06A3F2E9" w14:textId="77777777" w:rsidR="00C46468" w:rsidRPr="009811B1" w:rsidRDefault="00C46468" w:rsidP="00D60BC0">
            <w:pPr>
              <w:spacing w:after="0"/>
              <w:rPr>
                <w:rFonts w:ascii="Arial" w:hAnsi="Arial" w:cs="Arial"/>
                <w:color w:val="000000"/>
                <w:sz w:val="20"/>
                <w:szCs w:val="20"/>
              </w:rPr>
            </w:pPr>
          </w:p>
        </w:tc>
        <w:tc>
          <w:tcPr>
            <w:tcW w:w="1500" w:type="dxa"/>
            <w:tcBorders>
              <w:top w:val="nil"/>
              <w:left w:val="nil"/>
              <w:bottom w:val="nil"/>
              <w:right w:val="nil"/>
            </w:tcBorders>
            <w:shd w:val="clear" w:color="auto" w:fill="auto"/>
            <w:noWrap/>
            <w:vAlign w:val="bottom"/>
            <w:hideMark/>
          </w:tcPr>
          <w:p w14:paraId="5AAA9648" w14:textId="77777777" w:rsidR="00C46468" w:rsidRPr="009811B1" w:rsidRDefault="00C46468" w:rsidP="00D60BC0">
            <w:pPr>
              <w:spacing w:after="0"/>
              <w:rPr>
                <w:rFonts w:ascii="Arial" w:hAnsi="Arial" w:cs="Arial"/>
                <w:color w:val="000000"/>
                <w:sz w:val="20"/>
                <w:szCs w:val="20"/>
              </w:rPr>
            </w:pPr>
          </w:p>
        </w:tc>
      </w:tr>
      <w:tr w:rsidR="00C46468" w:rsidRPr="009811B1" w14:paraId="0FD0FE6D"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0557D8E" w14:textId="77777777" w:rsidR="00C46468" w:rsidRPr="009811B1" w:rsidRDefault="00C46468" w:rsidP="00D60BC0">
            <w:pPr>
              <w:spacing w:after="0"/>
              <w:rPr>
                <w:rFonts w:ascii="Arial" w:hAnsi="Arial" w:cs="Arial"/>
                <w:color w:val="000000"/>
                <w:sz w:val="20"/>
                <w:szCs w:val="20"/>
              </w:rPr>
            </w:pPr>
            <w:r w:rsidRPr="009811B1">
              <w:rPr>
                <w:rFonts w:ascii="Arial" w:hAnsi="Arial" w:cs="Arial"/>
                <w:color w:val="000000"/>
                <w:sz w:val="20"/>
                <w:szCs w:val="20"/>
              </w:rPr>
              <w:t>DP18</w:t>
            </w:r>
          </w:p>
        </w:tc>
        <w:tc>
          <w:tcPr>
            <w:tcW w:w="2159" w:type="dxa"/>
            <w:tcBorders>
              <w:top w:val="nil"/>
              <w:left w:val="nil"/>
              <w:bottom w:val="single" w:sz="4" w:space="0" w:color="auto"/>
              <w:right w:val="single" w:sz="4" w:space="0" w:color="auto"/>
            </w:tcBorders>
            <w:shd w:val="clear" w:color="auto" w:fill="auto"/>
            <w:noWrap/>
            <w:vAlign w:val="bottom"/>
            <w:hideMark/>
          </w:tcPr>
          <w:p w14:paraId="6ABE5287" w14:textId="77777777" w:rsidR="00C46468" w:rsidRPr="009811B1" w:rsidRDefault="00C46468" w:rsidP="00D60BC0">
            <w:pPr>
              <w:spacing w:after="0"/>
              <w:jc w:val="right"/>
              <w:rPr>
                <w:rFonts w:ascii="Arial" w:hAnsi="Arial" w:cs="Arial"/>
                <w:color w:val="000000"/>
                <w:sz w:val="20"/>
                <w:szCs w:val="20"/>
              </w:rPr>
            </w:pPr>
            <w:r w:rsidRPr="009811B1">
              <w:rPr>
                <w:rFonts w:ascii="Arial" w:hAnsi="Arial" w:cs="Arial"/>
                <w:color w:val="000000"/>
                <w:sz w:val="20"/>
                <w:szCs w:val="20"/>
              </w:rPr>
              <w:t>157</w:t>
            </w:r>
          </w:p>
        </w:tc>
        <w:tc>
          <w:tcPr>
            <w:tcW w:w="701" w:type="dxa"/>
            <w:tcBorders>
              <w:top w:val="nil"/>
              <w:left w:val="nil"/>
              <w:bottom w:val="nil"/>
              <w:right w:val="nil"/>
            </w:tcBorders>
            <w:shd w:val="clear" w:color="auto" w:fill="auto"/>
            <w:noWrap/>
            <w:vAlign w:val="bottom"/>
            <w:hideMark/>
          </w:tcPr>
          <w:p w14:paraId="2270E9C0" w14:textId="77777777" w:rsidR="00C46468" w:rsidRPr="009811B1" w:rsidRDefault="00C46468" w:rsidP="00D60BC0">
            <w:pPr>
              <w:spacing w:after="0"/>
              <w:rPr>
                <w:rFonts w:ascii="Arial" w:hAnsi="Arial" w:cs="Arial"/>
                <w:color w:val="000000"/>
                <w:sz w:val="20"/>
                <w:szCs w:val="20"/>
              </w:rPr>
            </w:pPr>
          </w:p>
        </w:tc>
        <w:tc>
          <w:tcPr>
            <w:tcW w:w="2480" w:type="dxa"/>
            <w:tcBorders>
              <w:top w:val="nil"/>
              <w:left w:val="nil"/>
              <w:bottom w:val="nil"/>
              <w:right w:val="nil"/>
            </w:tcBorders>
            <w:shd w:val="clear" w:color="auto" w:fill="auto"/>
            <w:noWrap/>
            <w:vAlign w:val="bottom"/>
            <w:hideMark/>
          </w:tcPr>
          <w:p w14:paraId="60C43168" w14:textId="77777777" w:rsidR="00C46468" w:rsidRPr="009811B1" w:rsidRDefault="00C46468" w:rsidP="00D60BC0">
            <w:pPr>
              <w:spacing w:after="0"/>
              <w:rPr>
                <w:rFonts w:ascii="Arial" w:hAnsi="Arial" w:cs="Arial"/>
                <w:color w:val="000000"/>
                <w:sz w:val="20"/>
                <w:szCs w:val="20"/>
              </w:rPr>
            </w:pPr>
          </w:p>
        </w:tc>
        <w:tc>
          <w:tcPr>
            <w:tcW w:w="1500" w:type="dxa"/>
            <w:tcBorders>
              <w:top w:val="nil"/>
              <w:left w:val="nil"/>
              <w:bottom w:val="nil"/>
              <w:right w:val="nil"/>
            </w:tcBorders>
            <w:shd w:val="clear" w:color="auto" w:fill="auto"/>
            <w:noWrap/>
            <w:vAlign w:val="bottom"/>
            <w:hideMark/>
          </w:tcPr>
          <w:p w14:paraId="61A847A2" w14:textId="77777777" w:rsidR="00C46468" w:rsidRPr="009811B1" w:rsidRDefault="00C46468" w:rsidP="00D60BC0">
            <w:pPr>
              <w:spacing w:after="0"/>
              <w:rPr>
                <w:rFonts w:ascii="Arial" w:hAnsi="Arial" w:cs="Arial"/>
                <w:color w:val="000000"/>
                <w:sz w:val="20"/>
                <w:szCs w:val="20"/>
              </w:rPr>
            </w:pPr>
          </w:p>
        </w:tc>
      </w:tr>
      <w:tr w:rsidR="00C46468" w:rsidRPr="009811B1" w14:paraId="047F5715"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FBD56A4" w14:textId="77777777" w:rsidR="00C46468" w:rsidRPr="009811B1" w:rsidRDefault="00C46468" w:rsidP="00D60BC0">
            <w:pPr>
              <w:spacing w:after="0"/>
              <w:rPr>
                <w:rFonts w:ascii="Arial" w:hAnsi="Arial" w:cs="Arial"/>
                <w:color w:val="000000"/>
                <w:sz w:val="20"/>
                <w:szCs w:val="20"/>
              </w:rPr>
            </w:pPr>
            <w:r w:rsidRPr="009811B1">
              <w:rPr>
                <w:rFonts w:ascii="Arial" w:hAnsi="Arial" w:cs="Arial"/>
                <w:color w:val="000000"/>
                <w:sz w:val="20"/>
                <w:szCs w:val="20"/>
              </w:rPr>
              <w:t>DP19</w:t>
            </w:r>
          </w:p>
        </w:tc>
        <w:tc>
          <w:tcPr>
            <w:tcW w:w="2159" w:type="dxa"/>
            <w:tcBorders>
              <w:top w:val="nil"/>
              <w:left w:val="nil"/>
              <w:bottom w:val="single" w:sz="4" w:space="0" w:color="auto"/>
              <w:right w:val="single" w:sz="4" w:space="0" w:color="auto"/>
            </w:tcBorders>
            <w:shd w:val="clear" w:color="auto" w:fill="auto"/>
            <w:noWrap/>
            <w:vAlign w:val="bottom"/>
            <w:hideMark/>
          </w:tcPr>
          <w:p w14:paraId="7DB1B082" w14:textId="77777777" w:rsidR="00C46468" w:rsidRPr="009811B1" w:rsidRDefault="00C46468" w:rsidP="00D60BC0">
            <w:pPr>
              <w:spacing w:after="0"/>
              <w:jc w:val="right"/>
              <w:rPr>
                <w:rFonts w:ascii="Arial" w:hAnsi="Arial" w:cs="Arial"/>
                <w:color w:val="000000"/>
                <w:sz w:val="20"/>
                <w:szCs w:val="20"/>
              </w:rPr>
            </w:pPr>
            <w:r w:rsidRPr="009811B1">
              <w:rPr>
                <w:rFonts w:ascii="Arial" w:hAnsi="Arial" w:cs="Arial"/>
                <w:color w:val="000000"/>
                <w:sz w:val="20"/>
                <w:szCs w:val="20"/>
              </w:rPr>
              <w:t>55</w:t>
            </w:r>
          </w:p>
        </w:tc>
        <w:tc>
          <w:tcPr>
            <w:tcW w:w="701" w:type="dxa"/>
            <w:tcBorders>
              <w:top w:val="nil"/>
              <w:left w:val="nil"/>
              <w:bottom w:val="nil"/>
              <w:right w:val="nil"/>
            </w:tcBorders>
            <w:shd w:val="clear" w:color="auto" w:fill="auto"/>
            <w:noWrap/>
            <w:vAlign w:val="bottom"/>
            <w:hideMark/>
          </w:tcPr>
          <w:p w14:paraId="24CD70C0" w14:textId="77777777" w:rsidR="00C46468" w:rsidRPr="009811B1" w:rsidRDefault="00C46468" w:rsidP="00D60BC0">
            <w:pPr>
              <w:spacing w:after="0"/>
              <w:rPr>
                <w:rFonts w:ascii="Arial" w:hAnsi="Arial" w:cs="Arial"/>
                <w:color w:val="000000"/>
                <w:sz w:val="20"/>
                <w:szCs w:val="20"/>
              </w:rPr>
            </w:pPr>
          </w:p>
        </w:tc>
        <w:tc>
          <w:tcPr>
            <w:tcW w:w="2480" w:type="dxa"/>
            <w:tcBorders>
              <w:top w:val="nil"/>
              <w:left w:val="nil"/>
              <w:bottom w:val="nil"/>
              <w:right w:val="nil"/>
            </w:tcBorders>
            <w:shd w:val="clear" w:color="auto" w:fill="auto"/>
            <w:noWrap/>
            <w:vAlign w:val="bottom"/>
            <w:hideMark/>
          </w:tcPr>
          <w:p w14:paraId="786B4399" w14:textId="77777777" w:rsidR="00C46468" w:rsidRPr="009811B1" w:rsidRDefault="00C46468" w:rsidP="00D60BC0">
            <w:pPr>
              <w:spacing w:after="0"/>
              <w:rPr>
                <w:rFonts w:ascii="Arial" w:hAnsi="Arial" w:cs="Arial"/>
                <w:color w:val="000000"/>
                <w:sz w:val="20"/>
                <w:szCs w:val="20"/>
              </w:rPr>
            </w:pPr>
          </w:p>
        </w:tc>
        <w:tc>
          <w:tcPr>
            <w:tcW w:w="1500" w:type="dxa"/>
            <w:tcBorders>
              <w:top w:val="nil"/>
              <w:left w:val="nil"/>
              <w:bottom w:val="nil"/>
              <w:right w:val="nil"/>
            </w:tcBorders>
            <w:shd w:val="clear" w:color="auto" w:fill="auto"/>
            <w:noWrap/>
            <w:vAlign w:val="bottom"/>
            <w:hideMark/>
          </w:tcPr>
          <w:p w14:paraId="460D3A38" w14:textId="77777777" w:rsidR="00C46468" w:rsidRPr="009811B1" w:rsidRDefault="00C46468" w:rsidP="00D60BC0">
            <w:pPr>
              <w:spacing w:after="0"/>
              <w:rPr>
                <w:rFonts w:ascii="Arial" w:hAnsi="Arial" w:cs="Arial"/>
                <w:color w:val="000000"/>
                <w:sz w:val="20"/>
                <w:szCs w:val="20"/>
              </w:rPr>
            </w:pPr>
          </w:p>
        </w:tc>
      </w:tr>
      <w:tr w:rsidR="00C46468" w:rsidRPr="009811B1" w14:paraId="65481B32"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43C60DA" w14:textId="77777777" w:rsidR="00C46468" w:rsidRPr="009811B1" w:rsidRDefault="00C46468" w:rsidP="00D60BC0">
            <w:pPr>
              <w:spacing w:after="0"/>
              <w:rPr>
                <w:rFonts w:ascii="Arial" w:hAnsi="Arial" w:cs="Arial"/>
                <w:color w:val="000000"/>
                <w:sz w:val="20"/>
                <w:szCs w:val="20"/>
              </w:rPr>
            </w:pPr>
            <w:r w:rsidRPr="009811B1">
              <w:rPr>
                <w:rFonts w:ascii="Arial" w:hAnsi="Arial" w:cs="Arial"/>
                <w:color w:val="000000"/>
                <w:sz w:val="20"/>
                <w:szCs w:val="20"/>
              </w:rPr>
              <w:t>DP20</w:t>
            </w:r>
          </w:p>
        </w:tc>
        <w:tc>
          <w:tcPr>
            <w:tcW w:w="2159" w:type="dxa"/>
            <w:tcBorders>
              <w:top w:val="nil"/>
              <w:left w:val="nil"/>
              <w:bottom w:val="single" w:sz="4" w:space="0" w:color="auto"/>
              <w:right w:val="single" w:sz="4" w:space="0" w:color="auto"/>
            </w:tcBorders>
            <w:shd w:val="clear" w:color="auto" w:fill="auto"/>
            <w:noWrap/>
            <w:vAlign w:val="bottom"/>
            <w:hideMark/>
          </w:tcPr>
          <w:p w14:paraId="3B5C42B8" w14:textId="77777777" w:rsidR="00C46468" w:rsidRPr="009811B1" w:rsidRDefault="00C46468" w:rsidP="00D60BC0">
            <w:pPr>
              <w:spacing w:after="0"/>
              <w:jc w:val="right"/>
              <w:rPr>
                <w:rFonts w:ascii="Arial" w:hAnsi="Arial" w:cs="Arial"/>
                <w:color w:val="000000"/>
                <w:sz w:val="20"/>
                <w:szCs w:val="20"/>
              </w:rPr>
            </w:pPr>
            <w:r w:rsidRPr="009811B1">
              <w:rPr>
                <w:rFonts w:ascii="Arial" w:hAnsi="Arial" w:cs="Arial"/>
                <w:color w:val="000000"/>
                <w:sz w:val="20"/>
                <w:szCs w:val="20"/>
              </w:rPr>
              <w:t>25</w:t>
            </w:r>
          </w:p>
        </w:tc>
        <w:tc>
          <w:tcPr>
            <w:tcW w:w="701" w:type="dxa"/>
            <w:tcBorders>
              <w:top w:val="nil"/>
              <w:left w:val="nil"/>
              <w:bottom w:val="nil"/>
              <w:right w:val="nil"/>
            </w:tcBorders>
            <w:shd w:val="clear" w:color="auto" w:fill="auto"/>
            <w:noWrap/>
            <w:vAlign w:val="bottom"/>
            <w:hideMark/>
          </w:tcPr>
          <w:p w14:paraId="5D78572C" w14:textId="77777777" w:rsidR="00C46468" w:rsidRPr="009811B1" w:rsidRDefault="00C46468" w:rsidP="00D60BC0">
            <w:pPr>
              <w:spacing w:after="0"/>
              <w:rPr>
                <w:rFonts w:ascii="Arial" w:hAnsi="Arial" w:cs="Arial"/>
                <w:color w:val="000000"/>
                <w:sz w:val="20"/>
                <w:szCs w:val="20"/>
              </w:rPr>
            </w:pPr>
          </w:p>
        </w:tc>
        <w:tc>
          <w:tcPr>
            <w:tcW w:w="2480" w:type="dxa"/>
            <w:tcBorders>
              <w:top w:val="nil"/>
              <w:left w:val="nil"/>
              <w:bottom w:val="nil"/>
              <w:right w:val="nil"/>
            </w:tcBorders>
            <w:shd w:val="clear" w:color="auto" w:fill="auto"/>
            <w:noWrap/>
            <w:vAlign w:val="bottom"/>
            <w:hideMark/>
          </w:tcPr>
          <w:p w14:paraId="6CB51404" w14:textId="77777777" w:rsidR="00C46468" w:rsidRPr="009811B1" w:rsidRDefault="00C46468" w:rsidP="00D60BC0">
            <w:pPr>
              <w:spacing w:after="0"/>
              <w:rPr>
                <w:rFonts w:ascii="Arial" w:hAnsi="Arial" w:cs="Arial"/>
                <w:color w:val="000000"/>
                <w:sz w:val="20"/>
                <w:szCs w:val="20"/>
              </w:rPr>
            </w:pPr>
          </w:p>
        </w:tc>
        <w:tc>
          <w:tcPr>
            <w:tcW w:w="1500" w:type="dxa"/>
            <w:tcBorders>
              <w:top w:val="nil"/>
              <w:left w:val="nil"/>
              <w:bottom w:val="nil"/>
              <w:right w:val="nil"/>
            </w:tcBorders>
            <w:shd w:val="clear" w:color="auto" w:fill="auto"/>
            <w:noWrap/>
            <w:vAlign w:val="bottom"/>
            <w:hideMark/>
          </w:tcPr>
          <w:p w14:paraId="79CDBFE8" w14:textId="77777777" w:rsidR="00C46468" w:rsidRPr="009811B1" w:rsidRDefault="00C46468" w:rsidP="00D60BC0">
            <w:pPr>
              <w:spacing w:after="0"/>
              <w:rPr>
                <w:rFonts w:ascii="Arial" w:hAnsi="Arial" w:cs="Arial"/>
                <w:color w:val="000000"/>
                <w:sz w:val="20"/>
                <w:szCs w:val="20"/>
              </w:rPr>
            </w:pPr>
          </w:p>
        </w:tc>
      </w:tr>
      <w:tr w:rsidR="00C46468" w:rsidRPr="009811B1" w14:paraId="727ACCED"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A482701" w14:textId="77777777" w:rsidR="00C46468" w:rsidRPr="009811B1" w:rsidRDefault="00C46468" w:rsidP="00D60BC0">
            <w:pPr>
              <w:spacing w:after="0"/>
              <w:rPr>
                <w:rFonts w:ascii="Arial" w:hAnsi="Arial" w:cs="Arial"/>
                <w:color w:val="000000"/>
                <w:sz w:val="20"/>
                <w:szCs w:val="20"/>
              </w:rPr>
            </w:pPr>
            <w:r w:rsidRPr="009811B1">
              <w:rPr>
                <w:rFonts w:ascii="Arial" w:hAnsi="Arial" w:cs="Arial"/>
                <w:color w:val="000000"/>
                <w:sz w:val="20"/>
                <w:szCs w:val="20"/>
              </w:rPr>
              <w:t>DP21</w:t>
            </w:r>
          </w:p>
        </w:tc>
        <w:tc>
          <w:tcPr>
            <w:tcW w:w="2159" w:type="dxa"/>
            <w:tcBorders>
              <w:top w:val="nil"/>
              <w:left w:val="nil"/>
              <w:bottom w:val="single" w:sz="4" w:space="0" w:color="auto"/>
              <w:right w:val="single" w:sz="4" w:space="0" w:color="auto"/>
            </w:tcBorders>
            <w:shd w:val="clear" w:color="auto" w:fill="auto"/>
            <w:noWrap/>
            <w:vAlign w:val="bottom"/>
            <w:hideMark/>
          </w:tcPr>
          <w:p w14:paraId="5D0D2309" w14:textId="77777777" w:rsidR="00C46468" w:rsidRPr="009811B1" w:rsidRDefault="00C46468" w:rsidP="00D60BC0">
            <w:pPr>
              <w:spacing w:after="0"/>
              <w:jc w:val="right"/>
              <w:rPr>
                <w:rFonts w:ascii="Arial" w:hAnsi="Arial" w:cs="Arial"/>
                <w:color w:val="000000"/>
                <w:sz w:val="20"/>
                <w:szCs w:val="20"/>
              </w:rPr>
            </w:pPr>
            <w:r w:rsidRPr="009811B1">
              <w:rPr>
                <w:rFonts w:ascii="Arial" w:hAnsi="Arial" w:cs="Arial"/>
                <w:color w:val="000000"/>
                <w:sz w:val="20"/>
                <w:szCs w:val="20"/>
              </w:rPr>
              <w:t>54</w:t>
            </w:r>
          </w:p>
        </w:tc>
        <w:tc>
          <w:tcPr>
            <w:tcW w:w="701" w:type="dxa"/>
            <w:tcBorders>
              <w:top w:val="nil"/>
              <w:left w:val="nil"/>
              <w:bottom w:val="nil"/>
              <w:right w:val="nil"/>
            </w:tcBorders>
            <w:shd w:val="clear" w:color="auto" w:fill="auto"/>
            <w:noWrap/>
            <w:vAlign w:val="bottom"/>
            <w:hideMark/>
          </w:tcPr>
          <w:p w14:paraId="5C05E9A8" w14:textId="77777777" w:rsidR="00C46468" w:rsidRPr="009811B1" w:rsidRDefault="00C46468" w:rsidP="00D60BC0">
            <w:pPr>
              <w:spacing w:after="0"/>
              <w:rPr>
                <w:rFonts w:ascii="Arial" w:hAnsi="Arial" w:cs="Arial"/>
                <w:color w:val="000000"/>
                <w:sz w:val="20"/>
                <w:szCs w:val="20"/>
              </w:rPr>
            </w:pPr>
          </w:p>
        </w:tc>
        <w:tc>
          <w:tcPr>
            <w:tcW w:w="2480" w:type="dxa"/>
            <w:tcBorders>
              <w:top w:val="nil"/>
              <w:left w:val="nil"/>
              <w:bottom w:val="nil"/>
              <w:right w:val="nil"/>
            </w:tcBorders>
            <w:shd w:val="clear" w:color="auto" w:fill="auto"/>
            <w:noWrap/>
            <w:vAlign w:val="bottom"/>
            <w:hideMark/>
          </w:tcPr>
          <w:p w14:paraId="69E1C69E" w14:textId="77777777" w:rsidR="00C46468" w:rsidRPr="009811B1" w:rsidRDefault="00C46468" w:rsidP="00D60BC0">
            <w:pPr>
              <w:spacing w:after="0"/>
              <w:rPr>
                <w:rFonts w:ascii="Arial" w:hAnsi="Arial" w:cs="Arial"/>
                <w:color w:val="000000"/>
                <w:sz w:val="20"/>
                <w:szCs w:val="20"/>
              </w:rPr>
            </w:pPr>
          </w:p>
        </w:tc>
        <w:tc>
          <w:tcPr>
            <w:tcW w:w="1500" w:type="dxa"/>
            <w:tcBorders>
              <w:top w:val="nil"/>
              <w:left w:val="nil"/>
              <w:bottom w:val="nil"/>
              <w:right w:val="nil"/>
            </w:tcBorders>
            <w:shd w:val="clear" w:color="auto" w:fill="auto"/>
            <w:noWrap/>
            <w:vAlign w:val="bottom"/>
            <w:hideMark/>
          </w:tcPr>
          <w:p w14:paraId="158D8D84" w14:textId="77777777" w:rsidR="00C46468" w:rsidRPr="009811B1" w:rsidRDefault="00C46468" w:rsidP="00D60BC0">
            <w:pPr>
              <w:spacing w:after="0"/>
              <w:rPr>
                <w:rFonts w:ascii="Arial" w:hAnsi="Arial" w:cs="Arial"/>
                <w:color w:val="000000"/>
                <w:sz w:val="20"/>
                <w:szCs w:val="20"/>
              </w:rPr>
            </w:pPr>
          </w:p>
        </w:tc>
      </w:tr>
      <w:tr w:rsidR="00C46468" w:rsidRPr="009811B1" w14:paraId="21430AF6"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C14A757" w14:textId="77777777" w:rsidR="00C46468" w:rsidRPr="009811B1" w:rsidRDefault="00C46468" w:rsidP="00D60BC0">
            <w:pPr>
              <w:spacing w:after="0"/>
              <w:rPr>
                <w:rFonts w:ascii="Arial" w:hAnsi="Arial" w:cs="Arial"/>
                <w:color w:val="000000"/>
                <w:sz w:val="20"/>
                <w:szCs w:val="20"/>
              </w:rPr>
            </w:pPr>
            <w:r w:rsidRPr="009811B1">
              <w:rPr>
                <w:rFonts w:ascii="Arial" w:hAnsi="Arial" w:cs="Arial"/>
                <w:color w:val="000000"/>
                <w:sz w:val="20"/>
                <w:szCs w:val="20"/>
              </w:rPr>
              <w:t>DP22</w:t>
            </w:r>
          </w:p>
        </w:tc>
        <w:tc>
          <w:tcPr>
            <w:tcW w:w="2159" w:type="dxa"/>
            <w:tcBorders>
              <w:top w:val="nil"/>
              <w:left w:val="nil"/>
              <w:bottom w:val="single" w:sz="4" w:space="0" w:color="auto"/>
              <w:right w:val="single" w:sz="4" w:space="0" w:color="auto"/>
            </w:tcBorders>
            <w:shd w:val="clear" w:color="auto" w:fill="auto"/>
            <w:noWrap/>
            <w:vAlign w:val="bottom"/>
            <w:hideMark/>
          </w:tcPr>
          <w:p w14:paraId="6F64AF8F" w14:textId="77777777" w:rsidR="00C46468" w:rsidRPr="009811B1" w:rsidRDefault="00C46468" w:rsidP="00D60BC0">
            <w:pPr>
              <w:spacing w:after="0"/>
              <w:jc w:val="right"/>
              <w:rPr>
                <w:rFonts w:ascii="Arial" w:hAnsi="Arial" w:cs="Arial"/>
                <w:color w:val="000000"/>
                <w:sz w:val="20"/>
                <w:szCs w:val="20"/>
              </w:rPr>
            </w:pPr>
            <w:r w:rsidRPr="009811B1">
              <w:rPr>
                <w:rFonts w:ascii="Arial" w:hAnsi="Arial" w:cs="Arial"/>
                <w:color w:val="000000"/>
                <w:sz w:val="20"/>
                <w:szCs w:val="20"/>
              </w:rPr>
              <w:t>51</w:t>
            </w:r>
          </w:p>
        </w:tc>
        <w:tc>
          <w:tcPr>
            <w:tcW w:w="701" w:type="dxa"/>
            <w:tcBorders>
              <w:top w:val="nil"/>
              <w:left w:val="nil"/>
              <w:bottom w:val="nil"/>
              <w:right w:val="nil"/>
            </w:tcBorders>
            <w:shd w:val="clear" w:color="auto" w:fill="auto"/>
            <w:noWrap/>
            <w:vAlign w:val="bottom"/>
            <w:hideMark/>
          </w:tcPr>
          <w:p w14:paraId="04B00401" w14:textId="77777777" w:rsidR="00C46468" w:rsidRPr="009811B1" w:rsidRDefault="00C46468" w:rsidP="00D60BC0">
            <w:pPr>
              <w:spacing w:after="0"/>
              <w:rPr>
                <w:rFonts w:ascii="Arial" w:hAnsi="Arial" w:cs="Arial"/>
                <w:color w:val="000000"/>
                <w:sz w:val="20"/>
                <w:szCs w:val="20"/>
              </w:rPr>
            </w:pPr>
          </w:p>
        </w:tc>
        <w:tc>
          <w:tcPr>
            <w:tcW w:w="2480" w:type="dxa"/>
            <w:tcBorders>
              <w:top w:val="nil"/>
              <w:left w:val="nil"/>
              <w:bottom w:val="nil"/>
              <w:right w:val="nil"/>
            </w:tcBorders>
            <w:shd w:val="clear" w:color="auto" w:fill="auto"/>
            <w:noWrap/>
            <w:vAlign w:val="bottom"/>
            <w:hideMark/>
          </w:tcPr>
          <w:p w14:paraId="6F9641FF" w14:textId="77777777" w:rsidR="00C46468" w:rsidRPr="009811B1" w:rsidRDefault="00C46468" w:rsidP="00D60BC0">
            <w:pPr>
              <w:spacing w:after="0"/>
              <w:rPr>
                <w:rFonts w:ascii="Arial" w:hAnsi="Arial" w:cs="Arial"/>
                <w:color w:val="000000"/>
                <w:sz w:val="20"/>
                <w:szCs w:val="20"/>
              </w:rPr>
            </w:pPr>
          </w:p>
        </w:tc>
        <w:tc>
          <w:tcPr>
            <w:tcW w:w="1500" w:type="dxa"/>
            <w:tcBorders>
              <w:top w:val="nil"/>
              <w:left w:val="nil"/>
              <w:bottom w:val="nil"/>
              <w:right w:val="nil"/>
            </w:tcBorders>
            <w:shd w:val="clear" w:color="auto" w:fill="auto"/>
            <w:noWrap/>
            <w:vAlign w:val="bottom"/>
            <w:hideMark/>
          </w:tcPr>
          <w:p w14:paraId="726ED735" w14:textId="77777777" w:rsidR="00C46468" w:rsidRPr="009811B1" w:rsidRDefault="00C46468" w:rsidP="00D60BC0">
            <w:pPr>
              <w:spacing w:after="0"/>
              <w:rPr>
                <w:rFonts w:ascii="Arial" w:hAnsi="Arial" w:cs="Arial"/>
                <w:color w:val="000000"/>
                <w:sz w:val="20"/>
                <w:szCs w:val="20"/>
              </w:rPr>
            </w:pPr>
          </w:p>
        </w:tc>
      </w:tr>
      <w:tr w:rsidR="00C46468" w:rsidRPr="009811B1" w14:paraId="450E8F7E"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40838D7" w14:textId="77777777" w:rsidR="00C46468" w:rsidRPr="009811B1" w:rsidRDefault="00C46468" w:rsidP="00D60BC0">
            <w:pPr>
              <w:spacing w:after="0"/>
              <w:rPr>
                <w:rFonts w:ascii="Arial" w:hAnsi="Arial" w:cs="Arial"/>
                <w:color w:val="000000"/>
                <w:sz w:val="20"/>
                <w:szCs w:val="20"/>
              </w:rPr>
            </w:pPr>
            <w:r w:rsidRPr="009811B1">
              <w:rPr>
                <w:rFonts w:ascii="Arial" w:hAnsi="Arial" w:cs="Arial"/>
                <w:color w:val="000000"/>
                <w:sz w:val="20"/>
                <w:szCs w:val="20"/>
              </w:rPr>
              <w:t>DP23</w:t>
            </w:r>
          </w:p>
        </w:tc>
        <w:tc>
          <w:tcPr>
            <w:tcW w:w="2159" w:type="dxa"/>
            <w:tcBorders>
              <w:top w:val="nil"/>
              <w:left w:val="nil"/>
              <w:bottom w:val="single" w:sz="4" w:space="0" w:color="auto"/>
              <w:right w:val="single" w:sz="4" w:space="0" w:color="auto"/>
            </w:tcBorders>
            <w:shd w:val="clear" w:color="auto" w:fill="auto"/>
            <w:noWrap/>
            <w:vAlign w:val="bottom"/>
            <w:hideMark/>
          </w:tcPr>
          <w:p w14:paraId="6A794FCB" w14:textId="77777777" w:rsidR="00C46468" w:rsidRPr="009811B1" w:rsidRDefault="00C46468" w:rsidP="00D60BC0">
            <w:pPr>
              <w:spacing w:after="0"/>
              <w:jc w:val="right"/>
              <w:rPr>
                <w:rFonts w:ascii="Arial" w:hAnsi="Arial" w:cs="Arial"/>
                <w:color w:val="000000"/>
                <w:sz w:val="20"/>
                <w:szCs w:val="20"/>
              </w:rPr>
            </w:pPr>
            <w:r w:rsidRPr="009811B1">
              <w:rPr>
                <w:rFonts w:ascii="Arial" w:hAnsi="Arial" w:cs="Arial"/>
                <w:color w:val="000000"/>
                <w:sz w:val="20"/>
                <w:szCs w:val="20"/>
              </w:rPr>
              <w:t>291</w:t>
            </w:r>
          </w:p>
        </w:tc>
        <w:tc>
          <w:tcPr>
            <w:tcW w:w="701" w:type="dxa"/>
            <w:tcBorders>
              <w:top w:val="nil"/>
              <w:left w:val="nil"/>
              <w:bottom w:val="nil"/>
              <w:right w:val="nil"/>
            </w:tcBorders>
            <w:shd w:val="clear" w:color="auto" w:fill="auto"/>
            <w:noWrap/>
            <w:vAlign w:val="bottom"/>
            <w:hideMark/>
          </w:tcPr>
          <w:p w14:paraId="4AF707B8" w14:textId="77777777" w:rsidR="00C46468" w:rsidRPr="009811B1" w:rsidRDefault="00C46468" w:rsidP="00D60BC0">
            <w:pPr>
              <w:spacing w:after="0"/>
              <w:rPr>
                <w:rFonts w:ascii="Arial" w:hAnsi="Arial" w:cs="Arial"/>
                <w:color w:val="000000"/>
                <w:sz w:val="20"/>
                <w:szCs w:val="20"/>
              </w:rPr>
            </w:pPr>
          </w:p>
        </w:tc>
        <w:tc>
          <w:tcPr>
            <w:tcW w:w="2480" w:type="dxa"/>
            <w:tcBorders>
              <w:top w:val="nil"/>
              <w:left w:val="nil"/>
              <w:bottom w:val="nil"/>
              <w:right w:val="nil"/>
            </w:tcBorders>
            <w:shd w:val="clear" w:color="auto" w:fill="auto"/>
            <w:noWrap/>
            <w:vAlign w:val="bottom"/>
            <w:hideMark/>
          </w:tcPr>
          <w:p w14:paraId="01F00A0B" w14:textId="77777777" w:rsidR="00C46468" w:rsidRPr="009811B1" w:rsidRDefault="00C46468" w:rsidP="00D60BC0">
            <w:pPr>
              <w:spacing w:after="0"/>
              <w:rPr>
                <w:rFonts w:ascii="Arial" w:hAnsi="Arial" w:cs="Arial"/>
                <w:color w:val="000000"/>
                <w:sz w:val="20"/>
                <w:szCs w:val="20"/>
              </w:rPr>
            </w:pPr>
          </w:p>
        </w:tc>
        <w:tc>
          <w:tcPr>
            <w:tcW w:w="1500" w:type="dxa"/>
            <w:tcBorders>
              <w:top w:val="nil"/>
              <w:left w:val="nil"/>
              <w:bottom w:val="nil"/>
              <w:right w:val="nil"/>
            </w:tcBorders>
            <w:shd w:val="clear" w:color="auto" w:fill="auto"/>
            <w:noWrap/>
            <w:vAlign w:val="bottom"/>
            <w:hideMark/>
          </w:tcPr>
          <w:p w14:paraId="70BE068F" w14:textId="77777777" w:rsidR="00C46468" w:rsidRPr="009811B1" w:rsidRDefault="00C46468" w:rsidP="00D60BC0">
            <w:pPr>
              <w:spacing w:after="0"/>
              <w:rPr>
                <w:rFonts w:ascii="Arial" w:hAnsi="Arial" w:cs="Arial"/>
                <w:color w:val="000000"/>
                <w:sz w:val="20"/>
                <w:szCs w:val="20"/>
              </w:rPr>
            </w:pPr>
          </w:p>
        </w:tc>
      </w:tr>
      <w:tr w:rsidR="00C46468" w:rsidRPr="009811B1" w14:paraId="57B89D22" w14:textId="77777777" w:rsidTr="00D60BC0">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AA3A2C6" w14:textId="77777777" w:rsidR="00C46468" w:rsidRPr="009811B1" w:rsidRDefault="00C46468" w:rsidP="00D60BC0">
            <w:pPr>
              <w:spacing w:after="0"/>
              <w:rPr>
                <w:rFonts w:ascii="Arial" w:hAnsi="Arial" w:cs="Arial"/>
                <w:color w:val="000000"/>
                <w:sz w:val="20"/>
                <w:szCs w:val="20"/>
              </w:rPr>
            </w:pPr>
            <w:r w:rsidRPr="009811B1">
              <w:rPr>
                <w:rFonts w:ascii="Arial" w:hAnsi="Arial" w:cs="Arial"/>
                <w:color w:val="000000"/>
                <w:sz w:val="20"/>
                <w:szCs w:val="20"/>
              </w:rPr>
              <w:t>skupaj</w:t>
            </w:r>
          </w:p>
        </w:tc>
        <w:tc>
          <w:tcPr>
            <w:tcW w:w="2159" w:type="dxa"/>
            <w:tcBorders>
              <w:top w:val="nil"/>
              <w:left w:val="nil"/>
              <w:bottom w:val="single" w:sz="4" w:space="0" w:color="auto"/>
              <w:right w:val="single" w:sz="4" w:space="0" w:color="auto"/>
            </w:tcBorders>
            <w:shd w:val="clear" w:color="auto" w:fill="auto"/>
            <w:noWrap/>
            <w:vAlign w:val="bottom"/>
            <w:hideMark/>
          </w:tcPr>
          <w:p w14:paraId="52A86324" w14:textId="77777777" w:rsidR="00C46468" w:rsidRPr="009811B1" w:rsidRDefault="00C46468" w:rsidP="00D60BC0">
            <w:pPr>
              <w:spacing w:after="0"/>
              <w:jc w:val="right"/>
              <w:rPr>
                <w:rFonts w:ascii="Arial" w:hAnsi="Arial" w:cs="Arial"/>
                <w:b/>
                <w:bCs/>
                <w:color w:val="000000"/>
                <w:sz w:val="20"/>
                <w:szCs w:val="20"/>
              </w:rPr>
            </w:pPr>
            <w:r w:rsidRPr="009811B1">
              <w:rPr>
                <w:rFonts w:ascii="Arial" w:hAnsi="Arial" w:cs="Arial"/>
                <w:b/>
                <w:bCs/>
                <w:color w:val="000000"/>
                <w:sz w:val="20"/>
                <w:szCs w:val="20"/>
              </w:rPr>
              <w:t>3308</w:t>
            </w:r>
          </w:p>
        </w:tc>
        <w:tc>
          <w:tcPr>
            <w:tcW w:w="701" w:type="dxa"/>
            <w:tcBorders>
              <w:top w:val="nil"/>
              <w:left w:val="nil"/>
              <w:bottom w:val="nil"/>
              <w:right w:val="nil"/>
            </w:tcBorders>
            <w:shd w:val="clear" w:color="auto" w:fill="auto"/>
            <w:noWrap/>
            <w:vAlign w:val="bottom"/>
            <w:hideMark/>
          </w:tcPr>
          <w:p w14:paraId="20F0346C" w14:textId="77777777" w:rsidR="00C46468" w:rsidRPr="009811B1" w:rsidRDefault="00C46468" w:rsidP="00D60BC0">
            <w:pPr>
              <w:spacing w:after="0"/>
              <w:rPr>
                <w:rFonts w:ascii="Arial" w:hAnsi="Arial" w:cs="Arial"/>
                <w:color w:val="000000"/>
                <w:sz w:val="20"/>
                <w:szCs w:val="20"/>
              </w:rPr>
            </w:pPr>
          </w:p>
        </w:tc>
        <w:tc>
          <w:tcPr>
            <w:tcW w:w="2480" w:type="dxa"/>
            <w:tcBorders>
              <w:top w:val="nil"/>
              <w:left w:val="nil"/>
              <w:bottom w:val="nil"/>
              <w:right w:val="nil"/>
            </w:tcBorders>
            <w:shd w:val="clear" w:color="auto" w:fill="auto"/>
            <w:noWrap/>
            <w:vAlign w:val="bottom"/>
            <w:hideMark/>
          </w:tcPr>
          <w:p w14:paraId="3A17CCA1" w14:textId="77777777" w:rsidR="00C46468" w:rsidRPr="009811B1" w:rsidRDefault="00C46468" w:rsidP="00D60BC0">
            <w:pPr>
              <w:spacing w:after="0"/>
              <w:rPr>
                <w:rFonts w:ascii="Arial" w:hAnsi="Arial" w:cs="Arial"/>
                <w:color w:val="000000"/>
                <w:sz w:val="20"/>
                <w:szCs w:val="20"/>
              </w:rPr>
            </w:pPr>
          </w:p>
        </w:tc>
        <w:tc>
          <w:tcPr>
            <w:tcW w:w="1500" w:type="dxa"/>
            <w:tcBorders>
              <w:top w:val="nil"/>
              <w:left w:val="nil"/>
              <w:bottom w:val="nil"/>
              <w:right w:val="nil"/>
            </w:tcBorders>
            <w:shd w:val="clear" w:color="auto" w:fill="auto"/>
            <w:noWrap/>
            <w:vAlign w:val="bottom"/>
            <w:hideMark/>
          </w:tcPr>
          <w:p w14:paraId="3E121B93" w14:textId="77777777" w:rsidR="00C46468" w:rsidRPr="009811B1" w:rsidRDefault="00C46468" w:rsidP="00D60BC0">
            <w:pPr>
              <w:spacing w:after="0"/>
              <w:rPr>
                <w:rFonts w:ascii="Arial" w:hAnsi="Arial" w:cs="Arial"/>
                <w:color w:val="000000"/>
                <w:sz w:val="20"/>
                <w:szCs w:val="20"/>
              </w:rPr>
            </w:pPr>
          </w:p>
        </w:tc>
      </w:tr>
    </w:tbl>
    <w:p w14:paraId="60710D2C" w14:textId="77777777" w:rsidR="00C46468" w:rsidRPr="009811B1" w:rsidRDefault="00C46468" w:rsidP="00C46468">
      <w:pPr>
        <w:spacing w:after="0"/>
        <w:jc w:val="both"/>
        <w:rPr>
          <w:rFonts w:ascii="Arial" w:hAnsi="Arial" w:cs="Arial"/>
          <w:b/>
          <w:bCs/>
          <w:sz w:val="20"/>
          <w:szCs w:val="20"/>
        </w:rPr>
      </w:pPr>
      <w:r w:rsidRPr="009811B1">
        <w:rPr>
          <w:rFonts w:ascii="Arial" w:hAnsi="Arial" w:cs="Arial"/>
          <w:b/>
          <w:bCs/>
          <w:sz w:val="20"/>
          <w:szCs w:val="20"/>
        </w:rPr>
        <w:fldChar w:fldCharType="end"/>
      </w:r>
    </w:p>
    <w:p w14:paraId="6C13396F" w14:textId="77777777" w:rsidR="00C46468" w:rsidRPr="009811B1" w:rsidRDefault="00C46468" w:rsidP="00C46468">
      <w:pPr>
        <w:spacing w:after="0"/>
        <w:jc w:val="both"/>
        <w:rPr>
          <w:rFonts w:ascii="Arial" w:hAnsi="Arial" w:cs="Arial"/>
          <w:b/>
          <w:bCs/>
          <w:sz w:val="20"/>
          <w:szCs w:val="20"/>
        </w:rPr>
      </w:pPr>
      <w:r w:rsidRPr="009811B1">
        <w:rPr>
          <w:rFonts w:ascii="Arial" w:hAnsi="Arial" w:cs="Arial"/>
          <w:b/>
          <w:bCs/>
          <w:sz w:val="20"/>
          <w:szCs w:val="20"/>
        </w:rPr>
        <w:t>Skica poti in parkirišč je priloga k tej razpisni dokumentaciji in njen sestavni del.</w:t>
      </w:r>
    </w:p>
    <w:p w14:paraId="388F391B" w14:textId="77777777" w:rsidR="00C46468" w:rsidRPr="009811B1" w:rsidRDefault="00C46468" w:rsidP="00C46468">
      <w:pPr>
        <w:spacing w:after="0"/>
        <w:rPr>
          <w:rFonts w:ascii="Arial" w:hAnsi="Arial" w:cs="Arial"/>
          <w:b/>
          <w:bCs/>
          <w:sz w:val="20"/>
          <w:szCs w:val="20"/>
        </w:rPr>
      </w:pPr>
      <w:r w:rsidRPr="009811B1">
        <w:rPr>
          <w:rFonts w:ascii="Arial" w:hAnsi="Arial" w:cs="Arial"/>
          <w:b/>
          <w:bCs/>
          <w:sz w:val="20"/>
          <w:szCs w:val="20"/>
        </w:rPr>
        <w:br w:type="page"/>
      </w:r>
    </w:p>
    <w:p w14:paraId="1F1CCA11" w14:textId="77777777" w:rsidR="003A6EA5" w:rsidRPr="009811B1" w:rsidRDefault="003A6EA5" w:rsidP="003A6EA5">
      <w:pPr>
        <w:keepNext/>
        <w:keepLines/>
        <w:numPr>
          <w:ilvl w:val="2"/>
          <w:numId w:val="0"/>
        </w:numPr>
        <w:spacing w:before="40" w:after="0" w:line="240" w:lineRule="auto"/>
        <w:ind w:left="720" w:hanging="720"/>
        <w:outlineLvl w:val="2"/>
        <w:rPr>
          <w:rFonts w:ascii="Arial" w:eastAsia="Calibri" w:hAnsi="Arial" w:cs="Arial"/>
          <w:b/>
          <w:bCs/>
          <w:sz w:val="20"/>
          <w:szCs w:val="20"/>
        </w:rPr>
      </w:pPr>
      <w:r w:rsidRPr="009811B1">
        <w:rPr>
          <w:rFonts w:ascii="Arial" w:eastAsia="Calibri" w:hAnsi="Arial" w:cs="Arial"/>
          <w:b/>
          <w:bCs/>
          <w:sz w:val="20"/>
          <w:szCs w:val="20"/>
        </w:rPr>
        <w:lastRenderedPageBreak/>
        <w:t>OPIS DEL ZA ŽIVALSKI VRT LJUBLJANA</w:t>
      </w:r>
    </w:p>
    <w:p w14:paraId="2E80A19E" w14:textId="77777777" w:rsidR="003A6EA5" w:rsidRPr="009811B1" w:rsidRDefault="003A6EA5" w:rsidP="003A6EA5">
      <w:pPr>
        <w:keepNext/>
        <w:keepLines/>
        <w:numPr>
          <w:ilvl w:val="2"/>
          <w:numId w:val="0"/>
        </w:numPr>
        <w:spacing w:before="40" w:after="0" w:line="240" w:lineRule="auto"/>
        <w:ind w:left="720" w:hanging="720"/>
        <w:outlineLvl w:val="2"/>
        <w:rPr>
          <w:rFonts w:ascii="Arial" w:eastAsia="Calibri" w:hAnsi="Arial" w:cs="Arial"/>
          <w:b/>
          <w:bCs/>
          <w:sz w:val="20"/>
          <w:szCs w:val="20"/>
        </w:rPr>
      </w:pPr>
    </w:p>
    <w:p w14:paraId="17C4E568" w14:textId="77777777" w:rsidR="003A6EA5" w:rsidRPr="009811B1" w:rsidRDefault="003A6EA5" w:rsidP="003A6EA5">
      <w:pPr>
        <w:spacing w:after="0"/>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3A6EA5" w:rsidRPr="009811B1" w14:paraId="0BF9B3C4" w14:textId="77777777" w:rsidTr="008C1857">
        <w:tc>
          <w:tcPr>
            <w:tcW w:w="8984" w:type="dxa"/>
            <w:gridSpan w:val="2"/>
          </w:tcPr>
          <w:p w14:paraId="77A18F0C" w14:textId="77777777" w:rsidR="003A6EA5" w:rsidRPr="009811B1" w:rsidRDefault="003A6EA5" w:rsidP="008C1857">
            <w:pPr>
              <w:spacing w:after="0"/>
              <w:jc w:val="both"/>
              <w:rPr>
                <w:rFonts w:ascii="Arial" w:hAnsi="Arial" w:cs="Arial"/>
                <w:b/>
                <w:bCs/>
                <w:sz w:val="20"/>
                <w:szCs w:val="20"/>
              </w:rPr>
            </w:pPr>
            <w:r w:rsidRPr="009811B1">
              <w:rPr>
                <w:rFonts w:ascii="Arial" w:hAnsi="Arial" w:cs="Arial"/>
                <w:sz w:val="20"/>
                <w:szCs w:val="20"/>
              </w:rPr>
              <w:t>1. DELOVNA PREGLEDNICA – VHOD, DVORIŠČE</w:t>
            </w:r>
          </w:p>
        </w:tc>
      </w:tr>
      <w:tr w:rsidR="003A6EA5" w:rsidRPr="009811B1" w14:paraId="03788F19" w14:textId="77777777" w:rsidTr="008C1857">
        <w:tc>
          <w:tcPr>
            <w:tcW w:w="8984" w:type="dxa"/>
            <w:gridSpan w:val="2"/>
          </w:tcPr>
          <w:p w14:paraId="05720D65" w14:textId="77777777" w:rsidR="003A6EA5" w:rsidRPr="009811B1" w:rsidRDefault="003A6EA5" w:rsidP="008C1857">
            <w:pPr>
              <w:spacing w:after="0"/>
              <w:jc w:val="both"/>
              <w:rPr>
                <w:rFonts w:ascii="Arial" w:hAnsi="Arial" w:cs="Arial"/>
                <w:sz w:val="20"/>
                <w:szCs w:val="20"/>
              </w:rPr>
            </w:pPr>
            <w:r w:rsidRPr="009811B1">
              <w:rPr>
                <w:rFonts w:ascii="Arial" w:hAnsi="Arial" w:cs="Arial"/>
                <w:sz w:val="20"/>
                <w:szCs w:val="20"/>
              </w:rPr>
              <w:t>Dela, ki jih je potrebno opraviti:</w:t>
            </w:r>
          </w:p>
        </w:tc>
      </w:tr>
      <w:tr w:rsidR="003A6EA5" w:rsidRPr="009811B1" w14:paraId="739AA66E" w14:textId="77777777" w:rsidTr="008C1857">
        <w:tc>
          <w:tcPr>
            <w:tcW w:w="2350" w:type="dxa"/>
          </w:tcPr>
          <w:p w14:paraId="4316566C" w14:textId="77777777" w:rsidR="003A6EA5" w:rsidRPr="009811B1" w:rsidRDefault="003A6EA5" w:rsidP="008C1857">
            <w:pPr>
              <w:spacing w:after="0"/>
              <w:jc w:val="center"/>
              <w:rPr>
                <w:rFonts w:ascii="Arial" w:hAnsi="Arial" w:cs="Arial"/>
                <w:sz w:val="20"/>
                <w:szCs w:val="20"/>
              </w:rPr>
            </w:pPr>
            <w:r w:rsidRPr="009811B1">
              <w:rPr>
                <w:rFonts w:ascii="Arial" w:hAnsi="Arial" w:cs="Arial"/>
                <w:sz w:val="20"/>
                <w:szCs w:val="20"/>
              </w:rPr>
              <w:t>DNEVNO:</w:t>
            </w:r>
          </w:p>
        </w:tc>
        <w:tc>
          <w:tcPr>
            <w:tcW w:w="6634" w:type="dxa"/>
          </w:tcPr>
          <w:p w14:paraId="4AFE4ABF" w14:textId="77777777" w:rsidR="003A6EA5" w:rsidRPr="009811B1" w:rsidRDefault="003A6EA5" w:rsidP="008C1857">
            <w:pPr>
              <w:numPr>
                <w:ilvl w:val="0"/>
                <w:numId w:val="55"/>
              </w:numPr>
              <w:spacing w:after="0" w:line="240" w:lineRule="auto"/>
              <w:ind w:left="714" w:hanging="357"/>
              <w:contextualSpacing/>
              <w:jc w:val="both"/>
              <w:rPr>
                <w:rFonts w:ascii="Arial" w:hAnsi="Arial" w:cs="Arial"/>
                <w:sz w:val="20"/>
                <w:szCs w:val="20"/>
              </w:rPr>
            </w:pPr>
            <w:r w:rsidRPr="009811B1">
              <w:rPr>
                <w:rFonts w:ascii="Arial" w:hAnsi="Arial" w:cs="Arial"/>
                <w:sz w:val="20"/>
                <w:szCs w:val="20"/>
              </w:rPr>
              <w:t>pometanje asfaltne talne površine v okolici blagajne in uprave: od pločnika na parkirišču do sanitarij za upravno stavbo</w:t>
            </w:r>
          </w:p>
          <w:p w14:paraId="18864F3D" w14:textId="77777777" w:rsidR="003A6EA5" w:rsidRPr="009811B1" w:rsidRDefault="003A6EA5" w:rsidP="008C1857">
            <w:pPr>
              <w:numPr>
                <w:ilvl w:val="0"/>
                <w:numId w:val="55"/>
              </w:numPr>
              <w:spacing w:after="0" w:line="240" w:lineRule="auto"/>
              <w:ind w:left="714" w:hanging="357"/>
              <w:contextualSpacing/>
              <w:jc w:val="both"/>
              <w:rPr>
                <w:rFonts w:ascii="Arial" w:hAnsi="Arial" w:cs="Arial"/>
                <w:sz w:val="20"/>
                <w:szCs w:val="20"/>
              </w:rPr>
            </w:pPr>
            <w:r w:rsidRPr="009811B1">
              <w:rPr>
                <w:rFonts w:ascii="Arial" w:hAnsi="Arial" w:cs="Arial"/>
                <w:sz w:val="20"/>
                <w:szCs w:val="20"/>
              </w:rPr>
              <w:t>čiščenje predpražnikov</w:t>
            </w:r>
          </w:p>
        </w:tc>
      </w:tr>
      <w:tr w:rsidR="003A6EA5" w:rsidRPr="009811B1" w14:paraId="0303B73C" w14:textId="77777777" w:rsidTr="008C1857">
        <w:tc>
          <w:tcPr>
            <w:tcW w:w="2350" w:type="dxa"/>
          </w:tcPr>
          <w:p w14:paraId="0EEFD0E9" w14:textId="77777777" w:rsidR="003A6EA5" w:rsidRPr="009811B1" w:rsidRDefault="003A6EA5" w:rsidP="008C1857">
            <w:pPr>
              <w:spacing w:after="0"/>
              <w:jc w:val="center"/>
              <w:rPr>
                <w:rFonts w:ascii="Arial" w:hAnsi="Arial" w:cs="Arial"/>
                <w:sz w:val="20"/>
                <w:szCs w:val="20"/>
              </w:rPr>
            </w:pPr>
            <w:r w:rsidRPr="009811B1">
              <w:rPr>
                <w:rFonts w:ascii="Arial" w:hAnsi="Arial" w:cs="Arial"/>
                <w:sz w:val="20"/>
                <w:szCs w:val="20"/>
              </w:rPr>
              <w:t>MESEČNO:</w:t>
            </w:r>
          </w:p>
        </w:tc>
        <w:tc>
          <w:tcPr>
            <w:tcW w:w="6634" w:type="dxa"/>
          </w:tcPr>
          <w:p w14:paraId="212E335E" w14:textId="77777777" w:rsidR="003A6EA5" w:rsidRPr="009811B1" w:rsidRDefault="003A6EA5" w:rsidP="008C1857">
            <w:pPr>
              <w:numPr>
                <w:ilvl w:val="0"/>
                <w:numId w:val="56"/>
              </w:numPr>
              <w:spacing w:after="0" w:line="240" w:lineRule="auto"/>
              <w:contextualSpacing/>
              <w:jc w:val="both"/>
              <w:rPr>
                <w:rFonts w:ascii="Arial" w:hAnsi="Arial" w:cs="Arial"/>
                <w:sz w:val="20"/>
                <w:szCs w:val="20"/>
              </w:rPr>
            </w:pPr>
            <w:r w:rsidRPr="009811B1">
              <w:rPr>
                <w:rFonts w:ascii="Arial" w:hAnsi="Arial" w:cs="Arial"/>
                <w:sz w:val="20"/>
                <w:szCs w:val="20"/>
              </w:rPr>
              <w:t>temeljito čiščenje vseh steklenih površin</w:t>
            </w:r>
          </w:p>
          <w:p w14:paraId="047563E2" w14:textId="77777777" w:rsidR="003A6EA5" w:rsidRPr="009811B1" w:rsidRDefault="003A6EA5" w:rsidP="008C1857">
            <w:pPr>
              <w:numPr>
                <w:ilvl w:val="0"/>
                <w:numId w:val="56"/>
              </w:numPr>
              <w:spacing w:after="0" w:line="240" w:lineRule="auto"/>
              <w:contextualSpacing/>
              <w:jc w:val="both"/>
              <w:rPr>
                <w:rFonts w:ascii="Arial" w:hAnsi="Arial" w:cs="Arial"/>
                <w:sz w:val="20"/>
                <w:szCs w:val="20"/>
              </w:rPr>
            </w:pPr>
            <w:r w:rsidRPr="009811B1">
              <w:rPr>
                <w:rFonts w:ascii="Arial" w:hAnsi="Arial" w:cs="Arial"/>
                <w:sz w:val="20"/>
                <w:szCs w:val="20"/>
              </w:rPr>
              <w:t>ometanje pajčevine</w:t>
            </w:r>
          </w:p>
          <w:p w14:paraId="26859A90" w14:textId="77777777" w:rsidR="003A6EA5" w:rsidRPr="009811B1" w:rsidRDefault="003A6EA5" w:rsidP="008C1857">
            <w:pPr>
              <w:numPr>
                <w:ilvl w:val="0"/>
                <w:numId w:val="56"/>
              </w:numPr>
              <w:spacing w:after="0" w:line="240" w:lineRule="auto"/>
              <w:contextualSpacing/>
              <w:jc w:val="both"/>
              <w:rPr>
                <w:rFonts w:ascii="Arial" w:hAnsi="Arial" w:cs="Arial"/>
                <w:sz w:val="20"/>
                <w:szCs w:val="20"/>
              </w:rPr>
            </w:pPr>
            <w:r w:rsidRPr="009811B1">
              <w:rPr>
                <w:rFonts w:ascii="Arial" w:hAnsi="Arial" w:cs="Arial"/>
                <w:sz w:val="20"/>
                <w:szCs w:val="20"/>
              </w:rPr>
              <w:t>čiščenje vratnih in okenskih okvirjev in vratnih kril blagajne</w:t>
            </w:r>
          </w:p>
          <w:p w14:paraId="6E874866" w14:textId="77777777" w:rsidR="003A6EA5" w:rsidRPr="009811B1" w:rsidRDefault="003A6EA5" w:rsidP="008C1857">
            <w:pPr>
              <w:numPr>
                <w:ilvl w:val="0"/>
                <w:numId w:val="56"/>
              </w:numPr>
              <w:spacing w:after="0" w:line="240" w:lineRule="auto"/>
              <w:contextualSpacing/>
              <w:jc w:val="both"/>
              <w:rPr>
                <w:rFonts w:ascii="Arial" w:hAnsi="Arial" w:cs="Arial"/>
                <w:sz w:val="20"/>
                <w:szCs w:val="20"/>
              </w:rPr>
            </w:pPr>
            <w:r w:rsidRPr="009811B1">
              <w:rPr>
                <w:rFonts w:ascii="Arial" w:hAnsi="Arial" w:cs="Arial"/>
                <w:sz w:val="20"/>
                <w:szCs w:val="20"/>
              </w:rPr>
              <w:t>čiščenje okenskih in ostalih polic</w:t>
            </w:r>
          </w:p>
          <w:p w14:paraId="56F152D6" w14:textId="77777777" w:rsidR="003A6EA5" w:rsidRPr="009811B1" w:rsidRDefault="003A6EA5" w:rsidP="008C1857">
            <w:pPr>
              <w:numPr>
                <w:ilvl w:val="0"/>
                <w:numId w:val="56"/>
              </w:numPr>
              <w:spacing w:after="0" w:line="240" w:lineRule="auto"/>
              <w:contextualSpacing/>
              <w:jc w:val="both"/>
              <w:rPr>
                <w:rFonts w:ascii="Arial" w:hAnsi="Arial" w:cs="Arial"/>
                <w:sz w:val="20"/>
                <w:szCs w:val="20"/>
              </w:rPr>
            </w:pPr>
            <w:r w:rsidRPr="009811B1">
              <w:rPr>
                <w:rFonts w:ascii="Arial" w:hAnsi="Arial" w:cs="Arial"/>
                <w:sz w:val="20"/>
                <w:szCs w:val="20"/>
              </w:rPr>
              <w:t>čiščenje sedalnih površin (klopi)</w:t>
            </w:r>
          </w:p>
        </w:tc>
      </w:tr>
      <w:tr w:rsidR="003A6EA5" w:rsidRPr="009811B1" w14:paraId="1ECF7AC2" w14:textId="77777777" w:rsidTr="008C1857">
        <w:tc>
          <w:tcPr>
            <w:tcW w:w="2350" w:type="dxa"/>
          </w:tcPr>
          <w:p w14:paraId="409923F5" w14:textId="77777777" w:rsidR="003A6EA5" w:rsidRPr="009811B1" w:rsidRDefault="003A6EA5" w:rsidP="008C1857">
            <w:pPr>
              <w:spacing w:after="0"/>
              <w:jc w:val="center"/>
              <w:rPr>
                <w:rFonts w:ascii="Arial" w:hAnsi="Arial" w:cs="Arial"/>
                <w:sz w:val="20"/>
                <w:szCs w:val="20"/>
              </w:rPr>
            </w:pPr>
            <w:r w:rsidRPr="009811B1">
              <w:rPr>
                <w:rFonts w:ascii="Arial" w:hAnsi="Arial" w:cs="Arial"/>
                <w:sz w:val="20"/>
                <w:szCs w:val="20"/>
              </w:rPr>
              <w:t xml:space="preserve"> DELA PO POTREBI</w:t>
            </w:r>
          </w:p>
        </w:tc>
        <w:tc>
          <w:tcPr>
            <w:tcW w:w="6634" w:type="dxa"/>
          </w:tcPr>
          <w:p w14:paraId="4E053975" w14:textId="77777777" w:rsidR="003A6EA5" w:rsidRPr="009811B1" w:rsidRDefault="003A6EA5" w:rsidP="008C1857">
            <w:pPr>
              <w:numPr>
                <w:ilvl w:val="0"/>
                <w:numId w:val="56"/>
              </w:numPr>
              <w:spacing w:after="0" w:line="240" w:lineRule="auto"/>
              <w:contextualSpacing/>
              <w:jc w:val="both"/>
              <w:rPr>
                <w:rFonts w:ascii="Arial" w:hAnsi="Arial" w:cs="Arial"/>
                <w:sz w:val="20"/>
                <w:szCs w:val="20"/>
              </w:rPr>
            </w:pPr>
            <w:r w:rsidRPr="009811B1">
              <w:rPr>
                <w:rFonts w:ascii="Arial" w:hAnsi="Arial" w:cs="Arial"/>
                <w:sz w:val="20"/>
                <w:szCs w:val="20"/>
              </w:rPr>
              <w:t>čiščenje oglasnih tabel</w:t>
            </w:r>
          </w:p>
          <w:p w14:paraId="397A2AFA" w14:textId="77777777" w:rsidR="003A6EA5" w:rsidRPr="009811B1" w:rsidRDefault="003A6EA5" w:rsidP="008C1857">
            <w:pPr>
              <w:numPr>
                <w:ilvl w:val="0"/>
                <w:numId w:val="56"/>
              </w:numPr>
              <w:spacing w:after="0" w:line="240" w:lineRule="auto"/>
              <w:contextualSpacing/>
              <w:jc w:val="both"/>
              <w:rPr>
                <w:rFonts w:ascii="Arial" w:hAnsi="Arial" w:cs="Arial"/>
                <w:sz w:val="20"/>
                <w:szCs w:val="20"/>
              </w:rPr>
            </w:pPr>
            <w:r w:rsidRPr="009811B1">
              <w:rPr>
                <w:rFonts w:ascii="Arial" w:hAnsi="Arial" w:cs="Arial"/>
                <w:sz w:val="20"/>
                <w:szCs w:val="20"/>
              </w:rPr>
              <w:t>čiščenje posod za odpadke</w:t>
            </w:r>
          </w:p>
        </w:tc>
      </w:tr>
    </w:tbl>
    <w:p w14:paraId="18A53853" w14:textId="77777777" w:rsidR="003A6EA5" w:rsidRPr="009811B1" w:rsidRDefault="003A6EA5" w:rsidP="003A6EA5">
      <w:pPr>
        <w:spacing w:after="0"/>
        <w:jc w:val="both"/>
        <w:rPr>
          <w:rFonts w:ascii="Arial" w:hAnsi="Arial" w:cs="Arial"/>
          <w:sz w:val="20"/>
          <w:szCs w:val="20"/>
        </w:rPr>
      </w:pPr>
      <w:r w:rsidRPr="009811B1">
        <w:rPr>
          <w:rFonts w:ascii="Arial" w:hAnsi="Arial" w:cs="Arial"/>
          <w:sz w:val="20"/>
          <w:szCs w:val="20"/>
        </w:rPr>
        <w:t xml:space="preserv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25"/>
        <w:gridCol w:w="6742"/>
      </w:tblGrid>
      <w:tr w:rsidR="003A6EA5" w:rsidRPr="009811B1" w14:paraId="4C023038" w14:textId="77777777" w:rsidTr="008C1857">
        <w:tc>
          <w:tcPr>
            <w:tcW w:w="9067" w:type="dxa"/>
            <w:gridSpan w:val="2"/>
          </w:tcPr>
          <w:p w14:paraId="156E8572" w14:textId="77777777" w:rsidR="003A6EA5" w:rsidRPr="009811B1" w:rsidRDefault="003A6EA5" w:rsidP="008C1857">
            <w:pPr>
              <w:spacing w:after="0"/>
              <w:jc w:val="both"/>
              <w:rPr>
                <w:rFonts w:ascii="Arial" w:hAnsi="Arial" w:cs="Arial"/>
                <w:sz w:val="20"/>
                <w:szCs w:val="20"/>
              </w:rPr>
            </w:pPr>
            <w:r w:rsidRPr="009811B1">
              <w:rPr>
                <w:rFonts w:ascii="Arial" w:hAnsi="Arial" w:cs="Arial"/>
                <w:sz w:val="20"/>
                <w:szCs w:val="20"/>
              </w:rPr>
              <w:t>2. DELOVNA PREGLEDNICA – BLAGAJNA, BLAGAJNIŠKI KONTEJNER, AVLA, STOPNIŠČE</w:t>
            </w:r>
          </w:p>
        </w:tc>
      </w:tr>
      <w:tr w:rsidR="003A6EA5" w:rsidRPr="009811B1" w14:paraId="33AB784F" w14:textId="77777777" w:rsidTr="008C1857">
        <w:tc>
          <w:tcPr>
            <w:tcW w:w="9067" w:type="dxa"/>
            <w:gridSpan w:val="2"/>
          </w:tcPr>
          <w:p w14:paraId="0B00AAF7" w14:textId="77777777" w:rsidR="003A6EA5" w:rsidRPr="009811B1" w:rsidRDefault="003A6EA5" w:rsidP="008C1857">
            <w:pPr>
              <w:spacing w:after="0"/>
              <w:jc w:val="both"/>
              <w:rPr>
                <w:rFonts w:ascii="Arial" w:hAnsi="Arial" w:cs="Arial"/>
                <w:sz w:val="20"/>
                <w:szCs w:val="20"/>
              </w:rPr>
            </w:pPr>
            <w:r w:rsidRPr="009811B1">
              <w:rPr>
                <w:rFonts w:ascii="Arial" w:hAnsi="Arial" w:cs="Arial"/>
                <w:sz w:val="20"/>
                <w:szCs w:val="20"/>
              </w:rPr>
              <w:t>Dela, ki jih je potrebno opraviti:</w:t>
            </w:r>
          </w:p>
        </w:tc>
      </w:tr>
      <w:tr w:rsidR="003A6EA5" w:rsidRPr="009811B1" w14:paraId="0538F130" w14:textId="77777777" w:rsidTr="008C1857">
        <w:tc>
          <w:tcPr>
            <w:tcW w:w="2325" w:type="dxa"/>
          </w:tcPr>
          <w:p w14:paraId="5433397A" w14:textId="77777777" w:rsidR="003A6EA5" w:rsidRPr="009811B1" w:rsidRDefault="003A6EA5" w:rsidP="008C1857">
            <w:pPr>
              <w:spacing w:after="0"/>
              <w:jc w:val="center"/>
              <w:rPr>
                <w:rFonts w:ascii="Arial" w:hAnsi="Arial" w:cs="Arial"/>
                <w:sz w:val="20"/>
                <w:szCs w:val="20"/>
              </w:rPr>
            </w:pPr>
            <w:r w:rsidRPr="009811B1">
              <w:rPr>
                <w:rFonts w:ascii="Arial" w:hAnsi="Arial" w:cs="Arial"/>
                <w:sz w:val="20"/>
                <w:szCs w:val="20"/>
              </w:rPr>
              <w:t>DNEVNO:</w:t>
            </w:r>
          </w:p>
        </w:tc>
        <w:tc>
          <w:tcPr>
            <w:tcW w:w="6742" w:type="dxa"/>
          </w:tcPr>
          <w:p w14:paraId="4C30E1CC"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mokro čiščenje talnih površin</w:t>
            </w:r>
          </w:p>
          <w:p w14:paraId="0A533F35"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brisanje miz in nizke omare v avli pod stopnicami</w:t>
            </w:r>
          </w:p>
          <w:p w14:paraId="36AC7D8A"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praznjenje košev za smeti ter nameščanje vrečk v posode za odpadke</w:t>
            </w:r>
          </w:p>
          <w:p w14:paraId="1258F432" w14:textId="77777777" w:rsidR="003A6EA5" w:rsidRPr="009811B1" w:rsidRDefault="003A6EA5" w:rsidP="008C1857">
            <w:pPr>
              <w:numPr>
                <w:ilvl w:val="0"/>
                <w:numId w:val="61"/>
              </w:numPr>
              <w:spacing w:after="0" w:line="240" w:lineRule="auto"/>
              <w:rPr>
                <w:rFonts w:ascii="Arial" w:hAnsi="Arial" w:cs="Arial"/>
                <w:sz w:val="20"/>
                <w:szCs w:val="20"/>
              </w:rPr>
            </w:pPr>
            <w:r w:rsidRPr="009811B1">
              <w:rPr>
                <w:rFonts w:ascii="Arial" w:hAnsi="Arial" w:cs="Arial"/>
                <w:sz w:val="20"/>
                <w:szCs w:val="20"/>
              </w:rPr>
              <w:t>zalivanje okrasnih rastlin</w:t>
            </w:r>
          </w:p>
          <w:p w14:paraId="799CEC91" w14:textId="77777777" w:rsidR="003A6EA5" w:rsidRPr="009811B1" w:rsidRDefault="003A6EA5" w:rsidP="008C1857">
            <w:pPr>
              <w:numPr>
                <w:ilvl w:val="0"/>
                <w:numId w:val="61"/>
              </w:numPr>
              <w:spacing w:after="0" w:line="240" w:lineRule="auto"/>
              <w:rPr>
                <w:rFonts w:ascii="Arial" w:hAnsi="Arial" w:cs="Arial"/>
                <w:sz w:val="20"/>
                <w:szCs w:val="20"/>
              </w:rPr>
            </w:pPr>
            <w:r w:rsidRPr="009811B1">
              <w:rPr>
                <w:rFonts w:ascii="Arial" w:hAnsi="Arial" w:cs="Arial"/>
                <w:sz w:val="20"/>
                <w:szCs w:val="20"/>
              </w:rPr>
              <w:t xml:space="preserve">nameščanje papirne galanterije in mila </w:t>
            </w:r>
          </w:p>
          <w:p w14:paraId="142C5EAE" w14:textId="77777777" w:rsidR="003A6EA5" w:rsidRPr="009811B1" w:rsidRDefault="003A6EA5" w:rsidP="008C1857">
            <w:pPr>
              <w:spacing w:after="0"/>
              <w:ind w:left="720"/>
              <w:contextualSpacing/>
              <w:jc w:val="both"/>
              <w:rPr>
                <w:rFonts w:ascii="Arial" w:hAnsi="Arial" w:cs="Arial"/>
                <w:sz w:val="20"/>
                <w:szCs w:val="20"/>
              </w:rPr>
            </w:pPr>
          </w:p>
        </w:tc>
      </w:tr>
      <w:tr w:rsidR="003A6EA5" w:rsidRPr="009811B1" w14:paraId="024A7EE8" w14:textId="77777777" w:rsidTr="008C1857">
        <w:trPr>
          <w:trHeight w:val="557"/>
        </w:trPr>
        <w:tc>
          <w:tcPr>
            <w:tcW w:w="2325" w:type="dxa"/>
          </w:tcPr>
          <w:p w14:paraId="748965D9" w14:textId="77777777" w:rsidR="003A6EA5" w:rsidRPr="009811B1" w:rsidRDefault="003A6EA5" w:rsidP="008C1857">
            <w:pPr>
              <w:spacing w:after="0"/>
              <w:jc w:val="center"/>
              <w:rPr>
                <w:rFonts w:ascii="Arial" w:hAnsi="Arial" w:cs="Arial"/>
                <w:sz w:val="20"/>
                <w:szCs w:val="20"/>
              </w:rPr>
            </w:pPr>
            <w:r w:rsidRPr="009811B1">
              <w:rPr>
                <w:rFonts w:ascii="Arial" w:hAnsi="Arial" w:cs="Arial"/>
                <w:sz w:val="20"/>
                <w:szCs w:val="20"/>
              </w:rPr>
              <w:t>MESEČNO:</w:t>
            </w:r>
          </w:p>
        </w:tc>
        <w:tc>
          <w:tcPr>
            <w:tcW w:w="6742" w:type="dxa"/>
          </w:tcPr>
          <w:p w14:paraId="56152480"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ometanje pajčevin</w:t>
            </w:r>
          </w:p>
          <w:p w14:paraId="04262748"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brisanje omar in stolov</w:t>
            </w:r>
          </w:p>
          <w:p w14:paraId="46BDB465"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temeljito čiščenje vseh steklenih površin</w:t>
            </w:r>
          </w:p>
          <w:p w14:paraId="76BE6C37"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temeljito čiščenje ograje na stopnišču</w:t>
            </w:r>
          </w:p>
        </w:tc>
      </w:tr>
      <w:tr w:rsidR="003A6EA5" w:rsidRPr="009811B1" w14:paraId="5B0CF806" w14:textId="77777777" w:rsidTr="008C1857">
        <w:trPr>
          <w:trHeight w:val="557"/>
        </w:trPr>
        <w:tc>
          <w:tcPr>
            <w:tcW w:w="2325" w:type="dxa"/>
            <w:tcBorders>
              <w:top w:val="single" w:sz="4" w:space="0" w:color="auto"/>
              <w:left w:val="single" w:sz="4" w:space="0" w:color="auto"/>
              <w:bottom w:val="single" w:sz="4" w:space="0" w:color="auto"/>
              <w:right w:val="single" w:sz="4" w:space="0" w:color="auto"/>
            </w:tcBorders>
          </w:tcPr>
          <w:p w14:paraId="7EF346BF" w14:textId="77777777" w:rsidR="003A6EA5" w:rsidRPr="009811B1" w:rsidRDefault="003A6EA5" w:rsidP="008C1857">
            <w:pPr>
              <w:spacing w:after="0"/>
              <w:jc w:val="center"/>
              <w:rPr>
                <w:rFonts w:ascii="Arial" w:hAnsi="Arial" w:cs="Arial"/>
                <w:sz w:val="20"/>
                <w:szCs w:val="20"/>
              </w:rPr>
            </w:pPr>
            <w:r w:rsidRPr="009811B1">
              <w:rPr>
                <w:rFonts w:ascii="Arial" w:hAnsi="Arial" w:cs="Arial"/>
                <w:sz w:val="20"/>
                <w:szCs w:val="20"/>
              </w:rPr>
              <w:t>DELA PO POTREBI</w:t>
            </w:r>
          </w:p>
        </w:tc>
        <w:tc>
          <w:tcPr>
            <w:tcW w:w="6742" w:type="dxa"/>
            <w:tcBorders>
              <w:top w:val="single" w:sz="4" w:space="0" w:color="auto"/>
              <w:left w:val="single" w:sz="4" w:space="0" w:color="auto"/>
              <w:bottom w:val="single" w:sz="4" w:space="0" w:color="auto"/>
              <w:right w:val="single" w:sz="4" w:space="0" w:color="auto"/>
            </w:tcBorders>
          </w:tcPr>
          <w:p w14:paraId="55EDFDA1" w14:textId="77777777" w:rsidR="003A6EA5" w:rsidRPr="009811B1" w:rsidRDefault="003A6EA5" w:rsidP="008C1857">
            <w:pPr>
              <w:numPr>
                <w:ilvl w:val="0"/>
                <w:numId w:val="57"/>
              </w:numPr>
              <w:spacing w:after="0" w:line="240" w:lineRule="auto"/>
              <w:contextualSpacing/>
              <w:jc w:val="both"/>
              <w:rPr>
                <w:rFonts w:ascii="Arial" w:hAnsi="Arial" w:cs="Arial"/>
                <w:sz w:val="20"/>
                <w:szCs w:val="20"/>
              </w:rPr>
            </w:pPr>
            <w:r w:rsidRPr="009811B1">
              <w:rPr>
                <w:rFonts w:ascii="Arial" w:hAnsi="Arial" w:cs="Arial"/>
                <w:sz w:val="20"/>
                <w:szCs w:val="20"/>
              </w:rPr>
              <w:t>čiščenje stenskih oblog</w:t>
            </w:r>
          </w:p>
          <w:p w14:paraId="2627FE27" w14:textId="77777777" w:rsidR="003A6EA5" w:rsidRPr="009811B1" w:rsidRDefault="003A6EA5" w:rsidP="008C1857">
            <w:pPr>
              <w:numPr>
                <w:ilvl w:val="0"/>
                <w:numId w:val="57"/>
              </w:numPr>
              <w:spacing w:after="0" w:line="240" w:lineRule="auto"/>
              <w:contextualSpacing/>
              <w:jc w:val="both"/>
              <w:rPr>
                <w:rFonts w:ascii="Arial" w:hAnsi="Arial" w:cs="Arial"/>
                <w:sz w:val="20"/>
                <w:szCs w:val="20"/>
              </w:rPr>
            </w:pPr>
            <w:r w:rsidRPr="009811B1">
              <w:rPr>
                <w:rFonts w:ascii="Arial" w:hAnsi="Arial" w:cs="Arial"/>
                <w:sz w:val="20"/>
                <w:szCs w:val="20"/>
              </w:rPr>
              <w:t>temeljito čiščenje posod za odpadke</w:t>
            </w:r>
          </w:p>
          <w:p w14:paraId="674DF0E3" w14:textId="77777777" w:rsidR="003A6EA5" w:rsidRPr="009811B1" w:rsidRDefault="003A6EA5" w:rsidP="008C1857">
            <w:pPr>
              <w:numPr>
                <w:ilvl w:val="0"/>
                <w:numId w:val="57"/>
              </w:numPr>
              <w:spacing w:after="0" w:line="240" w:lineRule="auto"/>
              <w:contextualSpacing/>
              <w:jc w:val="both"/>
              <w:rPr>
                <w:rFonts w:ascii="Arial" w:hAnsi="Arial" w:cs="Arial"/>
                <w:sz w:val="20"/>
                <w:szCs w:val="20"/>
              </w:rPr>
            </w:pPr>
            <w:r w:rsidRPr="009811B1">
              <w:rPr>
                <w:rFonts w:ascii="Arial" w:hAnsi="Arial" w:cs="Arial"/>
                <w:sz w:val="20"/>
                <w:szCs w:val="20"/>
              </w:rPr>
              <w:t>čiščenje informacijskih tabel</w:t>
            </w:r>
          </w:p>
          <w:p w14:paraId="341F22AF" w14:textId="77777777" w:rsidR="003A6EA5" w:rsidRPr="009811B1" w:rsidRDefault="003A6EA5" w:rsidP="008C1857">
            <w:pPr>
              <w:numPr>
                <w:ilvl w:val="0"/>
                <w:numId w:val="57"/>
              </w:numPr>
              <w:spacing w:after="0" w:line="240" w:lineRule="auto"/>
              <w:contextualSpacing/>
              <w:jc w:val="both"/>
              <w:rPr>
                <w:rFonts w:ascii="Arial" w:hAnsi="Arial" w:cs="Arial"/>
                <w:sz w:val="20"/>
                <w:szCs w:val="20"/>
              </w:rPr>
            </w:pPr>
            <w:r w:rsidRPr="009811B1">
              <w:rPr>
                <w:rFonts w:ascii="Arial" w:hAnsi="Arial" w:cs="Arial"/>
                <w:sz w:val="20"/>
                <w:szCs w:val="20"/>
              </w:rPr>
              <w:t>temeljito čiščenje hladilnikov</w:t>
            </w:r>
          </w:p>
          <w:p w14:paraId="298274D5" w14:textId="77777777" w:rsidR="003A6EA5" w:rsidRPr="009811B1" w:rsidRDefault="003A6EA5" w:rsidP="008C1857">
            <w:pPr>
              <w:numPr>
                <w:ilvl w:val="0"/>
                <w:numId w:val="57"/>
              </w:numPr>
              <w:spacing w:after="0" w:line="240" w:lineRule="auto"/>
              <w:contextualSpacing/>
              <w:jc w:val="both"/>
              <w:rPr>
                <w:rFonts w:ascii="Arial" w:hAnsi="Arial" w:cs="Arial"/>
                <w:sz w:val="20"/>
                <w:szCs w:val="20"/>
              </w:rPr>
            </w:pPr>
            <w:r w:rsidRPr="009811B1">
              <w:rPr>
                <w:rFonts w:ascii="Arial" w:hAnsi="Arial" w:cs="Arial"/>
                <w:sz w:val="20"/>
                <w:szCs w:val="20"/>
              </w:rPr>
              <w:t>temeljito čiščenje vtičnic, stikal, radiatorjev</w:t>
            </w:r>
          </w:p>
          <w:p w14:paraId="0CC8E061" w14:textId="77777777" w:rsidR="003A6EA5" w:rsidRPr="009811B1" w:rsidRDefault="003A6EA5" w:rsidP="008C1857">
            <w:pPr>
              <w:numPr>
                <w:ilvl w:val="0"/>
                <w:numId w:val="57"/>
              </w:numPr>
              <w:spacing w:after="0" w:line="240" w:lineRule="auto"/>
              <w:contextualSpacing/>
              <w:jc w:val="both"/>
              <w:rPr>
                <w:rFonts w:ascii="Arial" w:hAnsi="Arial" w:cs="Arial"/>
                <w:sz w:val="20"/>
                <w:szCs w:val="20"/>
              </w:rPr>
            </w:pPr>
            <w:r w:rsidRPr="009811B1">
              <w:rPr>
                <w:rFonts w:ascii="Arial" w:hAnsi="Arial" w:cs="Arial"/>
                <w:sz w:val="20"/>
                <w:szCs w:val="20"/>
              </w:rPr>
              <w:t>brisanje stenskih oblog</w:t>
            </w:r>
          </w:p>
          <w:p w14:paraId="1154AA47" w14:textId="77777777" w:rsidR="003A6EA5" w:rsidRPr="009811B1" w:rsidRDefault="003A6EA5" w:rsidP="008C1857">
            <w:pPr>
              <w:numPr>
                <w:ilvl w:val="0"/>
                <w:numId w:val="57"/>
              </w:numPr>
              <w:spacing w:after="0" w:line="240" w:lineRule="auto"/>
              <w:contextualSpacing/>
              <w:jc w:val="both"/>
              <w:rPr>
                <w:rFonts w:ascii="Arial" w:hAnsi="Arial" w:cs="Arial"/>
                <w:sz w:val="20"/>
                <w:szCs w:val="20"/>
              </w:rPr>
            </w:pPr>
            <w:r w:rsidRPr="009811B1">
              <w:rPr>
                <w:rFonts w:ascii="Arial" w:hAnsi="Arial" w:cs="Arial"/>
                <w:sz w:val="20"/>
                <w:szCs w:val="20"/>
              </w:rPr>
              <w:t>temeljito čiščenje gasilnih aparatov</w:t>
            </w:r>
          </w:p>
          <w:p w14:paraId="781532BE" w14:textId="77777777" w:rsidR="003A6EA5" w:rsidRPr="009811B1" w:rsidRDefault="003A6EA5" w:rsidP="008C1857">
            <w:pPr>
              <w:numPr>
                <w:ilvl w:val="0"/>
                <w:numId w:val="57"/>
              </w:numPr>
              <w:spacing w:after="0" w:line="240" w:lineRule="auto"/>
              <w:contextualSpacing/>
              <w:jc w:val="both"/>
              <w:rPr>
                <w:rFonts w:ascii="Arial" w:hAnsi="Arial" w:cs="Arial"/>
                <w:sz w:val="20"/>
                <w:szCs w:val="20"/>
              </w:rPr>
            </w:pPr>
            <w:r w:rsidRPr="009811B1">
              <w:rPr>
                <w:rFonts w:ascii="Arial" w:hAnsi="Arial" w:cs="Arial"/>
                <w:sz w:val="20"/>
                <w:szCs w:val="20"/>
              </w:rPr>
              <w:t>temeljito čiščenje vrat in okvirjev vrat</w:t>
            </w:r>
          </w:p>
          <w:p w14:paraId="604891C4" w14:textId="77777777" w:rsidR="003A6EA5" w:rsidRPr="009811B1" w:rsidRDefault="003A6EA5" w:rsidP="008C1857">
            <w:pPr>
              <w:spacing w:after="0"/>
              <w:ind w:left="720"/>
              <w:contextualSpacing/>
              <w:jc w:val="both"/>
              <w:rPr>
                <w:rFonts w:ascii="Arial" w:hAnsi="Arial" w:cs="Arial"/>
                <w:sz w:val="20"/>
                <w:szCs w:val="20"/>
              </w:rPr>
            </w:pPr>
          </w:p>
        </w:tc>
      </w:tr>
    </w:tbl>
    <w:p w14:paraId="1B93E6A2" w14:textId="77777777" w:rsidR="003A6EA5" w:rsidRPr="009811B1" w:rsidRDefault="003A6EA5" w:rsidP="003A6EA5">
      <w:pPr>
        <w:spacing w:after="0"/>
        <w:rPr>
          <w:rFonts w:ascii="Arial" w:hAnsi="Arial" w:cs="Arial"/>
          <w:sz w:val="20"/>
          <w:szCs w:val="20"/>
        </w:rPr>
      </w:pPr>
    </w:p>
    <w:p w14:paraId="14039046" w14:textId="77777777" w:rsidR="003A6EA5" w:rsidRPr="009811B1" w:rsidRDefault="003A6EA5" w:rsidP="003A6EA5">
      <w:pPr>
        <w:spacing w:after="0"/>
        <w:rPr>
          <w:rFonts w:ascii="Arial" w:hAnsi="Arial" w:cs="Arial"/>
          <w:sz w:val="20"/>
          <w:szCs w:val="20"/>
        </w:rPr>
      </w:pPr>
      <w:r w:rsidRPr="009811B1">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3A6EA5" w:rsidRPr="009811B1" w14:paraId="2C14733D" w14:textId="77777777" w:rsidTr="008C1857">
        <w:tc>
          <w:tcPr>
            <w:tcW w:w="8984" w:type="dxa"/>
            <w:gridSpan w:val="2"/>
          </w:tcPr>
          <w:p w14:paraId="67C2827A" w14:textId="77777777" w:rsidR="003A6EA5" w:rsidRPr="009811B1" w:rsidRDefault="003A6EA5" w:rsidP="008C1857">
            <w:pPr>
              <w:spacing w:after="0"/>
              <w:jc w:val="both"/>
              <w:rPr>
                <w:rFonts w:ascii="Arial" w:hAnsi="Arial" w:cs="Arial"/>
                <w:b/>
                <w:bCs/>
                <w:sz w:val="20"/>
                <w:szCs w:val="20"/>
              </w:rPr>
            </w:pPr>
            <w:r w:rsidRPr="009811B1">
              <w:rPr>
                <w:rFonts w:ascii="Arial" w:hAnsi="Arial" w:cs="Arial"/>
                <w:sz w:val="20"/>
                <w:szCs w:val="20"/>
              </w:rPr>
              <w:lastRenderedPageBreak/>
              <w:t>3. DELOVNA PREGLEDNICA – UČILNICA IN ROJSTNODNEVNI PAVILION</w:t>
            </w:r>
          </w:p>
        </w:tc>
      </w:tr>
      <w:tr w:rsidR="003A6EA5" w:rsidRPr="009811B1" w14:paraId="36299464" w14:textId="77777777" w:rsidTr="008C1857">
        <w:tc>
          <w:tcPr>
            <w:tcW w:w="8984" w:type="dxa"/>
            <w:gridSpan w:val="2"/>
          </w:tcPr>
          <w:p w14:paraId="2795BABC" w14:textId="77777777" w:rsidR="003A6EA5" w:rsidRPr="009811B1" w:rsidRDefault="003A6EA5" w:rsidP="008C1857">
            <w:pPr>
              <w:spacing w:after="0"/>
              <w:jc w:val="both"/>
              <w:rPr>
                <w:rFonts w:ascii="Arial" w:hAnsi="Arial" w:cs="Arial"/>
                <w:sz w:val="20"/>
                <w:szCs w:val="20"/>
              </w:rPr>
            </w:pPr>
            <w:r w:rsidRPr="009811B1">
              <w:rPr>
                <w:rFonts w:ascii="Arial" w:hAnsi="Arial" w:cs="Arial"/>
                <w:sz w:val="20"/>
                <w:szCs w:val="20"/>
              </w:rPr>
              <w:t>Dela, ki jih je potrebno opraviti:</w:t>
            </w:r>
          </w:p>
        </w:tc>
      </w:tr>
      <w:tr w:rsidR="003A6EA5" w:rsidRPr="009811B1" w14:paraId="28ED1C25" w14:textId="77777777" w:rsidTr="008C1857">
        <w:tc>
          <w:tcPr>
            <w:tcW w:w="2350" w:type="dxa"/>
          </w:tcPr>
          <w:p w14:paraId="742E8EDA" w14:textId="77777777" w:rsidR="003A6EA5" w:rsidRPr="009811B1" w:rsidRDefault="003A6EA5" w:rsidP="008C1857">
            <w:pPr>
              <w:spacing w:after="0"/>
              <w:jc w:val="both"/>
              <w:rPr>
                <w:rFonts w:ascii="Arial" w:hAnsi="Arial" w:cs="Arial"/>
                <w:sz w:val="20"/>
                <w:szCs w:val="20"/>
              </w:rPr>
            </w:pPr>
            <w:r w:rsidRPr="009811B1">
              <w:rPr>
                <w:rFonts w:ascii="Arial" w:hAnsi="Arial" w:cs="Arial"/>
                <w:sz w:val="20"/>
                <w:szCs w:val="20"/>
              </w:rPr>
              <w:t>DNEVNO:</w:t>
            </w:r>
          </w:p>
        </w:tc>
        <w:tc>
          <w:tcPr>
            <w:tcW w:w="6634" w:type="dxa"/>
          </w:tcPr>
          <w:p w14:paraId="392B28D2"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 xml:space="preserve">čiščenje steklenih površin na izpostavljenih mestih </w:t>
            </w:r>
          </w:p>
          <w:p w14:paraId="47C9E238"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praznjenje posod za odpadke ter nameščanje vrečk v posode za odpadke</w:t>
            </w:r>
          </w:p>
          <w:p w14:paraId="26F867B2"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mokro čiščenje talnih oblog</w:t>
            </w:r>
          </w:p>
          <w:p w14:paraId="22AED9FA"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miz in stolov</w:t>
            </w:r>
          </w:p>
        </w:tc>
      </w:tr>
      <w:tr w:rsidR="003A6EA5" w:rsidRPr="009811B1" w14:paraId="511733C6" w14:textId="77777777" w:rsidTr="008C1857">
        <w:tc>
          <w:tcPr>
            <w:tcW w:w="2350" w:type="dxa"/>
          </w:tcPr>
          <w:p w14:paraId="2B5D867E" w14:textId="77777777" w:rsidR="003A6EA5" w:rsidRPr="009811B1" w:rsidRDefault="003A6EA5" w:rsidP="008C1857">
            <w:pPr>
              <w:spacing w:after="0"/>
              <w:jc w:val="both"/>
              <w:rPr>
                <w:rFonts w:ascii="Arial" w:hAnsi="Arial" w:cs="Arial"/>
                <w:sz w:val="20"/>
                <w:szCs w:val="20"/>
              </w:rPr>
            </w:pPr>
            <w:r w:rsidRPr="009811B1">
              <w:rPr>
                <w:rFonts w:ascii="Arial" w:hAnsi="Arial" w:cs="Arial"/>
                <w:sz w:val="20"/>
                <w:szCs w:val="20"/>
              </w:rPr>
              <w:br w:type="page"/>
              <w:t>MESEČNO:</w:t>
            </w:r>
          </w:p>
        </w:tc>
        <w:tc>
          <w:tcPr>
            <w:tcW w:w="6634" w:type="dxa"/>
          </w:tcPr>
          <w:p w14:paraId="3DFD5B74"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temeljito čiščenje vseh steklenih površin</w:t>
            </w:r>
          </w:p>
          <w:p w14:paraId="3BAA3626"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okenskih polic</w:t>
            </w:r>
          </w:p>
          <w:p w14:paraId="0BEC34D0"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posod za odpadke</w:t>
            </w:r>
          </w:p>
          <w:p w14:paraId="7FB2BD57"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omar</w:t>
            </w:r>
          </w:p>
          <w:p w14:paraId="0716B223"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vrat in kljuk</w:t>
            </w:r>
          </w:p>
          <w:p w14:paraId="0CBCA230"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ometanje pajčevine</w:t>
            </w:r>
          </w:p>
          <w:p w14:paraId="3BA6CB21" w14:textId="77777777" w:rsidR="003A6EA5" w:rsidRPr="009811B1" w:rsidRDefault="003A6EA5" w:rsidP="008C1857">
            <w:pPr>
              <w:numPr>
                <w:ilvl w:val="0"/>
                <w:numId w:val="62"/>
              </w:numPr>
              <w:spacing w:after="0" w:line="240" w:lineRule="auto"/>
              <w:contextualSpacing/>
              <w:jc w:val="both"/>
              <w:rPr>
                <w:rFonts w:ascii="Arial" w:hAnsi="Arial" w:cs="Arial"/>
                <w:sz w:val="20"/>
                <w:szCs w:val="20"/>
              </w:rPr>
            </w:pPr>
            <w:r w:rsidRPr="009811B1">
              <w:rPr>
                <w:rFonts w:ascii="Arial" w:hAnsi="Arial" w:cs="Arial"/>
                <w:sz w:val="20"/>
                <w:szCs w:val="20"/>
              </w:rPr>
              <w:t>temeljito čiščenje hladilnikov</w:t>
            </w:r>
          </w:p>
          <w:p w14:paraId="08CB739A" w14:textId="77777777" w:rsidR="003A6EA5" w:rsidRPr="009811B1" w:rsidRDefault="003A6EA5" w:rsidP="008C1857">
            <w:pPr>
              <w:numPr>
                <w:ilvl w:val="0"/>
                <w:numId w:val="62"/>
              </w:numPr>
              <w:spacing w:after="0" w:line="240" w:lineRule="auto"/>
              <w:contextualSpacing/>
              <w:jc w:val="both"/>
              <w:rPr>
                <w:rFonts w:ascii="Arial" w:hAnsi="Arial" w:cs="Arial"/>
                <w:sz w:val="20"/>
                <w:szCs w:val="20"/>
              </w:rPr>
            </w:pPr>
            <w:r w:rsidRPr="009811B1">
              <w:rPr>
                <w:rFonts w:ascii="Arial" w:hAnsi="Arial" w:cs="Arial"/>
                <w:sz w:val="20"/>
                <w:szCs w:val="20"/>
              </w:rPr>
              <w:t>temeljito čiščenje gasilnih aparatov (po potrebi)</w:t>
            </w:r>
          </w:p>
          <w:p w14:paraId="001EA0C8" w14:textId="77777777" w:rsidR="003A6EA5" w:rsidRPr="009811B1" w:rsidRDefault="003A6EA5" w:rsidP="008C1857">
            <w:pPr>
              <w:numPr>
                <w:ilvl w:val="0"/>
                <w:numId w:val="62"/>
              </w:numPr>
              <w:spacing w:after="0" w:line="240" w:lineRule="auto"/>
              <w:contextualSpacing/>
              <w:jc w:val="both"/>
              <w:rPr>
                <w:rFonts w:ascii="Arial" w:hAnsi="Arial" w:cs="Arial"/>
                <w:sz w:val="20"/>
                <w:szCs w:val="20"/>
              </w:rPr>
            </w:pPr>
            <w:r w:rsidRPr="009811B1">
              <w:rPr>
                <w:rFonts w:ascii="Arial" w:hAnsi="Arial" w:cs="Arial"/>
                <w:sz w:val="20"/>
                <w:szCs w:val="20"/>
              </w:rPr>
              <w:t>temeljito čiščenje radiatorjev in cevi (po potrebi)</w:t>
            </w:r>
          </w:p>
          <w:p w14:paraId="320AD739" w14:textId="77777777" w:rsidR="003A6EA5" w:rsidRPr="009811B1" w:rsidRDefault="003A6EA5" w:rsidP="008C1857">
            <w:pPr>
              <w:numPr>
                <w:ilvl w:val="0"/>
                <w:numId w:val="62"/>
              </w:numPr>
              <w:spacing w:after="0" w:line="240" w:lineRule="auto"/>
              <w:contextualSpacing/>
              <w:jc w:val="both"/>
              <w:rPr>
                <w:rFonts w:ascii="Arial" w:hAnsi="Arial" w:cs="Arial"/>
                <w:sz w:val="20"/>
                <w:szCs w:val="20"/>
              </w:rPr>
            </w:pPr>
            <w:r w:rsidRPr="009811B1">
              <w:rPr>
                <w:rFonts w:ascii="Arial" w:hAnsi="Arial" w:cs="Arial"/>
                <w:sz w:val="20"/>
                <w:szCs w:val="20"/>
              </w:rPr>
              <w:t>čiščenje stenskih oblog (po potrebi)</w:t>
            </w:r>
          </w:p>
          <w:p w14:paraId="64EF72E2" w14:textId="77777777" w:rsidR="003A6EA5" w:rsidRPr="009811B1" w:rsidRDefault="003A6EA5" w:rsidP="008C1857">
            <w:pPr>
              <w:spacing w:after="0"/>
              <w:ind w:left="720"/>
              <w:contextualSpacing/>
              <w:jc w:val="both"/>
              <w:rPr>
                <w:rFonts w:ascii="Arial" w:hAnsi="Arial" w:cs="Arial"/>
                <w:sz w:val="20"/>
                <w:szCs w:val="20"/>
              </w:rPr>
            </w:pPr>
          </w:p>
        </w:tc>
      </w:tr>
    </w:tbl>
    <w:p w14:paraId="022A0D72" w14:textId="77777777" w:rsidR="003A6EA5" w:rsidRPr="009811B1" w:rsidRDefault="003A6EA5" w:rsidP="003A6EA5">
      <w:pPr>
        <w:spacing w:after="0"/>
        <w:rPr>
          <w:rFonts w:ascii="Arial" w:hAnsi="Arial" w:cs="Arial"/>
          <w:sz w:val="20"/>
          <w:szCs w:val="20"/>
        </w:rPr>
      </w:pPr>
    </w:p>
    <w:p w14:paraId="22529214" w14:textId="77777777" w:rsidR="003A6EA5" w:rsidRPr="009811B1" w:rsidRDefault="003A6EA5" w:rsidP="003A6EA5">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3A6EA5" w:rsidRPr="009811B1" w14:paraId="1B074C47" w14:textId="77777777" w:rsidTr="008C1857">
        <w:tc>
          <w:tcPr>
            <w:tcW w:w="8984" w:type="dxa"/>
            <w:gridSpan w:val="2"/>
          </w:tcPr>
          <w:p w14:paraId="54BABD91" w14:textId="77777777" w:rsidR="003A6EA5" w:rsidRPr="009811B1" w:rsidRDefault="003A6EA5" w:rsidP="008C1857">
            <w:pPr>
              <w:spacing w:after="0"/>
              <w:jc w:val="both"/>
              <w:rPr>
                <w:rFonts w:ascii="Arial" w:hAnsi="Arial" w:cs="Arial"/>
                <w:b/>
                <w:bCs/>
                <w:sz w:val="20"/>
                <w:szCs w:val="20"/>
              </w:rPr>
            </w:pPr>
            <w:r w:rsidRPr="009811B1">
              <w:rPr>
                <w:rFonts w:ascii="Arial" w:hAnsi="Arial" w:cs="Arial"/>
                <w:sz w:val="20"/>
                <w:szCs w:val="20"/>
              </w:rPr>
              <w:br w:type="page"/>
            </w:r>
            <w:r w:rsidRPr="009811B1">
              <w:rPr>
                <w:rFonts w:ascii="Arial" w:hAnsi="Arial" w:cs="Arial"/>
                <w:sz w:val="20"/>
                <w:szCs w:val="20"/>
              </w:rPr>
              <w:br w:type="page"/>
              <w:t>4. DELOVNA PREGLEDNICA – PISARNIŠKI IN DRUGI PROSTORI</w:t>
            </w:r>
          </w:p>
        </w:tc>
      </w:tr>
      <w:tr w:rsidR="003A6EA5" w:rsidRPr="009811B1" w14:paraId="3C99C9FA" w14:textId="77777777" w:rsidTr="008C1857">
        <w:tc>
          <w:tcPr>
            <w:tcW w:w="8984" w:type="dxa"/>
            <w:gridSpan w:val="2"/>
          </w:tcPr>
          <w:p w14:paraId="02060927" w14:textId="77777777" w:rsidR="003A6EA5" w:rsidRPr="009811B1" w:rsidRDefault="003A6EA5" w:rsidP="008C1857">
            <w:pPr>
              <w:spacing w:after="0"/>
              <w:jc w:val="both"/>
              <w:rPr>
                <w:rFonts w:ascii="Arial" w:hAnsi="Arial" w:cs="Arial"/>
                <w:sz w:val="20"/>
                <w:szCs w:val="20"/>
              </w:rPr>
            </w:pPr>
            <w:r w:rsidRPr="009811B1">
              <w:rPr>
                <w:rFonts w:ascii="Arial" w:hAnsi="Arial" w:cs="Arial"/>
                <w:sz w:val="20"/>
                <w:szCs w:val="20"/>
              </w:rPr>
              <w:t>Dela, ki jih je potrebno opraviti:</w:t>
            </w:r>
          </w:p>
        </w:tc>
      </w:tr>
      <w:tr w:rsidR="003A6EA5" w:rsidRPr="009811B1" w14:paraId="1E0F4119" w14:textId="77777777" w:rsidTr="008C1857">
        <w:tc>
          <w:tcPr>
            <w:tcW w:w="2350" w:type="dxa"/>
          </w:tcPr>
          <w:p w14:paraId="72E6471F" w14:textId="77777777" w:rsidR="003A6EA5" w:rsidRPr="009811B1" w:rsidRDefault="003A6EA5" w:rsidP="008C1857">
            <w:pPr>
              <w:spacing w:after="0"/>
              <w:jc w:val="center"/>
              <w:rPr>
                <w:rFonts w:ascii="Arial" w:hAnsi="Arial" w:cs="Arial"/>
                <w:sz w:val="20"/>
                <w:szCs w:val="20"/>
              </w:rPr>
            </w:pPr>
            <w:r w:rsidRPr="009811B1">
              <w:rPr>
                <w:rFonts w:ascii="Arial" w:hAnsi="Arial" w:cs="Arial"/>
                <w:sz w:val="20"/>
                <w:szCs w:val="20"/>
              </w:rPr>
              <w:t>DNEVNO:</w:t>
            </w:r>
          </w:p>
        </w:tc>
        <w:tc>
          <w:tcPr>
            <w:tcW w:w="6634" w:type="dxa"/>
          </w:tcPr>
          <w:p w14:paraId="0743762A"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pisalnih miz in stolov</w:t>
            </w:r>
          </w:p>
          <w:p w14:paraId="4218CD26"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mokro čiščenje talnih oblog</w:t>
            </w:r>
          </w:p>
          <w:p w14:paraId="4C8304DE"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praznjenje košev za odpadke ter nameščanje vrečk v koše za odpadke</w:t>
            </w:r>
          </w:p>
          <w:p w14:paraId="595E9F39" w14:textId="77777777" w:rsidR="003A6EA5" w:rsidRPr="009811B1" w:rsidRDefault="003A6EA5" w:rsidP="008C1857">
            <w:pPr>
              <w:spacing w:after="0"/>
              <w:ind w:left="720"/>
              <w:contextualSpacing/>
              <w:jc w:val="both"/>
              <w:rPr>
                <w:rFonts w:ascii="Arial" w:hAnsi="Arial" w:cs="Arial"/>
                <w:sz w:val="20"/>
                <w:szCs w:val="20"/>
              </w:rPr>
            </w:pPr>
          </w:p>
        </w:tc>
      </w:tr>
      <w:tr w:rsidR="003A6EA5" w:rsidRPr="009811B1" w14:paraId="117CAFC7" w14:textId="77777777" w:rsidTr="008C1857">
        <w:tc>
          <w:tcPr>
            <w:tcW w:w="2350" w:type="dxa"/>
          </w:tcPr>
          <w:p w14:paraId="4A412B6E" w14:textId="77777777" w:rsidR="003A6EA5" w:rsidRPr="009811B1" w:rsidRDefault="003A6EA5" w:rsidP="008C1857">
            <w:pPr>
              <w:spacing w:after="0"/>
              <w:jc w:val="center"/>
              <w:rPr>
                <w:rFonts w:ascii="Arial" w:hAnsi="Arial" w:cs="Arial"/>
                <w:sz w:val="20"/>
                <w:szCs w:val="20"/>
              </w:rPr>
            </w:pPr>
            <w:r w:rsidRPr="009811B1">
              <w:rPr>
                <w:rFonts w:ascii="Arial" w:hAnsi="Arial" w:cs="Arial"/>
                <w:sz w:val="20"/>
                <w:szCs w:val="20"/>
              </w:rPr>
              <w:t>MESEČNO:</w:t>
            </w:r>
          </w:p>
        </w:tc>
        <w:tc>
          <w:tcPr>
            <w:tcW w:w="6634" w:type="dxa"/>
          </w:tcPr>
          <w:p w14:paraId="412C0283" w14:textId="77777777" w:rsidR="003A6EA5" w:rsidRPr="009811B1" w:rsidRDefault="003A6EA5" w:rsidP="008C1857">
            <w:pPr>
              <w:numPr>
                <w:ilvl w:val="0"/>
                <w:numId w:val="60"/>
              </w:numPr>
              <w:suppressAutoHyphens/>
              <w:spacing w:after="100" w:afterAutospacing="1" w:line="240" w:lineRule="auto"/>
              <w:contextualSpacing/>
              <w:jc w:val="both"/>
              <w:rPr>
                <w:rFonts w:ascii="Arial" w:eastAsia="Times New Roman" w:hAnsi="Arial" w:cs="Arial"/>
                <w:sz w:val="20"/>
                <w:szCs w:val="20"/>
                <w:lang w:eastAsia="sl-SI"/>
              </w:rPr>
            </w:pPr>
            <w:r w:rsidRPr="009811B1">
              <w:rPr>
                <w:rFonts w:ascii="Arial" w:eastAsia="Times New Roman" w:hAnsi="Arial" w:cs="Arial"/>
                <w:sz w:val="20"/>
                <w:szCs w:val="20"/>
                <w:lang w:eastAsia="sl-SI"/>
              </w:rPr>
              <w:t>temeljito čiščenje vrat, kljuk in okvirjev vrat</w:t>
            </w:r>
          </w:p>
          <w:p w14:paraId="5069367A" w14:textId="77777777" w:rsidR="003A6EA5" w:rsidRPr="009811B1" w:rsidRDefault="003A6EA5" w:rsidP="008C1857">
            <w:pPr>
              <w:numPr>
                <w:ilvl w:val="0"/>
                <w:numId w:val="60"/>
              </w:numPr>
              <w:suppressAutoHyphens/>
              <w:spacing w:after="100" w:afterAutospacing="1" w:line="240" w:lineRule="auto"/>
              <w:contextualSpacing/>
              <w:jc w:val="both"/>
              <w:rPr>
                <w:rFonts w:ascii="Arial" w:eastAsia="Times New Roman" w:hAnsi="Arial" w:cs="Arial"/>
                <w:sz w:val="20"/>
                <w:szCs w:val="20"/>
                <w:lang w:eastAsia="sl-SI"/>
              </w:rPr>
            </w:pPr>
            <w:r w:rsidRPr="009811B1">
              <w:rPr>
                <w:rFonts w:ascii="Arial" w:eastAsia="Times New Roman" w:hAnsi="Arial" w:cs="Arial"/>
                <w:sz w:val="20"/>
                <w:szCs w:val="20"/>
                <w:lang w:eastAsia="sl-SI"/>
              </w:rPr>
              <w:t>ometanje pajčevin</w:t>
            </w:r>
          </w:p>
          <w:p w14:paraId="6F5BCCD2" w14:textId="77777777" w:rsidR="003A6EA5" w:rsidRPr="009811B1" w:rsidRDefault="003A6EA5" w:rsidP="008C1857">
            <w:pPr>
              <w:numPr>
                <w:ilvl w:val="0"/>
                <w:numId w:val="60"/>
              </w:numPr>
              <w:suppressAutoHyphens/>
              <w:spacing w:after="100" w:afterAutospacing="1" w:line="240" w:lineRule="auto"/>
              <w:contextualSpacing/>
              <w:jc w:val="both"/>
              <w:rPr>
                <w:rFonts w:ascii="Arial" w:eastAsia="Times New Roman" w:hAnsi="Arial" w:cs="Arial"/>
                <w:sz w:val="20"/>
                <w:szCs w:val="20"/>
                <w:lang w:eastAsia="sl-SI"/>
              </w:rPr>
            </w:pPr>
            <w:r w:rsidRPr="009811B1">
              <w:rPr>
                <w:rFonts w:ascii="Arial" w:eastAsia="Times New Roman" w:hAnsi="Arial" w:cs="Arial"/>
                <w:sz w:val="20"/>
                <w:szCs w:val="20"/>
                <w:lang w:eastAsia="sl-SI"/>
              </w:rPr>
              <w:t>brisanje omar in stolov</w:t>
            </w:r>
          </w:p>
          <w:p w14:paraId="2FCD80B6" w14:textId="77777777" w:rsidR="003A6EA5" w:rsidRPr="009811B1" w:rsidRDefault="003A6EA5" w:rsidP="008C1857">
            <w:pPr>
              <w:numPr>
                <w:ilvl w:val="0"/>
                <w:numId w:val="60"/>
              </w:numPr>
              <w:suppressAutoHyphens/>
              <w:spacing w:after="100" w:afterAutospacing="1" w:line="240" w:lineRule="auto"/>
              <w:contextualSpacing/>
              <w:jc w:val="both"/>
              <w:rPr>
                <w:rFonts w:ascii="Arial" w:eastAsia="Times New Roman" w:hAnsi="Arial" w:cs="Arial"/>
                <w:sz w:val="20"/>
                <w:szCs w:val="20"/>
                <w:lang w:eastAsia="sl-SI"/>
              </w:rPr>
            </w:pPr>
            <w:r w:rsidRPr="009811B1">
              <w:rPr>
                <w:rFonts w:ascii="Arial" w:eastAsia="Times New Roman" w:hAnsi="Arial" w:cs="Arial"/>
                <w:sz w:val="20"/>
                <w:szCs w:val="20"/>
                <w:lang w:eastAsia="sl-SI"/>
              </w:rPr>
              <w:t>temeljito čiščenje vseh steklenih površin</w:t>
            </w:r>
          </w:p>
          <w:p w14:paraId="79CF99A9" w14:textId="77777777" w:rsidR="003A6EA5" w:rsidRPr="009811B1" w:rsidRDefault="003A6EA5" w:rsidP="008C1857">
            <w:pPr>
              <w:numPr>
                <w:ilvl w:val="0"/>
                <w:numId w:val="60"/>
              </w:numPr>
              <w:suppressAutoHyphens/>
              <w:spacing w:after="100" w:afterAutospacing="1" w:line="240" w:lineRule="auto"/>
              <w:contextualSpacing/>
              <w:jc w:val="both"/>
              <w:rPr>
                <w:rFonts w:ascii="Arial" w:eastAsia="Times New Roman" w:hAnsi="Arial" w:cs="Arial"/>
                <w:sz w:val="20"/>
                <w:szCs w:val="20"/>
                <w:lang w:eastAsia="sl-SI"/>
              </w:rPr>
            </w:pPr>
            <w:r w:rsidRPr="009811B1">
              <w:rPr>
                <w:rFonts w:ascii="Arial" w:eastAsia="Times New Roman" w:hAnsi="Arial" w:cs="Arial"/>
                <w:sz w:val="20"/>
                <w:szCs w:val="20"/>
                <w:lang w:eastAsia="sl-SI"/>
              </w:rPr>
              <w:t>temeljito čiščenje radiatorjev in cevi</w:t>
            </w:r>
          </w:p>
          <w:p w14:paraId="2C46D68A" w14:textId="77777777" w:rsidR="003A6EA5" w:rsidRPr="009811B1" w:rsidRDefault="003A6EA5" w:rsidP="008C1857">
            <w:pPr>
              <w:numPr>
                <w:ilvl w:val="0"/>
                <w:numId w:val="60"/>
              </w:numPr>
              <w:suppressAutoHyphens/>
              <w:spacing w:after="100" w:afterAutospacing="1" w:line="240" w:lineRule="auto"/>
              <w:contextualSpacing/>
              <w:jc w:val="both"/>
              <w:rPr>
                <w:rFonts w:ascii="Arial" w:eastAsia="Times New Roman" w:hAnsi="Arial" w:cs="Arial"/>
                <w:sz w:val="20"/>
                <w:szCs w:val="20"/>
                <w:lang w:eastAsia="sl-SI"/>
              </w:rPr>
            </w:pPr>
            <w:r w:rsidRPr="009811B1">
              <w:rPr>
                <w:rFonts w:ascii="Arial" w:eastAsia="Times New Roman" w:hAnsi="Arial" w:cs="Arial"/>
                <w:sz w:val="20"/>
                <w:szCs w:val="20"/>
                <w:lang w:eastAsia="sl-SI"/>
              </w:rPr>
              <w:t>temeljito čiščenje električnih aparatov</w:t>
            </w:r>
          </w:p>
          <w:p w14:paraId="34A14693" w14:textId="77777777" w:rsidR="003A6EA5" w:rsidRPr="009811B1" w:rsidRDefault="003A6EA5" w:rsidP="008C1857">
            <w:pPr>
              <w:numPr>
                <w:ilvl w:val="0"/>
                <w:numId w:val="60"/>
              </w:numPr>
              <w:suppressAutoHyphens/>
              <w:spacing w:after="100" w:afterAutospacing="1" w:line="240" w:lineRule="auto"/>
              <w:contextualSpacing/>
              <w:jc w:val="both"/>
              <w:rPr>
                <w:rFonts w:ascii="Arial" w:eastAsia="Times New Roman" w:hAnsi="Arial" w:cs="Arial"/>
                <w:sz w:val="20"/>
                <w:szCs w:val="20"/>
                <w:lang w:eastAsia="sl-SI"/>
              </w:rPr>
            </w:pPr>
            <w:r w:rsidRPr="009811B1">
              <w:rPr>
                <w:rFonts w:ascii="Arial" w:eastAsia="Times New Roman" w:hAnsi="Arial" w:cs="Arial"/>
                <w:sz w:val="20"/>
                <w:szCs w:val="20"/>
                <w:lang w:eastAsia="sl-SI"/>
              </w:rPr>
              <w:t>temeljito čiščenje gasilnih aparatov</w:t>
            </w:r>
          </w:p>
          <w:p w14:paraId="2A1D3219" w14:textId="77777777" w:rsidR="003A6EA5" w:rsidRPr="009811B1" w:rsidRDefault="003A6EA5" w:rsidP="008C1857">
            <w:pPr>
              <w:numPr>
                <w:ilvl w:val="0"/>
                <w:numId w:val="60"/>
              </w:numPr>
              <w:suppressAutoHyphens/>
              <w:spacing w:after="100" w:afterAutospacing="1" w:line="240" w:lineRule="auto"/>
              <w:contextualSpacing/>
              <w:jc w:val="both"/>
              <w:rPr>
                <w:rFonts w:ascii="Arial" w:eastAsia="Times New Roman" w:hAnsi="Arial" w:cs="Arial"/>
                <w:sz w:val="20"/>
                <w:szCs w:val="20"/>
                <w:lang w:eastAsia="sl-SI"/>
              </w:rPr>
            </w:pPr>
            <w:r w:rsidRPr="009811B1">
              <w:rPr>
                <w:rFonts w:ascii="Arial" w:eastAsia="Times New Roman" w:hAnsi="Arial" w:cs="Arial"/>
                <w:sz w:val="20"/>
                <w:szCs w:val="20"/>
                <w:lang w:eastAsia="sl-SI"/>
              </w:rPr>
              <w:t>čiščenje košev za odpadke</w:t>
            </w:r>
          </w:p>
          <w:p w14:paraId="3D17A181" w14:textId="77777777" w:rsidR="003A6EA5" w:rsidRPr="009811B1" w:rsidRDefault="003A6EA5" w:rsidP="008C1857">
            <w:pPr>
              <w:numPr>
                <w:ilvl w:val="0"/>
                <w:numId w:val="60"/>
              </w:numPr>
              <w:suppressAutoHyphens/>
              <w:spacing w:after="100" w:afterAutospacing="1" w:line="240" w:lineRule="auto"/>
              <w:contextualSpacing/>
              <w:jc w:val="both"/>
              <w:rPr>
                <w:rFonts w:ascii="Arial" w:eastAsia="Times New Roman" w:hAnsi="Arial" w:cs="Arial"/>
                <w:sz w:val="20"/>
                <w:szCs w:val="20"/>
                <w:lang w:eastAsia="sl-SI"/>
              </w:rPr>
            </w:pPr>
            <w:r w:rsidRPr="009811B1">
              <w:rPr>
                <w:rFonts w:ascii="Arial" w:eastAsia="Times New Roman" w:hAnsi="Arial" w:cs="Arial"/>
                <w:sz w:val="20"/>
                <w:szCs w:val="20"/>
                <w:lang w:eastAsia="sl-SI"/>
              </w:rPr>
              <w:t>suho brisanje slik, fotografij</w:t>
            </w:r>
          </w:p>
          <w:p w14:paraId="4E9BA316" w14:textId="77777777" w:rsidR="003A6EA5" w:rsidRPr="009811B1" w:rsidRDefault="003A6EA5" w:rsidP="008C1857">
            <w:pPr>
              <w:numPr>
                <w:ilvl w:val="0"/>
                <w:numId w:val="60"/>
              </w:numPr>
              <w:suppressAutoHyphens/>
              <w:spacing w:after="100" w:afterAutospacing="1" w:line="240" w:lineRule="auto"/>
              <w:contextualSpacing/>
              <w:jc w:val="both"/>
              <w:rPr>
                <w:rFonts w:ascii="Arial" w:eastAsia="Times New Roman" w:hAnsi="Arial" w:cs="Arial"/>
                <w:sz w:val="20"/>
                <w:szCs w:val="20"/>
                <w:lang w:eastAsia="sl-SI"/>
              </w:rPr>
            </w:pPr>
            <w:r w:rsidRPr="009811B1">
              <w:rPr>
                <w:rFonts w:ascii="Arial" w:eastAsia="Times New Roman" w:hAnsi="Arial" w:cs="Arial"/>
                <w:sz w:val="20"/>
                <w:szCs w:val="20"/>
                <w:lang w:eastAsia="sl-SI"/>
              </w:rPr>
              <w:t>temeljito čiščenje okenskih polic</w:t>
            </w:r>
          </w:p>
          <w:p w14:paraId="43CC58EF" w14:textId="77777777" w:rsidR="003A6EA5" w:rsidRPr="009811B1" w:rsidRDefault="003A6EA5" w:rsidP="008C1857">
            <w:pPr>
              <w:numPr>
                <w:ilvl w:val="0"/>
                <w:numId w:val="60"/>
              </w:numPr>
              <w:suppressAutoHyphens/>
              <w:spacing w:after="100" w:afterAutospacing="1" w:line="240" w:lineRule="auto"/>
              <w:contextualSpacing/>
              <w:jc w:val="both"/>
              <w:rPr>
                <w:rFonts w:ascii="Arial" w:eastAsia="Times New Roman" w:hAnsi="Arial" w:cs="Arial"/>
                <w:sz w:val="20"/>
                <w:szCs w:val="20"/>
                <w:lang w:eastAsia="sl-SI"/>
              </w:rPr>
            </w:pPr>
            <w:r w:rsidRPr="009811B1">
              <w:rPr>
                <w:rFonts w:ascii="Arial" w:eastAsia="Times New Roman" w:hAnsi="Arial" w:cs="Arial"/>
                <w:sz w:val="20"/>
                <w:szCs w:val="20"/>
                <w:lang w:eastAsia="sl-SI"/>
              </w:rPr>
              <w:t>temeljito čiščenje pisarn (koti, pod mizami…)</w:t>
            </w:r>
          </w:p>
        </w:tc>
      </w:tr>
    </w:tbl>
    <w:p w14:paraId="77702ECB" w14:textId="77777777" w:rsidR="003A6EA5" w:rsidRPr="009811B1" w:rsidRDefault="003A6EA5" w:rsidP="003A6EA5">
      <w:pPr>
        <w:spacing w:after="0"/>
        <w:jc w:val="both"/>
        <w:rPr>
          <w:rFonts w:ascii="Arial" w:hAnsi="Arial" w:cs="Arial"/>
          <w:sz w:val="20"/>
          <w:szCs w:val="20"/>
        </w:rPr>
      </w:pPr>
    </w:p>
    <w:p w14:paraId="25C02938" w14:textId="77777777" w:rsidR="003A6EA5" w:rsidRPr="009811B1" w:rsidRDefault="003A6EA5" w:rsidP="003A6EA5">
      <w:pPr>
        <w:spacing w:after="0"/>
        <w:jc w:val="both"/>
        <w:rPr>
          <w:rFonts w:ascii="Arial" w:hAnsi="Arial" w:cs="Arial"/>
          <w:sz w:val="20"/>
          <w:szCs w:val="20"/>
        </w:rPr>
      </w:pPr>
    </w:p>
    <w:tbl>
      <w:tblPr>
        <w:tblpPr w:leftFromText="141" w:rightFromText="141" w:vertAnchor="text" w:horzAnchor="margin"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3A6EA5" w:rsidRPr="009811B1" w14:paraId="2EBABB10" w14:textId="77777777" w:rsidTr="008C1857">
        <w:tc>
          <w:tcPr>
            <w:tcW w:w="8984" w:type="dxa"/>
            <w:gridSpan w:val="2"/>
          </w:tcPr>
          <w:p w14:paraId="57FA0C67" w14:textId="77777777" w:rsidR="003A6EA5" w:rsidRPr="009811B1" w:rsidRDefault="003A6EA5" w:rsidP="008C1857">
            <w:pPr>
              <w:spacing w:after="0"/>
              <w:jc w:val="both"/>
              <w:rPr>
                <w:rFonts w:ascii="Arial" w:hAnsi="Arial" w:cs="Arial"/>
                <w:b/>
                <w:bCs/>
                <w:sz w:val="20"/>
                <w:szCs w:val="20"/>
              </w:rPr>
            </w:pPr>
            <w:r w:rsidRPr="009811B1">
              <w:rPr>
                <w:rFonts w:ascii="Arial" w:hAnsi="Arial" w:cs="Arial"/>
                <w:sz w:val="20"/>
                <w:szCs w:val="20"/>
              </w:rPr>
              <w:br w:type="page"/>
            </w:r>
            <w:r w:rsidRPr="009811B1">
              <w:rPr>
                <w:rFonts w:ascii="Arial" w:hAnsi="Arial" w:cs="Arial"/>
                <w:sz w:val="20"/>
                <w:szCs w:val="20"/>
              </w:rPr>
              <w:br w:type="page"/>
              <w:t>5. DELOVNA PREGLEDNICA – KUHINJI IN JEDILNICE ZA OSEBJE (vključuje tudi kontejnerja oskrbnikov)</w:t>
            </w:r>
          </w:p>
        </w:tc>
      </w:tr>
      <w:tr w:rsidR="003A6EA5" w:rsidRPr="009811B1" w14:paraId="42AA65E1" w14:textId="77777777" w:rsidTr="008C1857">
        <w:tc>
          <w:tcPr>
            <w:tcW w:w="8984" w:type="dxa"/>
            <w:gridSpan w:val="2"/>
          </w:tcPr>
          <w:p w14:paraId="4CA72104" w14:textId="77777777" w:rsidR="003A6EA5" w:rsidRPr="009811B1" w:rsidRDefault="003A6EA5" w:rsidP="008C1857">
            <w:pPr>
              <w:spacing w:after="0"/>
              <w:jc w:val="both"/>
              <w:rPr>
                <w:rFonts w:ascii="Arial" w:hAnsi="Arial" w:cs="Arial"/>
                <w:sz w:val="20"/>
                <w:szCs w:val="20"/>
              </w:rPr>
            </w:pPr>
            <w:r w:rsidRPr="009811B1">
              <w:rPr>
                <w:rFonts w:ascii="Arial" w:hAnsi="Arial" w:cs="Arial"/>
                <w:sz w:val="20"/>
                <w:szCs w:val="20"/>
              </w:rPr>
              <w:t>Dela, ki jih je potrebno opraviti:</w:t>
            </w:r>
          </w:p>
        </w:tc>
      </w:tr>
      <w:tr w:rsidR="003A6EA5" w:rsidRPr="009811B1" w14:paraId="518FA43F" w14:textId="77777777" w:rsidTr="008C1857">
        <w:tc>
          <w:tcPr>
            <w:tcW w:w="2350" w:type="dxa"/>
          </w:tcPr>
          <w:p w14:paraId="1E1330E6" w14:textId="77777777" w:rsidR="003A6EA5" w:rsidRPr="009811B1" w:rsidRDefault="003A6EA5" w:rsidP="008C1857">
            <w:pPr>
              <w:spacing w:after="0"/>
              <w:jc w:val="both"/>
              <w:rPr>
                <w:rFonts w:ascii="Arial" w:hAnsi="Arial" w:cs="Arial"/>
                <w:sz w:val="20"/>
                <w:szCs w:val="20"/>
              </w:rPr>
            </w:pPr>
            <w:r w:rsidRPr="009811B1">
              <w:rPr>
                <w:rFonts w:ascii="Arial" w:hAnsi="Arial" w:cs="Arial"/>
                <w:sz w:val="20"/>
                <w:szCs w:val="20"/>
              </w:rPr>
              <w:t xml:space="preserve">     DNEVNO:</w:t>
            </w:r>
          </w:p>
        </w:tc>
        <w:tc>
          <w:tcPr>
            <w:tcW w:w="6634" w:type="dxa"/>
          </w:tcPr>
          <w:p w14:paraId="614797F5" w14:textId="77777777" w:rsidR="003A6EA5" w:rsidRPr="009811B1" w:rsidRDefault="003A6EA5" w:rsidP="008C1857">
            <w:pPr>
              <w:numPr>
                <w:ilvl w:val="0"/>
                <w:numId w:val="58"/>
              </w:numPr>
              <w:spacing w:after="0" w:line="240" w:lineRule="auto"/>
              <w:contextualSpacing/>
              <w:jc w:val="both"/>
              <w:rPr>
                <w:rFonts w:ascii="Arial" w:hAnsi="Arial" w:cs="Arial"/>
                <w:sz w:val="20"/>
                <w:szCs w:val="20"/>
              </w:rPr>
            </w:pPr>
            <w:r w:rsidRPr="009811B1">
              <w:rPr>
                <w:rFonts w:ascii="Arial" w:hAnsi="Arial" w:cs="Arial"/>
                <w:sz w:val="20"/>
                <w:szCs w:val="20"/>
              </w:rPr>
              <w:t>suho in mokro čiščenje talnih oblog</w:t>
            </w:r>
          </w:p>
          <w:p w14:paraId="129D78E2" w14:textId="77777777" w:rsidR="003A6EA5" w:rsidRPr="009811B1" w:rsidRDefault="003A6EA5" w:rsidP="008C1857">
            <w:pPr>
              <w:numPr>
                <w:ilvl w:val="0"/>
                <w:numId w:val="58"/>
              </w:numPr>
              <w:spacing w:after="0" w:line="240" w:lineRule="auto"/>
              <w:contextualSpacing/>
              <w:jc w:val="both"/>
              <w:rPr>
                <w:rFonts w:ascii="Arial" w:hAnsi="Arial" w:cs="Arial"/>
                <w:sz w:val="20"/>
                <w:szCs w:val="20"/>
              </w:rPr>
            </w:pPr>
            <w:r w:rsidRPr="009811B1">
              <w:rPr>
                <w:rFonts w:ascii="Arial" w:hAnsi="Arial" w:cs="Arial"/>
                <w:sz w:val="20"/>
                <w:szCs w:val="20"/>
              </w:rPr>
              <w:t>čiščenje miznih površin</w:t>
            </w:r>
          </w:p>
          <w:p w14:paraId="3E3338A3"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praznjenje košev za odpadke ter nameščanje vrečk v koše za odpadke</w:t>
            </w:r>
          </w:p>
          <w:p w14:paraId="4E10AA71" w14:textId="77777777" w:rsidR="003A6EA5" w:rsidRPr="009811B1" w:rsidRDefault="003A6EA5" w:rsidP="008C1857">
            <w:pPr>
              <w:numPr>
                <w:ilvl w:val="0"/>
                <w:numId w:val="61"/>
              </w:numPr>
              <w:spacing w:after="0" w:line="240" w:lineRule="auto"/>
              <w:rPr>
                <w:rFonts w:ascii="Arial" w:hAnsi="Arial" w:cs="Arial"/>
                <w:sz w:val="20"/>
                <w:szCs w:val="20"/>
              </w:rPr>
            </w:pPr>
            <w:r w:rsidRPr="009811B1">
              <w:rPr>
                <w:rFonts w:ascii="Arial" w:hAnsi="Arial" w:cs="Arial"/>
                <w:sz w:val="20"/>
                <w:szCs w:val="20"/>
              </w:rPr>
              <w:t>nameščanje papirne galanterije, dišav in mila</w:t>
            </w:r>
          </w:p>
          <w:p w14:paraId="70679A19" w14:textId="77777777" w:rsidR="003A6EA5" w:rsidRPr="009811B1" w:rsidRDefault="003A6EA5" w:rsidP="008C1857">
            <w:pPr>
              <w:numPr>
                <w:ilvl w:val="0"/>
                <w:numId w:val="61"/>
              </w:numPr>
              <w:spacing w:after="0" w:line="240" w:lineRule="auto"/>
              <w:rPr>
                <w:rFonts w:ascii="Arial" w:hAnsi="Arial" w:cs="Arial"/>
                <w:sz w:val="20"/>
                <w:szCs w:val="20"/>
              </w:rPr>
            </w:pPr>
            <w:r w:rsidRPr="009811B1">
              <w:rPr>
                <w:rFonts w:ascii="Arial" w:hAnsi="Arial" w:cs="Arial"/>
                <w:sz w:val="20"/>
                <w:szCs w:val="20"/>
              </w:rPr>
              <w:t>čiščenje kuhinjskih pultov in umivalnikov</w:t>
            </w:r>
          </w:p>
        </w:tc>
      </w:tr>
      <w:tr w:rsidR="003A6EA5" w:rsidRPr="009811B1" w14:paraId="449E94BA" w14:textId="77777777" w:rsidTr="008C1857">
        <w:tc>
          <w:tcPr>
            <w:tcW w:w="2350" w:type="dxa"/>
          </w:tcPr>
          <w:p w14:paraId="0E9CE5C6" w14:textId="77777777" w:rsidR="003A6EA5" w:rsidRPr="009811B1" w:rsidRDefault="003A6EA5" w:rsidP="008C1857">
            <w:pPr>
              <w:spacing w:after="0"/>
              <w:jc w:val="center"/>
              <w:rPr>
                <w:rFonts w:ascii="Arial" w:hAnsi="Arial" w:cs="Arial"/>
                <w:sz w:val="20"/>
                <w:szCs w:val="20"/>
              </w:rPr>
            </w:pPr>
            <w:r w:rsidRPr="009811B1">
              <w:rPr>
                <w:rFonts w:ascii="Arial" w:hAnsi="Arial" w:cs="Arial"/>
                <w:sz w:val="20"/>
                <w:szCs w:val="20"/>
              </w:rPr>
              <w:t>MESEČNO:</w:t>
            </w:r>
          </w:p>
        </w:tc>
        <w:tc>
          <w:tcPr>
            <w:tcW w:w="6634" w:type="dxa"/>
          </w:tcPr>
          <w:p w14:paraId="34278B16" w14:textId="77777777" w:rsidR="003A6EA5" w:rsidRPr="009811B1" w:rsidRDefault="003A6EA5" w:rsidP="008C1857">
            <w:pPr>
              <w:numPr>
                <w:ilvl w:val="0"/>
                <w:numId w:val="58"/>
              </w:numPr>
              <w:spacing w:after="0" w:line="240" w:lineRule="auto"/>
              <w:contextualSpacing/>
              <w:jc w:val="both"/>
              <w:rPr>
                <w:rFonts w:ascii="Arial" w:hAnsi="Arial" w:cs="Arial"/>
                <w:sz w:val="20"/>
                <w:szCs w:val="20"/>
              </w:rPr>
            </w:pPr>
            <w:r w:rsidRPr="009811B1">
              <w:rPr>
                <w:rFonts w:ascii="Arial" w:hAnsi="Arial" w:cs="Arial"/>
                <w:sz w:val="20"/>
                <w:szCs w:val="20"/>
              </w:rPr>
              <w:t>ometanje pajčevine</w:t>
            </w:r>
          </w:p>
          <w:p w14:paraId="6C0FA0A2" w14:textId="77777777" w:rsidR="003A6EA5" w:rsidRPr="009811B1" w:rsidRDefault="003A6EA5" w:rsidP="008C1857">
            <w:pPr>
              <w:numPr>
                <w:ilvl w:val="0"/>
                <w:numId w:val="59"/>
              </w:numPr>
              <w:spacing w:after="0" w:line="240" w:lineRule="auto"/>
              <w:contextualSpacing/>
              <w:jc w:val="both"/>
              <w:rPr>
                <w:rFonts w:ascii="Arial" w:hAnsi="Arial" w:cs="Arial"/>
                <w:sz w:val="20"/>
                <w:szCs w:val="20"/>
              </w:rPr>
            </w:pPr>
            <w:r w:rsidRPr="009811B1">
              <w:rPr>
                <w:rFonts w:ascii="Arial" w:hAnsi="Arial" w:cs="Arial"/>
                <w:sz w:val="20"/>
                <w:szCs w:val="20"/>
              </w:rPr>
              <w:t>čiščenje stolov</w:t>
            </w:r>
          </w:p>
          <w:p w14:paraId="2E92584B" w14:textId="77777777" w:rsidR="003A6EA5" w:rsidRPr="009811B1" w:rsidRDefault="003A6EA5" w:rsidP="008C1857">
            <w:pPr>
              <w:numPr>
                <w:ilvl w:val="0"/>
                <w:numId w:val="59"/>
              </w:numPr>
              <w:spacing w:after="0" w:line="240" w:lineRule="auto"/>
              <w:contextualSpacing/>
              <w:jc w:val="both"/>
              <w:rPr>
                <w:rFonts w:ascii="Arial" w:hAnsi="Arial" w:cs="Arial"/>
                <w:sz w:val="20"/>
                <w:szCs w:val="20"/>
              </w:rPr>
            </w:pPr>
            <w:r w:rsidRPr="009811B1">
              <w:rPr>
                <w:rFonts w:ascii="Arial" w:hAnsi="Arial" w:cs="Arial"/>
                <w:sz w:val="20"/>
                <w:szCs w:val="20"/>
              </w:rPr>
              <w:t>čiščenje vtičnic, stikal, radiatorjev in cevi</w:t>
            </w:r>
          </w:p>
          <w:p w14:paraId="3F520F63" w14:textId="77777777" w:rsidR="003A6EA5" w:rsidRPr="009811B1" w:rsidRDefault="003A6EA5" w:rsidP="008C1857">
            <w:pPr>
              <w:numPr>
                <w:ilvl w:val="0"/>
                <w:numId w:val="59"/>
              </w:numPr>
              <w:spacing w:after="0" w:line="240" w:lineRule="auto"/>
              <w:contextualSpacing/>
              <w:jc w:val="both"/>
              <w:rPr>
                <w:rFonts w:ascii="Arial" w:hAnsi="Arial" w:cs="Arial"/>
                <w:sz w:val="20"/>
                <w:szCs w:val="20"/>
              </w:rPr>
            </w:pPr>
            <w:r w:rsidRPr="009811B1">
              <w:rPr>
                <w:rFonts w:ascii="Arial" w:hAnsi="Arial" w:cs="Arial"/>
                <w:sz w:val="20"/>
                <w:szCs w:val="20"/>
              </w:rPr>
              <w:t>temeljito čiščenje košev za odpadke</w:t>
            </w:r>
          </w:p>
          <w:p w14:paraId="4A251025" w14:textId="77777777" w:rsidR="003A6EA5" w:rsidRPr="009811B1" w:rsidRDefault="003A6EA5" w:rsidP="008C1857">
            <w:pPr>
              <w:numPr>
                <w:ilvl w:val="0"/>
                <w:numId w:val="59"/>
              </w:numPr>
              <w:spacing w:after="0" w:line="240" w:lineRule="auto"/>
              <w:contextualSpacing/>
              <w:jc w:val="both"/>
              <w:rPr>
                <w:rFonts w:ascii="Arial" w:hAnsi="Arial" w:cs="Arial"/>
                <w:sz w:val="20"/>
                <w:szCs w:val="20"/>
              </w:rPr>
            </w:pPr>
            <w:r w:rsidRPr="009811B1">
              <w:rPr>
                <w:rFonts w:ascii="Arial" w:hAnsi="Arial" w:cs="Arial"/>
                <w:sz w:val="20"/>
                <w:szCs w:val="20"/>
              </w:rPr>
              <w:lastRenderedPageBreak/>
              <w:t>čiščenje okenskih polic</w:t>
            </w:r>
          </w:p>
          <w:p w14:paraId="0AE94AB7" w14:textId="77777777" w:rsidR="003A6EA5" w:rsidRPr="009811B1" w:rsidRDefault="003A6EA5" w:rsidP="008C1857">
            <w:pPr>
              <w:numPr>
                <w:ilvl w:val="0"/>
                <w:numId w:val="60"/>
              </w:numPr>
              <w:spacing w:after="0" w:line="240" w:lineRule="auto"/>
              <w:contextualSpacing/>
              <w:jc w:val="both"/>
              <w:rPr>
                <w:rFonts w:ascii="Arial" w:hAnsi="Arial" w:cs="Arial"/>
                <w:sz w:val="20"/>
                <w:szCs w:val="20"/>
              </w:rPr>
            </w:pPr>
            <w:r w:rsidRPr="009811B1">
              <w:rPr>
                <w:rFonts w:ascii="Arial" w:hAnsi="Arial" w:cs="Arial"/>
                <w:sz w:val="20"/>
                <w:szCs w:val="20"/>
              </w:rPr>
              <w:t>čiščenje zunanjega dela omaric</w:t>
            </w:r>
          </w:p>
          <w:p w14:paraId="32E3F7D8" w14:textId="77777777" w:rsidR="003A6EA5" w:rsidRPr="009811B1" w:rsidRDefault="003A6EA5" w:rsidP="008C1857">
            <w:pPr>
              <w:numPr>
                <w:ilvl w:val="0"/>
                <w:numId w:val="60"/>
              </w:numPr>
              <w:spacing w:after="0" w:line="240" w:lineRule="auto"/>
              <w:contextualSpacing/>
              <w:jc w:val="both"/>
              <w:rPr>
                <w:rFonts w:ascii="Arial" w:hAnsi="Arial" w:cs="Arial"/>
                <w:sz w:val="20"/>
                <w:szCs w:val="20"/>
              </w:rPr>
            </w:pPr>
            <w:r w:rsidRPr="009811B1">
              <w:rPr>
                <w:rFonts w:ascii="Arial" w:hAnsi="Arial" w:cs="Arial"/>
                <w:sz w:val="20"/>
                <w:szCs w:val="20"/>
              </w:rPr>
              <w:t>temeljito čiščenje gospodinjskih aparatov</w:t>
            </w:r>
          </w:p>
          <w:p w14:paraId="6EA7D722" w14:textId="77777777" w:rsidR="003A6EA5" w:rsidRPr="009811B1" w:rsidRDefault="003A6EA5" w:rsidP="008C1857">
            <w:pPr>
              <w:numPr>
                <w:ilvl w:val="0"/>
                <w:numId w:val="60"/>
              </w:numPr>
              <w:spacing w:after="0" w:line="240" w:lineRule="auto"/>
              <w:contextualSpacing/>
              <w:jc w:val="both"/>
              <w:rPr>
                <w:rFonts w:ascii="Arial" w:hAnsi="Arial" w:cs="Arial"/>
                <w:sz w:val="20"/>
                <w:szCs w:val="20"/>
              </w:rPr>
            </w:pPr>
            <w:r w:rsidRPr="009811B1">
              <w:rPr>
                <w:rFonts w:ascii="Arial" w:hAnsi="Arial" w:cs="Arial"/>
                <w:sz w:val="20"/>
                <w:szCs w:val="20"/>
              </w:rPr>
              <w:t>temeljito čiščenje vrat in okvirjev vrat</w:t>
            </w:r>
          </w:p>
          <w:p w14:paraId="37F52000" w14:textId="77777777" w:rsidR="003A6EA5" w:rsidRPr="009811B1" w:rsidRDefault="003A6EA5" w:rsidP="008C1857">
            <w:pPr>
              <w:numPr>
                <w:ilvl w:val="0"/>
                <w:numId w:val="60"/>
              </w:numPr>
              <w:spacing w:after="0" w:line="240" w:lineRule="auto"/>
              <w:contextualSpacing/>
              <w:jc w:val="both"/>
              <w:rPr>
                <w:rFonts w:ascii="Arial" w:hAnsi="Arial" w:cs="Arial"/>
                <w:sz w:val="20"/>
                <w:szCs w:val="20"/>
              </w:rPr>
            </w:pPr>
            <w:r w:rsidRPr="009811B1">
              <w:rPr>
                <w:rFonts w:ascii="Arial" w:hAnsi="Arial" w:cs="Arial"/>
                <w:sz w:val="20"/>
                <w:szCs w:val="20"/>
              </w:rPr>
              <w:t>temeljito čiščenje vseh steklenih površin</w:t>
            </w:r>
          </w:p>
          <w:p w14:paraId="51D96229" w14:textId="77777777" w:rsidR="003A6EA5" w:rsidRPr="009811B1" w:rsidRDefault="003A6EA5" w:rsidP="008C1857">
            <w:pPr>
              <w:numPr>
                <w:ilvl w:val="0"/>
                <w:numId w:val="60"/>
              </w:numPr>
              <w:spacing w:after="0" w:line="240" w:lineRule="auto"/>
              <w:contextualSpacing/>
              <w:jc w:val="both"/>
              <w:rPr>
                <w:rFonts w:ascii="Arial" w:hAnsi="Arial" w:cs="Arial"/>
                <w:sz w:val="20"/>
                <w:szCs w:val="20"/>
              </w:rPr>
            </w:pPr>
            <w:r w:rsidRPr="009811B1">
              <w:rPr>
                <w:rFonts w:ascii="Arial" w:hAnsi="Arial" w:cs="Arial"/>
                <w:sz w:val="20"/>
                <w:szCs w:val="20"/>
              </w:rPr>
              <w:t>temeljito čiščenje notranjosti omar</w:t>
            </w:r>
          </w:p>
          <w:p w14:paraId="1B97A7A6" w14:textId="77777777" w:rsidR="003A6EA5" w:rsidRPr="009811B1" w:rsidRDefault="003A6EA5" w:rsidP="008C1857">
            <w:pPr>
              <w:numPr>
                <w:ilvl w:val="0"/>
                <w:numId w:val="60"/>
              </w:numPr>
              <w:spacing w:after="0" w:line="240" w:lineRule="auto"/>
              <w:contextualSpacing/>
              <w:jc w:val="both"/>
              <w:rPr>
                <w:rFonts w:ascii="Arial" w:hAnsi="Arial" w:cs="Arial"/>
                <w:sz w:val="20"/>
                <w:szCs w:val="20"/>
              </w:rPr>
            </w:pPr>
            <w:r w:rsidRPr="009811B1">
              <w:rPr>
                <w:rFonts w:ascii="Arial" w:hAnsi="Arial" w:cs="Arial"/>
                <w:sz w:val="20"/>
                <w:szCs w:val="20"/>
              </w:rPr>
              <w:t>temeljito čiščenje električnih naprav, ekranov in tipkovnic</w:t>
            </w:r>
          </w:p>
          <w:p w14:paraId="24073C3C" w14:textId="77777777" w:rsidR="003A6EA5" w:rsidRPr="009811B1" w:rsidRDefault="003A6EA5" w:rsidP="008C1857">
            <w:pPr>
              <w:numPr>
                <w:ilvl w:val="0"/>
                <w:numId w:val="60"/>
              </w:numPr>
              <w:spacing w:after="0" w:line="240" w:lineRule="auto"/>
              <w:contextualSpacing/>
              <w:jc w:val="both"/>
              <w:rPr>
                <w:rFonts w:ascii="Arial" w:hAnsi="Arial" w:cs="Arial"/>
                <w:sz w:val="20"/>
                <w:szCs w:val="20"/>
              </w:rPr>
            </w:pPr>
            <w:r w:rsidRPr="009811B1">
              <w:rPr>
                <w:rFonts w:ascii="Arial" w:hAnsi="Arial" w:cs="Arial"/>
                <w:sz w:val="20"/>
                <w:szCs w:val="20"/>
              </w:rPr>
              <w:t>temeljito čiščenje gasilnih aparatov (po potrebi)</w:t>
            </w:r>
          </w:p>
        </w:tc>
      </w:tr>
    </w:tbl>
    <w:p w14:paraId="12BC6FA0" w14:textId="77777777" w:rsidR="003A6EA5" w:rsidRPr="009811B1" w:rsidRDefault="003A6EA5" w:rsidP="003A6EA5">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3A6EA5" w:rsidRPr="009811B1" w14:paraId="10246D70" w14:textId="77777777" w:rsidTr="008C1857">
        <w:tc>
          <w:tcPr>
            <w:tcW w:w="8984" w:type="dxa"/>
            <w:gridSpan w:val="2"/>
          </w:tcPr>
          <w:p w14:paraId="62130E9C" w14:textId="77777777" w:rsidR="003A6EA5" w:rsidRPr="009811B1" w:rsidRDefault="003A6EA5" w:rsidP="008C1857">
            <w:pPr>
              <w:spacing w:after="0"/>
              <w:jc w:val="both"/>
              <w:rPr>
                <w:rFonts w:ascii="Arial" w:hAnsi="Arial" w:cs="Arial"/>
                <w:b/>
                <w:bCs/>
                <w:sz w:val="20"/>
                <w:szCs w:val="20"/>
              </w:rPr>
            </w:pPr>
            <w:r w:rsidRPr="009811B1">
              <w:rPr>
                <w:rFonts w:ascii="Arial" w:hAnsi="Arial" w:cs="Arial"/>
                <w:sz w:val="20"/>
                <w:szCs w:val="20"/>
              </w:rPr>
              <w:t>6. DELOVNA PREGLEDNICA – VETERINARSKA AMBULANTA</w:t>
            </w:r>
          </w:p>
        </w:tc>
      </w:tr>
      <w:tr w:rsidR="003A6EA5" w:rsidRPr="009811B1" w14:paraId="38B12487" w14:textId="77777777" w:rsidTr="008C1857">
        <w:tc>
          <w:tcPr>
            <w:tcW w:w="8984" w:type="dxa"/>
            <w:gridSpan w:val="2"/>
          </w:tcPr>
          <w:p w14:paraId="60871157" w14:textId="77777777" w:rsidR="003A6EA5" w:rsidRPr="009811B1" w:rsidRDefault="003A6EA5" w:rsidP="008C1857">
            <w:pPr>
              <w:spacing w:after="0"/>
              <w:jc w:val="both"/>
              <w:rPr>
                <w:rFonts w:ascii="Arial" w:hAnsi="Arial" w:cs="Arial"/>
                <w:sz w:val="20"/>
                <w:szCs w:val="20"/>
              </w:rPr>
            </w:pPr>
            <w:r w:rsidRPr="009811B1">
              <w:rPr>
                <w:rFonts w:ascii="Arial" w:hAnsi="Arial" w:cs="Arial"/>
                <w:sz w:val="20"/>
                <w:szCs w:val="20"/>
              </w:rPr>
              <w:t>Dela, ki jih je potrebno opraviti:</w:t>
            </w:r>
          </w:p>
        </w:tc>
      </w:tr>
      <w:tr w:rsidR="003A6EA5" w:rsidRPr="009811B1" w14:paraId="79787D34" w14:textId="77777777" w:rsidTr="008C1857">
        <w:tc>
          <w:tcPr>
            <w:tcW w:w="2350" w:type="dxa"/>
          </w:tcPr>
          <w:p w14:paraId="7ED3146C" w14:textId="77777777" w:rsidR="003A6EA5" w:rsidRPr="009811B1" w:rsidRDefault="003A6EA5" w:rsidP="008C1857">
            <w:pPr>
              <w:spacing w:after="0"/>
              <w:jc w:val="center"/>
              <w:rPr>
                <w:rFonts w:ascii="Arial" w:hAnsi="Arial" w:cs="Arial"/>
                <w:sz w:val="20"/>
                <w:szCs w:val="20"/>
              </w:rPr>
            </w:pPr>
            <w:r w:rsidRPr="009811B1">
              <w:rPr>
                <w:rFonts w:ascii="Arial" w:hAnsi="Arial" w:cs="Arial"/>
                <w:sz w:val="20"/>
                <w:szCs w:val="20"/>
              </w:rPr>
              <w:t>DNEVNO:</w:t>
            </w:r>
          </w:p>
        </w:tc>
        <w:tc>
          <w:tcPr>
            <w:tcW w:w="6634" w:type="dxa"/>
          </w:tcPr>
          <w:p w14:paraId="02C37B15"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vrat, kljuk</w:t>
            </w:r>
          </w:p>
          <w:p w14:paraId="2055943F"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mokro čiščenje talnih oblog,</w:t>
            </w:r>
          </w:p>
          <w:p w14:paraId="0E24F089"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umivalnika, pipe in ploščic ob umivalniku - na dosegu rok</w:t>
            </w:r>
          </w:p>
          <w:p w14:paraId="3A2C725D"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ogledala</w:t>
            </w:r>
          </w:p>
          <w:p w14:paraId="562C3546"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WC školjke, WC metlice in posodice</w:t>
            </w:r>
          </w:p>
          <w:p w14:paraId="79048FF3"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podajalnika mila</w:t>
            </w:r>
          </w:p>
          <w:p w14:paraId="3F134F18"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praznjenje in čiščenje košev za odpadke ter nameščanje vrečk v koše za odpadke,</w:t>
            </w:r>
          </w:p>
          <w:p w14:paraId="62CE2242"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 xml:space="preserve">nameščanje papirne galanterije in mila </w:t>
            </w:r>
          </w:p>
          <w:p w14:paraId="19053650"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stenskih keramičnih ploščic (po potrebi)</w:t>
            </w:r>
          </w:p>
          <w:p w14:paraId="780169F5"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tuš kabine</w:t>
            </w:r>
          </w:p>
          <w:p w14:paraId="694AE678" w14:textId="77777777" w:rsidR="003A6EA5" w:rsidRPr="009811B1" w:rsidRDefault="003A6EA5" w:rsidP="008C1857">
            <w:pPr>
              <w:spacing w:after="0"/>
              <w:ind w:left="720"/>
              <w:contextualSpacing/>
              <w:jc w:val="both"/>
              <w:rPr>
                <w:rFonts w:ascii="Arial" w:hAnsi="Arial" w:cs="Arial"/>
                <w:sz w:val="20"/>
                <w:szCs w:val="20"/>
              </w:rPr>
            </w:pPr>
          </w:p>
        </w:tc>
      </w:tr>
      <w:tr w:rsidR="003A6EA5" w:rsidRPr="009811B1" w14:paraId="18870A28" w14:textId="77777777" w:rsidTr="008C1857">
        <w:trPr>
          <w:trHeight w:val="90"/>
        </w:trPr>
        <w:tc>
          <w:tcPr>
            <w:tcW w:w="2350" w:type="dxa"/>
          </w:tcPr>
          <w:p w14:paraId="1E683E83" w14:textId="77777777" w:rsidR="003A6EA5" w:rsidRPr="009811B1" w:rsidRDefault="003A6EA5" w:rsidP="008C1857">
            <w:pPr>
              <w:spacing w:after="0"/>
              <w:jc w:val="center"/>
              <w:rPr>
                <w:rFonts w:ascii="Arial" w:hAnsi="Arial" w:cs="Arial"/>
                <w:sz w:val="20"/>
                <w:szCs w:val="20"/>
              </w:rPr>
            </w:pPr>
            <w:r w:rsidRPr="009811B1">
              <w:rPr>
                <w:rFonts w:ascii="Arial" w:hAnsi="Arial" w:cs="Arial"/>
                <w:sz w:val="20"/>
                <w:szCs w:val="20"/>
              </w:rPr>
              <w:br w:type="page"/>
              <w:t>MESEČNO:</w:t>
            </w:r>
          </w:p>
        </w:tc>
        <w:tc>
          <w:tcPr>
            <w:tcW w:w="6634" w:type="dxa"/>
          </w:tcPr>
          <w:p w14:paraId="2032DC91" w14:textId="77777777" w:rsidR="003A6EA5" w:rsidRPr="009811B1" w:rsidRDefault="003A6EA5" w:rsidP="008C1857">
            <w:pPr>
              <w:numPr>
                <w:ilvl w:val="0"/>
                <w:numId w:val="62"/>
              </w:numPr>
              <w:spacing w:after="0" w:line="240" w:lineRule="auto"/>
              <w:contextualSpacing/>
              <w:jc w:val="both"/>
              <w:rPr>
                <w:rFonts w:ascii="Arial" w:hAnsi="Arial" w:cs="Arial"/>
                <w:sz w:val="20"/>
                <w:szCs w:val="20"/>
              </w:rPr>
            </w:pPr>
            <w:r w:rsidRPr="009811B1">
              <w:rPr>
                <w:rFonts w:ascii="Arial" w:hAnsi="Arial" w:cs="Arial"/>
                <w:sz w:val="20"/>
                <w:szCs w:val="20"/>
              </w:rPr>
              <w:t>temeljito čiščenje stenskih keramičnih ploščic</w:t>
            </w:r>
          </w:p>
          <w:p w14:paraId="5A446A43" w14:textId="77777777" w:rsidR="003A6EA5" w:rsidRPr="009811B1" w:rsidRDefault="003A6EA5" w:rsidP="008C1857">
            <w:pPr>
              <w:numPr>
                <w:ilvl w:val="0"/>
                <w:numId w:val="62"/>
              </w:numPr>
              <w:spacing w:after="0" w:line="240" w:lineRule="auto"/>
              <w:contextualSpacing/>
              <w:jc w:val="both"/>
              <w:rPr>
                <w:rFonts w:ascii="Arial" w:hAnsi="Arial" w:cs="Arial"/>
                <w:sz w:val="20"/>
                <w:szCs w:val="20"/>
              </w:rPr>
            </w:pPr>
            <w:r w:rsidRPr="009811B1">
              <w:rPr>
                <w:rFonts w:ascii="Arial" w:hAnsi="Arial" w:cs="Arial"/>
                <w:sz w:val="20"/>
                <w:szCs w:val="20"/>
              </w:rPr>
              <w:t>temeljito čiščenje keramičnih elementov</w:t>
            </w:r>
          </w:p>
          <w:p w14:paraId="0DAD600A" w14:textId="77777777" w:rsidR="003A6EA5" w:rsidRPr="009811B1" w:rsidRDefault="003A6EA5" w:rsidP="008C1857">
            <w:pPr>
              <w:numPr>
                <w:ilvl w:val="0"/>
                <w:numId w:val="62"/>
              </w:numPr>
              <w:spacing w:after="0" w:line="240" w:lineRule="auto"/>
              <w:contextualSpacing/>
              <w:jc w:val="both"/>
              <w:rPr>
                <w:rFonts w:ascii="Arial" w:hAnsi="Arial" w:cs="Arial"/>
                <w:sz w:val="20"/>
                <w:szCs w:val="20"/>
              </w:rPr>
            </w:pPr>
            <w:r w:rsidRPr="009811B1">
              <w:rPr>
                <w:rFonts w:ascii="Arial" w:hAnsi="Arial" w:cs="Arial"/>
                <w:sz w:val="20"/>
                <w:szCs w:val="20"/>
              </w:rPr>
              <w:t>temeljito čiščenje tuša</w:t>
            </w:r>
          </w:p>
          <w:p w14:paraId="4F4A0EFD" w14:textId="77777777" w:rsidR="003A6EA5" w:rsidRPr="009811B1" w:rsidRDefault="003A6EA5" w:rsidP="008C1857">
            <w:pPr>
              <w:numPr>
                <w:ilvl w:val="0"/>
                <w:numId w:val="62"/>
              </w:numPr>
              <w:spacing w:after="0" w:line="240" w:lineRule="auto"/>
              <w:contextualSpacing/>
              <w:jc w:val="both"/>
              <w:rPr>
                <w:rFonts w:ascii="Arial" w:hAnsi="Arial" w:cs="Arial"/>
                <w:sz w:val="20"/>
                <w:szCs w:val="20"/>
              </w:rPr>
            </w:pPr>
            <w:r w:rsidRPr="009811B1">
              <w:rPr>
                <w:rFonts w:ascii="Arial" w:hAnsi="Arial" w:cs="Arial"/>
                <w:sz w:val="20"/>
                <w:szCs w:val="20"/>
              </w:rPr>
              <w:t>temeljito čiščenje vrat in okvirjev vrat</w:t>
            </w:r>
          </w:p>
          <w:p w14:paraId="672DD1F4" w14:textId="77777777" w:rsidR="003A6EA5" w:rsidRPr="009811B1" w:rsidRDefault="003A6EA5" w:rsidP="008C1857">
            <w:pPr>
              <w:numPr>
                <w:ilvl w:val="0"/>
                <w:numId w:val="62"/>
              </w:numPr>
              <w:spacing w:after="0" w:line="240" w:lineRule="auto"/>
              <w:contextualSpacing/>
              <w:jc w:val="both"/>
              <w:rPr>
                <w:rFonts w:ascii="Arial" w:hAnsi="Arial" w:cs="Arial"/>
                <w:sz w:val="20"/>
                <w:szCs w:val="20"/>
              </w:rPr>
            </w:pPr>
            <w:r w:rsidRPr="009811B1">
              <w:rPr>
                <w:rFonts w:ascii="Arial" w:hAnsi="Arial" w:cs="Arial"/>
                <w:sz w:val="20"/>
                <w:szCs w:val="20"/>
              </w:rPr>
              <w:t>temeljito čiščenje vseh steklenih površin</w:t>
            </w:r>
          </w:p>
          <w:p w14:paraId="63DC79DF" w14:textId="77777777" w:rsidR="003A6EA5" w:rsidRPr="009811B1" w:rsidRDefault="003A6EA5" w:rsidP="008C1857">
            <w:pPr>
              <w:numPr>
                <w:ilvl w:val="0"/>
                <w:numId w:val="62"/>
              </w:numPr>
              <w:spacing w:after="0" w:line="240" w:lineRule="auto"/>
              <w:contextualSpacing/>
              <w:jc w:val="both"/>
              <w:rPr>
                <w:rFonts w:ascii="Arial" w:hAnsi="Arial" w:cs="Arial"/>
                <w:sz w:val="20"/>
                <w:szCs w:val="20"/>
              </w:rPr>
            </w:pPr>
            <w:r w:rsidRPr="009811B1">
              <w:rPr>
                <w:rFonts w:ascii="Arial" w:hAnsi="Arial" w:cs="Arial"/>
                <w:sz w:val="20"/>
                <w:szCs w:val="20"/>
              </w:rPr>
              <w:t xml:space="preserve">suho čiščenje električnih aparatov, razen ekranov in tipkovnic </w:t>
            </w:r>
          </w:p>
          <w:p w14:paraId="1C3C3FFF" w14:textId="77777777" w:rsidR="003A6EA5" w:rsidRPr="009811B1" w:rsidRDefault="003A6EA5" w:rsidP="008C1857">
            <w:pPr>
              <w:numPr>
                <w:ilvl w:val="0"/>
                <w:numId w:val="62"/>
              </w:numPr>
              <w:spacing w:after="0" w:line="240" w:lineRule="auto"/>
              <w:contextualSpacing/>
              <w:jc w:val="both"/>
              <w:rPr>
                <w:rFonts w:ascii="Arial" w:hAnsi="Arial" w:cs="Arial"/>
                <w:sz w:val="20"/>
                <w:szCs w:val="20"/>
              </w:rPr>
            </w:pPr>
            <w:r w:rsidRPr="009811B1">
              <w:rPr>
                <w:rFonts w:ascii="Arial" w:hAnsi="Arial" w:cs="Arial"/>
                <w:sz w:val="20"/>
                <w:szCs w:val="20"/>
              </w:rPr>
              <w:t xml:space="preserve">čiščenje posod za odpadke, </w:t>
            </w:r>
          </w:p>
          <w:p w14:paraId="4E6FE743"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okenskih polic</w:t>
            </w:r>
          </w:p>
          <w:p w14:paraId="3607D613"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 xml:space="preserve">ometanje pajčevine, </w:t>
            </w:r>
          </w:p>
          <w:p w14:paraId="65AC5D7C"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brisanje vtičnic, stikal</w:t>
            </w:r>
          </w:p>
          <w:p w14:paraId="208B3BEF"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omar</w:t>
            </w:r>
          </w:p>
        </w:tc>
      </w:tr>
      <w:tr w:rsidR="003A6EA5" w:rsidRPr="009811B1" w14:paraId="22C095FC" w14:textId="77777777" w:rsidTr="008C1857">
        <w:tc>
          <w:tcPr>
            <w:tcW w:w="8984" w:type="dxa"/>
            <w:gridSpan w:val="2"/>
          </w:tcPr>
          <w:p w14:paraId="0F9D5B34" w14:textId="77777777" w:rsidR="003A6EA5" w:rsidRPr="009811B1" w:rsidRDefault="003A6EA5" w:rsidP="008C1857">
            <w:pPr>
              <w:spacing w:after="0"/>
              <w:jc w:val="both"/>
              <w:rPr>
                <w:rFonts w:ascii="Arial" w:hAnsi="Arial" w:cs="Arial"/>
                <w:sz w:val="20"/>
                <w:szCs w:val="20"/>
              </w:rPr>
            </w:pPr>
            <w:r w:rsidRPr="009811B1">
              <w:rPr>
                <w:rFonts w:ascii="Arial" w:hAnsi="Arial" w:cs="Arial"/>
                <w:sz w:val="20"/>
                <w:szCs w:val="20"/>
              </w:rPr>
              <w:br w:type="page"/>
              <w:t>7. DELOVNA PREGLEDNICA – GARDEROBE S SANITARIJAMI</w:t>
            </w:r>
          </w:p>
        </w:tc>
      </w:tr>
      <w:tr w:rsidR="003A6EA5" w:rsidRPr="009811B1" w14:paraId="2025831B" w14:textId="77777777" w:rsidTr="008C1857">
        <w:tc>
          <w:tcPr>
            <w:tcW w:w="8984" w:type="dxa"/>
            <w:gridSpan w:val="2"/>
          </w:tcPr>
          <w:p w14:paraId="5146B1F2" w14:textId="77777777" w:rsidR="003A6EA5" w:rsidRPr="009811B1" w:rsidRDefault="003A6EA5" w:rsidP="008C1857">
            <w:pPr>
              <w:spacing w:after="0"/>
              <w:jc w:val="both"/>
              <w:rPr>
                <w:rFonts w:ascii="Arial" w:hAnsi="Arial" w:cs="Arial"/>
                <w:sz w:val="20"/>
                <w:szCs w:val="20"/>
              </w:rPr>
            </w:pPr>
            <w:r w:rsidRPr="009811B1">
              <w:rPr>
                <w:rFonts w:ascii="Arial" w:hAnsi="Arial" w:cs="Arial"/>
                <w:sz w:val="20"/>
                <w:szCs w:val="20"/>
              </w:rPr>
              <w:t>Dela, ki jih je potrebno opraviti:</w:t>
            </w:r>
          </w:p>
        </w:tc>
      </w:tr>
      <w:tr w:rsidR="003A6EA5" w:rsidRPr="009811B1" w14:paraId="21AE7C1A" w14:textId="77777777" w:rsidTr="008C1857">
        <w:tc>
          <w:tcPr>
            <w:tcW w:w="2350" w:type="dxa"/>
          </w:tcPr>
          <w:p w14:paraId="5A2375C1" w14:textId="77777777" w:rsidR="003A6EA5" w:rsidRPr="009811B1" w:rsidRDefault="003A6EA5" w:rsidP="008C1857">
            <w:pPr>
              <w:spacing w:after="0"/>
              <w:jc w:val="both"/>
              <w:rPr>
                <w:rFonts w:ascii="Arial" w:hAnsi="Arial" w:cs="Arial"/>
                <w:sz w:val="20"/>
                <w:szCs w:val="20"/>
              </w:rPr>
            </w:pPr>
            <w:r w:rsidRPr="009811B1">
              <w:rPr>
                <w:rFonts w:ascii="Arial" w:hAnsi="Arial" w:cs="Arial"/>
                <w:sz w:val="20"/>
                <w:szCs w:val="20"/>
              </w:rPr>
              <w:t>DNEVNO:</w:t>
            </w:r>
          </w:p>
        </w:tc>
        <w:tc>
          <w:tcPr>
            <w:tcW w:w="6634" w:type="dxa"/>
          </w:tcPr>
          <w:p w14:paraId="1D6949E0"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umivalnika, pipe in ploščic ob umivalniku - na dosegu rok</w:t>
            </w:r>
          </w:p>
          <w:p w14:paraId="6B43EB44"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WC školjke, WC metlice in posodice</w:t>
            </w:r>
          </w:p>
          <w:p w14:paraId="27A58831"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praznjenje in čiščenje posod za odpadke ter nameščanje vrečk v posode za odpadke</w:t>
            </w:r>
          </w:p>
          <w:p w14:paraId="14667647"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 xml:space="preserve">nameščanje papirne galanterije, dišav in mila </w:t>
            </w:r>
          </w:p>
          <w:p w14:paraId="39D4374B"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suho in mokro čiščenje talnih oblog</w:t>
            </w:r>
          </w:p>
          <w:p w14:paraId="1D5A0640"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tuš kabin</w:t>
            </w:r>
          </w:p>
        </w:tc>
      </w:tr>
      <w:tr w:rsidR="003A6EA5" w:rsidRPr="009811B1" w14:paraId="4642E1F2" w14:textId="77777777" w:rsidTr="008C1857">
        <w:tc>
          <w:tcPr>
            <w:tcW w:w="2350" w:type="dxa"/>
          </w:tcPr>
          <w:p w14:paraId="3DDBA36C" w14:textId="77777777" w:rsidR="003A6EA5" w:rsidRPr="009811B1" w:rsidRDefault="003A6EA5" w:rsidP="008C1857">
            <w:pPr>
              <w:spacing w:after="0"/>
              <w:jc w:val="both"/>
              <w:rPr>
                <w:rFonts w:ascii="Arial" w:hAnsi="Arial" w:cs="Arial"/>
                <w:sz w:val="20"/>
                <w:szCs w:val="20"/>
              </w:rPr>
            </w:pPr>
            <w:r w:rsidRPr="009811B1">
              <w:rPr>
                <w:rFonts w:ascii="Arial" w:hAnsi="Arial" w:cs="Arial"/>
                <w:sz w:val="20"/>
                <w:szCs w:val="20"/>
              </w:rPr>
              <w:br w:type="page"/>
              <w:t>MESEČNO:</w:t>
            </w:r>
          </w:p>
        </w:tc>
        <w:tc>
          <w:tcPr>
            <w:tcW w:w="6634" w:type="dxa"/>
          </w:tcPr>
          <w:p w14:paraId="2E1945FF"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temeljito čiščenje stenskih keramičnih ploščic in predelnih sten</w:t>
            </w:r>
          </w:p>
          <w:p w14:paraId="1A9F005C"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temeljito čiščenje keramičnih elementov</w:t>
            </w:r>
          </w:p>
          <w:p w14:paraId="60DD9027"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temeljito čiščenje vrat in okvirjev vrat</w:t>
            </w:r>
          </w:p>
          <w:p w14:paraId="2EF013FE"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temeljito čiščenje vseh steklenih površin</w:t>
            </w:r>
          </w:p>
          <w:p w14:paraId="4B3BB95C"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temeljito čiščenje radiatorjev in cevi</w:t>
            </w:r>
          </w:p>
          <w:p w14:paraId="4D42E034"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temeljito čiščenje gasilnih aparatov</w:t>
            </w:r>
          </w:p>
          <w:p w14:paraId="19A0064E"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ometanje pajčevine</w:t>
            </w:r>
          </w:p>
          <w:p w14:paraId="2B1EA8E4"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temeljito čiščenje steklenih površin</w:t>
            </w:r>
          </w:p>
          <w:p w14:paraId="52420267"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podajalnikov mila, brisač in toaletnega papirja,</w:t>
            </w:r>
          </w:p>
          <w:p w14:paraId="4962FF83"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 xml:space="preserve">suho čiščenje </w:t>
            </w:r>
            <w:proofErr w:type="spellStart"/>
            <w:r w:rsidRPr="009811B1">
              <w:rPr>
                <w:rFonts w:ascii="Arial" w:hAnsi="Arial" w:cs="Arial"/>
                <w:sz w:val="20"/>
                <w:szCs w:val="20"/>
              </w:rPr>
              <w:t>fenomata</w:t>
            </w:r>
            <w:proofErr w:type="spellEnd"/>
          </w:p>
          <w:p w14:paraId="75F1131D"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vrat, kljuk, okvirjev vrat</w:t>
            </w:r>
          </w:p>
          <w:p w14:paraId="3C772729"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lastRenderedPageBreak/>
              <w:t>čiščenje ogledala</w:t>
            </w:r>
          </w:p>
          <w:p w14:paraId="422631D3" w14:textId="77777777" w:rsidR="003A6EA5" w:rsidRPr="009811B1" w:rsidRDefault="003A6EA5" w:rsidP="008C1857">
            <w:pPr>
              <w:numPr>
                <w:ilvl w:val="0"/>
                <w:numId w:val="61"/>
              </w:numPr>
              <w:spacing w:after="0" w:line="240" w:lineRule="auto"/>
              <w:rPr>
                <w:rFonts w:ascii="Arial" w:hAnsi="Arial" w:cs="Arial"/>
                <w:sz w:val="20"/>
                <w:szCs w:val="20"/>
              </w:rPr>
            </w:pPr>
            <w:r w:rsidRPr="009811B1">
              <w:rPr>
                <w:rFonts w:ascii="Arial" w:hAnsi="Arial" w:cs="Arial"/>
                <w:sz w:val="20"/>
                <w:szCs w:val="20"/>
              </w:rPr>
              <w:t>čiščenje posod za odpadke</w:t>
            </w:r>
          </w:p>
          <w:p w14:paraId="4E525500" w14:textId="77777777" w:rsidR="003A6EA5" w:rsidRPr="009811B1" w:rsidRDefault="003A6EA5" w:rsidP="008C1857">
            <w:pPr>
              <w:numPr>
                <w:ilvl w:val="0"/>
                <w:numId w:val="62"/>
              </w:numPr>
              <w:spacing w:after="0" w:line="240" w:lineRule="auto"/>
              <w:rPr>
                <w:rFonts w:ascii="Arial" w:hAnsi="Arial" w:cs="Arial"/>
                <w:sz w:val="20"/>
                <w:szCs w:val="20"/>
              </w:rPr>
            </w:pPr>
            <w:r w:rsidRPr="009811B1">
              <w:rPr>
                <w:rFonts w:ascii="Arial" w:hAnsi="Arial" w:cs="Arial"/>
                <w:sz w:val="20"/>
                <w:szCs w:val="20"/>
              </w:rPr>
              <w:t>čiščenje okenskih polic</w:t>
            </w:r>
          </w:p>
          <w:p w14:paraId="4793C9AD" w14:textId="77777777" w:rsidR="003A6EA5" w:rsidRPr="009811B1" w:rsidRDefault="003A6EA5" w:rsidP="008C1857">
            <w:pPr>
              <w:numPr>
                <w:ilvl w:val="0"/>
                <w:numId w:val="62"/>
              </w:numPr>
              <w:spacing w:after="0" w:line="240" w:lineRule="auto"/>
              <w:rPr>
                <w:rFonts w:ascii="Arial" w:hAnsi="Arial" w:cs="Arial"/>
                <w:sz w:val="20"/>
                <w:szCs w:val="20"/>
              </w:rPr>
            </w:pPr>
            <w:r w:rsidRPr="009811B1">
              <w:rPr>
                <w:rFonts w:ascii="Arial" w:hAnsi="Arial" w:cs="Arial"/>
                <w:sz w:val="20"/>
                <w:szCs w:val="20"/>
              </w:rPr>
              <w:t>čiščenje stenskih oblog (po potrebi)</w:t>
            </w:r>
          </w:p>
          <w:p w14:paraId="0BACC22D" w14:textId="77777777" w:rsidR="003A6EA5" w:rsidRPr="009811B1" w:rsidRDefault="003A6EA5" w:rsidP="008C1857">
            <w:pPr>
              <w:numPr>
                <w:ilvl w:val="0"/>
                <w:numId w:val="62"/>
              </w:numPr>
              <w:spacing w:after="0" w:line="240" w:lineRule="auto"/>
              <w:rPr>
                <w:rFonts w:ascii="Arial" w:hAnsi="Arial" w:cs="Arial"/>
                <w:sz w:val="20"/>
                <w:szCs w:val="20"/>
              </w:rPr>
            </w:pPr>
            <w:r w:rsidRPr="009811B1">
              <w:rPr>
                <w:rFonts w:ascii="Arial" w:hAnsi="Arial" w:cs="Arial"/>
                <w:sz w:val="20"/>
                <w:szCs w:val="20"/>
              </w:rPr>
              <w:t>čiščenje omar</w:t>
            </w:r>
          </w:p>
          <w:p w14:paraId="7DA1E108" w14:textId="77777777" w:rsidR="003A6EA5" w:rsidRPr="009811B1" w:rsidRDefault="003A6EA5" w:rsidP="008C1857">
            <w:pPr>
              <w:spacing w:after="0"/>
              <w:ind w:left="720"/>
              <w:contextualSpacing/>
              <w:jc w:val="both"/>
              <w:rPr>
                <w:rFonts w:ascii="Arial" w:hAnsi="Arial" w:cs="Arial"/>
                <w:sz w:val="20"/>
                <w:szCs w:val="20"/>
              </w:rPr>
            </w:pPr>
          </w:p>
        </w:tc>
      </w:tr>
    </w:tbl>
    <w:p w14:paraId="0EE2EC71" w14:textId="77777777" w:rsidR="003A6EA5" w:rsidRPr="009811B1" w:rsidRDefault="003A6EA5" w:rsidP="003A6EA5">
      <w:pPr>
        <w:spacing w:after="0"/>
        <w:rPr>
          <w:rFonts w:ascii="Arial" w:hAnsi="Arial" w:cs="Arial"/>
          <w:sz w:val="20"/>
          <w:szCs w:val="20"/>
        </w:rPr>
      </w:pPr>
    </w:p>
    <w:p w14:paraId="32955144" w14:textId="77777777" w:rsidR="003A6EA5" w:rsidRPr="009811B1" w:rsidRDefault="003A6EA5" w:rsidP="003A6EA5">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50"/>
        <w:gridCol w:w="6634"/>
      </w:tblGrid>
      <w:tr w:rsidR="003A6EA5" w:rsidRPr="009811B1" w14:paraId="3EEF3939" w14:textId="77777777" w:rsidTr="008C1857">
        <w:tc>
          <w:tcPr>
            <w:tcW w:w="8984" w:type="dxa"/>
            <w:gridSpan w:val="2"/>
          </w:tcPr>
          <w:p w14:paraId="255B699C" w14:textId="77777777" w:rsidR="003A6EA5" w:rsidRPr="009811B1" w:rsidRDefault="003A6EA5" w:rsidP="008C1857">
            <w:pPr>
              <w:spacing w:after="0"/>
              <w:jc w:val="both"/>
              <w:rPr>
                <w:rFonts w:ascii="Arial" w:hAnsi="Arial" w:cs="Arial"/>
                <w:b/>
                <w:bCs/>
                <w:sz w:val="20"/>
                <w:szCs w:val="20"/>
              </w:rPr>
            </w:pPr>
            <w:r w:rsidRPr="009811B1">
              <w:rPr>
                <w:rFonts w:ascii="Arial" w:hAnsi="Arial" w:cs="Arial"/>
                <w:sz w:val="20"/>
                <w:szCs w:val="20"/>
              </w:rPr>
              <w:t>8. DELOVNA PREGLEDNICA – TRGOVINA</w:t>
            </w:r>
          </w:p>
        </w:tc>
      </w:tr>
      <w:tr w:rsidR="003A6EA5" w:rsidRPr="009811B1" w14:paraId="2C79E39A" w14:textId="77777777" w:rsidTr="008C1857">
        <w:tc>
          <w:tcPr>
            <w:tcW w:w="8984" w:type="dxa"/>
            <w:gridSpan w:val="2"/>
          </w:tcPr>
          <w:p w14:paraId="7A731858" w14:textId="77777777" w:rsidR="003A6EA5" w:rsidRPr="009811B1" w:rsidRDefault="003A6EA5" w:rsidP="008C1857">
            <w:pPr>
              <w:spacing w:after="0"/>
              <w:jc w:val="both"/>
              <w:rPr>
                <w:rFonts w:ascii="Arial" w:hAnsi="Arial" w:cs="Arial"/>
                <w:sz w:val="20"/>
                <w:szCs w:val="20"/>
              </w:rPr>
            </w:pPr>
            <w:r w:rsidRPr="009811B1">
              <w:rPr>
                <w:rFonts w:ascii="Arial" w:hAnsi="Arial" w:cs="Arial"/>
                <w:sz w:val="20"/>
                <w:szCs w:val="20"/>
              </w:rPr>
              <w:t>Dela, ki jih je potrebno opraviti:</w:t>
            </w:r>
          </w:p>
        </w:tc>
      </w:tr>
      <w:tr w:rsidR="003A6EA5" w:rsidRPr="009811B1" w14:paraId="7C1530EE" w14:textId="77777777" w:rsidTr="008C1857">
        <w:tc>
          <w:tcPr>
            <w:tcW w:w="2350" w:type="dxa"/>
          </w:tcPr>
          <w:p w14:paraId="5B1D59B2" w14:textId="77777777" w:rsidR="003A6EA5" w:rsidRPr="009811B1" w:rsidRDefault="003A6EA5" w:rsidP="008C1857">
            <w:pPr>
              <w:spacing w:after="0"/>
              <w:jc w:val="both"/>
              <w:rPr>
                <w:rFonts w:ascii="Arial" w:hAnsi="Arial" w:cs="Arial"/>
                <w:sz w:val="20"/>
                <w:szCs w:val="20"/>
              </w:rPr>
            </w:pPr>
            <w:r w:rsidRPr="009811B1">
              <w:rPr>
                <w:rFonts w:ascii="Arial" w:hAnsi="Arial" w:cs="Arial"/>
                <w:sz w:val="20"/>
                <w:szCs w:val="20"/>
              </w:rPr>
              <w:t>DNEVNO:</w:t>
            </w:r>
          </w:p>
        </w:tc>
        <w:tc>
          <w:tcPr>
            <w:tcW w:w="6634" w:type="dxa"/>
          </w:tcPr>
          <w:p w14:paraId="1006D7D6"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vrat in kljuk</w:t>
            </w:r>
          </w:p>
          <w:p w14:paraId="7192DBDF"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 xml:space="preserve">čiščenje steklenih površin na izpostavljenih mestih </w:t>
            </w:r>
          </w:p>
          <w:p w14:paraId="2A09DD85"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praznjenje posod za odpadke ter nameščanje vrečk v posode za odpadke</w:t>
            </w:r>
          </w:p>
          <w:p w14:paraId="5783F32F"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mokro čiščenje talnih oblog</w:t>
            </w:r>
          </w:p>
        </w:tc>
      </w:tr>
      <w:tr w:rsidR="003A6EA5" w:rsidRPr="009811B1" w14:paraId="033393F8" w14:textId="77777777" w:rsidTr="008C1857">
        <w:tc>
          <w:tcPr>
            <w:tcW w:w="2350" w:type="dxa"/>
          </w:tcPr>
          <w:p w14:paraId="54031904" w14:textId="77777777" w:rsidR="003A6EA5" w:rsidRPr="009811B1" w:rsidRDefault="003A6EA5" w:rsidP="008C1857">
            <w:pPr>
              <w:spacing w:after="0"/>
              <w:jc w:val="both"/>
              <w:rPr>
                <w:rFonts w:ascii="Arial" w:hAnsi="Arial" w:cs="Arial"/>
                <w:sz w:val="20"/>
                <w:szCs w:val="20"/>
              </w:rPr>
            </w:pPr>
            <w:r w:rsidRPr="009811B1">
              <w:rPr>
                <w:rFonts w:ascii="Arial" w:hAnsi="Arial" w:cs="Arial"/>
                <w:sz w:val="20"/>
                <w:szCs w:val="20"/>
              </w:rPr>
              <w:br w:type="page"/>
              <w:t>MESEČNO:</w:t>
            </w:r>
          </w:p>
        </w:tc>
        <w:tc>
          <w:tcPr>
            <w:tcW w:w="6634" w:type="dxa"/>
          </w:tcPr>
          <w:p w14:paraId="15E3805A" w14:textId="77777777" w:rsidR="003A6EA5" w:rsidRPr="009811B1" w:rsidRDefault="003A6EA5" w:rsidP="008C1857">
            <w:pPr>
              <w:numPr>
                <w:ilvl w:val="0"/>
                <w:numId w:val="62"/>
              </w:numPr>
              <w:spacing w:after="0" w:line="240" w:lineRule="auto"/>
              <w:contextualSpacing/>
              <w:jc w:val="both"/>
              <w:rPr>
                <w:rFonts w:ascii="Arial" w:hAnsi="Arial" w:cs="Arial"/>
                <w:sz w:val="20"/>
                <w:szCs w:val="20"/>
              </w:rPr>
            </w:pPr>
            <w:r w:rsidRPr="009811B1">
              <w:rPr>
                <w:rFonts w:ascii="Arial" w:hAnsi="Arial" w:cs="Arial"/>
                <w:sz w:val="20"/>
                <w:szCs w:val="20"/>
              </w:rPr>
              <w:t>temeljito čiščenje vseh steklenih površin</w:t>
            </w:r>
          </w:p>
          <w:p w14:paraId="53BFC4A0" w14:textId="77777777" w:rsidR="003A6EA5" w:rsidRPr="009811B1" w:rsidRDefault="003A6EA5" w:rsidP="008C1857">
            <w:pPr>
              <w:numPr>
                <w:ilvl w:val="0"/>
                <w:numId w:val="62"/>
              </w:numPr>
              <w:spacing w:after="0" w:line="240" w:lineRule="auto"/>
              <w:contextualSpacing/>
              <w:jc w:val="both"/>
              <w:rPr>
                <w:rFonts w:ascii="Arial" w:hAnsi="Arial" w:cs="Arial"/>
                <w:sz w:val="20"/>
                <w:szCs w:val="20"/>
              </w:rPr>
            </w:pPr>
            <w:r w:rsidRPr="009811B1">
              <w:rPr>
                <w:rFonts w:ascii="Arial" w:hAnsi="Arial" w:cs="Arial"/>
                <w:sz w:val="20"/>
                <w:szCs w:val="20"/>
              </w:rPr>
              <w:t>čiščenje okenskih polic</w:t>
            </w:r>
          </w:p>
          <w:p w14:paraId="7EE71659" w14:textId="77777777" w:rsidR="003A6EA5" w:rsidRPr="009811B1" w:rsidRDefault="003A6EA5" w:rsidP="008C1857">
            <w:pPr>
              <w:numPr>
                <w:ilvl w:val="0"/>
                <w:numId w:val="62"/>
              </w:numPr>
              <w:spacing w:after="0" w:line="240" w:lineRule="auto"/>
              <w:contextualSpacing/>
              <w:jc w:val="both"/>
              <w:rPr>
                <w:rFonts w:ascii="Arial" w:hAnsi="Arial" w:cs="Arial"/>
                <w:sz w:val="20"/>
                <w:szCs w:val="20"/>
              </w:rPr>
            </w:pPr>
            <w:r w:rsidRPr="009811B1">
              <w:rPr>
                <w:rFonts w:ascii="Arial" w:hAnsi="Arial" w:cs="Arial"/>
                <w:sz w:val="20"/>
                <w:szCs w:val="20"/>
              </w:rPr>
              <w:t>čiščenje posod za odpadke</w:t>
            </w:r>
          </w:p>
          <w:p w14:paraId="02514793" w14:textId="77777777" w:rsidR="003A6EA5" w:rsidRPr="009811B1" w:rsidRDefault="003A6EA5" w:rsidP="008C1857">
            <w:pPr>
              <w:numPr>
                <w:ilvl w:val="0"/>
                <w:numId w:val="62"/>
              </w:numPr>
              <w:spacing w:after="0" w:line="240" w:lineRule="auto"/>
              <w:contextualSpacing/>
              <w:jc w:val="both"/>
              <w:rPr>
                <w:rFonts w:ascii="Arial" w:hAnsi="Arial" w:cs="Arial"/>
                <w:sz w:val="20"/>
                <w:szCs w:val="20"/>
              </w:rPr>
            </w:pPr>
            <w:r w:rsidRPr="009811B1">
              <w:rPr>
                <w:rFonts w:ascii="Arial" w:hAnsi="Arial" w:cs="Arial"/>
                <w:sz w:val="20"/>
                <w:szCs w:val="20"/>
              </w:rPr>
              <w:t>ometanje pajčevine</w:t>
            </w:r>
          </w:p>
        </w:tc>
      </w:tr>
    </w:tbl>
    <w:p w14:paraId="6CC04219" w14:textId="77777777" w:rsidR="003A6EA5" w:rsidRPr="009811B1" w:rsidRDefault="003A6EA5" w:rsidP="003A6EA5">
      <w:pPr>
        <w:spacing w:after="0"/>
        <w:rPr>
          <w:rFonts w:ascii="Arial" w:hAnsi="Arial" w:cs="Arial"/>
          <w:sz w:val="20"/>
          <w:szCs w:val="20"/>
        </w:rPr>
      </w:pPr>
      <w:r w:rsidRPr="009811B1">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24"/>
        <w:gridCol w:w="6516"/>
      </w:tblGrid>
      <w:tr w:rsidR="003A6EA5" w:rsidRPr="009811B1" w14:paraId="7AB6D18D" w14:textId="77777777" w:rsidTr="008C1857">
        <w:tc>
          <w:tcPr>
            <w:tcW w:w="8840" w:type="dxa"/>
            <w:gridSpan w:val="2"/>
          </w:tcPr>
          <w:p w14:paraId="26B4A1FB" w14:textId="77777777" w:rsidR="003A6EA5" w:rsidRPr="009811B1" w:rsidRDefault="003A6EA5" w:rsidP="008C1857">
            <w:pPr>
              <w:spacing w:after="0"/>
              <w:jc w:val="both"/>
              <w:rPr>
                <w:rFonts w:ascii="Arial" w:hAnsi="Arial" w:cs="Arial"/>
                <w:sz w:val="20"/>
                <w:szCs w:val="20"/>
              </w:rPr>
            </w:pPr>
            <w:r w:rsidRPr="009811B1">
              <w:rPr>
                <w:rFonts w:ascii="Arial" w:hAnsi="Arial" w:cs="Arial"/>
                <w:sz w:val="20"/>
                <w:szCs w:val="20"/>
              </w:rPr>
              <w:lastRenderedPageBreak/>
              <w:br w:type="page"/>
              <w:t>9. DELOVNA PREGLEDNICA - SANITARIJE ZA OBISKOVALCE</w:t>
            </w:r>
          </w:p>
        </w:tc>
      </w:tr>
      <w:tr w:rsidR="003A6EA5" w:rsidRPr="009811B1" w14:paraId="49964E08" w14:textId="77777777" w:rsidTr="008C1857">
        <w:tc>
          <w:tcPr>
            <w:tcW w:w="8840" w:type="dxa"/>
            <w:gridSpan w:val="2"/>
          </w:tcPr>
          <w:p w14:paraId="52921757" w14:textId="77777777" w:rsidR="003A6EA5" w:rsidRPr="009811B1" w:rsidRDefault="003A6EA5" w:rsidP="008C1857">
            <w:pPr>
              <w:spacing w:after="0"/>
              <w:jc w:val="both"/>
              <w:rPr>
                <w:rFonts w:ascii="Arial" w:hAnsi="Arial" w:cs="Arial"/>
                <w:sz w:val="20"/>
                <w:szCs w:val="20"/>
              </w:rPr>
            </w:pPr>
            <w:r w:rsidRPr="009811B1">
              <w:rPr>
                <w:rFonts w:ascii="Arial" w:hAnsi="Arial" w:cs="Arial"/>
                <w:sz w:val="20"/>
                <w:szCs w:val="20"/>
              </w:rPr>
              <w:t>Dela, ki jih je potrebno opraviti:</w:t>
            </w:r>
          </w:p>
        </w:tc>
      </w:tr>
      <w:tr w:rsidR="003A6EA5" w:rsidRPr="009811B1" w14:paraId="31DF2BDF" w14:textId="77777777" w:rsidTr="008C1857">
        <w:tc>
          <w:tcPr>
            <w:tcW w:w="2324" w:type="dxa"/>
          </w:tcPr>
          <w:p w14:paraId="263C5230" w14:textId="77777777" w:rsidR="003A6EA5" w:rsidRPr="009811B1" w:rsidRDefault="003A6EA5" w:rsidP="008C1857">
            <w:pPr>
              <w:spacing w:after="0"/>
              <w:jc w:val="center"/>
              <w:rPr>
                <w:rFonts w:ascii="Arial" w:hAnsi="Arial" w:cs="Arial"/>
                <w:sz w:val="20"/>
                <w:szCs w:val="20"/>
              </w:rPr>
            </w:pPr>
            <w:r w:rsidRPr="009811B1">
              <w:rPr>
                <w:rFonts w:ascii="Arial" w:hAnsi="Arial" w:cs="Arial"/>
                <w:sz w:val="20"/>
                <w:szCs w:val="20"/>
              </w:rPr>
              <w:t>DNEVNO:</w:t>
            </w:r>
          </w:p>
        </w:tc>
        <w:tc>
          <w:tcPr>
            <w:tcW w:w="6516" w:type="dxa"/>
          </w:tcPr>
          <w:p w14:paraId="7329C7A3"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mokro čiščenje talnih oblog</w:t>
            </w:r>
          </w:p>
          <w:p w14:paraId="24DCAE01"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vrat, kljuk</w:t>
            </w:r>
          </w:p>
          <w:p w14:paraId="410C2485"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umivalnika, pipe in ploščic ob umivalniku na dosegu rok</w:t>
            </w:r>
          </w:p>
          <w:p w14:paraId="09E1D916"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ogledala</w:t>
            </w:r>
          </w:p>
          <w:p w14:paraId="3851E182"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brisanje in razkuževanje previjalnih podlog</w:t>
            </w:r>
          </w:p>
          <w:p w14:paraId="3844FAC4"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WC školjke, WC metlice in posodice</w:t>
            </w:r>
          </w:p>
          <w:p w14:paraId="4954F011"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čiščenje podajalnika mila in brisač</w:t>
            </w:r>
          </w:p>
          <w:p w14:paraId="5A8AA539"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 xml:space="preserve">čiščenje </w:t>
            </w:r>
            <w:proofErr w:type="spellStart"/>
            <w:r w:rsidRPr="009811B1">
              <w:rPr>
                <w:rFonts w:ascii="Arial" w:hAnsi="Arial" w:cs="Arial"/>
                <w:sz w:val="20"/>
                <w:szCs w:val="20"/>
              </w:rPr>
              <w:t>fenomata</w:t>
            </w:r>
            <w:proofErr w:type="spellEnd"/>
            <w:r w:rsidRPr="009811B1">
              <w:rPr>
                <w:rFonts w:ascii="Arial" w:hAnsi="Arial" w:cs="Arial"/>
                <w:sz w:val="20"/>
                <w:szCs w:val="20"/>
              </w:rPr>
              <w:t xml:space="preserve"> (po potrebi)</w:t>
            </w:r>
          </w:p>
          <w:p w14:paraId="13F16EE0"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praznjenje in čiščenje posod za odpadke ter nameščanje vrečk v posode za odpadke</w:t>
            </w:r>
          </w:p>
          <w:p w14:paraId="303741D2"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nameščanje papirne galanterije, dišav in mila</w:t>
            </w:r>
          </w:p>
          <w:p w14:paraId="52E4E2D7" w14:textId="77777777" w:rsidR="003A6EA5" w:rsidRPr="009811B1" w:rsidRDefault="003A6EA5" w:rsidP="008C1857">
            <w:pPr>
              <w:numPr>
                <w:ilvl w:val="0"/>
                <w:numId w:val="61"/>
              </w:numPr>
              <w:spacing w:after="0" w:line="240" w:lineRule="auto"/>
              <w:contextualSpacing/>
              <w:jc w:val="both"/>
              <w:rPr>
                <w:rFonts w:ascii="Arial" w:hAnsi="Arial" w:cs="Arial"/>
                <w:sz w:val="20"/>
                <w:szCs w:val="20"/>
              </w:rPr>
            </w:pPr>
            <w:r w:rsidRPr="009811B1">
              <w:rPr>
                <w:rFonts w:ascii="Arial" w:hAnsi="Arial" w:cs="Arial"/>
                <w:sz w:val="20"/>
                <w:szCs w:val="20"/>
              </w:rPr>
              <w:t>odstranjevanje vodnega in urinskega kamna</w:t>
            </w:r>
          </w:p>
        </w:tc>
      </w:tr>
      <w:tr w:rsidR="003A6EA5" w:rsidRPr="009811B1" w14:paraId="6FA67202" w14:textId="77777777" w:rsidTr="008C1857">
        <w:tc>
          <w:tcPr>
            <w:tcW w:w="2324" w:type="dxa"/>
          </w:tcPr>
          <w:p w14:paraId="59A2D4B7" w14:textId="77777777" w:rsidR="003A6EA5" w:rsidRPr="009811B1" w:rsidRDefault="003A6EA5" w:rsidP="008C1857">
            <w:pPr>
              <w:spacing w:after="0"/>
              <w:jc w:val="center"/>
              <w:rPr>
                <w:rFonts w:ascii="Arial" w:hAnsi="Arial" w:cs="Arial"/>
                <w:sz w:val="20"/>
                <w:szCs w:val="20"/>
              </w:rPr>
            </w:pPr>
            <w:r w:rsidRPr="009811B1">
              <w:rPr>
                <w:rFonts w:ascii="Arial" w:hAnsi="Arial" w:cs="Arial"/>
                <w:sz w:val="20"/>
                <w:szCs w:val="20"/>
              </w:rPr>
              <w:t>MESEČNO:</w:t>
            </w:r>
          </w:p>
        </w:tc>
        <w:tc>
          <w:tcPr>
            <w:tcW w:w="6516" w:type="dxa"/>
          </w:tcPr>
          <w:p w14:paraId="56C74DFD" w14:textId="77777777" w:rsidR="003A6EA5" w:rsidRPr="009811B1" w:rsidRDefault="003A6EA5" w:rsidP="008C1857">
            <w:pPr>
              <w:numPr>
                <w:ilvl w:val="0"/>
                <w:numId w:val="62"/>
              </w:numPr>
              <w:spacing w:after="0" w:line="240" w:lineRule="auto"/>
              <w:contextualSpacing/>
              <w:jc w:val="both"/>
              <w:rPr>
                <w:rFonts w:ascii="Arial" w:hAnsi="Arial" w:cs="Arial"/>
                <w:sz w:val="20"/>
                <w:szCs w:val="20"/>
              </w:rPr>
            </w:pPr>
            <w:r w:rsidRPr="009811B1">
              <w:rPr>
                <w:rFonts w:ascii="Arial" w:hAnsi="Arial" w:cs="Arial"/>
                <w:sz w:val="20"/>
                <w:szCs w:val="20"/>
              </w:rPr>
              <w:t>temeljito čiščenje stenskih oblog in predelnih sten</w:t>
            </w:r>
          </w:p>
          <w:p w14:paraId="3707D720" w14:textId="77777777" w:rsidR="003A6EA5" w:rsidRPr="009811B1" w:rsidRDefault="003A6EA5" w:rsidP="008C1857">
            <w:pPr>
              <w:numPr>
                <w:ilvl w:val="0"/>
                <w:numId w:val="62"/>
              </w:numPr>
              <w:spacing w:after="0" w:line="240" w:lineRule="auto"/>
              <w:contextualSpacing/>
              <w:jc w:val="both"/>
              <w:rPr>
                <w:rFonts w:ascii="Arial" w:hAnsi="Arial" w:cs="Arial"/>
                <w:sz w:val="20"/>
                <w:szCs w:val="20"/>
              </w:rPr>
            </w:pPr>
            <w:r w:rsidRPr="009811B1">
              <w:rPr>
                <w:rFonts w:ascii="Arial" w:hAnsi="Arial" w:cs="Arial"/>
                <w:sz w:val="20"/>
                <w:szCs w:val="20"/>
              </w:rPr>
              <w:t>temeljito čiščenje keramičnih elementov</w:t>
            </w:r>
          </w:p>
          <w:p w14:paraId="42D4B5E6" w14:textId="77777777" w:rsidR="003A6EA5" w:rsidRPr="009811B1" w:rsidRDefault="003A6EA5" w:rsidP="008C1857">
            <w:pPr>
              <w:numPr>
                <w:ilvl w:val="0"/>
                <w:numId w:val="62"/>
              </w:numPr>
              <w:spacing w:after="0" w:line="240" w:lineRule="auto"/>
              <w:contextualSpacing/>
              <w:jc w:val="both"/>
              <w:rPr>
                <w:rFonts w:ascii="Arial" w:hAnsi="Arial" w:cs="Arial"/>
                <w:sz w:val="20"/>
                <w:szCs w:val="20"/>
              </w:rPr>
            </w:pPr>
            <w:r w:rsidRPr="009811B1">
              <w:rPr>
                <w:rFonts w:ascii="Arial" w:hAnsi="Arial" w:cs="Arial"/>
                <w:sz w:val="20"/>
                <w:szCs w:val="20"/>
              </w:rPr>
              <w:t>temeljito čiščenje vrat in okvirjev vrat</w:t>
            </w:r>
          </w:p>
          <w:p w14:paraId="75531922" w14:textId="77777777" w:rsidR="003A6EA5" w:rsidRPr="009811B1" w:rsidRDefault="003A6EA5" w:rsidP="008C1857">
            <w:pPr>
              <w:numPr>
                <w:ilvl w:val="0"/>
                <w:numId w:val="62"/>
              </w:numPr>
              <w:spacing w:after="0" w:line="240" w:lineRule="auto"/>
              <w:contextualSpacing/>
              <w:jc w:val="both"/>
              <w:rPr>
                <w:rFonts w:ascii="Arial" w:hAnsi="Arial" w:cs="Arial"/>
                <w:sz w:val="20"/>
                <w:szCs w:val="20"/>
              </w:rPr>
            </w:pPr>
            <w:r w:rsidRPr="009811B1">
              <w:rPr>
                <w:rFonts w:ascii="Arial" w:hAnsi="Arial" w:cs="Arial"/>
                <w:sz w:val="20"/>
                <w:szCs w:val="20"/>
              </w:rPr>
              <w:t>temeljito čiščenje vseh steklenih površin</w:t>
            </w:r>
          </w:p>
          <w:p w14:paraId="0FF832BA" w14:textId="77777777" w:rsidR="003A6EA5" w:rsidRPr="009811B1" w:rsidRDefault="003A6EA5" w:rsidP="008C1857">
            <w:pPr>
              <w:numPr>
                <w:ilvl w:val="0"/>
                <w:numId w:val="62"/>
              </w:numPr>
              <w:spacing w:after="0" w:line="240" w:lineRule="auto"/>
              <w:contextualSpacing/>
              <w:jc w:val="both"/>
              <w:rPr>
                <w:rFonts w:ascii="Arial" w:hAnsi="Arial" w:cs="Arial"/>
                <w:sz w:val="20"/>
                <w:szCs w:val="20"/>
              </w:rPr>
            </w:pPr>
            <w:r w:rsidRPr="009811B1">
              <w:rPr>
                <w:rFonts w:ascii="Arial" w:hAnsi="Arial" w:cs="Arial"/>
                <w:sz w:val="20"/>
                <w:szCs w:val="20"/>
              </w:rPr>
              <w:t>temeljito čiščenje radiatorjev in cevi</w:t>
            </w:r>
          </w:p>
          <w:p w14:paraId="3FBEC956" w14:textId="77777777" w:rsidR="003A6EA5" w:rsidRPr="009811B1" w:rsidRDefault="003A6EA5" w:rsidP="008C1857">
            <w:pPr>
              <w:numPr>
                <w:ilvl w:val="0"/>
                <w:numId w:val="62"/>
              </w:numPr>
              <w:spacing w:after="0" w:line="240" w:lineRule="auto"/>
              <w:contextualSpacing/>
              <w:jc w:val="both"/>
              <w:rPr>
                <w:rFonts w:ascii="Arial" w:hAnsi="Arial" w:cs="Arial"/>
                <w:iCs/>
                <w:sz w:val="20"/>
                <w:szCs w:val="20"/>
              </w:rPr>
            </w:pPr>
            <w:r w:rsidRPr="009811B1">
              <w:rPr>
                <w:rFonts w:ascii="Arial" w:hAnsi="Arial" w:cs="Arial"/>
                <w:sz w:val="20"/>
                <w:szCs w:val="20"/>
              </w:rPr>
              <w:t xml:space="preserve">temeljito </w:t>
            </w:r>
            <w:r w:rsidRPr="009811B1">
              <w:rPr>
                <w:rFonts w:ascii="Arial" w:hAnsi="Arial" w:cs="Arial"/>
                <w:iCs/>
                <w:sz w:val="20"/>
                <w:szCs w:val="20"/>
              </w:rPr>
              <w:t>čiščenje posod za odpadke</w:t>
            </w:r>
          </w:p>
          <w:p w14:paraId="153EB1D3" w14:textId="77777777" w:rsidR="003A6EA5" w:rsidRPr="009811B1" w:rsidRDefault="003A6EA5" w:rsidP="008C1857">
            <w:pPr>
              <w:numPr>
                <w:ilvl w:val="0"/>
                <w:numId w:val="62"/>
              </w:numPr>
              <w:spacing w:after="0" w:line="240" w:lineRule="auto"/>
              <w:contextualSpacing/>
              <w:jc w:val="both"/>
              <w:rPr>
                <w:rFonts w:ascii="Arial" w:hAnsi="Arial" w:cs="Arial"/>
                <w:sz w:val="20"/>
                <w:szCs w:val="20"/>
              </w:rPr>
            </w:pPr>
            <w:r w:rsidRPr="009811B1">
              <w:rPr>
                <w:rFonts w:ascii="Arial" w:hAnsi="Arial" w:cs="Arial"/>
                <w:sz w:val="20"/>
                <w:szCs w:val="20"/>
              </w:rPr>
              <w:t>temeljito čiščenje talnih oblog</w:t>
            </w:r>
          </w:p>
          <w:p w14:paraId="2138AD5E" w14:textId="77777777" w:rsidR="003A6EA5" w:rsidRPr="009811B1" w:rsidRDefault="003A6EA5" w:rsidP="008C1857">
            <w:pPr>
              <w:numPr>
                <w:ilvl w:val="0"/>
                <w:numId w:val="62"/>
              </w:numPr>
              <w:suppressAutoHyphens/>
              <w:spacing w:after="100" w:afterAutospacing="1" w:line="240" w:lineRule="auto"/>
              <w:contextualSpacing/>
              <w:jc w:val="both"/>
              <w:rPr>
                <w:rFonts w:ascii="Arial" w:eastAsia="Times New Roman" w:hAnsi="Arial" w:cs="Arial"/>
                <w:sz w:val="20"/>
                <w:szCs w:val="20"/>
                <w:lang w:eastAsia="sl-SI"/>
              </w:rPr>
            </w:pPr>
            <w:r w:rsidRPr="009811B1">
              <w:rPr>
                <w:rFonts w:ascii="Arial" w:eastAsia="Times New Roman" w:hAnsi="Arial" w:cs="Arial"/>
                <w:sz w:val="20"/>
                <w:szCs w:val="20"/>
                <w:lang w:eastAsia="sl-SI"/>
              </w:rPr>
              <w:t>ometanje pajčevin</w:t>
            </w:r>
          </w:p>
          <w:p w14:paraId="165FAE17" w14:textId="77777777" w:rsidR="003A6EA5" w:rsidRPr="009811B1" w:rsidRDefault="003A6EA5" w:rsidP="008C1857">
            <w:pPr>
              <w:spacing w:after="0" w:line="240" w:lineRule="auto"/>
              <w:ind w:left="720"/>
              <w:contextualSpacing/>
              <w:jc w:val="both"/>
              <w:rPr>
                <w:rFonts w:ascii="Arial" w:hAnsi="Arial" w:cs="Arial"/>
                <w:sz w:val="20"/>
                <w:szCs w:val="20"/>
              </w:rPr>
            </w:pPr>
          </w:p>
        </w:tc>
      </w:tr>
    </w:tbl>
    <w:p w14:paraId="5F70A5C5" w14:textId="77777777" w:rsidR="003A6EA5" w:rsidRPr="009811B1" w:rsidRDefault="003A6EA5" w:rsidP="003A6EA5">
      <w:pPr>
        <w:spacing w:after="0"/>
        <w:rPr>
          <w:rFonts w:ascii="Arial" w:hAnsi="Arial" w:cs="Arial"/>
          <w:sz w:val="20"/>
          <w:szCs w:val="20"/>
        </w:rPr>
      </w:pPr>
    </w:p>
    <w:p w14:paraId="7F9457E5" w14:textId="77777777" w:rsidR="003A6EA5" w:rsidRPr="009811B1" w:rsidRDefault="003A6EA5" w:rsidP="003A6EA5">
      <w:pPr>
        <w:spacing w:after="0"/>
        <w:rPr>
          <w:rFonts w:ascii="Arial" w:hAnsi="Arial" w:cs="Arial"/>
          <w:sz w:val="20"/>
          <w:szCs w:val="20"/>
        </w:rPr>
      </w:pPr>
    </w:p>
    <w:p w14:paraId="78FCEA84" w14:textId="77777777" w:rsidR="003A6EA5" w:rsidRPr="009811B1" w:rsidRDefault="003A6EA5" w:rsidP="003A6EA5">
      <w:pPr>
        <w:spacing w:after="0"/>
        <w:rPr>
          <w:rFonts w:ascii="Arial" w:hAnsi="Arial" w:cs="Arial"/>
          <w:sz w:val="20"/>
          <w:szCs w:val="20"/>
        </w:rPr>
      </w:pPr>
      <w:r w:rsidRPr="009811B1">
        <w:rPr>
          <w:rFonts w:ascii="Arial"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3A6EA5" w:rsidRPr="009811B1" w14:paraId="227121BA" w14:textId="77777777" w:rsidTr="008C1857">
        <w:tc>
          <w:tcPr>
            <w:tcW w:w="8984" w:type="dxa"/>
          </w:tcPr>
          <w:p w14:paraId="19BDD3C0" w14:textId="77777777" w:rsidR="003A6EA5" w:rsidRPr="009811B1" w:rsidRDefault="003A6EA5" w:rsidP="008C1857">
            <w:pPr>
              <w:spacing w:after="0"/>
              <w:jc w:val="both"/>
              <w:rPr>
                <w:rFonts w:ascii="Arial" w:hAnsi="Arial" w:cs="Arial"/>
                <w:b/>
                <w:sz w:val="20"/>
                <w:szCs w:val="20"/>
              </w:rPr>
            </w:pPr>
            <w:r w:rsidRPr="009811B1">
              <w:rPr>
                <w:rFonts w:ascii="Arial" w:hAnsi="Arial" w:cs="Arial"/>
                <w:sz w:val="20"/>
                <w:szCs w:val="20"/>
              </w:rPr>
              <w:lastRenderedPageBreak/>
              <w:br w:type="page"/>
            </w:r>
            <w:r w:rsidRPr="009811B1">
              <w:rPr>
                <w:rFonts w:ascii="Arial" w:hAnsi="Arial" w:cs="Arial"/>
                <w:b/>
                <w:sz w:val="20"/>
                <w:szCs w:val="20"/>
              </w:rPr>
              <w:t>DODATNA ČIŠČENJA:</w:t>
            </w:r>
          </w:p>
        </w:tc>
      </w:tr>
    </w:tbl>
    <w:p w14:paraId="6927A027" w14:textId="77777777" w:rsidR="003A6EA5" w:rsidRPr="009811B1" w:rsidRDefault="003A6EA5" w:rsidP="003A6EA5">
      <w:pPr>
        <w:spacing w:after="0"/>
        <w:rPr>
          <w:rFonts w:ascii="Arial" w:hAnsi="Arial" w:cs="Arial"/>
          <w:sz w:val="20"/>
          <w:szCs w:val="20"/>
        </w:rPr>
      </w:pPr>
    </w:p>
    <w:p w14:paraId="3037F23A" w14:textId="77777777" w:rsidR="003A6EA5" w:rsidRPr="009811B1" w:rsidRDefault="003A6EA5" w:rsidP="003A6EA5">
      <w:pPr>
        <w:numPr>
          <w:ilvl w:val="0"/>
          <w:numId w:val="53"/>
        </w:numPr>
        <w:spacing w:after="0" w:line="240" w:lineRule="auto"/>
        <w:rPr>
          <w:rFonts w:ascii="Arial" w:eastAsia="Times New Roman" w:hAnsi="Arial" w:cs="Arial"/>
          <w:sz w:val="20"/>
          <w:szCs w:val="20"/>
          <w:lang w:eastAsia="sl-SI"/>
        </w:rPr>
      </w:pPr>
      <w:r w:rsidRPr="009811B1">
        <w:rPr>
          <w:rFonts w:ascii="Arial" w:eastAsia="Times New Roman" w:hAnsi="Arial" w:cs="Arial"/>
          <w:sz w:val="20"/>
          <w:szCs w:val="20"/>
          <w:lang w:eastAsia="sl-SI"/>
        </w:rPr>
        <w:t>Čiščenje in pobiranje odpadkov po vrtu ………….. 1x dnevno, v poletnem režimu 2x dnevno oz. po potrebi.</w:t>
      </w:r>
    </w:p>
    <w:p w14:paraId="6D5470C9" w14:textId="77777777" w:rsidR="003A6EA5" w:rsidRPr="009811B1" w:rsidRDefault="003A6EA5" w:rsidP="003A6EA5">
      <w:pPr>
        <w:numPr>
          <w:ilvl w:val="0"/>
          <w:numId w:val="53"/>
        </w:numPr>
        <w:spacing w:after="0" w:line="240" w:lineRule="auto"/>
        <w:rPr>
          <w:rFonts w:ascii="Arial" w:eastAsia="Times New Roman" w:hAnsi="Arial" w:cs="Arial"/>
          <w:sz w:val="20"/>
          <w:szCs w:val="20"/>
          <w:lang w:eastAsia="sl-SI"/>
        </w:rPr>
      </w:pPr>
      <w:r w:rsidRPr="009811B1">
        <w:rPr>
          <w:rFonts w:ascii="Arial" w:eastAsia="Times New Roman" w:hAnsi="Arial" w:cs="Arial"/>
          <w:sz w:val="20"/>
          <w:szCs w:val="20"/>
          <w:lang w:eastAsia="sl-SI"/>
        </w:rPr>
        <w:t>Čiščenje in pobiranje odpadkov po parkirišču ……………1x dnevno, v poletnem režimu 2x dnevno oz. po potrebi.</w:t>
      </w:r>
    </w:p>
    <w:p w14:paraId="5B77C76E" w14:textId="77777777" w:rsidR="003A6EA5" w:rsidRPr="009811B1" w:rsidRDefault="003A6EA5" w:rsidP="003A6EA5">
      <w:pPr>
        <w:numPr>
          <w:ilvl w:val="0"/>
          <w:numId w:val="53"/>
        </w:numPr>
        <w:spacing w:after="0" w:line="240" w:lineRule="auto"/>
        <w:rPr>
          <w:rFonts w:ascii="Arial" w:eastAsia="Times New Roman" w:hAnsi="Arial" w:cs="Arial"/>
          <w:sz w:val="20"/>
          <w:szCs w:val="20"/>
          <w:lang w:eastAsia="sl-SI"/>
        </w:rPr>
      </w:pPr>
      <w:r w:rsidRPr="009811B1">
        <w:rPr>
          <w:rFonts w:ascii="Arial" w:eastAsia="Times New Roman" w:hAnsi="Arial" w:cs="Arial"/>
          <w:sz w:val="20"/>
          <w:szCs w:val="20"/>
          <w:lang w:eastAsia="sl-SI"/>
        </w:rPr>
        <w:t>Čiščenje vseh steklenih površin po vrtu, dostopnih s strani obiskovalcev: bazen morski levi, bobri, gepardi, hiša inkubator, šimpanzi, medvedi, tigri, slon, mačji panda, žirafe, vivarij, lemurji, levi, ježevci.</w:t>
      </w:r>
    </w:p>
    <w:p w14:paraId="1D2A9CE8" w14:textId="77777777" w:rsidR="003A6EA5" w:rsidRPr="009811B1" w:rsidRDefault="003A6EA5" w:rsidP="003A6EA5">
      <w:pPr>
        <w:numPr>
          <w:ilvl w:val="0"/>
          <w:numId w:val="53"/>
        </w:numPr>
        <w:spacing w:after="0" w:line="240" w:lineRule="auto"/>
        <w:rPr>
          <w:rFonts w:ascii="Arial" w:eastAsia="Times New Roman" w:hAnsi="Arial" w:cs="Arial"/>
          <w:sz w:val="20"/>
          <w:szCs w:val="20"/>
          <w:lang w:eastAsia="sl-SI"/>
        </w:rPr>
      </w:pPr>
      <w:r w:rsidRPr="009811B1">
        <w:rPr>
          <w:rFonts w:ascii="Arial" w:eastAsia="Times New Roman" w:hAnsi="Arial" w:cs="Arial"/>
          <w:sz w:val="20"/>
          <w:szCs w:val="20"/>
          <w:lang w:eastAsia="sl-SI"/>
        </w:rPr>
        <w:t>Pometanje okolice vivarija ………………. 1 x dnevno.</w:t>
      </w:r>
    </w:p>
    <w:p w14:paraId="06D230E0" w14:textId="77777777" w:rsidR="003A6EA5" w:rsidRPr="009811B1" w:rsidRDefault="003A6EA5" w:rsidP="003A6EA5">
      <w:pPr>
        <w:numPr>
          <w:ilvl w:val="0"/>
          <w:numId w:val="53"/>
        </w:numPr>
        <w:spacing w:after="0" w:line="240" w:lineRule="auto"/>
        <w:rPr>
          <w:rFonts w:ascii="Arial" w:eastAsia="Times New Roman" w:hAnsi="Arial" w:cs="Arial"/>
          <w:sz w:val="20"/>
          <w:szCs w:val="20"/>
          <w:lang w:eastAsia="sl-SI"/>
        </w:rPr>
      </w:pPr>
      <w:r w:rsidRPr="009811B1">
        <w:rPr>
          <w:rFonts w:ascii="Arial" w:eastAsia="Times New Roman" w:hAnsi="Arial" w:cs="Arial"/>
          <w:sz w:val="20"/>
          <w:szCs w:val="20"/>
          <w:lang w:eastAsia="sl-SI"/>
        </w:rPr>
        <w:t>Čiščenje igral bagri ………………. 1x dnevno.</w:t>
      </w:r>
    </w:p>
    <w:p w14:paraId="48A9A484" w14:textId="77777777" w:rsidR="003A6EA5" w:rsidRPr="009811B1" w:rsidRDefault="003A6EA5" w:rsidP="003A6EA5">
      <w:pPr>
        <w:numPr>
          <w:ilvl w:val="0"/>
          <w:numId w:val="53"/>
        </w:numPr>
        <w:spacing w:after="0" w:line="240" w:lineRule="auto"/>
        <w:rPr>
          <w:rFonts w:ascii="Arial" w:eastAsia="Times New Roman" w:hAnsi="Arial" w:cs="Arial"/>
          <w:sz w:val="20"/>
          <w:szCs w:val="20"/>
          <w:lang w:eastAsia="sl-SI"/>
        </w:rPr>
      </w:pPr>
      <w:r w:rsidRPr="009811B1">
        <w:rPr>
          <w:rFonts w:ascii="Arial" w:eastAsia="Times New Roman" w:hAnsi="Arial" w:cs="Arial"/>
          <w:sz w:val="20"/>
          <w:szCs w:val="20"/>
          <w:lang w:eastAsia="sl-SI"/>
        </w:rPr>
        <w:t>Praznjenje in menjava vrečk za smeti pri avtomatih za hrano in pijačo …..... 1x dnevno.</w:t>
      </w:r>
    </w:p>
    <w:p w14:paraId="2F193D10" w14:textId="77777777" w:rsidR="003A6EA5" w:rsidRPr="009811B1" w:rsidRDefault="003A6EA5" w:rsidP="003A6EA5">
      <w:pPr>
        <w:numPr>
          <w:ilvl w:val="0"/>
          <w:numId w:val="53"/>
        </w:numPr>
        <w:spacing w:after="0" w:line="240" w:lineRule="auto"/>
        <w:rPr>
          <w:rFonts w:ascii="Arial" w:eastAsia="Times New Roman" w:hAnsi="Arial" w:cs="Arial"/>
          <w:sz w:val="20"/>
          <w:szCs w:val="20"/>
          <w:lang w:eastAsia="sl-SI"/>
        </w:rPr>
      </w:pPr>
      <w:r w:rsidRPr="009811B1">
        <w:rPr>
          <w:rFonts w:ascii="Arial" w:eastAsia="Times New Roman" w:hAnsi="Arial" w:cs="Arial"/>
          <w:sz w:val="20"/>
          <w:szCs w:val="20"/>
          <w:lang w:eastAsia="sl-SI"/>
        </w:rPr>
        <w:t>Čiščenje sanitarij v Azilu ……….……. 1x tedensko (ob sredah).</w:t>
      </w:r>
    </w:p>
    <w:p w14:paraId="764851DF" w14:textId="77777777" w:rsidR="003A6EA5" w:rsidRPr="009811B1" w:rsidRDefault="003A6EA5" w:rsidP="003A6EA5">
      <w:pPr>
        <w:numPr>
          <w:ilvl w:val="0"/>
          <w:numId w:val="53"/>
        </w:numPr>
        <w:spacing w:after="0" w:line="240" w:lineRule="auto"/>
        <w:rPr>
          <w:rFonts w:ascii="Arial" w:eastAsia="Times New Roman" w:hAnsi="Arial" w:cs="Arial"/>
          <w:sz w:val="20"/>
          <w:szCs w:val="20"/>
          <w:lang w:eastAsia="sl-SI"/>
        </w:rPr>
      </w:pPr>
      <w:r w:rsidRPr="009811B1">
        <w:rPr>
          <w:rFonts w:ascii="Arial" w:eastAsia="Times New Roman" w:hAnsi="Arial" w:cs="Arial"/>
          <w:sz w:val="20"/>
          <w:szCs w:val="20"/>
          <w:lang w:eastAsia="sl-SI"/>
        </w:rPr>
        <w:t>Generalno čiščenje zunanjih umivalnikov oz. fontan …………. 1 x letno (v mesecu marcu).</w:t>
      </w:r>
    </w:p>
    <w:p w14:paraId="4F79C7A7" w14:textId="77777777" w:rsidR="003A6EA5" w:rsidRPr="009811B1" w:rsidRDefault="003A6EA5" w:rsidP="003A6EA5">
      <w:pPr>
        <w:numPr>
          <w:ilvl w:val="0"/>
          <w:numId w:val="53"/>
        </w:numPr>
        <w:spacing w:after="0" w:line="240" w:lineRule="auto"/>
        <w:rPr>
          <w:rFonts w:ascii="Arial" w:eastAsia="Times New Roman" w:hAnsi="Arial" w:cs="Arial"/>
          <w:sz w:val="20"/>
          <w:szCs w:val="20"/>
          <w:lang w:eastAsia="sl-SI"/>
        </w:rPr>
      </w:pPr>
      <w:r w:rsidRPr="009811B1">
        <w:rPr>
          <w:rFonts w:ascii="Arial" w:eastAsia="Times New Roman" w:hAnsi="Arial" w:cs="Arial"/>
          <w:sz w:val="20"/>
          <w:szCs w:val="20"/>
          <w:lang w:eastAsia="sl-SI"/>
        </w:rPr>
        <w:t>Generalno čiščenje svetil in pokrovov luči ……………… 1 x letno.</w:t>
      </w:r>
    </w:p>
    <w:p w14:paraId="0DED4463" w14:textId="77777777" w:rsidR="003A6EA5" w:rsidRPr="009811B1" w:rsidRDefault="003A6EA5" w:rsidP="003A6EA5">
      <w:pPr>
        <w:numPr>
          <w:ilvl w:val="0"/>
          <w:numId w:val="53"/>
        </w:numPr>
        <w:spacing w:after="0" w:line="240" w:lineRule="auto"/>
        <w:rPr>
          <w:rFonts w:ascii="Arial" w:eastAsia="Times New Roman" w:hAnsi="Arial" w:cs="Arial"/>
          <w:sz w:val="20"/>
          <w:szCs w:val="20"/>
          <w:lang w:eastAsia="sl-SI"/>
        </w:rPr>
      </w:pPr>
      <w:r w:rsidRPr="009811B1">
        <w:rPr>
          <w:rFonts w:ascii="Arial" w:eastAsia="Times New Roman" w:hAnsi="Arial" w:cs="Arial"/>
          <w:sz w:val="20"/>
          <w:szCs w:val="20"/>
          <w:lang w:eastAsia="sl-SI"/>
        </w:rPr>
        <w:t xml:space="preserve">Čiščenje knjig iz </w:t>
      </w:r>
      <w:proofErr w:type="spellStart"/>
      <w:r w:rsidRPr="009811B1">
        <w:rPr>
          <w:rFonts w:ascii="Arial" w:eastAsia="Times New Roman" w:hAnsi="Arial" w:cs="Arial"/>
          <w:sz w:val="20"/>
          <w:szCs w:val="20"/>
          <w:lang w:eastAsia="sl-SI"/>
        </w:rPr>
        <w:t>ceradnega</w:t>
      </w:r>
      <w:proofErr w:type="spellEnd"/>
      <w:r w:rsidRPr="009811B1">
        <w:rPr>
          <w:rFonts w:ascii="Arial" w:eastAsia="Times New Roman" w:hAnsi="Arial" w:cs="Arial"/>
          <w:sz w:val="20"/>
          <w:szCs w:val="20"/>
          <w:lang w:eastAsia="sl-SI"/>
        </w:rPr>
        <w:t xml:space="preserve"> platna na otroških igriščih … 3x letno (april, junij, september).</w:t>
      </w:r>
    </w:p>
    <w:p w14:paraId="626540F6" w14:textId="77777777" w:rsidR="003A6EA5" w:rsidRPr="009811B1" w:rsidRDefault="003A6EA5" w:rsidP="003A6EA5">
      <w:pPr>
        <w:numPr>
          <w:ilvl w:val="0"/>
          <w:numId w:val="53"/>
        </w:numPr>
        <w:spacing w:after="0" w:line="240" w:lineRule="auto"/>
        <w:rPr>
          <w:rFonts w:ascii="Arial" w:eastAsia="Times New Roman" w:hAnsi="Arial" w:cs="Arial"/>
          <w:sz w:val="20"/>
          <w:szCs w:val="20"/>
          <w:lang w:eastAsia="sl-SI"/>
        </w:rPr>
      </w:pPr>
      <w:r w:rsidRPr="009811B1">
        <w:rPr>
          <w:rFonts w:ascii="Arial" w:eastAsia="Times New Roman" w:hAnsi="Arial" w:cs="Arial"/>
          <w:sz w:val="20"/>
          <w:szCs w:val="20"/>
          <w:lang w:eastAsia="sl-SI"/>
        </w:rPr>
        <w:t>Čiščenje izobraževalnih tabel ………….. 3x letno (april, junij, september).</w:t>
      </w:r>
    </w:p>
    <w:p w14:paraId="617A03A5" w14:textId="77777777" w:rsidR="003A6EA5" w:rsidRPr="009811B1" w:rsidRDefault="003A6EA5" w:rsidP="003A6EA5">
      <w:pPr>
        <w:numPr>
          <w:ilvl w:val="0"/>
          <w:numId w:val="53"/>
        </w:numPr>
        <w:spacing w:after="0" w:line="240" w:lineRule="auto"/>
        <w:rPr>
          <w:rFonts w:ascii="Arial" w:eastAsia="Times New Roman" w:hAnsi="Arial" w:cs="Arial"/>
          <w:sz w:val="20"/>
          <w:szCs w:val="20"/>
          <w:lang w:eastAsia="sl-SI"/>
        </w:rPr>
      </w:pPr>
      <w:r w:rsidRPr="009811B1">
        <w:rPr>
          <w:rFonts w:ascii="Arial" w:eastAsia="Times New Roman" w:hAnsi="Arial" w:cs="Arial"/>
          <w:sz w:val="20"/>
          <w:szCs w:val="20"/>
          <w:lang w:eastAsia="sl-SI"/>
        </w:rPr>
        <w:t>Generalno čiščenje določenih prostorov po izvedbenih adaptacijah na objektih (izvedba po predhodnem dogovoru z vodjo vzdrževanja).</w:t>
      </w:r>
    </w:p>
    <w:p w14:paraId="20EAA876" w14:textId="77777777" w:rsidR="003A6EA5" w:rsidRPr="009811B1" w:rsidRDefault="003A6EA5" w:rsidP="003A6EA5">
      <w:pPr>
        <w:spacing w:after="0"/>
        <w:rPr>
          <w:rFonts w:ascii="Arial" w:hAnsi="Arial" w:cs="Arial"/>
          <w:sz w:val="20"/>
          <w:szCs w:val="20"/>
        </w:rPr>
      </w:pPr>
    </w:p>
    <w:p w14:paraId="654D7056" w14:textId="77777777" w:rsidR="003A6EA5" w:rsidRPr="009811B1" w:rsidRDefault="003A6EA5" w:rsidP="003A6EA5">
      <w:pPr>
        <w:spacing w:after="0"/>
        <w:rPr>
          <w:rFonts w:ascii="Arial" w:hAnsi="Arial" w:cs="Arial"/>
          <w:sz w:val="20"/>
          <w:szCs w:val="20"/>
        </w:rPr>
      </w:pPr>
    </w:p>
    <w:tbl>
      <w:tblPr>
        <w:tblW w:w="11336" w:type="dxa"/>
        <w:tblInd w:w="5" w:type="dxa"/>
        <w:tblCellMar>
          <w:left w:w="70" w:type="dxa"/>
          <w:right w:w="70" w:type="dxa"/>
        </w:tblCellMar>
        <w:tblLook w:val="0000" w:firstRow="0" w:lastRow="0" w:firstColumn="0" w:lastColumn="0" w:noHBand="0" w:noVBand="0"/>
      </w:tblPr>
      <w:tblGrid>
        <w:gridCol w:w="39"/>
        <w:gridCol w:w="1799"/>
        <w:gridCol w:w="1771"/>
        <w:gridCol w:w="2765"/>
        <w:gridCol w:w="2410"/>
        <w:gridCol w:w="2552"/>
      </w:tblGrid>
      <w:tr w:rsidR="003A6EA5" w:rsidRPr="009811B1" w14:paraId="3FE4F0FD" w14:textId="77777777" w:rsidTr="008C1857">
        <w:trPr>
          <w:gridBefore w:val="1"/>
          <w:wBefore w:w="39" w:type="dxa"/>
          <w:trHeight w:val="300"/>
        </w:trPr>
        <w:tc>
          <w:tcPr>
            <w:tcW w:w="11297" w:type="dxa"/>
            <w:gridSpan w:val="5"/>
            <w:tcBorders>
              <w:top w:val="nil"/>
              <w:left w:val="nil"/>
              <w:bottom w:val="nil"/>
              <w:right w:val="nil"/>
            </w:tcBorders>
            <w:noWrap/>
            <w:vAlign w:val="bottom"/>
          </w:tcPr>
          <w:p w14:paraId="66DB794B" w14:textId="77777777" w:rsidR="003A6EA5" w:rsidRPr="009811B1" w:rsidRDefault="003A6EA5" w:rsidP="008C1857">
            <w:pPr>
              <w:spacing w:after="0"/>
              <w:jc w:val="both"/>
              <w:rPr>
                <w:rFonts w:ascii="Arial" w:hAnsi="Arial" w:cs="Arial"/>
                <w:b/>
                <w:bCs/>
                <w:i/>
                <w:iCs/>
                <w:sz w:val="20"/>
                <w:szCs w:val="20"/>
              </w:rPr>
            </w:pPr>
            <w:r w:rsidRPr="009811B1">
              <w:rPr>
                <w:rFonts w:ascii="Arial" w:hAnsi="Arial" w:cs="Arial"/>
                <w:b/>
                <w:bCs/>
                <w:i/>
                <w:iCs/>
                <w:sz w:val="20"/>
                <w:szCs w:val="20"/>
              </w:rPr>
              <w:t>DELOVNI ČAS DELAV/K-CEV v enoti ŽIVALSKI VRT LJUBLJANA</w:t>
            </w:r>
          </w:p>
          <w:p w14:paraId="0CC91B39" w14:textId="77777777" w:rsidR="003A6EA5" w:rsidRPr="009811B1" w:rsidRDefault="003A6EA5" w:rsidP="008C1857">
            <w:pPr>
              <w:spacing w:after="0"/>
              <w:jc w:val="both"/>
              <w:rPr>
                <w:rFonts w:ascii="Arial" w:hAnsi="Arial" w:cs="Arial"/>
                <w:b/>
                <w:bCs/>
                <w:i/>
                <w:iCs/>
                <w:sz w:val="20"/>
                <w:szCs w:val="20"/>
              </w:rPr>
            </w:pPr>
            <w:r w:rsidRPr="009811B1">
              <w:rPr>
                <w:rFonts w:ascii="Arial" w:hAnsi="Arial" w:cs="Arial"/>
                <w:b/>
                <w:bCs/>
                <w:i/>
                <w:iCs/>
                <w:sz w:val="20"/>
                <w:szCs w:val="20"/>
              </w:rPr>
              <w:t xml:space="preserve">ZA OBDOBJE od 05.05.2024 (od pravnomočnosti oddaje zadevnega javnega naročila) </w:t>
            </w:r>
          </w:p>
          <w:p w14:paraId="1A261F8B" w14:textId="77777777" w:rsidR="003A6EA5" w:rsidRPr="009811B1" w:rsidRDefault="003A6EA5" w:rsidP="008C1857">
            <w:pPr>
              <w:spacing w:after="0"/>
              <w:jc w:val="both"/>
              <w:rPr>
                <w:rFonts w:ascii="Arial" w:hAnsi="Arial" w:cs="Arial"/>
                <w:b/>
                <w:bCs/>
                <w:i/>
                <w:iCs/>
                <w:sz w:val="20"/>
                <w:szCs w:val="20"/>
              </w:rPr>
            </w:pPr>
            <w:r w:rsidRPr="009811B1">
              <w:rPr>
                <w:rFonts w:ascii="Arial" w:hAnsi="Arial" w:cs="Arial"/>
                <w:b/>
                <w:bCs/>
                <w:i/>
                <w:iCs/>
                <w:sz w:val="20"/>
                <w:szCs w:val="20"/>
              </w:rPr>
              <w:t>do 04.05.2027</w:t>
            </w:r>
          </w:p>
          <w:p w14:paraId="4394D610" w14:textId="77777777" w:rsidR="003A6EA5" w:rsidRPr="009811B1" w:rsidRDefault="003A6EA5" w:rsidP="008C1857">
            <w:pPr>
              <w:spacing w:after="0"/>
              <w:jc w:val="both"/>
              <w:rPr>
                <w:rFonts w:ascii="Arial" w:hAnsi="Arial" w:cs="Arial"/>
                <w:b/>
                <w:bCs/>
                <w:iCs/>
                <w:sz w:val="20"/>
                <w:szCs w:val="20"/>
              </w:rPr>
            </w:pPr>
          </w:p>
        </w:tc>
      </w:tr>
      <w:tr w:rsidR="003A6EA5" w:rsidRPr="009811B1" w14:paraId="46011879" w14:textId="77777777" w:rsidTr="008C1857">
        <w:trPr>
          <w:gridAfter w:val="1"/>
          <w:wAfter w:w="2552" w:type="dxa"/>
          <w:trHeight w:val="300"/>
        </w:trPr>
        <w:tc>
          <w:tcPr>
            <w:tcW w:w="8784" w:type="dxa"/>
            <w:gridSpan w:val="5"/>
            <w:tcBorders>
              <w:top w:val="nil"/>
              <w:left w:val="nil"/>
              <w:bottom w:val="nil"/>
              <w:right w:val="nil"/>
            </w:tcBorders>
            <w:noWrap/>
            <w:vAlign w:val="bottom"/>
          </w:tcPr>
          <w:p w14:paraId="4CFDF732" w14:textId="77777777" w:rsidR="003A6EA5" w:rsidRPr="009811B1" w:rsidRDefault="003A6EA5" w:rsidP="008C1857">
            <w:pPr>
              <w:spacing w:after="0"/>
              <w:jc w:val="both"/>
              <w:rPr>
                <w:rFonts w:ascii="Arial" w:hAnsi="Arial" w:cs="Arial"/>
                <w:i/>
                <w:iCs/>
                <w:sz w:val="20"/>
                <w:szCs w:val="20"/>
              </w:rPr>
            </w:pPr>
            <w:r w:rsidRPr="009811B1">
              <w:rPr>
                <w:rFonts w:ascii="Arial" w:hAnsi="Arial" w:cs="Arial"/>
                <w:i/>
                <w:iCs/>
                <w:sz w:val="20"/>
                <w:szCs w:val="20"/>
              </w:rPr>
              <w:t>POLETNI REŽIM (maj, junij, julij, avgust)</w:t>
            </w:r>
          </w:p>
        </w:tc>
      </w:tr>
      <w:tr w:rsidR="003A6EA5" w:rsidRPr="009811B1" w14:paraId="47265D1A" w14:textId="77777777" w:rsidTr="008C1857">
        <w:trPr>
          <w:gridAfter w:val="1"/>
          <w:wAfter w:w="2552" w:type="dxa"/>
          <w:trHeight w:val="300"/>
        </w:trPr>
        <w:tc>
          <w:tcPr>
            <w:tcW w:w="1838" w:type="dxa"/>
            <w:gridSpan w:val="2"/>
            <w:tcBorders>
              <w:top w:val="single" w:sz="4" w:space="0" w:color="auto"/>
              <w:left w:val="single" w:sz="4" w:space="0" w:color="auto"/>
              <w:bottom w:val="single" w:sz="4" w:space="0" w:color="auto"/>
              <w:right w:val="single" w:sz="4" w:space="0" w:color="auto"/>
            </w:tcBorders>
            <w:noWrap/>
            <w:vAlign w:val="bottom"/>
          </w:tcPr>
          <w:p w14:paraId="3314B598" w14:textId="77777777" w:rsidR="003A6EA5" w:rsidRPr="009811B1" w:rsidRDefault="003A6EA5" w:rsidP="008C1857">
            <w:pPr>
              <w:spacing w:after="0"/>
              <w:jc w:val="both"/>
              <w:rPr>
                <w:rFonts w:ascii="Arial" w:hAnsi="Arial" w:cs="Arial"/>
                <w:b/>
                <w:bCs/>
                <w:i/>
                <w:iCs/>
                <w:sz w:val="20"/>
                <w:szCs w:val="20"/>
              </w:rPr>
            </w:pPr>
            <w:r w:rsidRPr="009811B1">
              <w:rPr>
                <w:rFonts w:ascii="Arial" w:hAnsi="Arial" w:cs="Arial"/>
                <w:b/>
                <w:bCs/>
                <w:i/>
                <w:iCs/>
                <w:sz w:val="20"/>
                <w:szCs w:val="20"/>
              </w:rPr>
              <w:t>delovnik/turnus</w:t>
            </w:r>
          </w:p>
        </w:tc>
        <w:tc>
          <w:tcPr>
            <w:tcW w:w="1771" w:type="dxa"/>
            <w:tcBorders>
              <w:top w:val="single" w:sz="4" w:space="0" w:color="auto"/>
              <w:left w:val="nil"/>
              <w:bottom w:val="single" w:sz="4" w:space="0" w:color="auto"/>
              <w:right w:val="single" w:sz="4" w:space="0" w:color="auto"/>
            </w:tcBorders>
            <w:noWrap/>
            <w:vAlign w:val="bottom"/>
          </w:tcPr>
          <w:p w14:paraId="3C8767AE" w14:textId="77777777" w:rsidR="003A6EA5" w:rsidRPr="009811B1" w:rsidRDefault="003A6EA5" w:rsidP="008C1857">
            <w:pPr>
              <w:spacing w:after="0"/>
              <w:jc w:val="both"/>
              <w:rPr>
                <w:rFonts w:ascii="Arial" w:hAnsi="Arial" w:cs="Arial"/>
                <w:b/>
                <w:bCs/>
                <w:i/>
                <w:iCs/>
                <w:sz w:val="20"/>
                <w:szCs w:val="20"/>
              </w:rPr>
            </w:pPr>
            <w:r w:rsidRPr="009811B1">
              <w:rPr>
                <w:rFonts w:ascii="Arial" w:hAnsi="Arial" w:cs="Arial"/>
                <w:b/>
                <w:bCs/>
                <w:i/>
                <w:iCs/>
                <w:sz w:val="20"/>
                <w:szCs w:val="20"/>
              </w:rPr>
              <w:t>delovni čas/ure</w:t>
            </w:r>
          </w:p>
        </w:tc>
        <w:tc>
          <w:tcPr>
            <w:tcW w:w="2765" w:type="dxa"/>
            <w:tcBorders>
              <w:top w:val="single" w:sz="4" w:space="0" w:color="auto"/>
              <w:left w:val="nil"/>
              <w:bottom w:val="single" w:sz="4" w:space="0" w:color="auto"/>
              <w:right w:val="single" w:sz="4" w:space="0" w:color="auto"/>
            </w:tcBorders>
            <w:noWrap/>
            <w:vAlign w:val="bottom"/>
          </w:tcPr>
          <w:p w14:paraId="31A1416C" w14:textId="77777777" w:rsidR="003A6EA5" w:rsidRPr="009811B1" w:rsidRDefault="003A6EA5" w:rsidP="008C1857">
            <w:pPr>
              <w:spacing w:after="0"/>
              <w:jc w:val="both"/>
              <w:rPr>
                <w:rFonts w:ascii="Arial" w:hAnsi="Arial" w:cs="Arial"/>
                <w:b/>
                <w:bCs/>
                <w:i/>
                <w:iCs/>
                <w:sz w:val="20"/>
                <w:szCs w:val="20"/>
              </w:rPr>
            </w:pPr>
            <w:r w:rsidRPr="009811B1">
              <w:rPr>
                <w:rFonts w:ascii="Arial" w:hAnsi="Arial" w:cs="Arial"/>
                <w:b/>
                <w:bCs/>
                <w:i/>
                <w:iCs/>
                <w:sz w:val="20"/>
                <w:szCs w:val="20"/>
              </w:rPr>
              <w:t>število ur/dan/enega del.</w:t>
            </w:r>
          </w:p>
        </w:tc>
        <w:tc>
          <w:tcPr>
            <w:tcW w:w="2410" w:type="dxa"/>
            <w:tcBorders>
              <w:top w:val="single" w:sz="4" w:space="0" w:color="auto"/>
              <w:left w:val="nil"/>
              <w:bottom w:val="single" w:sz="4" w:space="0" w:color="auto"/>
              <w:right w:val="single" w:sz="4" w:space="0" w:color="auto"/>
            </w:tcBorders>
            <w:noWrap/>
            <w:vAlign w:val="bottom"/>
          </w:tcPr>
          <w:p w14:paraId="1257A374" w14:textId="77777777" w:rsidR="003A6EA5" w:rsidRPr="009811B1" w:rsidRDefault="003A6EA5" w:rsidP="008C1857">
            <w:pPr>
              <w:spacing w:after="0"/>
              <w:jc w:val="both"/>
              <w:rPr>
                <w:rFonts w:ascii="Arial" w:hAnsi="Arial" w:cs="Arial"/>
                <w:b/>
                <w:bCs/>
                <w:i/>
                <w:iCs/>
                <w:sz w:val="20"/>
                <w:szCs w:val="20"/>
              </w:rPr>
            </w:pPr>
            <w:r w:rsidRPr="009811B1">
              <w:rPr>
                <w:rFonts w:ascii="Arial" w:hAnsi="Arial" w:cs="Arial"/>
                <w:b/>
                <w:bCs/>
                <w:i/>
                <w:iCs/>
                <w:sz w:val="20"/>
                <w:szCs w:val="20"/>
              </w:rPr>
              <w:t>število delavcev/dan</w:t>
            </w:r>
          </w:p>
        </w:tc>
      </w:tr>
      <w:tr w:rsidR="003A6EA5" w:rsidRPr="009811B1" w14:paraId="455A6AB2" w14:textId="77777777" w:rsidTr="008C1857">
        <w:trPr>
          <w:gridAfter w:val="1"/>
          <w:wAfter w:w="2552" w:type="dxa"/>
          <w:trHeight w:val="300"/>
        </w:trPr>
        <w:tc>
          <w:tcPr>
            <w:tcW w:w="1838" w:type="dxa"/>
            <w:gridSpan w:val="2"/>
            <w:tcBorders>
              <w:top w:val="nil"/>
              <w:left w:val="single" w:sz="4" w:space="0" w:color="auto"/>
              <w:bottom w:val="single" w:sz="4" w:space="0" w:color="auto"/>
              <w:right w:val="single" w:sz="4" w:space="0" w:color="auto"/>
            </w:tcBorders>
            <w:noWrap/>
            <w:vAlign w:val="bottom"/>
          </w:tcPr>
          <w:p w14:paraId="25CE7E9F" w14:textId="77777777" w:rsidR="003A6EA5" w:rsidRPr="009811B1" w:rsidRDefault="003A6EA5" w:rsidP="008C1857">
            <w:pPr>
              <w:spacing w:after="0"/>
              <w:jc w:val="both"/>
              <w:rPr>
                <w:rFonts w:ascii="Arial" w:hAnsi="Arial" w:cs="Arial"/>
                <w:i/>
                <w:iCs/>
                <w:sz w:val="20"/>
                <w:szCs w:val="20"/>
              </w:rPr>
            </w:pPr>
            <w:r w:rsidRPr="009811B1">
              <w:rPr>
                <w:rFonts w:ascii="Arial" w:hAnsi="Arial" w:cs="Arial"/>
                <w:i/>
                <w:iCs/>
                <w:sz w:val="20"/>
                <w:szCs w:val="20"/>
              </w:rPr>
              <w:t>jutranji</w:t>
            </w:r>
          </w:p>
        </w:tc>
        <w:tc>
          <w:tcPr>
            <w:tcW w:w="1771" w:type="dxa"/>
            <w:tcBorders>
              <w:top w:val="nil"/>
              <w:left w:val="nil"/>
              <w:bottom w:val="single" w:sz="4" w:space="0" w:color="auto"/>
              <w:right w:val="single" w:sz="4" w:space="0" w:color="auto"/>
            </w:tcBorders>
            <w:noWrap/>
            <w:vAlign w:val="bottom"/>
          </w:tcPr>
          <w:p w14:paraId="7DDC5ADF" w14:textId="77777777" w:rsidR="003A6EA5" w:rsidRPr="009811B1" w:rsidRDefault="003A6EA5" w:rsidP="008C1857">
            <w:pPr>
              <w:spacing w:after="0"/>
              <w:jc w:val="both"/>
              <w:rPr>
                <w:rFonts w:ascii="Arial" w:hAnsi="Arial" w:cs="Arial"/>
                <w:i/>
                <w:iCs/>
                <w:sz w:val="20"/>
                <w:szCs w:val="20"/>
              </w:rPr>
            </w:pPr>
            <w:r w:rsidRPr="009811B1">
              <w:rPr>
                <w:rFonts w:ascii="Arial" w:hAnsi="Arial" w:cs="Arial"/>
                <w:i/>
                <w:iCs/>
                <w:sz w:val="20"/>
                <w:szCs w:val="20"/>
              </w:rPr>
              <w:t>6 - 10</w:t>
            </w:r>
          </w:p>
        </w:tc>
        <w:tc>
          <w:tcPr>
            <w:tcW w:w="2765" w:type="dxa"/>
            <w:tcBorders>
              <w:top w:val="nil"/>
              <w:left w:val="nil"/>
              <w:bottom w:val="single" w:sz="4" w:space="0" w:color="auto"/>
              <w:right w:val="single" w:sz="4" w:space="0" w:color="auto"/>
            </w:tcBorders>
            <w:noWrap/>
            <w:vAlign w:val="bottom"/>
          </w:tcPr>
          <w:p w14:paraId="0997174C" w14:textId="77777777" w:rsidR="003A6EA5" w:rsidRPr="009811B1" w:rsidRDefault="003A6EA5" w:rsidP="008C1857">
            <w:pPr>
              <w:spacing w:after="0"/>
              <w:jc w:val="both"/>
              <w:rPr>
                <w:rFonts w:ascii="Arial" w:hAnsi="Arial" w:cs="Arial"/>
                <w:i/>
                <w:iCs/>
                <w:sz w:val="20"/>
                <w:szCs w:val="20"/>
              </w:rPr>
            </w:pPr>
            <w:r w:rsidRPr="009811B1">
              <w:rPr>
                <w:rFonts w:ascii="Arial" w:hAnsi="Arial" w:cs="Arial"/>
                <w:i/>
                <w:iCs/>
                <w:sz w:val="20"/>
                <w:szCs w:val="20"/>
              </w:rPr>
              <w:t>4</w:t>
            </w:r>
          </w:p>
        </w:tc>
        <w:tc>
          <w:tcPr>
            <w:tcW w:w="2410" w:type="dxa"/>
            <w:tcBorders>
              <w:top w:val="single" w:sz="4" w:space="0" w:color="auto"/>
              <w:left w:val="nil"/>
              <w:bottom w:val="single" w:sz="4" w:space="0" w:color="auto"/>
              <w:right w:val="single" w:sz="4" w:space="0" w:color="auto"/>
            </w:tcBorders>
            <w:noWrap/>
            <w:vAlign w:val="bottom"/>
          </w:tcPr>
          <w:p w14:paraId="046582DF" w14:textId="77777777" w:rsidR="003A6EA5" w:rsidRPr="009811B1" w:rsidRDefault="003A6EA5" w:rsidP="008C1857">
            <w:pPr>
              <w:spacing w:after="0"/>
              <w:jc w:val="both"/>
              <w:rPr>
                <w:rFonts w:ascii="Arial" w:hAnsi="Arial" w:cs="Arial"/>
                <w:i/>
                <w:iCs/>
                <w:sz w:val="20"/>
                <w:szCs w:val="20"/>
              </w:rPr>
            </w:pPr>
            <w:r w:rsidRPr="009811B1">
              <w:rPr>
                <w:rFonts w:ascii="Arial" w:hAnsi="Arial" w:cs="Arial"/>
                <w:i/>
                <w:iCs/>
                <w:sz w:val="20"/>
                <w:szCs w:val="20"/>
              </w:rPr>
              <w:t>1</w:t>
            </w:r>
          </w:p>
        </w:tc>
      </w:tr>
      <w:tr w:rsidR="003A6EA5" w:rsidRPr="009811B1" w14:paraId="06032EFF" w14:textId="77777777" w:rsidTr="008C1857">
        <w:trPr>
          <w:gridAfter w:val="1"/>
          <w:wAfter w:w="2552" w:type="dxa"/>
          <w:trHeight w:val="300"/>
        </w:trPr>
        <w:tc>
          <w:tcPr>
            <w:tcW w:w="1838" w:type="dxa"/>
            <w:gridSpan w:val="2"/>
            <w:tcBorders>
              <w:top w:val="nil"/>
              <w:left w:val="single" w:sz="4" w:space="0" w:color="auto"/>
              <w:bottom w:val="single" w:sz="4" w:space="0" w:color="auto"/>
              <w:right w:val="single" w:sz="4" w:space="0" w:color="auto"/>
            </w:tcBorders>
            <w:noWrap/>
            <w:vAlign w:val="bottom"/>
          </w:tcPr>
          <w:p w14:paraId="38BC05A8" w14:textId="77777777" w:rsidR="003A6EA5" w:rsidRPr="009811B1" w:rsidRDefault="003A6EA5" w:rsidP="008C1857">
            <w:pPr>
              <w:spacing w:after="0"/>
              <w:jc w:val="both"/>
              <w:rPr>
                <w:rFonts w:ascii="Arial" w:hAnsi="Arial" w:cs="Arial"/>
                <w:i/>
                <w:iCs/>
                <w:sz w:val="20"/>
                <w:szCs w:val="20"/>
              </w:rPr>
            </w:pPr>
            <w:r w:rsidRPr="009811B1">
              <w:rPr>
                <w:rFonts w:ascii="Arial" w:hAnsi="Arial" w:cs="Arial"/>
                <w:i/>
                <w:iCs/>
                <w:sz w:val="20"/>
                <w:szCs w:val="20"/>
              </w:rPr>
              <w:t>celodnevni</w:t>
            </w:r>
          </w:p>
        </w:tc>
        <w:tc>
          <w:tcPr>
            <w:tcW w:w="1771" w:type="dxa"/>
            <w:tcBorders>
              <w:top w:val="nil"/>
              <w:left w:val="nil"/>
              <w:bottom w:val="single" w:sz="4" w:space="0" w:color="auto"/>
              <w:right w:val="single" w:sz="4" w:space="0" w:color="auto"/>
            </w:tcBorders>
            <w:noWrap/>
            <w:vAlign w:val="bottom"/>
          </w:tcPr>
          <w:p w14:paraId="2031D374" w14:textId="77777777" w:rsidR="003A6EA5" w:rsidRPr="009811B1" w:rsidRDefault="003A6EA5" w:rsidP="008C1857">
            <w:pPr>
              <w:spacing w:after="0"/>
              <w:jc w:val="both"/>
              <w:rPr>
                <w:rFonts w:ascii="Arial" w:hAnsi="Arial" w:cs="Arial"/>
                <w:i/>
                <w:iCs/>
                <w:sz w:val="20"/>
                <w:szCs w:val="20"/>
              </w:rPr>
            </w:pPr>
            <w:r w:rsidRPr="009811B1">
              <w:rPr>
                <w:rFonts w:ascii="Arial" w:hAnsi="Arial" w:cs="Arial"/>
                <w:i/>
                <w:iCs/>
                <w:sz w:val="20"/>
                <w:szCs w:val="20"/>
              </w:rPr>
              <w:t>8 - 18</w:t>
            </w:r>
          </w:p>
        </w:tc>
        <w:tc>
          <w:tcPr>
            <w:tcW w:w="2765" w:type="dxa"/>
            <w:tcBorders>
              <w:top w:val="nil"/>
              <w:left w:val="nil"/>
              <w:bottom w:val="single" w:sz="4" w:space="0" w:color="auto"/>
              <w:right w:val="single" w:sz="4" w:space="0" w:color="auto"/>
            </w:tcBorders>
            <w:noWrap/>
            <w:vAlign w:val="bottom"/>
          </w:tcPr>
          <w:p w14:paraId="3289BF51" w14:textId="77777777" w:rsidR="003A6EA5" w:rsidRPr="009811B1" w:rsidRDefault="003A6EA5" w:rsidP="008C1857">
            <w:pPr>
              <w:spacing w:after="0"/>
              <w:jc w:val="both"/>
              <w:rPr>
                <w:rFonts w:ascii="Arial" w:hAnsi="Arial" w:cs="Arial"/>
                <w:i/>
                <w:iCs/>
                <w:sz w:val="20"/>
                <w:szCs w:val="20"/>
              </w:rPr>
            </w:pPr>
            <w:r w:rsidRPr="009811B1">
              <w:rPr>
                <w:rFonts w:ascii="Arial" w:hAnsi="Arial" w:cs="Arial"/>
                <w:i/>
                <w:iCs/>
                <w:sz w:val="20"/>
                <w:szCs w:val="20"/>
              </w:rPr>
              <w:t>10</w:t>
            </w:r>
          </w:p>
        </w:tc>
        <w:tc>
          <w:tcPr>
            <w:tcW w:w="2410" w:type="dxa"/>
            <w:tcBorders>
              <w:top w:val="single" w:sz="4" w:space="0" w:color="auto"/>
              <w:left w:val="nil"/>
              <w:bottom w:val="single" w:sz="4" w:space="0" w:color="auto"/>
              <w:right w:val="single" w:sz="4" w:space="0" w:color="auto"/>
            </w:tcBorders>
            <w:noWrap/>
            <w:vAlign w:val="bottom"/>
          </w:tcPr>
          <w:p w14:paraId="697D466A" w14:textId="77777777" w:rsidR="003A6EA5" w:rsidRPr="009811B1" w:rsidRDefault="003A6EA5" w:rsidP="008C1857">
            <w:pPr>
              <w:spacing w:after="0"/>
              <w:jc w:val="both"/>
              <w:rPr>
                <w:rFonts w:ascii="Arial" w:hAnsi="Arial" w:cs="Arial"/>
                <w:i/>
                <w:iCs/>
                <w:sz w:val="20"/>
                <w:szCs w:val="20"/>
              </w:rPr>
            </w:pPr>
            <w:r w:rsidRPr="009811B1">
              <w:rPr>
                <w:rFonts w:ascii="Arial" w:hAnsi="Arial" w:cs="Arial"/>
                <w:i/>
                <w:iCs/>
                <w:sz w:val="20"/>
                <w:szCs w:val="20"/>
              </w:rPr>
              <w:t>1</w:t>
            </w:r>
          </w:p>
        </w:tc>
      </w:tr>
      <w:tr w:rsidR="003A6EA5" w:rsidRPr="009811B1" w14:paraId="2BAB7957" w14:textId="77777777" w:rsidTr="008C1857">
        <w:trPr>
          <w:gridAfter w:val="1"/>
          <w:wAfter w:w="2552" w:type="dxa"/>
          <w:trHeight w:val="300"/>
        </w:trPr>
        <w:tc>
          <w:tcPr>
            <w:tcW w:w="1838" w:type="dxa"/>
            <w:gridSpan w:val="2"/>
            <w:tcBorders>
              <w:top w:val="nil"/>
              <w:left w:val="single" w:sz="4" w:space="0" w:color="auto"/>
              <w:bottom w:val="single" w:sz="4" w:space="0" w:color="auto"/>
              <w:right w:val="single" w:sz="4" w:space="0" w:color="auto"/>
            </w:tcBorders>
            <w:noWrap/>
            <w:vAlign w:val="bottom"/>
          </w:tcPr>
          <w:p w14:paraId="432EA1FC" w14:textId="77777777" w:rsidR="003A6EA5" w:rsidRPr="009811B1" w:rsidRDefault="003A6EA5" w:rsidP="008C1857">
            <w:pPr>
              <w:spacing w:after="0"/>
              <w:jc w:val="both"/>
              <w:rPr>
                <w:rFonts w:ascii="Arial" w:hAnsi="Arial" w:cs="Arial"/>
                <w:b/>
                <w:bCs/>
                <w:i/>
                <w:iCs/>
                <w:sz w:val="20"/>
                <w:szCs w:val="20"/>
              </w:rPr>
            </w:pPr>
            <w:r w:rsidRPr="009811B1">
              <w:rPr>
                <w:rFonts w:ascii="Arial" w:hAnsi="Arial" w:cs="Arial"/>
                <w:b/>
                <w:bCs/>
                <w:i/>
                <w:iCs/>
                <w:sz w:val="20"/>
                <w:szCs w:val="20"/>
              </w:rPr>
              <w:t>skupaj:</w:t>
            </w:r>
          </w:p>
        </w:tc>
        <w:tc>
          <w:tcPr>
            <w:tcW w:w="1771" w:type="dxa"/>
            <w:tcBorders>
              <w:top w:val="nil"/>
              <w:left w:val="nil"/>
              <w:bottom w:val="single" w:sz="4" w:space="0" w:color="auto"/>
              <w:right w:val="single" w:sz="4" w:space="0" w:color="auto"/>
            </w:tcBorders>
            <w:noWrap/>
            <w:vAlign w:val="bottom"/>
          </w:tcPr>
          <w:p w14:paraId="6F0926F9" w14:textId="77777777" w:rsidR="003A6EA5" w:rsidRPr="009811B1" w:rsidRDefault="003A6EA5" w:rsidP="008C1857">
            <w:pPr>
              <w:spacing w:after="0"/>
              <w:jc w:val="both"/>
              <w:rPr>
                <w:rFonts w:ascii="Arial" w:hAnsi="Arial" w:cs="Arial"/>
                <w:b/>
                <w:bCs/>
                <w:i/>
                <w:iCs/>
                <w:sz w:val="20"/>
                <w:szCs w:val="20"/>
              </w:rPr>
            </w:pPr>
            <w:r w:rsidRPr="009811B1">
              <w:rPr>
                <w:rFonts w:ascii="Arial" w:hAnsi="Arial" w:cs="Arial"/>
                <w:b/>
                <w:bCs/>
                <w:i/>
                <w:iCs/>
                <w:sz w:val="20"/>
                <w:szCs w:val="20"/>
              </w:rPr>
              <w:t> 14</w:t>
            </w:r>
          </w:p>
        </w:tc>
        <w:tc>
          <w:tcPr>
            <w:tcW w:w="2765" w:type="dxa"/>
            <w:tcBorders>
              <w:top w:val="nil"/>
              <w:left w:val="nil"/>
              <w:bottom w:val="single" w:sz="4" w:space="0" w:color="auto"/>
              <w:right w:val="single" w:sz="4" w:space="0" w:color="auto"/>
            </w:tcBorders>
            <w:noWrap/>
            <w:vAlign w:val="bottom"/>
          </w:tcPr>
          <w:p w14:paraId="4D2903E9" w14:textId="77777777" w:rsidR="003A6EA5" w:rsidRPr="009811B1" w:rsidRDefault="003A6EA5" w:rsidP="008C1857">
            <w:pPr>
              <w:spacing w:after="0"/>
              <w:jc w:val="both"/>
              <w:rPr>
                <w:rFonts w:ascii="Arial" w:hAnsi="Arial" w:cs="Arial"/>
                <w:b/>
                <w:bCs/>
                <w:i/>
                <w:iCs/>
                <w:sz w:val="20"/>
                <w:szCs w:val="20"/>
              </w:rPr>
            </w:pPr>
            <w:r w:rsidRPr="009811B1">
              <w:rPr>
                <w:rFonts w:ascii="Arial" w:hAnsi="Arial" w:cs="Arial"/>
                <w:b/>
                <w:bCs/>
                <w:i/>
                <w:iCs/>
                <w:sz w:val="20"/>
                <w:szCs w:val="20"/>
              </w:rPr>
              <w:t>4 in 10</w:t>
            </w:r>
          </w:p>
        </w:tc>
        <w:tc>
          <w:tcPr>
            <w:tcW w:w="2410" w:type="dxa"/>
            <w:tcBorders>
              <w:top w:val="single" w:sz="4" w:space="0" w:color="auto"/>
              <w:left w:val="nil"/>
              <w:bottom w:val="single" w:sz="4" w:space="0" w:color="auto"/>
              <w:right w:val="single" w:sz="4" w:space="0" w:color="auto"/>
            </w:tcBorders>
            <w:shd w:val="clear" w:color="auto" w:fill="CCFFFF"/>
            <w:noWrap/>
            <w:vAlign w:val="bottom"/>
          </w:tcPr>
          <w:p w14:paraId="3987D963" w14:textId="77777777" w:rsidR="003A6EA5" w:rsidRPr="009811B1" w:rsidRDefault="003A6EA5" w:rsidP="008C1857">
            <w:pPr>
              <w:spacing w:after="0"/>
              <w:jc w:val="both"/>
              <w:rPr>
                <w:rFonts w:ascii="Arial" w:hAnsi="Arial" w:cs="Arial"/>
                <w:b/>
                <w:bCs/>
                <w:i/>
                <w:iCs/>
                <w:sz w:val="20"/>
                <w:szCs w:val="20"/>
              </w:rPr>
            </w:pPr>
            <w:r w:rsidRPr="009811B1">
              <w:rPr>
                <w:rFonts w:ascii="Arial" w:hAnsi="Arial" w:cs="Arial"/>
                <w:b/>
                <w:bCs/>
                <w:i/>
                <w:iCs/>
                <w:sz w:val="20"/>
                <w:szCs w:val="20"/>
              </w:rPr>
              <w:t>2</w:t>
            </w:r>
          </w:p>
        </w:tc>
      </w:tr>
      <w:tr w:rsidR="003A6EA5" w:rsidRPr="009811B1" w14:paraId="5575D499" w14:textId="77777777" w:rsidTr="008C1857">
        <w:trPr>
          <w:gridAfter w:val="1"/>
          <w:wAfter w:w="2552" w:type="dxa"/>
          <w:trHeight w:val="300"/>
        </w:trPr>
        <w:tc>
          <w:tcPr>
            <w:tcW w:w="8784" w:type="dxa"/>
            <w:gridSpan w:val="5"/>
            <w:tcBorders>
              <w:top w:val="nil"/>
              <w:left w:val="nil"/>
              <w:bottom w:val="nil"/>
              <w:right w:val="nil"/>
            </w:tcBorders>
            <w:noWrap/>
            <w:vAlign w:val="bottom"/>
          </w:tcPr>
          <w:p w14:paraId="6C5AD84B" w14:textId="77777777" w:rsidR="003A6EA5" w:rsidRPr="009811B1" w:rsidRDefault="003A6EA5" w:rsidP="008C1857">
            <w:pPr>
              <w:spacing w:after="0"/>
              <w:jc w:val="both"/>
              <w:rPr>
                <w:rFonts w:ascii="Arial" w:hAnsi="Arial" w:cs="Arial"/>
                <w:i/>
                <w:iCs/>
                <w:sz w:val="20"/>
                <w:szCs w:val="20"/>
              </w:rPr>
            </w:pPr>
          </w:p>
          <w:p w14:paraId="74289F57" w14:textId="77777777" w:rsidR="003A6EA5" w:rsidRPr="009811B1" w:rsidRDefault="003A6EA5" w:rsidP="008C1857">
            <w:pPr>
              <w:spacing w:after="0"/>
              <w:jc w:val="both"/>
              <w:rPr>
                <w:rFonts w:ascii="Arial" w:hAnsi="Arial" w:cs="Arial"/>
                <w:i/>
                <w:iCs/>
                <w:sz w:val="20"/>
                <w:szCs w:val="20"/>
              </w:rPr>
            </w:pPr>
            <w:r w:rsidRPr="009811B1">
              <w:rPr>
                <w:rFonts w:ascii="Arial" w:hAnsi="Arial" w:cs="Arial"/>
                <w:i/>
                <w:iCs/>
                <w:sz w:val="20"/>
                <w:szCs w:val="20"/>
              </w:rPr>
              <w:t>ZIMSKI REŽIM (oktober, november, december, januar, februar, marec)*</w:t>
            </w:r>
          </w:p>
        </w:tc>
      </w:tr>
      <w:tr w:rsidR="003A6EA5" w:rsidRPr="009811B1" w14:paraId="31B09A48" w14:textId="77777777" w:rsidTr="008C1857">
        <w:trPr>
          <w:gridAfter w:val="1"/>
          <w:wAfter w:w="2552" w:type="dxa"/>
          <w:trHeight w:val="300"/>
        </w:trPr>
        <w:tc>
          <w:tcPr>
            <w:tcW w:w="1838" w:type="dxa"/>
            <w:gridSpan w:val="2"/>
            <w:tcBorders>
              <w:top w:val="single" w:sz="4" w:space="0" w:color="auto"/>
              <w:left w:val="single" w:sz="4" w:space="0" w:color="auto"/>
              <w:bottom w:val="single" w:sz="4" w:space="0" w:color="auto"/>
              <w:right w:val="single" w:sz="4" w:space="0" w:color="auto"/>
            </w:tcBorders>
            <w:noWrap/>
            <w:vAlign w:val="bottom"/>
          </w:tcPr>
          <w:p w14:paraId="2469E580" w14:textId="77777777" w:rsidR="003A6EA5" w:rsidRPr="009811B1" w:rsidRDefault="003A6EA5" w:rsidP="008C1857">
            <w:pPr>
              <w:spacing w:after="0"/>
              <w:jc w:val="both"/>
              <w:rPr>
                <w:rFonts w:ascii="Arial" w:hAnsi="Arial" w:cs="Arial"/>
                <w:b/>
                <w:bCs/>
                <w:i/>
                <w:iCs/>
                <w:sz w:val="20"/>
                <w:szCs w:val="20"/>
              </w:rPr>
            </w:pPr>
            <w:r w:rsidRPr="009811B1">
              <w:rPr>
                <w:rFonts w:ascii="Arial" w:hAnsi="Arial" w:cs="Arial"/>
                <w:b/>
                <w:bCs/>
                <w:i/>
                <w:iCs/>
                <w:sz w:val="20"/>
                <w:szCs w:val="20"/>
              </w:rPr>
              <w:t>delovnik/turnus</w:t>
            </w:r>
          </w:p>
        </w:tc>
        <w:tc>
          <w:tcPr>
            <w:tcW w:w="1771" w:type="dxa"/>
            <w:tcBorders>
              <w:top w:val="single" w:sz="4" w:space="0" w:color="auto"/>
              <w:left w:val="nil"/>
              <w:bottom w:val="single" w:sz="4" w:space="0" w:color="auto"/>
              <w:right w:val="single" w:sz="4" w:space="0" w:color="auto"/>
            </w:tcBorders>
            <w:noWrap/>
            <w:vAlign w:val="bottom"/>
          </w:tcPr>
          <w:p w14:paraId="0D9612E7" w14:textId="77777777" w:rsidR="003A6EA5" w:rsidRPr="009811B1" w:rsidRDefault="003A6EA5" w:rsidP="008C1857">
            <w:pPr>
              <w:spacing w:after="0"/>
              <w:jc w:val="both"/>
              <w:rPr>
                <w:rFonts w:ascii="Arial" w:hAnsi="Arial" w:cs="Arial"/>
                <w:b/>
                <w:bCs/>
                <w:i/>
                <w:iCs/>
                <w:sz w:val="20"/>
                <w:szCs w:val="20"/>
              </w:rPr>
            </w:pPr>
            <w:r w:rsidRPr="009811B1">
              <w:rPr>
                <w:rFonts w:ascii="Arial" w:hAnsi="Arial" w:cs="Arial"/>
                <w:b/>
                <w:bCs/>
                <w:i/>
                <w:iCs/>
                <w:sz w:val="20"/>
                <w:szCs w:val="20"/>
              </w:rPr>
              <w:t>delovni čas/ure</w:t>
            </w:r>
          </w:p>
        </w:tc>
        <w:tc>
          <w:tcPr>
            <w:tcW w:w="2765" w:type="dxa"/>
            <w:tcBorders>
              <w:top w:val="single" w:sz="4" w:space="0" w:color="auto"/>
              <w:left w:val="nil"/>
              <w:bottom w:val="single" w:sz="4" w:space="0" w:color="auto"/>
              <w:right w:val="single" w:sz="4" w:space="0" w:color="auto"/>
            </w:tcBorders>
            <w:noWrap/>
            <w:vAlign w:val="bottom"/>
          </w:tcPr>
          <w:p w14:paraId="515FF29F" w14:textId="77777777" w:rsidR="003A6EA5" w:rsidRPr="009811B1" w:rsidRDefault="003A6EA5" w:rsidP="008C1857">
            <w:pPr>
              <w:spacing w:after="0"/>
              <w:jc w:val="both"/>
              <w:rPr>
                <w:rFonts w:ascii="Arial" w:hAnsi="Arial" w:cs="Arial"/>
                <w:b/>
                <w:bCs/>
                <w:i/>
                <w:iCs/>
                <w:sz w:val="20"/>
                <w:szCs w:val="20"/>
              </w:rPr>
            </w:pPr>
            <w:r w:rsidRPr="009811B1">
              <w:rPr>
                <w:rFonts w:ascii="Arial" w:hAnsi="Arial" w:cs="Arial"/>
                <w:b/>
                <w:bCs/>
                <w:i/>
                <w:iCs/>
                <w:sz w:val="20"/>
                <w:szCs w:val="20"/>
              </w:rPr>
              <w:t>število ur/dan/enega del.</w:t>
            </w:r>
          </w:p>
        </w:tc>
        <w:tc>
          <w:tcPr>
            <w:tcW w:w="2410" w:type="dxa"/>
            <w:tcBorders>
              <w:top w:val="single" w:sz="4" w:space="0" w:color="auto"/>
              <w:left w:val="nil"/>
              <w:bottom w:val="single" w:sz="4" w:space="0" w:color="auto"/>
              <w:right w:val="single" w:sz="4" w:space="0" w:color="auto"/>
            </w:tcBorders>
            <w:noWrap/>
            <w:vAlign w:val="bottom"/>
          </w:tcPr>
          <w:p w14:paraId="68EB9B45" w14:textId="77777777" w:rsidR="003A6EA5" w:rsidRPr="009811B1" w:rsidRDefault="003A6EA5" w:rsidP="008C1857">
            <w:pPr>
              <w:spacing w:after="0"/>
              <w:jc w:val="both"/>
              <w:rPr>
                <w:rFonts w:ascii="Arial" w:hAnsi="Arial" w:cs="Arial"/>
                <w:b/>
                <w:bCs/>
                <w:i/>
                <w:iCs/>
                <w:sz w:val="20"/>
                <w:szCs w:val="20"/>
              </w:rPr>
            </w:pPr>
            <w:r w:rsidRPr="009811B1">
              <w:rPr>
                <w:rFonts w:ascii="Arial" w:hAnsi="Arial" w:cs="Arial"/>
                <w:b/>
                <w:bCs/>
                <w:i/>
                <w:iCs/>
                <w:sz w:val="20"/>
                <w:szCs w:val="20"/>
              </w:rPr>
              <w:t>število delavcev/dan</w:t>
            </w:r>
          </w:p>
        </w:tc>
      </w:tr>
      <w:tr w:rsidR="003A6EA5" w:rsidRPr="009811B1" w14:paraId="5FFCBDDA" w14:textId="77777777" w:rsidTr="008C1857">
        <w:trPr>
          <w:gridAfter w:val="1"/>
          <w:wAfter w:w="2552" w:type="dxa"/>
          <w:trHeight w:val="300"/>
        </w:trPr>
        <w:tc>
          <w:tcPr>
            <w:tcW w:w="1838" w:type="dxa"/>
            <w:gridSpan w:val="2"/>
            <w:tcBorders>
              <w:top w:val="nil"/>
              <w:left w:val="single" w:sz="4" w:space="0" w:color="auto"/>
              <w:bottom w:val="single" w:sz="4" w:space="0" w:color="auto"/>
              <w:right w:val="single" w:sz="4" w:space="0" w:color="auto"/>
            </w:tcBorders>
            <w:noWrap/>
            <w:vAlign w:val="bottom"/>
          </w:tcPr>
          <w:p w14:paraId="5F1B8B6E" w14:textId="77777777" w:rsidR="003A6EA5" w:rsidRPr="009811B1" w:rsidRDefault="003A6EA5" w:rsidP="008C1857">
            <w:pPr>
              <w:spacing w:after="0"/>
              <w:jc w:val="both"/>
              <w:rPr>
                <w:rFonts w:ascii="Arial" w:hAnsi="Arial" w:cs="Arial"/>
                <w:i/>
                <w:iCs/>
                <w:sz w:val="20"/>
                <w:szCs w:val="20"/>
              </w:rPr>
            </w:pPr>
            <w:r w:rsidRPr="009811B1">
              <w:rPr>
                <w:rFonts w:ascii="Arial" w:hAnsi="Arial" w:cs="Arial"/>
                <w:i/>
                <w:iCs/>
                <w:sz w:val="20"/>
                <w:szCs w:val="20"/>
              </w:rPr>
              <w:t>celodnevni</w:t>
            </w:r>
          </w:p>
        </w:tc>
        <w:tc>
          <w:tcPr>
            <w:tcW w:w="1771" w:type="dxa"/>
            <w:tcBorders>
              <w:top w:val="nil"/>
              <w:left w:val="nil"/>
              <w:bottom w:val="single" w:sz="4" w:space="0" w:color="auto"/>
              <w:right w:val="single" w:sz="4" w:space="0" w:color="auto"/>
            </w:tcBorders>
            <w:noWrap/>
            <w:vAlign w:val="bottom"/>
          </w:tcPr>
          <w:p w14:paraId="3EC0DB8B" w14:textId="77777777" w:rsidR="003A6EA5" w:rsidRPr="009811B1" w:rsidRDefault="003A6EA5" w:rsidP="008C1857">
            <w:pPr>
              <w:spacing w:after="0"/>
              <w:jc w:val="both"/>
              <w:rPr>
                <w:rFonts w:ascii="Arial" w:hAnsi="Arial" w:cs="Arial"/>
                <w:i/>
                <w:iCs/>
                <w:sz w:val="20"/>
                <w:szCs w:val="20"/>
              </w:rPr>
            </w:pPr>
            <w:r w:rsidRPr="009811B1">
              <w:rPr>
                <w:rFonts w:ascii="Arial" w:hAnsi="Arial" w:cs="Arial"/>
                <w:i/>
                <w:iCs/>
                <w:sz w:val="20"/>
                <w:szCs w:val="20"/>
              </w:rPr>
              <w:t>7 – 15</w:t>
            </w:r>
          </w:p>
        </w:tc>
        <w:tc>
          <w:tcPr>
            <w:tcW w:w="2765" w:type="dxa"/>
            <w:tcBorders>
              <w:top w:val="nil"/>
              <w:left w:val="nil"/>
              <w:bottom w:val="single" w:sz="4" w:space="0" w:color="auto"/>
              <w:right w:val="single" w:sz="4" w:space="0" w:color="auto"/>
            </w:tcBorders>
            <w:noWrap/>
            <w:vAlign w:val="bottom"/>
          </w:tcPr>
          <w:p w14:paraId="07B34282" w14:textId="77777777" w:rsidR="003A6EA5" w:rsidRPr="009811B1" w:rsidRDefault="003A6EA5" w:rsidP="008C1857">
            <w:pPr>
              <w:spacing w:after="0"/>
              <w:jc w:val="both"/>
              <w:rPr>
                <w:rFonts w:ascii="Arial" w:hAnsi="Arial" w:cs="Arial"/>
                <w:i/>
                <w:iCs/>
                <w:sz w:val="20"/>
                <w:szCs w:val="20"/>
              </w:rPr>
            </w:pPr>
            <w:r w:rsidRPr="009811B1">
              <w:rPr>
                <w:rFonts w:ascii="Arial" w:hAnsi="Arial" w:cs="Arial"/>
                <w:i/>
                <w:iCs/>
                <w:sz w:val="20"/>
                <w:szCs w:val="20"/>
              </w:rPr>
              <w:t>8</w:t>
            </w:r>
          </w:p>
        </w:tc>
        <w:tc>
          <w:tcPr>
            <w:tcW w:w="2410" w:type="dxa"/>
            <w:tcBorders>
              <w:top w:val="single" w:sz="4" w:space="0" w:color="auto"/>
              <w:left w:val="nil"/>
              <w:bottom w:val="single" w:sz="4" w:space="0" w:color="auto"/>
              <w:right w:val="single" w:sz="4" w:space="0" w:color="auto"/>
            </w:tcBorders>
            <w:noWrap/>
            <w:vAlign w:val="bottom"/>
          </w:tcPr>
          <w:p w14:paraId="030B34FF" w14:textId="77777777" w:rsidR="003A6EA5" w:rsidRPr="009811B1" w:rsidRDefault="003A6EA5" w:rsidP="008C1857">
            <w:pPr>
              <w:spacing w:after="0"/>
              <w:jc w:val="both"/>
              <w:rPr>
                <w:rFonts w:ascii="Arial" w:hAnsi="Arial" w:cs="Arial"/>
                <w:i/>
                <w:iCs/>
                <w:sz w:val="20"/>
                <w:szCs w:val="20"/>
              </w:rPr>
            </w:pPr>
            <w:r w:rsidRPr="009811B1">
              <w:rPr>
                <w:rFonts w:ascii="Arial" w:hAnsi="Arial" w:cs="Arial"/>
                <w:i/>
                <w:iCs/>
                <w:sz w:val="20"/>
                <w:szCs w:val="20"/>
              </w:rPr>
              <w:t>1</w:t>
            </w:r>
          </w:p>
        </w:tc>
      </w:tr>
      <w:tr w:rsidR="003A6EA5" w:rsidRPr="009811B1" w14:paraId="5A95F34B" w14:textId="77777777" w:rsidTr="008C1857">
        <w:trPr>
          <w:gridAfter w:val="1"/>
          <w:wAfter w:w="2552" w:type="dxa"/>
          <w:trHeight w:val="300"/>
        </w:trPr>
        <w:tc>
          <w:tcPr>
            <w:tcW w:w="1838" w:type="dxa"/>
            <w:gridSpan w:val="2"/>
            <w:tcBorders>
              <w:top w:val="nil"/>
              <w:left w:val="single" w:sz="4" w:space="0" w:color="auto"/>
              <w:bottom w:val="single" w:sz="4" w:space="0" w:color="auto"/>
              <w:right w:val="single" w:sz="4" w:space="0" w:color="auto"/>
            </w:tcBorders>
            <w:noWrap/>
            <w:vAlign w:val="bottom"/>
          </w:tcPr>
          <w:p w14:paraId="7E0C3C45" w14:textId="77777777" w:rsidR="003A6EA5" w:rsidRPr="009811B1" w:rsidRDefault="003A6EA5" w:rsidP="008C1857">
            <w:pPr>
              <w:spacing w:after="0"/>
              <w:jc w:val="both"/>
              <w:rPr>
                <w:rFonts w:ascii="Arial" w:hAnsi="Arial" w:cs="Arial"/>
                <w:b/>
                <w:bCs/>
                <w:i/>
                <w:iCs/>
                <w:sz w:val="20"/>
                <w:szCs w:val="20"/>
              </w:rPr>
            </w:pPr>
            <w:r w:rsidRPr="009811B1">
              <w:rPr>
                <w:rFonts w:ascii="Arial" w:hAnsi="Arial" w:cs="Arial"/>
                <w:b/>
                <w:bCs/>
                <w:i/>
                <w:iCs/>
                <w:sz w:val="20"/>
                <w:szCs w:val="20"/>
              </w:rPr>
              <w:t>skupaj:</w:t>
            </w:r>
          </w:p>
        </w:tc>
        <w:tc>
          <w:tcPr>
            <w:tcW w:w="1771" w:type="dxa"/>
            <w:tcBorders>
              <w:top w:val="nil"/>
              <w:left w:val="nil"/>
              <w:bottom w:val="single" w:sz="4" w:space="0" w:color="auto"/>
              <w:right w:val="single" w:sz="4" w:space="0" w:color="auto"/>
            </w:tcBorders>
            <w:noWrap/>
            <w:vAlign w:val="bottom"/>
          </w:tcPr>
          <w:p w14:paraId="36711F60" w14:textId="77777777" w:rsidR="003A6EA5" w:rsidRPr="009811B1" w:rsidRDefault="003A6EA5" w:rsidP="008C1857">
            <w:pPr>
              <w:spacing w:after="0"/>
              <w:jc w:val="both"/>
              <w:rPr>
                <w:rFonts w:ascii="Arial" w:hAnsi="Arial" w:cs="Arial"/>
                <w:b/>
                <w:bCs/>
                <w:i/>
                <w:iCs/>
                <w:sz w:val="20"/>
                <w:szCs w:val="20"/>
              </w:rPr>
            </w:pPr>
            <w:r w:rsidRPr="009811B1">
              <w:rPr>
                <w:rFonts w:ascii="Arial" w:hAnsi="Arial" w:cs="Arial"/>
                <w:b/>
                <w:bCs/>
                <w:i/>
                <w:iCs/>
                <w:sz w:val="20"/>
                <w:szCs w:val="20"/>
              </w:rPr>
              <w:t> 8</w:t>
            </w:r>
          </w:p>
        </w:tc>
        <w:tc>
          <w:tcPr>
            <w:tcW w:w="2765" w:type="dxa"/>
            <w:tcBorders>
              <w:top w:val="nil"/>
              <w:left w:val="nil"/>
              <w:bottom w:val="single" w:sz="4" w:space="0" w:color="auto"/>
              <w:right w:val="single" w:sz="4" w:space="0" w:color="auto"/>
            </w:tcBorders>
            <w:noWrap/>
            <w:vAlign w:val="bottom"/>
          </w:tcPr>
          <w:p w14:paraId="2CCD668A" w14:textId="77777777" w:rsidR="003A6EA5" w:rsidRPr="009811B1" w:rsidRDefault="003A6EA5" w:rsidP="008C1857">
            <w:pPr>
              <w:spacing w:after="0"/>
              <w:jc w:val="both"/>
              <w:rPr>
                <w:rFonts w:ascii="Arial" w:hAnsi="Arial" w:cs="Arial"/>
                <w:b/>
                <w:bCs/>
                <w:i/>
                <w:iCs/>
                <w:sz w:val="20"/>
                <w:szCs w:val="20"/>
              </w:rPr>
            </w:pPr>
            <w:r w:rsidRPr="009811B1">
              <w:rPr>
                <w:rFonts w:ascii="Arial" w:hAnsi="Arial" w:cs="Arial"/>
                <w:b/>
                <w:bCs/>
                <w:i/>
                <w:iCs/>
                <w:sz w:val="20"/>
                <w:szCs w:val="20"/>
              </w:rPr>
              <w:t>8</w:t>
            </w:r>
          </w:p>
        </w:tc>
        <w:tc>
          <w:tcPr>
            <w:tcW w:w="2410" w:type="dxa"/>
            <w:tcBorders>
              <w:top w:val="single" w:sz="4" w:space="0" w:color="auto"/>
              <w:left w:val="nil"/>
              <w:bottom w:val="single" w:sz="4" w:space="0" w:color="auto"/>
              <w:right w:val="single" w:sz="4" w:space="0" w:color="auto"/>
            </w:tcBorders>
            <w:shd w:val="clear" w:color="auto" w:fill="CCFFFF"/>
            <w:noWrap/>
            <w:vAlign w:val="bottom"/>
          </w:tcPr>
          <w:p w14:paraId="5EE38C9B" w14:textId="77777777" w:rsidR="003A6EA5" w:rsidRPr="009811B1" w:rsidRDefault="003A6EA5" w:rsidP="008C1857">
            <w:pPr>
              <w:spacing w:after="0"/>
              <w:jc w:val="both"/>
              <w:rPr>
                <w:rFonts w:ascii="Arial" w:hAnsi="Arial" w:cs="Arial"/>
                <w:b/>
                <w:bCs/>
                <w:i/>
                <w:iCs/>
                <w:sz w:val="20"/>
                <w:szCs w:val="20"/>
              </w:rPr>
            </w:pPr>
            <w:r w:rsidRPr="009811B1">
              <w:rPr>
                <w:rFonts w:ascii="Arial" w:hAnsi="Arial" w:cs="Arial"/>
                <w:b/>
                <w:bCs/>
                <w:i/>
                <w:iCs/>
                <w:sz w:val="20"/>
                <w:szCs w:val="20"/>
              </w:rPr>
              <w:t>1</w:t>
            </w:r>
          </w:p>
        </w:tc>
      </w:tr>
    </w:tbl>
    <w:p w14:paraId="45A36E0B" w14:textId="77777777" w:rsidR="003A6EA5" w:rsidRPr="009811B1" w:rsidRDefault="003A6EA5" w:rsidP="003A6EA5">
      <w:pPr>
        <w:spacing w:after="0"/>
        <w:rPr>
          <w:rFonts w:ascii="Arial" w:hAnsi="Arial" w:cs="Arial"/>
          <w:b/>
          <w:bCs/>
          <w:i/>
          <w:iCs/>
          <w:sz w:val="20"/>
          <w:szCs w:val="20"/>
        </w:rPr>
      </w:pPr>
      <w:r w:rsidRPr="009811B1">
        <w:rPr>
          <w:rFonts w:ascii="Arial" w:hAnsi="Arial" w:cs="Arial"/>
          <w:b/>
          <w:bCs/>
          <w:i/>
          <w:iCs/>
          <w:sz w:val="20"/>
          <w:szCs w:val="20"/>
        </w:rPr>
        <w:t xml:space="preserve">*v zimskem režimu se ob sobotah in nedeljah v mesecu </w:t>
      </w:r>
      <w:r w:rsidRPr="009811B1">
        <w:rPr>
          <w:rFonts w:ascii="Arial" w:hAnsi="Arial" w:cs="Arial"/>
          <w:b/>
          <w:bCs/>
          <w:i/>
          <w:iCs/>
          <w:sz w:val="20"/>
          <w:szCs w:val="20"/>
          <w:u w:val="single"/>
        </w:rPr>
        <w:t>marcu in oktobru</w:t>
      </w:r>
      <w:r w:rsidRPr="009811B1">
        <w:rPr>
          <w:rFonts w:ascii="Arial" w:hAnsi="Arial" w:cs="Arial"/>
          <w:b/>
          <w:bCs/>
          <w:i/>
          <w:iCs/>
          <w:sz w:val="20"/>
          <w:szCs w:val="20"/>
        </w:rPr>
        <w:t xml:space="preserve"> dela izvajajo v povečanem obsegu, in sicer od 7. do 17. ure!</w:t>
      </w:r>
    </w:p>
    <w:p w14:paraId="29C1881F" w14:textId="77777777" w:rsidR="003A6EA5" w:rsidRPr="009811B1" w:rsidRDefault="003A6EA5" w:rsidP="003A6EA5">
      <w:pPr>
        <w:spacing w:after="0"/>
        <w:rPr>
          <w:rFonts w:ascii="Arial" w:hAnsi="Arial" w:cs="Arial"/>
          <w:sz w:val="20"/>
          <w:szCs w:val="20"/>
        </w:rPr>
      </w:pPr>
    </w:p>
    <w:p w14:paraId="008FC4DD" w14:textId="77777777" w:rsidR="003A6EA5" w:rsidRPr="009811B1" w:rsidRDefault="003A6EA5" w:rsidP="003A6EA5">
      <w:pPr>
        <w:spacing w:after="0"/>
        <w:rPr>
          <w:rFonts w:ascii="Arial" w:hAnsi="Arial" w:cs="Arial"/>
          <w:i/>
          <w:iCs/>
          <w:sz w:val="20"/>
          <w:szCs w:val="20"/>
        </w:rPr>
      </w:pPr>
      <w:r w:rsidRPr="009811B1">
        <w:rPr>
          <w:rFonts w:ascii="Arial" w:hAnsi="Arial" w:cs="Arial"/>
          <w:i/>
          <w:iCs/>
          <w:sz w:val="20"/>
          <w:szCs w:val="20"/>
        </w:rPr>
        <w:t>MEDSEZONSKI REŽIM (april, september)</w:t>
      </w:r>
    </w:p>
    <w:tbl>
      <w:tblPr>
        <w:tblW w:w="9233" w:type="dxa"/>
        <w:tblCellMar>
          <w:left w:w="70" w:type="dxa"/>
          <w:right w:w="70" w:type="dxa"/>
        </w:tblCellMar>
        <w:tblLook w:val="0000" w:firstRow="0" w:lastRow="0" w:firstColumn="0" w:lastColumn="0" w:noHBand="0" w:noVBand="0"/>
      </w:tblPr>
      <w:tblGrid>
        <w:gridCol w:w="1838"/>
        <w:gridCol w:w="1843"/>
        <w:gridCol w:w="2693"/>
        <w:gridCol w:w="75"/>
        <w:gridCol w:w="2335"/>
        <w:gridCol w:w="449"/>
      </w:tblGrid>
      <w:tr w:rsidR="003A6EA5" w:rsidRPr="009811B1" w14:paraId="1EA30E0D" w14:textId="77777777" w:rsidTr="008C1857">
        <w:trPr>
          <w:gridAfter w:val="1"/>
          <w:wAfter w:w="449" w:type="dxa"/>
          <w:trHeight w:val="256"/>
        </w:trPr>
        <w:tc>
          <w:tcPr>
            <w:tcW w:w="1838" w:type="dxa"/>
            <w:tcBorders>
              <w:top w:val="single" w:sz="4" w:space="0" w:color="auto"/>
              <w:left w:val="single" w:sz="4" w:space="0" w:color="auto"/>
              <w:bottom w:val="single" w:sz="4" w:space="0" w:color="auto"/>
              <w:right w:val="single" w:sz="4" w:space="0" w:color="auto"/>
            </w:tcBorders>
            <w:noWrap/>
            <w:vAlign w:val="bottom"/>
          </w:tcPr>
          <w:p w14:paraId="267FFD39" w14:textId="77777777" w:rsidR="003A6EA5" w:rsidRPr="009811B1" w:rsidRDefault="003A6EA5" w:rsidP="008C1857">
            <w:pPr>
              <w:spacing w:after="0"/>
              <w:jc w:val="both"/>
              <w:rPr>
                <w:rFonts w:ascii="Arial" w:hAnsi="Arial" w:cs="Arial"/>
                <w:b/>
                <w:bCs/>
                <w:i/>
                <w:iCs/>
                <w:sz w:val="20"/>
                <w:szCs w:val="20"/>
              </w:rPr>
            </w:pPr>
            <w:r w:rsidRPr="009811B1">
              <w:rPr>
                <w:rFonts w:ascii="Arial" w:hAnsi="Arial" w:cs="Arial"/>
                <w:b/>
                <w:bCs/>
                <w:i/>
                <w:iCs/>
                <w:sz w:val="20"/>
                <w:szCs w:val="20"/>
              </w:rPr>
              <w:t>delovnik/turnus</w:t>
            </w:r>
          </w:p>
        </w:tc>
        <w:tc>
          <w:tcPr>
            <w:tcW w:w="1843" w:type="dxa"/>
            <w:tcBorders>
              <w:top w:val="single" w:sz="4" w:space="0" w:color="auto"/>
              <w:left w:val="nil"/>
              <w:bottom w:val="single" w:sz="4" w:space="0" w:color="auto"/>
              <w:right w:val="single" w:sz="4" w:space="0" w:color="auto"/>
            </w:tcBorders>
            <w:noWrap/>
            <w:vAlign w:val="bottom"/>
          </w:tcPr>
          <w:p w14:paraId="17222A42" w14:textId="77777777" w:rsidR="003A6EA5" w:rsidRPr="009811B1" w:rsidRDefault="003A6EA5" w:rsidP="008C1857">
            <w:pPr>
              <w:spacing w:after="0"/>
              <w:jc w:val="both"/>
              <w:rPr>
                <w:rFonts w:ascii="Arial" w:hAnsi="Arial" w:cs="Arial"/>
                <w:b/>
                <w:bCs/>
                <w:i/>
                <w:iCs/>
                <w:sz w:val="20"/>
                <w:szCs w:val="20"/>
              </w:rPr>
            </w:pPr>
            <w:r w:rsidRPr="009811B1">
              <w:rPr>
                <w:rFonts w:ascii="Arial" w:hAnsi="Arial" w:cs="Arial"/>
                <w:b/>
                <w:bCs/>
                <w:i/>
                <w:iCs/>
                <w:sz w:val="20"/>
                <w:szCs w:val="20"/>
              </w:rPr>
              <w:t>delovni čas/ure</w:t>
            </w:r>
          </w:p>
        </w:tc>
        <w:tc>
          <w:tcPr>
            <w:tcW w:w="2768" w:type="dxa"/>
            <w:gridSpan w:val="2"/>
            <w:tcBorders>
              <w:top w:val="single" w:sz="4" w:space="0" w:color="auto"/>
              <w:left w:val="nil"/>
              <w:bottom w:val="single" w:sz="4" w:space="0" w:color="auto"/>
              <w:right w:val="single" w:sz="4" w:space="0" w:color="auto"/>
            </w:tcBorders>
            <w:noWrap/>
            <w:vAlign w:val="bottom"/>
          </w:tcPr>
          <w:p w14:paraId="14BBEDF3" w14:textId="77777777" w:rsidR="003A6EA5" w:rsidRPr="009811B1" w:rsidRDefault="003A6EA5" w:rsidP="008C1857">
            <w:pPr>
              <w:spacing w:after="0"/>
              <w:jc w:val="both"/>
              <w:rPr>
                <w:rFonts w:ascii="Arial" w:hAnsi="Arial" w:cs="Arial"/>
                <w:b/>
                <w:bCs/>
                <w:i/>
                <w:iCs/>
                <w:sz w:val="20"/>
                <w:szCs w:val="20"/>
              </w:rPr>
            </w:pPr>
            <w:r w:rsidRPr="009811B1">
              <w:rPr>
                <w:rFonts w:ascii="Arial" w:hAnsi="Arial" w:cs="Arial"/>
                <w:b/>
                <w:bCs/>
                <w:i/>
                <w:iCs/>
                <w:sz w:val="20"/>
                <w:szCs w:val="20"/>
              </w:rPr>
              <w:t>število ur/dan/enega del.</w:t>
            </w:r>
          </w:p>
        </w:tc>
        <w:tc>
          <w:tcPr>
            <w:tcW w:w="2335" w:type="dxa"/>
            <w:tcBorders>
              <w:top w:val="single" w:sz="4" w:space="0" w:color="auto"/>
              <w:left w:val="nil"/>
              <w:bottom w:val="single" w:sz="4" w:space="0" w:color="auto"/>
              <w:right w:val="single" w:sz="4" w:space="0" w:color="auto"/>
            </w:tcBorders>
            <w:noWrap/>
            <w:vAlign w:val="bottom"/>
          </w:tcPr>
          <w:p w14:paraId="08A43572" w14:textId="77777777" w:rsidR="003A6EA5" w:rsidRPr="009811B1" w:rsidRDefault="003A6EA5" w:rsidP="008C1857">
            <w:pPr>
              <w:spacing w:after="0"/>
              <w:jc w:val="both"/>
              <w:rPr>
                <w:rFonts w:ascii="Arial" w:hAnsi="Arial" w:cs="Arial"/>
                <w:b/>
                <w:bCs/>
                <w:i/>
                <w:iCs/>
                <w:sz w:val="20"/>
                <w:szCs w:val="20"/>
              </w:rPr>
            </w:pPr>
            <w:r w:rsidRPr="009811B1">
              <w:rPr>
                <w:rFonts w:ascii="Arial" w:hAnsi="Arial" w:cs="Arial"/>
                <w:b/>
                <w:bCs/>
                <w:i/>
                <w:iCs/>
                <w:sz w:val="20"/>
                <w:szCs w:val="20"/>
              </w:rPr>
              <w:t>število delavcev/dan</w:t>
            </w:r>
          </w:p>
        </w:tc>
      </w:tr>
      <w:tr w:rsidR="003A6EA5" w:rsidRPr="009811B1" w14:paraId="6A1F8D18" w14:textId="77777777" w:rsidTr="008C1857">
        <w:trPr>
          <w:gridAfter w:val="1"/>
          <w:wAfter w:w="449" w:type="dxa"/>
          <w:trHeight w:val="256"/>
        </w:trPr>
        <w:tc>
          <w:tcPr>
            <w:tcW w:w="1838" w:type="dxa"/>
            <w:tcBorders>
              <w:top w:val="nil"/>
              <w:left w:val="single" w:sz="4" w:space="0" w:color="auto"/>
              <w:bottom w:val="single" w:sz="4" w:space="0" w:color="auto"/>
              <w:right w:val="single" w:sz="4" w:space="0" w:color="auto"/>
            </w:tcBorders>
            <w:noWrap/>
            <w:vAlign w:val="bottom"/>
          </w:tcPr>
          <w:p w14:paraId="705ECA52" w14:textId="77777777" w:rsidR="003A6EA5" w:rsidRPr="009811B1" w:rsidRDefault="003A6EA5" w:rsidP="008C1857">
            <w:pPr>
              <w:spacing w:after="0"/>
              <w:jc w:val="both"/>
              <w:rPr>
                <w:rFonts w:ascii="Arial" w:hAnsi="Arial" w:cs="Arial"/>
                <w:i/>
                <w:iCs/>
                <w:sz w:val="20"/>
                <w:szCs w:val="20"/>
              </w:rPr>
            </w:pPr>
            <w:r w:rsidRPr="009811B1">
              <w:rPr>
                <w:rFonts w:ascii="Arial" w:hAnsi="Arial" w:cs="Arial"/>
                <w:i/>
                <w:iCs/>
                <w:sz w:val="20"/>
                <w:szCs w:val="20"/>
              </w:rPr>
              <w:t>celodnevni</w:t>
            </w:r>
          </w:p>
        </w:tc>
        <w:tc>
          <w:tcPr>
            <w:tcW w:w="1843" w:type="dxa"/>
            <w:tcBorders>
              <w:top w:val="nil"/>
              <w:left w:val="nil"/>
              <w:bottom w:val="single" w:sz="4" w:space="0" w:color="auto"/>
              <w:right w:val="single" w:sz="4" w:space="0" w:color="auto"/>
            </w:tcBorders>
            <w:noWrap/>
            <w:vAlign w:val="bottom"/>
          </w:tcPr>
          <w:p w14:paraId="7F8499D1" w14:textId="77777777" w:rsidR="003A6EA5" w:rsidRPr="009811B1" w:rsidRDefault="003A6EA5" w:rsidP="008C1857">
            <w:pPr>
              <w:spacing w:after="0"/>
              <w:jc w:val="both"/>
              <w:rPr>
                <w:rFonts w:ascii="Arial" w:hAnsi="Arial" w:cs="Arial"/>
                <w:i/>
                <w:iCs/>
                <w:sz w:val="20"/>
                <w:szCs w:val="20"/>
              </w:rPr>
            </w:pPr>
            <w:r w:rsidRPr="009811B1">
              <w:rPr>
                <w:rFonts w:ascii="Arial" w:hAnsi="Arial" w:cs="Arial"/>
                <w:i/>
                <w:iCs/>
                <w:sz w:val="20"/>
                <w:szCs w:val="20"/>
              </w:rPr>
              <w:t>7-17</w:t>
            </w:r>
          </w:p>
        </w:tc>
        <w:tc>
          <w:tcPr>
            <w:tcW w:w="2768" w:type="dxa"/>
            <w:gridSpan w:val="2"/>
            <w:tcBorders>
              <w:top w:val="nil"/>
              <w:left w:val="nil"/>
              <w:bottom w:val="single" w:sz="4" w:space="0" w:color="auto"/>
              <w:right w:val="single" w:sz="4" w:space="0" w:color="auto"/>
            </w:tcBorders>
            <w:noWrap/>
            <w:vAlign w:val="bottom"/>
          </w:tcPr>
          <w:p w14:paraId="1D0DF06C" w14:textId="77777777" w:rsidR="003A6EA5" w:rsidRPr="009811B1" w:rsidRDefault="003A6EA5" w:rsidP="008C1857">
            <w:pPr>
              <w:spacing w:after="0"/>
              <w:jc w:val="both"/>
              <w:rPr>
                <w:rFonts w:ascii="Arial" w:hAnsi="Arial" w:cs="Arial"/>
                <w:i/>
                <w:iCs/>
                <w:sz w:val="20"/>
                <w:szCs w:val="20"/>
              </w:rPr>
            </w:pPr>
            <w:r w:rsidRPr="009811B1">
              <w:rPr>
                <w:rFonts w:ascii="Arial" w:hAnsi="Arial" w:cs="Arial"/>
                <w:i/>
                <w:iCs/>
                <w:sz w:val="20"/>
                <w:szCs w:val="20"/>
              </w:rPr>
              <w:t>10</w:t>
            </w:r>
          </w:p>
        </w:tc>
        <w:tc>
          <w:tcPr>
            <w:tcW w:w="2335" w:type="dxa"/>
            <w:tcBorders>
              <w:top w:val="single" w:sz="4" w:space="0" w:color="auto"/>
              <w:left w:val="nil"/>
              <w:bottom w:val="single" w:sz="4" w:space="0" w:color="auto"/>
              <w:right w:val="single" w:sz="4" w:space="0" w:color="auto"/>
            </w:tcBorders>
            <w:noWrap/>
            <w:vAlign w:val="bottom"/>
          </w:tcPr>
          <w:p w14:paraId="3ACD1EB3" w14:textId="77777777" w:rsidR="003A6EA5" w:rsidRPr="009811B1" w:rsidRDefault="003A6EA5" w:rsidP="008C1857">
            <w:pPr>
              <w:spacing w:after="0"/>
              <w:jc w:val="both"/>
              <w:rPr>
                <w:rFonts w:ascii="Arial" w:hAnsi="Arial" w:cs="Arial"/>
                <w:i/>
                <w:iCs/>
                <w:sz w:val="20"/>
                <w:szCs w:val="20"/>
              </w:rPr>
            </w:pPr>
            <w:r w:rsidRPr="009811B1">
              <w:rPr>
                <w:rFonts w:ascii="Arial" w:hAnsi="Arial" w:cs="Arial"/>
                <w:i/>
                <w:iCs/>
                <w:sz w:val="20"/>
                <w:szCs w:val="20"/>
              </w:rPr>
              <w:t>1</w:t>
            </w:r>
          </w:p>
        </w:tc>
      </w:tr>
      <w:tr w:rsidR="003A6EA5" w:rsidRPr="009811B1" w14:paraId="3693D4BC" w14:textId="77777777" w:rsidTr="008C1857">
        <w:trPr>
          <w:gridAfter w:val="1"/>
          <w:wAfter w:w="449" w:type="dxa"/>
          <w:trHeight w:val="256"/>
        </w:trPr>
        <w:tc>
          <w:tcPr>
            <w:tcW w:w="1838" w:type="dxa"/>
            <w:tcBorders>
              <w:top w:val="nil"/>
              <w:left w:val="single" w:sz="4" w:space="0" w:color="auto"/>
              <w:bottom w:val="single" w:sz="4" w:space="0" w:color="auto"/>
              <w:right w:val="single" w:sz="4" w:space="0" w:color="auto"/>
            </w:tcBorders>
            <w:noWrap/>
            <w:vAlign w:val="bottom"/>
          </w:tcPr>
          <w:p w14:paraId="5774CA47" w14:textId="77777777" w:rsidR="003A6EA5" w:rsidRPr="009811B1" w:rsidRDefault="003A6EA5" w:rsidP="008C1857">
            <w:pPr>
              <w:spacing w:after="0"/>
              <w:jc w:val="both"/>
              <w:rPr>
                <w:rFonts w:ascii="Arial" w:hAnsi="Arial" w:cs="Arial"/>
                <w:b/>
                <w:bCs/>
                <w:i/>
                <w:iCs/>
                <w:sz w:val="20"/>
                <w:szCs w:val="20"/>
              </w:rPr>
            </w:pPr>
            <w:r w:rsidRPr="009811B1">
              <w:rPr>
                <w:rFonts w:ascii="Arial" w:hAnsi="Arial" w:cs="Arial"/>
                <w:b/>
                <w:bCs/>
                <w:i/>
                <w:iCs/>
                <w:sz w:val="20"/>
                <w:szCs w:val="20"/>
              </w:rPr>
              <w:t>skupaj:</w:t>
            </w:r>
          </w:p>
        </w:tc>
        <w:tc>
          <w:tcPr>
            <w:tcW w:w="1843" w:type="dxa"/>
            <w:tcBorders>
              <w:top w:val="nil"/>
              <w:left w:val="nil"/>
              <w:bottom w:val="single" w:sz="4" w:space="0" w:color="auto"/>
              <w:right w:val="single" w:sz="4" w:space="0" w:color="auto"/>
            </w:tcBorders>
            <w:noWrap/>
            <w:vAlign w:val="bottom"/>
          </w:tcPr>
          <w:p w14:paraId="3680E999" w14:textId="77777777" w:rsidR="003A6EA5" w:rsidRPr="009811B1" w:rsidRDefault="003A6EA5" w:rsidP="008C1857">
            <w:pPr>
              <w:spacing w:after="0"/>
              <w:jc w:val="both"/>
              <w:rPr>
                <w:rFonts w:ascii="Arial" w:hAnsi="Arial" w:cs="Arial"/>
                <w:b/>
                <w:bCs/>
                <w:i/>
                <w:iCs/>
                <w:sz w:val="20"/>
                <w:szCs w:val="20"/>
              </w:rPr>
            </w:pPr>
            <w:r w:rsidRPr="009811B1">
              <w:rPr>
                <w:rFonts w:ascii="Arial" w:hAnsi="Arial" w:cs="Arial"/>
                <w:b/>
                <w:bCs/>
                <w:i/>
                <w:iCs/>
                <w:sz w:val="20"/>
                <w:szCs w:val="20"/>
              </w:rPr>
              <w:t>10</w:t>
            </w:r>
          </w:p>
        </w:tc>
        <w:tc>
          <w:tcPr>
            <w:tcW w:w="2693" w:type="dxa"/>
            <w:tcBorders>
              <w:top w:val="nil"/>
              <w:left w:val="nil"/>
              <w:bottom w:val="single" w:sz="4" w:space="0" w:color="auto"/>
              <w:right w:val="single" w:sz="4" w:space="0" w:color="auto"/>
            </w:tcBorders>
            <w:noWrap/>
            <w:vAlign w:val="bottom"/>
          </w:tcPr>
          <w:p w14:paraId="0A8E6A54" w14:textId="77777777" w:rsidR="003A6EA5" w:rsidRPr="009811B1" w:rsidRDefault="003A6EA5" w:rsidP="008C1857">
            <w:pPr>
              <w:spacing w:after="0"/>
              <w:jc w:val="both"/>
              <w:rPr>
                <w:rFonts w:ascii="Arial" w:hAnsi="Arial" w:cs="Arial"/>
                <w:b/>
                <w:bCs/>
                <w:i/>
                <w:iCs/>
                <w:sz w:val="20"/>
                <w:szCs w:val="20"/>
              </w:rPr>
            </w:pPr>
            <w:r w:rsidRPr="009811B1">
              <w:rPr>
                <w:rFonts w:ascii="Arial" w:hAnsi="Arial" w:cs="Arial"/>
                <w:b/>
                <w:bCs/>
                <w:i/>
                <w:iCs/>
                <w:sz w:val="20"/>
                <w:szCs w:val="20"/>
              </w:rPr>
              <w:t>10</w:t>
            </w:r>
          </w:p>
        </w:tc>
        <w:tc>
          <w:tcPr>
            <w:tcW w:w="2410" w:type="dxa"/>
            <w:gridSpan w:val="2"/>
            <w:tcBorders>
              <w:top w:val="nil"/>
              <w:left w:val="nil"/>
              <w:bottom w:val="single" w:sz="4" w:space="0" w:color="auto"/>
              <w:right w:val="single" w:sz="4" w:space="0" w:color="auto"/>
            </w:tcBorders>
            <w:shd w:val="clear" w:color="auto" w:fill="CCFFFF"/>
            <w:noWrap/>
            <w:vAlign w:val="bottom"/>
          </w:tcPr>
          <w:p w14:paraId="1491C088" w14:textId="77777777" w:rsidR="003A6EA5" w:rsidRPr="009811B1" w:rsidRDefault="003A6EA5" w:rsidP="008C1857">
            <w:pPr>
              <w:spacing w:after="0"/>
              <w:jc w:val="both"/>
              <w:rPr>
                <w:rFonts w:ascii="Arial" w:hAnsi="Arial" w:cs="Arial"/>
                <w:b/>
                <w:bCs/>
                <w:i/>
                <w:iCs/>
                <w:sz w:val="20"/>
                <w:szCs w:val="20"/>
              </w:rPr>
            </w:pPr>
            <w:r w:rsidRPr="009811B1">
              <w:rPr>
                <w:rFonts w:ascii="Arial" w:hAnsi="Arial" w:cs="Arial"/>
                <w:b/>
                <w:bCs/>
                <w:i/>
                <w:iCs/>
                <w:sz w:val="20"/>
                <w:szCs w:val="20"/>
              </w:rPr>
              <w:t>1</w:t>
            </w:r>
          </w:p>
        </w:tc>
      </w:tr>
      <w:tr w:rsidR="003A6EA5" w:rsidRPr="009811B1" w14:paraId="587DD1E0" w14:textId="77777777" w:rsidTr="008C1857">
        <w:trPr>
          <w:trHeight w:val="256"/>
        </w:trPr>
        <w:tc>
          <w:tcPr>
            <w:tcW w:w="9233" w:type="dxa"/>
            <w:gridSpan w:val="6"/>
            <w:tcBorders>
              <w:top w:val="nil"/>
              <w:left w:val="nil"/>
              <w:bottom w:val="nil"/>
              <w:right w:val="nil"/>
            </w:tcBorders>
            <w:noWrap/>
            <w:vAlign w:val="bottom"/>
          </w:tcPr>
          <w:p w14:paraId="6054F408" w14:textId="77777777" w:rsidR="003A6EA5" w:rsidRPr="009811B1" w:rsidRDefault="003A6EA5" w:rsidP="008C1857">
            <w:pPr>
              <w:pStyle w:val="Odstavekseznama"/>
              <w:ind w:left="720"/>
              <w:jc w:val="both"/>
              <w:rPr>
                <w:rFonts w:ascii="Arial" w:hAnsi="Arial" w:cs="Arial"/>
                <w:b/>
                <w:sz w:val="20"/>
                <w:szCs w:val="20"/>
              </w:rPr>
            </w:pPr>
          </w:p>
          <w:p w14:paraId="3622B88A" w14:textId="77777777" w:rsidR="003A6EA5" w:rsidRPr="009811B1" w:rsidRDefault="003A6EA5" w:rsidP="008C1857">
            <w:pPr>
              <w:numPr>
                <w:ilvl w:val="0"/>
                <w:numId w:val="86"/>
              </w:numPr>
              <w:suppressAutoHyphens/>
              <w:spacing w:after="0" w:line="276" w:lineRule="auto"/>
              <w:jc w:val="both"/>
              <w:rPr>
                <w:rFonts w:ascii="Arial" w:eastAsia="Times New Roman" w:hAnsi="Arial" w:cs="Arial"/>
                <w:sz w:val="20"/>
                <w:szCs w:val="20"/>
                <w:lang w:eastAsia="sl-SI"/>
              </w:rPr>
            </w:pPr>
            <w:r w:rsidRPr="009811B1">
              <w:rPr>
                <w:rFonts w:ascii="Arial" w:eastAsia="Times New Roman" w:hAnsi="Arial" w:cs="Arial"/>
                <w:sz w:val="20"/>
                <w:szCs w:val="20"/>
                <w:lang w:eastAsia="sl-SI"/>
              </w:rPr>
              <w:t>V primeru povečanega obiska je potrebno predvideti dodatno pomoč (velikonočni prazniki, prvomajski prazniki, jesenske in zimske počitnice, posebni dogodki in prireditve).</w:t>
            </w:r>
          </w:p>
          <w:p w14:paraId="6D0E539B" w14:textId="77777777" w:rsidR="003A6EA5" w:rsidRPr="009811B1" w:rsidRDefault="003A6EA5" w:rsidP="008C1857">
            <w:pPr>
              <w:numPr>
                <w:ilvl w:val="0"/>
                <w:numId w:val="86"/>
              </w:numPr>
              <w:suppressAutoHyphens/>
              <w:spacing w:after="0" w:line="276" w:lineRule="auto"/>
              <w:jc w:val="both"/>
              <w:rPr>
                <w:rFonts w:ascii="Arial" w:eastAsia="Times New Roman" w:hAnsi="Arial" w:cs="Arial"/>
                <w:sz w:val="20"/>
                <w:szCs w:val="20"/>
                <w:lang w:eastAsia="sl-SI"/>
              </w:rPr>
            </w:pPr>
            <w:r w:rsidRPr="009811B1">
              <w:rPr>
                <w:rFonts w:ascii="Arial" w:eastAsia="Times New Roman" w:hAnsi="Arial" w:cs="Arial"/>
                <w:sz w:val="20"/>
                <w:szCs w:val="20"/>
                <w:lang w:eastAsia="sl-SI"/>
              </w:rPr>
              <w:t>Dela se vse dni v letu. Po potrebi se delovni čas in količina dela lahko poveča. V tem primeru se dela zaračunavajo po urni postavki ponudnika.</w:t>
            </w:r>
          </w:p>
          <w:p w14:paraId="59AA5A77" w14:textId="77777777" w:rsidR="003A6EA5" w:rsidRPr="009811B1" w:rsidRDefault="003A6EA5" w:rsidP="008C1857">
            <w:pPr>
              <w:numPr>
                <w:ilvl w:val="0"/>
                <w:numId w:val="86"/>
              </w:numPr>
              <w:suppressAutoHyphens/>
              <w:spacing w:after="0" w:line="276" w:lineRule="auto"/>
              <w:jc w:val="both"/>
              <w:rPr>
                <w:rFonts w:ascii="Arial" w:eastAsia="Times New Roman" w:hAnsi="Arial" w:cs="Arial"/>
                <w:sz w:val="20"/>
                <w:szCs w:val="20"/>
                <w:lang w:eastAsia="sl-SI"/>
              </w:rPr>
            </w:pPr>
            <w:r w:rsidRPr="009811B1">
              <w:rPr>
                <w:rFonts w:ascii="Arial" w:eastAsia="Times New Roman" w:hAnsi="Arial" w:cs="Arial"/>
                <w:sz w:val="20"/>
                <w:szCs w:val="20"/>
                <w:lang w:eastAsia="sl-SI"/>
              </w:rPr>
              <w:t>Čiščenje zunanjih površin se opravlja po poteh in lokacijah, ki izhajajo iz priloge, ki je sestavni del razpisne dokumentacija.</w:t>
            </w:r>
          </w:p>
          <w:p w14:paraId="775D7C7D" w14:textId="77777777" w:rsidR="003A6EA5" w:rsidRPr="009811B1" w:rsidRDefault="003A6EA5" w:rsidP="008C1857">
            <w:pPr>
              <w:pStyle w:val="Odstavekseznama"/>
              <w:numPr>
                <w:ilvl w:val="0"/>
                <w:numId w:val="86"/>
              </w:numPr>
              <w:spacing w:line="276" w:lineRule="auto"/>
              <w:jc w:val="both"/>
              <w:rPr>
                <w:rFonts w:ascii="Arial" w:hAnsi="Arial" w:cs="Arial"/>
                <w:i w:val="0"/>
                <w:iCs w:val="0"/>
                <w:sz w:val="20"/>
                <w:szCs w:val="20"/>
              </w:rPr>
            </w:pPr>
            <w:r w:rsidRPr="009811B1">
              <w:rPr>
                <w:rFonts w:ascii="Arial" w:hAnsi="Arial" w:cs="Arial"/>
                <w:i w:val="0"/>
                <w:iCs w:val="0"/>
                <w:sz w:val="20"/>
                <w:szCs w:val="20"/>
              </w:rPr>
              <w:t>Po potrebi se delovni čas in količina dela lahko bistveno zmanjša zaradi vpliva izrednih razmer itd.</w:t>
            </w:r>
          </w:p>
        </w:tc>
      </w:tr>
    </w:tbl>
    <w:p w14:paraId="6DE971FD" w14:textId="77777777" w:rsidR="003A6EA5" w:rsidRPr="009811B1" w:rsidRDefault="003A6EA5" w:rsidP="003A6EA5">
      <w:pPr>
        <w:spacing w:after="0" w:line="240" w:lineRule="auto"/>
        <w:rPr>
          <w:rFonts w:ascii="Arial" w:hAnsi="Arial" w:cs="Arial"/>
          <w:sz w:val="20"/>
          <w:szCs w:val="20"/>
          <w:lang w:eastAsia="sl-SI"/>
        </w:rPr>
      </w:pPr>
      <w:r w:rsidRPr="009811B1">
        <w:rPr>
          <w:rFonts w:ascii="Arial" w:hAnsi="Arial" w:cs="Arial"/>
          <w:sz w:val="20"/>
          <w:szCs w:val="20"/>
          <w:lang w:eastAsia="sl-SI"/>
        </w:rPr>
        <w:lastRenderedPageBreak/>
        <w:br w:type="page"/>
      </w:r>
    </w:p>
    <w:p w14:paraId="2FC6DB2A" w14:textId="77777777" w:rsidR="003A6EA5" w:rsidRPr="009811B1" w:rsidRDefault="003A6EA5" w:rsidP="003A6EA5">
      <w:pPr>
        <w:spacing w:after="0" w:line="240" w:lineRule="auto"/>
        <w:rPr>
          <w:rFonts w:ascii="Arial" w:hAnsi="Arial" w:cs="Arial"/>
          <w:b/>
          <w:sz w:val="20"/>
          <w:szCs w:val="20"/>
          <w:u w:val="single"/>
          <w:lang w:eastAsia="sl-SI"/>
        </w:rPr>
      </w:pPr>
      <w:r w:rsidRPr="009811B1">
        <w:rPr>
          <w:rFonts w:ascii="Arial" w:hAnsi="Arial" w:cs="Arial"/>
          <w:b/>
          <w:sz w:val="20"/>
          <w:szCs w:val="20"/>
          <w:u w:val="single"/>
          <w:lang w:eastAsia="sl-SI"/>
        </w:rPr>
        <w:lastRenderedPageBreak/>
        <w:t>ZBIRNI PODATKI NA OBJEKTU ZAVETIŠČE LJUBLJANA:</w:t>
      </w:r>
    </w:p>
    <w:p w14:paraId="7AD2B598" w14:textId="77777777" w:rsidR="003A6EA5" w:rsidRPr="009811B1" w:rsidRDefault="003A6EA5" w:rsidP="003A6EA5">
      <w:pPr>
        <w:spacing w:after="0" w:line="240" w:lineRule="auto"/>
        <w:rPr>
          <w:rFonts w:ascii="Arial" w:eastAsia="Calibri"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3A6EA5" w:rsidRPr="009811B1" w14:paraId="4D61AF77" w14:textId="77777777" w:rsidTr="008C1857">
        <w:tc>
          <w:tcPr>
            <w:tcW w:w="9062" w:type="dxa"/>
            <w:gridSpan w:val="2"/>
            <w:shd w:val="clear" w:color="auto" w:fill="auto"/>
          </w:tcPr>
          <w:p w14:paraId="008D722C" w14:textId="77777777" w:rsidR="003A6EA5" w:rsidRPr="009811B1" w:rsidRDefault="003A6EA5" w:rsidP="008C1857">
            <w:pPr>
              <w:spacing w:after="0" w:line="240" w:lineRule="auto"/>
              <w:contextualSpacing/>
              <w:rPr>
                <w:rFonts w:ascii="Arial" w:eastAsia="Calibri" w:hAnsi="Arial" w:cs="Arial"/>
                <w:sz w:val="20"/>
                <w:szCs w:val="20"/>
              </w:rPr>
            </w:pPr>
            <w:r w:rsidRPr="009811B1">
              <w:rPr>
                <w:rFonts w:ascii="Arial" w:eastAsia="Calibri" w:hAnsi="Arial" w:cs="Arial"/>
                <w:sz w:val="20"/>
                <w:szCs w:val="20"/>
                <w:lang w:eastAsia="sl-SI"/>
              </w:rPr>
              <w:t>10. DELOVNA PREGLEDNICA – UPRAVNA ZGRADBA ZAVETIŠČE</w:t>
            </w:r>
          </w:p>
        </w:tc>
      </w:tr>
      <w:tr w:rsidR="003A6EA5" w:rsidRPr="009811B1" w14:paraId="758D18BB" w14:textId="77777777" w:rsidTr="008C1857">
        <w:tc>
          <w:tcPr>
            <w:tcW w:w="9062" w:type="dxa"/>
            <w:gridSpan w:val="2"/>
            <w:shd w:val="clear" w:color="auto" w:fill="auto"/>
          </w:tcPr>
          <w:p w14:paraId="37954BE3" w14:textId="77777777" w:rsidR="003A6EA5" w:rsidRPr="009811B1" w:rsidRDefault="003A6EA5" w:rsidP="008C1857">
            <w:pPr>
              <w:spacing w:after="0" w:line="240" w:lineRule="auto"/>
              <w:contextualSpacing/>
              <w:rPr>
                <w:rFonts w:ascii="Arial" w:eastAsia="Calibri" w:hAnsi="Arial" w:cs="Arial"/>
                <w:sz w:val="20"/>
                <w:szCs w:val="20"/>
              </w:rPr>
            </w:pPr>
            <w:r w:rsidRPr="009811B1">
              <w:rPr>
                <w:rFonts w:ascii="Arial" w:eastAsia="Calibri" w:hAnsi="Arial" w:cs="Arial"/>
                <w:sz w:val="20"/>
                <w:szCs w:val="20"/>
                <w:lang w:eastAsia="sl-SI"/>
              </w:rPr>
              <w:t>Dela, ki jih je potrebno opraviti dnevno (predviden čas dela 2:30 ure):</w:t>
            </w:r>
          </w:p>
        </w:tc>
      </w:tr>
      <w:tr w:rsidR="003A6EA5" w:rsidRPr="009811B1" w14:paraId="3B9400F7" w14:textId="77777777" w:rsidTr="008C1857">
        <w:tc>
          <w:tcPr>
            <w:tcW w:w="4531" w:type="dxa"/>
            <w:shd w:val="clear" w:color="auto" w:fill="auto"/>
          </w:tcPr>
          <w:p w14:paraId="40FAB2E6" w14:textId="77777777" w:rsidR="003A6EA5" w:rsidRPr="009811B1" w:rsidRDefault="003A6EA5" w:rsidP="008C1857">
            <w:pPr>
              <w:spacing w:after="0" w:line="240" w:lineRule="auto"/>
              <w:jc w:val="center"/>
              <w:rPr>
                <w:rFonts w:ascii="Arial" w:eastAsia="Calibri" w:hAnsi="Arial" w:cs="Arial"/>
                <w:b/>
                <w:sz w:val="20"/>
                <w:szCs w:val="20"/>
                <w:lang w:eastAsia="sl-SI"/>
              </w:rPr>
            </w:pPr>
            <w:r w:rsidRPr="009811B1">
              <w:rPr>
                <w:rFonts w:ascii="Arial" w:eastAsia="Calibri" w:hAnsi="Arial" w:cs="Arial"/>
                <w:b/>
                <w:sz w:val="20"/>
                <w:szCs w:val="20"/>
                <w:lang w:eastAsia="sl-SI"/>
              </w:rPr>
              <w:t>Kuhinja in sejna soba</w:t>
            </w:r>
          </w:p>
          <w:p w14:paraId="6CADE9DC"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Oznaka prostora - neto površina (m</w:t>
            </w:r>
            <w:r w:rsidRPr="009811B1">
              <w:rPr>
                <w:rFonts w:ascii="Arial" w:eastAsia="Calibri" w:hAnsi="Arial" w:cs="Arial"/>
                <w:color w:val="000000"/>
                <w:sz w:val="20"/>
                <w:szCs w:val="20"/>
                <w:vertAlign w:val="superscript"/>
                <w:lang w:eastAsia="sl-SI"/>
              </w:rPr>
              <w:t>2</w:t>
            </w:r>
            <w:r w:rsidRPr="009811B1">
              <w:rPr>
                <w:rFonts w:ascii="Arial" w:eastAsia="Calibri" w:hAnsi="Arial" w:cs="Arial"/>
                <w:color w:val="000000"/>
                <w:sz w:val="20"/>
                <w:szCs w:val="20"/>
                <w:lang w:eastAsia="sl-SI"/>
              </w:rPr>
              <w:t xml:space="preserve">): </w:t>
            </w:r>
          </w:p>
          <w:p w14:paraId="66F181A0" w14:textId="77777777" w:rsidR="003A6EA5" w:rsidRPr="009811B1" w:rsidRDefault="003A6EA5" w:rsidP="008C1857">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D8 – 5,74</w:t>
            </w:r>
          </w:p>
          <w:p w14:paraId="5A06B5C2" w14:textId="77777777" w:rsidR="003A6EA5" w:rsidRPr="009811B1" w:rsidRDefault="003A6EA5" w:rsidP="008C1857">
            <w:pPr>
              <w:spacing w:after="0" w:line="240" w:lineRule="auto"/>
              <w:jc w:val="center"/>
              <w:rPr>
                <w:rFonts w:ascii="Arial" w:eastAsia="Calibri" w:hAnsi="Arial" w:cs="Arial"/>
                <w:b/>
                <w:sz w:val="20"/>
                <w:szCs w:val="20"/>
              </w:rPr>
            </w:pPr>
            <w:r w:rsidRPr="009811B1">
              <w:rPr>
                <w:rFonts w:ascii="Arial" w:eastAsia="Calibri" w:hAnsi="Arial" w:cs="Arial"/>
                <w:sz w:val="20"/>
                <w:szCs w:val="20"/>
                <w:lang w:eastAsia="sl-SI"/>
              </w:rPr>
              <w:t>D9 – 23,95</w:t>
            </w:r>
          </w:p>
        </w:tc>
        <w:tc>
          <w:tcPr>
            <w:tcW w:w="4531" w:type="dxa"/>
            <w:shd w:val="clear" w:color="auto" w:fill="auto"/>
          </w:tcPr>
          <w:p w14:paraId="4E77BD20" w14:textId="77777777" w:rsidR="003A6EA5" w:rsidRPr="009811B1" w:rsidRDefault="003A6EA5" w:rsidP="008C1857">
            <w:pPr>
              <w:numPr>
                <w:ilvl w:val="0"/>
                <w:numId w:val="64"/>
              </w:numPr>
              <w:spacing w:after="0" w:line="240" w:lineRule="auto"/>
              <w:contextualSpacing/>
              <w:rPr>
                <w:rFonts w:ascii="Arial" w:eastAsia="Calibri" w:hAnsi="Arial" w:cs="Arial"/>
                <w:sz w:val="20"/>
                <w:szCs w:val="20"/>
              </w:rPr>
            </w:pPr>
            <w:r w:rsidRPr="009811B1">
              <w:rPr>
                <w:rFonts w:ascii="Arial" w:eastAsia="Calibri" w:hAnsi="Arial" w:cs="Arial"/>
                <w:sz w:val="20"/>
                <w:szCs w:val="20"/>
              </w:rPr>
              <w:t>praznjenje košev za smeti</w:t>
            </w:r>
          </w:p>
          <w:p w14:paraId="629F52CF" w14:textId="77777777" w:rsidR="003A6EA5" w:rsidRPr="009811B1" w:rsidRDefault="003A6EA5" w:rsidP="008C1857">
            <w:pPr>
              <w:numPr>
                <w:ilvl w:val="0"/>
                <w:numId w:val="64"/>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mize v sejni sobi – z navlaženo krpo in čistilom</w:t>
            </w:r>
          </w:p>
          <w:p w14:paraId="1538B568" w14:textId="77777777" w:rsidR="003A6EA5" w:rsidRPr="009811B1" w:rsidRDefault="003A6EA5" w:rsidP="008C1857">
            <w:pPr>
              <w:numPr>
                <w:ilvl w:val="0"/>
                <w:numId w:val="64"/>
              </w:numPr>
              <w:spacing w:after="0" w:line="240" w:lineRule="auto"/>
              <w:contextualSpacing/>
              <w:rPr>
                <w:rFonts w:ascii="Arial" w:eastAsia="Calibri" w:hAnsi="Arial" w:cs="Arial"/>
                <w:sz w:val="20"/>
                <w:szCs w:val="20"/>
              </w:rPr>
            </w:pPr>
            <w:r w:rsidRPr="009811B1">
              <w:rPr>
                <w:rFonts w:ascii="Arial" w:eastAsia="Calibri" w:hAnsi="Arial" w:cs="Arial"/>
                <w:sz w:val="20"/>
                <w:szCs w:val="20"/>
              </w:rPr>
              <w:t>suho in mokro očiščenje talnih oblog</w:t>
            </w:r>
          </w:p>
        </w:tc>
      </w:tr>
      <w:tr w:rsidR="003A6EA5" w:rsidRPr="009811B1" w14:paraId="64E3E658" w14:textId="77777777" w:rsidTr="008C1857">
        <w:tc>
          <w:tcPr>
            <w:tcW w:w="4531" w:type="dxa"/>
            <w:shd w:val="clear" w:color="auto" w:fill="auto"/>
          </w:tcPr>
          <w:p w14:paraId="37F5E7B0" w14:textId="77777777" w:rsidR="003A6EA5" w:rsidRPr="009811B1" w:rsidRDefault="003A6EA5" w:rsidP="008C1857">
            <w:pPr>
              <w:spacing w:after="0" w:line="240" w:lineRule="auto"/>
              <w:jc w:val="center"/>
              <w:rPr>
                <w:rFonts w:ascii="Arial" w:eastAsia="Calibri" w:hAnsi="Arial" w:cs="Arial"/>
                <w:b/>
                <w:sz w:val="20"/>
                <w:szCs w:val="20"/>
                <w:lang w:eastAsia="sl-SI"/>
              </w:rPr>
            </w:pPr>
            <w:r w:rsidRPr="009811B1">
              <w:rPr>
                <w:rFonts w:ascii="Arial" w:eastAsia="Calibri" w:hAnsi="Arial" w:cs="Arial"/>
                <w:b/>
                <w:sz w:val="20"/>
                <w:szCs w:val="20"/>
                <w:lang w:eastAsia="sl-SI"/>
              </w:rPr>
              <w:t>Toaletni prostori</w:t>
            </w:r>
          </w:p>
          <w:p w14:paraId="6FC60A40"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Oznaka prostora - neto površina (m</w:t>
            </w:r>
            <w:r w:rsidRPr="009811B1">
              <w:rPr>
                <w:rFonts w:ascii="Arial" w:eastAsia="Calibri" w:hAnsi="Arial" w:cs="Arial"/>
                <w:color w:val="000000"/>
                <w:sz w:val="20"/>
                <w:szCs w:val="20"/>
                <w:vertAlign w:val="superscript"/>
                <w:lang w:eastAsia="sl-SI"/>
              </w:rPr>
              <w:t>2</w:t>
            </w:r>
            <w:r w:rsidRPr="009811B1">
              <w:rPr>
                <w:rFonts w:ascii="Arial" w:eastAsia="Calibri" w:hAnsi="Arial" w:cs="Arial"/>
                <w:color w:val="000000"/>
                <w:sz w:val="20"/>
                <w:szCs w:val="20"/>
                <w:lang w:eastAsia="sl-SI"/>
              </w:rPr>
              <w:t xml:space="preserve">): </w:t>
            </w:r>
          </w:p>
          <w:p w14:paraId="1B8425C0" w14:textId="77777777" w:rsidR="003A6EA5" w:rsidRPr="009811B1" w:rsidRDefault="003A6EA5" w:rsidP="008C1857">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D 7.1 – 3,96</w:t>
            </w:r>
          </w:p>
          <w:p w14:paraId="37A8EAD3" w14:textId="77777777" w:rsidR="003A6EA5" w:rsidRPr="009811B1" w:rsidRDefault="003A6EA5" w:rsidP="008C1857">
            <w:pPr>
              <w:spacing w:after="0" w:line="240" w:lineRule="auto"/>
              <w:jc w:val="center"/>
              <w:rPr>
                <w:rFonts w:ascii="Arial" w:eastAsia="Calibri" w:hAnsi="Arial" w:cs="Arial"/>
                <w:b/>
                <w:sz w:val="20"/>
                <w:szCs w:val="20"/>
                <w:lang w:eastAsia="sl-SI"/>
              </w:rPr>
            </w:pPr>
            <w:r w:rsidRPr="009811B1">
              <w:rPr>
                <w:rFonts w:ascii="Arial" w:eastAsia="Calibri" w:hAnsi="Arial" w:cs="Arial"/>
                <w:sz w:val="20"/>
                <w:szCs w:val="20"/>
                <w:lang w:eastAsia="sl-SI"/>
              </w:rPr>
              <w:t>D 7.2 – 3,96</w:t>
            </w:r>
          </w:p>
          <w:p w14:paraId="664583B5" w14:textId="77777777" w:rsidR="003A6EA5" w:rsidRPr="009811B1" w:rsidRDefault="003A6EA5" w:rsidP="008C1857">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D 15.1- 4,28</w:t>
            </w:r>
          </w:p>
          <w:p w14:paraId="13DA958B" w14:textId="77777777" w:rsidR="003A6EA5" w:rsidRPr="009811B1" w:rsidRDefault="003A6EA5" w:rsidP="008C1857">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D 15.2 – 4,28</w:t>
            </w:r>
          </w:p>
          <w:p w14:paraId="43A7A05B" w14:textId="77777777" w:rsidR="003A6EA5" w:rsidRPr="009811B1" w:rsidRDefault="003A6EA5" w:rsidP="008C1857">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D 14 – 5,76</w:t>
            </w:r>
          </w:p>
          <w:p w14:paraId="10BF9901" w14:textId="77777777" w:rsidR="003A6EA5" w:rsidRPr="009811B1" w:rsidRDefault="003A6EA5" w:rsidP="008C1857">
            <w:pPr>
              <w:spacing w:after="0" w:line="240" w:lineRule="auto"/>
              <w:jc w:val="center"/>
              <w:rPr>
                <w:rFonts w:ascii="Arial" w:eastAsia="Calibri" w:hAnsi="Arial" w:cs="Arial"/>
                <w:b/>
                <w:sz w:val="20"/>
                <w:szCs w:val="20"/>
              </w:rPr>
            </w:pPr>
          </w:p>
        </w:tc>
        <w:tc>
          <w:tcPr>
            <w:tcW w:w="4531" w:type="dxa"/>
            <w:shd w:val="clear" w:color="auto" w:fill="auto"/>
          </w:tcPr>
          <w:p w14:paraId="215D7BF4" w14:textId="77777777" w:rsidR="003A6EA5" w:rsidRPr="009811B1" w:rsidRDefault="003A6EA5" w:rsidP="008C1857">
            <w:pPr>
              <w:numPr>
                <w:ilvl w:val="0"/>
                <w:numId w:val="65"/>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WC školjke, pisoarja, WC metlice in posodice</w:t>
            </w:r>
          </w:p>
          <w:p w14:paraId="1A690926" w14:textId="77777777" w:rsidR="003A6EA5" w:rsidRPr="009811B1" w:rsidRDefault="003A6EA5" w:rsidP="008C1857">
            <w:pPr>
              <w:numPr>
                <w:ilvl w:val="0"/>
                <w:numId w:val="65"/>
              </w:numPr>
              <w:spacing w:after="0" w:line="240" w:lineRule="auto"/>
              <w:contextualSpacing/>
              <w:rPr>
                <w:rFonts w:ascii="Arial" w:eastAsia="Calibri" w:hAnsi="Arial" w:cs="Arial"/>
                <w:sz w:val="20"/>
                <w:szCs w:val="20"/>
              </w:rPr>
            </w:pPr>
            <w:r w:rsidRPr="009811B1">
              <w:rPr>
                <w:rFonts w:ascii="Arial" w:eastAsia="Calibri" w:hAnsi="Arial" w:cs="Arial"/>
                <w:sz w:val="20"/>
                <w:szCs w:val="20"/>
              </w:rPr>
              <w:t>praznjenje košev za smeti</w:t>
            </w:r>
          </w:p>
          <w:p w14:paraId="4A90B18C" w14:textId="77777777" w:rsidR="003A6EA5" w:rsidRPr="009811B1" w:rsidRDefault="003A6EA5" w:rsidP="008C1857">
            <w:pPr>
              <w:numPr>
                <w:ilvl w:val="0"/>
                <w:numId w:val="65"/>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umivalnikov, pip, ogledal ter stenskih oblog okoli umivalnika - na dosegu rok</w:t>
            </w:r>
          </w:p>
          <w:p w14:paraId="2BF83149" w14:textId="77777777" w:rsidR="003A6EA5" w:rsidRPr="009811B1" w:rsidRDefault="003A6EA5" w:rsidP="008C1857">
            <w:pPr>
              <w:numPr>
                <w:ilvl w:val="0"/>
                <w:numId w:val="65"/>
              </w:numPr>
              <w:spacing w:after="0" w:line="240" w:lineRule="auto"/>
              <w:contextualSpacing/>
              <w:rPr>
                <w:rFonts w:ascii="Arial" w:eastAsia="Calibri" w:hAnsi="Arial" w:cs="Arial"/>
                <w:sz w:val="20"/>
                <w:szCs w:val="20"/>
              </w:rPr>
            </w:pPr>
            <w:r w:rsidRPr="009811B1">
              <w:rPr>
                <w:rFonts w:ascii="Arial" w:eastAsia="Calibri" w:hAnsi="Arial" w:cs="Arial"/>
                <w:sz w:val="20"/>
                <w:szCs w:val="20"/>
              </w:rPr>
              <w:t>polnjenje podajalnikov toaletnega papirja ter brisačk za roke (po potrebi)</w:t>
            </w:r>
          </w:p>
          <w:p w14:paraId="6B8786CC" w14:textId="77777777" w:rsidR="003A6EA5" w:rsidRPr="009811B1" w:rsidRDefault="003A6EA5" w:rsidP="008C1857">
            <w:pPr>
              <w:numPr>
                <w:ilvl w:val="0"/>
                <w:numId w:val="65"/>
              </w:numPr>
              <w:spacing w:after="0" w:line="240" w:lineRule="auto"/>
              <w:contextualSpacing/>
              <w:rPr>
                <w:rFonts w:ascii="Arial" w:eastAsia="Calibri" w:hAnsi="Arial" w:cs="Arial"/>
                <w:sz w:val="20"/>
                <w:szCs w:val="20"/>
              </w:rPr>
            </w:pPr>
            <w:r w:rsidRPr="009811B1">
              <w:rPr>
                <w:rFonts w:ascii="Arial" w:eastAsia="Calibri" w:hAnsi="Arial" w:cs="Arial"/>
                <w:sz w:val="20"/>
                <w:szCs w:val="20"/>
              </w:rPr>
              <w:t xml:space="preserve">polnjenje </w:t>
            </w:r>
            <w:proofErr w:type="spellStart"/>
            <w:r w:rsidRPr="009811B1">
              <w:rPr>
                <w:rFonts w:ascii="Arial" w:eastAsia="Calibri" w:hAnsi="Arial" w:cs="Arial"/>
                <w:sz w:val="20"/>
                <w:szCs w:val="20"/>
              </w:rPr>
              <w:t>dozirnikov</w:t>
            </w:r>
            <w:proofErr w:type="spellEnd"/>
            <w:r w:rsidRPr="009811B1">
              <w:rPr>
                <w:rFonts w:ascii="Arial" w:eastAsia="Calibri" w:hAnsi="Arial" w:cs="Arial"/>
                <w:sz w:val="20"/>
                <w:szCs w:val="20"/>
              </w:rPr>
              <w:t xml:space="preserve"> za milo ter razkužilo (po potrebi)</w:t>
            </w:r>
          </w:p>
          <w:p w14:paraId="494B32AD" w14:textId="77777777" w:rsidR="003A6EA5" w:rsidRPr="009811B1" w:rsidRDefault="003A6EA5" w:rsidP="008C1857">
            <w:pPr>
              <w:numPr>
                <w:ilvl w:val="0"/>
                <w:numId w:val="65"/>
              </w:numPr>
              <w:spacing w:after="0" w:line="240" w:lineRule="auto"/>
              <w:contextualSpacing/>
              <w:rPr>
                <w:rFonts w:ascii="Arial" w:eastAsia="Calibri" w:hAnsi="Arial" w:cs="Arial"/>
                <w:sz w:val="20"/>
                <w:szCs w:val="20"/>
              </w:rPr>
            </w:pPr>
            <w:r w:rsidRPr="009811B1">
              <w:rPr>
                <w:rFonts w:ascii="Arial" w:eastAsia="Calibri" w:hAnsi="Arial" w:cs="Arial"/>
                <w:sz w:val="20"/>
                <w:szCs w:val="20"/>
              </w:rPr>
              <w:t>suho in mokro čiščenje talnih oblog</w:t>
            </w:r>
          </w:p>
        </w:tc>
      </w:tr>
      <w:tr w:rsidR="003A6EA5" w:rsidRPr="009811B1" w14:paraId="53830080" w14:textId="77777777" w:rsidTr="008C1857">
        <w:tc>
          <w:tcPr>
            <w:tcW w:w="4531" w:type="dxa"/>
            <w:shd w:val="clear" w:color="auto" w:fill="auto"/>
          </w:tcPr>
          <w:p w14:paraId="1608B376" w14:textId="77777777" w:rsidR="003A6EA5" w:rsidRPr="009811B1" w:rsidRDefault="003A6EA5" w:rsidP="008C1857">
            <w:pPr>
              <w:spacing w:after="0" w:line="240" w:lineRule="auto"/>
              <w:jc w:val="center"/>
              <w:rPr>
                <w:rFonts w:ascii="Arial" w:eastAsia="Calibri" w:hAnsi="Arial" w:cs="Arial"/>
                <w:b/>
                <w:sz w:val="20"/>
                <w:szCs w:val="20"/>
                <w:lang w:eastAsia="sl-SI"/>
              </w:rPr>
            </w:pPr>
            <w:r w:rsidRPr="009811B1">
              <w:rPr>
                <w:rFonts w:ascii="Arial" w:eastAsia="Calibri" w:hAnsi="Arial" w:cs="Arial"/>
                <w:b/>
                <w:sz w:val="20"/>
                <w:szCs w:val="20"/>
                <w:lang w:eastAsia="sl-SI"/>
              </w:rPr>
              <w:t>Garderobni prostori</w:t>
            </w:r>
          </w:p>
          <w:p w14:paraId="66D96226"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Oznaka prostora - neto površina (m</w:t>
            </w:r>
            <w:r w:rsidRPr="009811B1">
              <w:rPr>
                <w:rFonts w:ascii="Arial" w:eastAsia="Calibri" w:hAnsi="Arial" w:cs="Arial"/>
                <w:color w:val="000000"/>
                <w:sz w:val="20"/>
                <w:szCs w:val="20"/>
                <w:vertAlign w:val="superscript"/>
                <w:lang w:eastAsia="sl-SI"/>
              </w:rPr>
              <w:t>2</w:t>
            </w:r>
            <w:r w:rsidRPr="009811B1">
              <w:rPr>
                <w:rFonts w:ascii="Arial" w:eastAsia="Calibri" w:hAnsi="Arial" w:cs="Arial"/>
                <w:color w:val="000000"/>
                <w:sz w:val="20"/>
                <w:szCs w:val="20"/>
                <w:lang w:eastAsia="sl-SI"/>
              </w:rPr>
              <w:t xml:space="preserve">): </w:t>
            </w:r>
          </w:p>
          <w:p w14:paraId="3C97330E" w14:textId="77777777" w:rsidR="003A6EA5" w:rsidRPr="009811B1" w:rsidRDefault="003A6EA5" w:rsidP="008C1857">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D 5.1 – 7,07</w:t>
            </w:r>
          </w:p>
          <w:p w14:paraId="0F8E8578" w14:textId="77777777" w:rsidR="003A6EA5" w:rsidRPr="009811B1" w:rsidRDefault="003A6EA5" w:rsidP="008C1857">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D 5.2 – 7,07</w:t>
            </w:r>
          </w:p>
          <w:p w14:paraId="69A2F6DA" w14:textId="77777777" w:rsidR="003A6EA5" w:rsidRPr="009811B1" w:rsidRDefault="003A6EA5" w:rsidP="008C1857">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 xml:space="preserve">D 6.1 – 4,89 </w:t>
            </w:r>
          </w:p>
          <w:p w14:paraId="2BE4F41F" w14:textId="77777777" w:rsidR="003A6EA5" w:rsidRPr="009811B1" w:rsidRDefault="003A6EA5" w:rsidP="008C1857">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D 6.2 – 4,89</w:t>
            </w:r>
          </w:p>
          <w:p w14:paraId="09760475" w14:textId="77777777" w:rsidR="003A6EA5" w:rsidRPr="009811B1" w:rsidRDefault="003A6EA5" w:rsidP="008C1857">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D 13.1 – 9,10</w:t>
            </w:r>
          </w:p>
          <w:p w14:paraId="0F95C304" w14:textId="77777777" w:rsidR="003A6EA5" w:rsidRPr="009811B1" w:rsidRDefault="003A6EA5" w:rsidP="008C1857">
            <w:pPr>
              <w:spacing w:after="0" w:line="240" w:lineRule="auto"/>
              <w:jc w:val="center"/>
              <w:rPr>
                <w:rFonts w:ascii="Arial" w:eastAsia="Calibri" w:hAnsi="Arial" w:cs="Arial"/>
                <w:b/>
                <w:sz w:val="20"/>
                <w:szCs w:val="20"/>
              </w:rPr>
            </w:pPr>
            <w:r w:rsidRPr="009811B1">
              <w:rPr>
                <w:rFonts w:ascii="Arial" w:eastAsia="Calibri" w:hAnsi="Arial" w:cs="Arial"/>
                <w:sz w:val="20"/>
                <w:szCs w:val="20"/>
                <w:lang w:eastAsia="sl-SI"/>
              </w:rPr>
              <w:t>D 13.2 – 9,10</w:t>
            </w:r>
          </w:p>
        </w:tc>
        <w:tc>
          <w:tcPr>
            <w:tcW w:w="4531" w:type="dxa"/>
            <w:shd w:val="clear" w:color="auto" w:fill="auto"/>
          </w:tcPr>
          <w:p w14:paraId="7F672101" w14:textId="77777777" w:rsidR="003A6EA5" w:rsidRPr="009811B1" w:rsidRDefault="003A6EA5" w:rsidP="008C1857">
            <w:pPr>
              <w:numPr>
                <w:ilvl w:val="0"/>
                <w:numId w:val="66"/>
              </w:numPr>
              <w:spacing w:after="0" w:line="240" w:lineRule="auto"/>
              <w:contextualSpacing/>
              <w:rPr>
                <w:rFonts w:ascii="Arial" w:eastAsia="Calibri" w:hAnsi="Arial" w:cs="Arial"/>
                <w:sz w:val="20"/>
                <w:szCs w:val="20"/>
              </w:rPr>
            </w:pPr>
            <w:r w:rsidRPr="009811B1">
              <w:rPr>
                <w:rFonts w:ascii="Arial" w:eastAsia="Calibri" w:hAnsi="Arial" w:cs="Arial"/>
                <w:sz w:val="20"/>
                <w:szCs w:val="20"/>
              </w:rPr>
              <w:t>praznjenje košev za smeti</w:t>
            </w:r>
          </w:p>
          <w:p w14:paraId="326A182D" w14:textId="77777777" w:rsidR="003A6EA5" w:rsidRPr="009811B1" w:rsidRDefault="003A6EA5" w:rsidP="008C1857">
            <w:pPr>
              <w:numPr>
                <w:ilvl w:val="0"/>
                <w:numId w:val="66"/>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umivalnikov, pip, ogledal ter stenskih oblog okoli umivalnika - na dosegu rok</w:t>
            </w:r>
          </w:p>
          <w:p w14:paraId="2B2E5715" w14:textId="77777777" w:rsidR="003A6EA5" w:rsidRPr="009811B1" w:rsidRDefault="003A6EA5" w:rsidP="008C1857">
            <w:pPr>
              <w:numPr>
                <w:ilvl w:val="0"/>
                <w:numId w:val="66"/>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sedalnih površin - z navlaženo krpo</w:t>
            </w:r>
          </w:p>
          <w:p w14:paraId="2BCF8737" w14:textId="77777777" w:rsidR="003A6EA5" w:rsidRPr="009811B1" w:rsidRDefault="003A6EA5" w:rsidP="008C1857">
            <w:pPr>
              <w:numPr>
                <w:ilvl w:val="0"/>
                <w:numId w:val="66"/>
              </w:numPr>
              <w:spacing w:after="0" w:line="240" w:lineRule="auto"/>
              <w:contextualSpacing/>
              <w:rPr>
                <w:rFonts w:ascii="Arial" w:eastAsia="Calibri" w:hAnsi="Arial" w:cs="Arial"/>
                <w:sz w:val="20"/>
                <w:szCs w:val="20"/>
              </w:rPr>
            </w:pPr>
            <w:r w:rsidRPr="009811B1">
              <w:rPr>
                <w:rFonts w:ascii="Arial" w:eastAsia="Calibri" w:hAnsi="Arial" w:cs="Arial"/>
                <w:sz w:val="20"/>
                <w:szCs w:val="20"/>
              </w:rPr>
              <w:t>suho in mokro čiščenje talnih oblog</w:t>
            </w:r>
          </w:p>
        </w:tc>
      </w:tr>
      <w:tr w:rsidR="003A6EA5" w:rsidRPr="009811B1" w14:paraId="2AD67470" w14:textId="77777777" w:rsidTr="008C1857">
        <w:tc>
          <w:tcPr>
            <w:tcW w:w="4531" w:type="dxa"/>
            <w:shd w:val="clear" w:color="auto" w:fill="auto"/>
          </w:tcPr>
          <w:p w14:paraId="63B71F31" w14:textId="77777777" w:rsidR="003A6EA5" w:rsidRPr="009811B1" w:rsidRDefault="003A6EA5" w:rsidP="008C1857">
            <w:pPr>
              <w:spacing w:after="0" w:line="240" w:lineRule="auto"/>
              <w:jc w:val="center"/>
              <w:rPr>
                <w:rFonts w:ascii="Arial" w:eastAsia="Calibri" w:hAnsi="Arial" w:cs="Arial"/>
                <w:b/>
                <w:sz w:val="20"/>
                <w:szCs w:val="20"/>
                <w:lang w:eastAsia="sl-SI"/>
              </w:rPr>
            </w:pPr>
            <w:r w:rsidRPr="009811B1">
              <w:rPr>
                <w:rFonts w:ascii="Arial" w:eastAsia="Calibri" w:hAnsi="Arial" w:cs="Arial"/>
                <w:b/>
                <w:sz w:val="20"/>
                <w:szCs w:val="20"/>
                <w:lang w:eastAsia="sl-SI"/>
              </w:rPr>
              <w:t>Pisarna vodje Zavetišča</w:t>
            </w:r>
          </w:p>
          <w:p w14:paraId="03347BD6"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Oznaka prostora - neto površina (m</w:t>
            </w:r>
            <w:r w:rsidRPr="009811B1">
              <w:rPr>
                <w:rFonts w:ascii="Arial" w:eastAsia="Calibri" w:hAnsi="Arial" w:cs="Arial"/>
                <w:color w:val="000000"/>
                <w:sz w:val="20"/>
                <w:szCs w:val="20"/>
                <w:vertAlign w:val="superscript"/>
                <w:lang w:eastAsia="sl-SI"/>
              </w:rPr>
              <w:t>2</w:t>
            </w:r>
            <w:r w:rsidRPr="009811B1">
              <w:rPr>
                <w:rFonts w:ascii="Arial" w:eastAsia="Calibri" w:hAnsi="Arial" w:cs="Arial"/>
                <w:color w:val="000000"/>
                <w:sz w:val="20"/>
                <w:szCs w:val="20"/>
                <w:lang w:eastAsia="sl-SI"/>
              </w:rPr>
              <w:t xml:space="preserve">): </w:t>
            </w:r>
          </w:p>
          <w:p w14:paraId="0F7F7CD7" w14:textId="77777777" w:rsidR="003A6EA5" w:rsidRPr="009811B1" w:rsidRDefault="003A6EA5" w:rsidP="008C1857">
            <w:pPr>
              <w:spacing w:after="0" w:line="240" w:lineRule="auto"/>
              <w:jc w:val="center"/>
              <w:rPr>
                <w:rFonts w:ascii="Arial" w:eastAsia="Calibri" w:hAnsi="Arial" w:cs="Arial"/>
                <w:b/>
                <w:sz w:val="20"/>
                <w:szCs w:val="20"/>
              </w:rPr>
            </w:pPr>
            <w:r w:rsidRPr="009811B1">
              <w:rPr>
                <w:rFonts w:ascii="Arial" w:eastAsia="Calibri" w:hAnsi="Arial" w:cs="Arial"/>
                <w:sz w:val="20"/>
                <w:szCs w:val="20"/>
                <w:lang w:eastAsia="sl-SI"/>
              </w:rPr>
              <w:t>D 3 – 14,21</w:t>
            </w:r>
          </w:p>
        </w:tc>
        <w:tc>
          <w:tcPr>
            <w:tcW w:w="4531" w:type="dxa"/>
            <w:shd w:val="clear" w:color="auto" w:fill="auto"/>
          </w:tcPr>
          <w:p w14:paraId="28E4EB26" w14:textId="77777777" w:rsidR="003A6EA5" w:rsidRPr="009811B1" w:rsidRDefault="003A6EA5" w:rsidP="008C1857">
            <w:pPr>
              <w:numPr>
                <w:ilvl w:val="0"/>
                <w:numId w:val="67"/>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delovnih površin – miz – z vlažno krpo in čistilom</w:t>
            </w:r>
          </w:p>
          <w:p w14:paraId="711DCD45" w14:textId="77777777" w:rsidR="003A6EA5" w:rsidRPr="009811B1" w:rsidRDefault="003A6EA5" w:rsidP="008C1857">
            <w:pPr>
              <w:numPr>
                <w:ilvl w:val="0"/>
                <w:numId w:val="67"/>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pisarniških stolov (podnožja)</w:t>
            </w:r>
          </w:p>
          <w:p w14:paraId="1F58C050" w14:textId="77777777" w:rsidR="003A6EA5" w:rsidRPr="009811B1" w:rsidRDefault="003A6EA5" w:rsidP="008C1857">
            <w:pPr>
              <w:numPr>
                <w:ilvl w:val="0"/>
                <w:numId w:val="67"/>
              </w:numPr>
              <w:spacing w:after="0" w:line="240" w:lineRule="auto"/>
              <w:contextualSpacing/>
              <w:rPr>
                <w:rFonts w:ascii="Arial" w:eastAsia="Calibri" w:hAnsi="Arial" w:cs="Arial"/>
                <w:sz w:val="20"/>
                <w:szCs w:val="20"/>
              </w:rPr>
            </w:pPr>
            <w:r w:rsidRPr="009811B1">
              <w:rPr>
                <w:rFonts w:ascii="Arial" w:eastAsia="Calibri" w:hAnsi="Arial" w:cs="Arial"/>
                <w:sz w:val="20"/>
                <w:szCs w:val="20"/>
              </w:rPr>
              <w:t>suho in mokro čiščenje talnih oblog</w:t>
            </w:r>
          </w:p>
        </w:tc>
      </w:tr>
      <w:tr w:rsidR="003A6EA5" w:rsidRPr="009811B1" w14:paraId="469A5227" w14:textId="77777777" w:rsidTr="008C1857">
        <w:tc>
          <w:tcPr>
            <w:tcW w:w="4531" w:type="dxa"/>
            <w:shd w:val="clear" w:color="auto" w:fill="auto"/>
          </w:tcPr>
          <w:p w14:paraId="003DA915" w14:textId="77777777" w:rsidR="003A6EA5" w:rsidRPr="009811B1" w:rsidRDefault="003A6EA5" w:rsidP="008C1857">
            <w:pPr>
              <w:spacing w:after="0" w:line="240" w:lineRule="auto"/>
              <w:jc w:val="center"/>
              <w:rPr>
                <w:rFonts w:ascii="Arial" w:eastAsia="Calibri" w:hAnsi="Arial" w:cs="Arial"/>
                <w:b/>
                <w:sz w:val="20"/>
                <w:szCs w:val="20"/>
                <w:lang w:eastAsia="sl-SI"/>
              </w:rPr>
            </w:pPr>
            <w:r w:rsidRPr="009811B1">
              <w:rPr>
                <w:rFonts w:ascii="Arial" w:eastAsia="Calibri" w:hAnsi="Arial" w:cs="Arial"/>
                <w:b/>
                <w:sz w:val="20"/>
                <w:szCs w:val="20"/>
                <w:lang w:eastAsia="sl-SI"/>
              </w:rPr>
              <w:t>Recepcija s trgovino</w:t>
            </w:r>
          </w:p>
          <w:p w14:paraId="588C4D8A"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Oznaka prostora - neto površina (m</w:t>
            </w:r>
            <w:r w:rsidRPr="009811B1">
              <w:rPr>
                <w:rFonts w:ascii="Arial" w:eastAsia="Calibri" w:hAnsi="Arial" w:cs="Arial"/>
                <w:color w:val="000000"/>
                <w:sz w:val="20"/>
                <w:szCs w:val="20"/>
                <w:vertAlign w:val="superscript"/>
                <w:lang w:eastAsia="sl-SI"/>
              </w:rPr>
              <w:t>2</w:t>
            </w:r>
            <w:r w:rsidRPr="009811B1">
              <w:rPr>
                <w:rFonts w:ascii="Arial" w:eastAsia="Calibri" w:hAnsi="Arial" w:cs="Arial"/>
                <w:color w:val="000000"/>
                <w:sz w:val="20"/>
                <w:szCs w:val="20"/>
                <w:lang w:eastAsia="sl-SI"/>
              </w:rPr>
              <w:t xml:space="preserve">): </w:t>
            </w:r>
          </w:p>
          <w:p w14:paraId="198788D8" w14:textId="77777777" w:rsidR="003A6EA5" w:rsidRPr="009811B1" w:rsidRDefault="003A6EA5" w:rsidP="008C1857">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D 1 – 25,41</w:t>
            </w:r>
          </w:p>
          <w:p w14:paraId="7F9982EF" w14:textId="77777777" w:rsidR="003A6EA5" w:rsidRPr="009811B1" w:rsidRDefault="003A6EA5" w:rsidP="008C1857">
            <w:pPr>
              <w:spacing w:after="0" w:line="240" w:lineRule="auto"/>
              <w:jc w:val="center"/>
              <w:rPr>
                <w:rFonts w:ascii="Arial" w:eastAsia="Calibri" w:hAnsi="Arial" w:cs="Arial"/>
                <w:b/>
                <w:sz w:val="20"/>
                <w:szCs w:val="20"/>
              </w:rPr>
            </w:pPr>
            <w:r w:rsidRPr="009811B1">
              <w:rPr>
                <w:rFonts w:ascii="Arial" w:eastAsia="Calibri" w:hAnsi="Arial" w:cs="Arial"/>
                <w:sz w:val="20"/>
                <w:szCs w:val="20"/>
                <w:lang w:eastAsia="sl-SI"/>
              </w:rPr>
              <w:t>D 2 – 8,82</w:t>
            </w:r>
          </w:p>
        </w:tc>
        <w:tc>
          <w:tcPr>
            <w:tcW w:w="4531" w:type="dxa"/>
            <w:shd w:val="clear" w:color="auto" w:fill="auto"/>
          </w:tcPr>
          <w:p w14:paraId="3F40FB11" w14:textId="77777777" w:rsidR="003A6EA5" w:rsidRPr="009811B1" w:rsidRDefault="003A6EA5" w:rsidP="008C1857">
            <w:pPr>
              <w:numPr>
                <w:ilvl w:val="0"/>
                <w:numId w:val="67"/>
              </w:numPr>
              <w:spacing w:after="0" w:line="240" w:lineRule="auto"/>
              <w:contextualSpacing/>
              <w:rPr>
                <w:rFonts w:ascii="Arial" w:eastAsia="Calibri" w:hAnsi="Arial" w:cs="Arial"/>
                <w:sz w:val="20"/>
                <w:szCs w:val="20"/>
              </w:rPr>
            </w:pPr>
            <w:r w:rsidRPr="009811B1">
              <w:rPr>
                <w:rFonts w:ascii="Arial" w:eastAsia="Calibri" w:hAnsi="Arial" w:cs="Arial"/>
                <w:sz w:val="20"/>
                <w:szCs w:val="20"/>
              </w:rPr>
              <w:t>praznjenje košev za smeti</w:t>
            </w:r>
          </w:p>
          <w:p w14:paraId="3AEC98E9" w14:textId="77777777" w:rsidR="003A6EA5" w:rsidRPr="009811B1" w:rsidRDefault="003A6EA5" w:rsidP="008C1857">
            <w:pPr>
              <w:numPr>
                <w:ilvl w:val="0"/>
                <w:numId w:val="67"/>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delovnih površin – miz – z vlažno krpo in čistilom</w:t>
            </w:r>
          </w:p>
          <w:p w14:paraId="21B30567" w14:textId="77777777" w:rsidR="003A6EA5" w:rsidRPr="009811B1" w:rsidRDefault="003A6EA5" w:rsidP="008C1857">
            <w:pPr>
              <w:numPr>
                <w:ilvl w:val="0"/>
                <w:numId w:val="67"/>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pisarniških stolov (podnožja)</w:t>
            </w:r>
          </w:p>
          <w:p w14:paraId="6BE30354" w14:textId="77777777" w:rsidR="003A6EA5" w:rsidRPr="009811B1" w:rsidRDefault="003A6EA5" w:rsidP="008C1857">
            <w:pPr>
              <w:numPr>
                <w:ilvl w:val="0"/>
                <w:numId w:val="67"/>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steklenih površin – po potrebi (kjer je vidna umazanija oz. odtisi)</w:t>
            </w:r>
          </w:p>
          <w:p w14:paraId="7F038F38" w14:textId="77777777" w:rsidR="003A6EA5" w:rsidRPr="009811B1" w:rsidRDefault="003A6EA5" w:rsidP="008C1857">
            <w:pPr>
              <w:numPr>
                <w:ilvl w:val="0"/>
                <w:numId w:val="67"/>
              </w:numPr>
              <w:spacing w:after="0" w:line="240" w:lineRule="auto"/>
              <w:contextualSpacing/>
              <w:rPr>
                <w:rFonts w:ascii="Arial" w:eastAsia="Calibri" w:hAnsi="Arial" w:cs="Arial"/>
                <w:sz w:val="20"/>
                <w:szCs w:val="20"/>
              </w:rPr>
            </w:pPr>
            <w:r w:rsidRPr="009811B1">
              <w:rPr>
                <w:rFonts w:ascii="Arial" w:eastAsia="Calibri" w:hAnsi="Arial" w:cs="Arial"/>
                <w:sz w:val="20"/>
                <w:szCs w:val="20"/>
              </w:rPr>
              <w:t>suho in mokro čiščenje talnih oblog</w:t>
            </w:r>
          </w:p>
        </w:tc>
      </w:tr>
      <w:tr w:rsidR="003A6EA5" w:rsidRPr="009811B1" w14:paraId="5649AD95" w14:textId="77777777" w:rsidTr="008C1857">
        <w:tc>
          <w:tcPr>
            <w:tcW w:w="4531" w:type="dxa"/>
            <w:shd w:val="clear" w:color="auto" w:fill="auto"/>
          </w:tcPr>
          <w:p w14:paraId="294E70EB" w14:textId="77777777" w:rsidR="003A6EA5" w:rsidRPr="009811B1" w:rsidRDefault="003A6EA5" w:rsidP="008C1857">
            <w:pPr>
              <w:spacing w:after="0" w:line="240" w:lineRule="auto"/>
              <w:jc w:val="center"/>
              <w:rPr>
                <w:rFonts w:ascii="Arial" w:eastAsia="Calibri" w:hAnsi="Arial" w:cs="Arial"/>
                <w:b/>
                <w:sz w:val="20"/>
                <w:szCs w:val="20"/>
                <w:lang w:eastAsia="sl-SI"/>
              </w:rPr>
            </w:pPr>
            <w:r w:rsidRPr="009811B1">
              <w:rPr>
                <w:rFonts w:ascii="Arial" w:eastAsia="Calibri" w:hAnsi="Arial" w:cs="Arial"/>
                <w:b/>
                <w:sz w:val="20"/>
                <w:szCs w:val="20"/>
                <w:lang w:eastAsia="sl-SI"/>
              </w:rPr>
              <w:t>Vhodni prostori</w:t>
            </w:r>
          </w:p>
          <w:p w14:paraId="414EBD8A"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Oznaka prostora - neto površina (m</w:t>
            </w:r>
            <w:r w:rsidRPr="009811B1">
              <w:rPr>
                <w:rFonts w:ascii="Arial" w:eastAsia="Calibri" w:hAnsi="Arial" w:cs="Arial"/>
                <w:color w:val="000000"/>
                <w:sz w:val="20"/>
                <w:szCs w:val="20"/>
                <w:vertAlign w:val="superscript"/>
                <w:lang w:eastAsia="sl-SI"/>
              </w:rPr>
              <w:t>2</w:t>
            </w:r>
            <w:r w:rsidRPr="009811B1">
              <w:rPr>
                <w:rFonts w:ascii="Arial" w:eastAsia="Calibri" w:hAnsi="Arial" w:cs="Arial"/>
                <w:color w:val="000000"/>
                <w:sz w:val="20"/>
                <w:szCs w:val="20"/>
                <w:lang w:eastAsia="sl-SI"/>
              </w:rPr>
              <w:t xml:space="preserve">): </w:t>
            </w:r>
          </w:p>
          <w:p w14:paraId="04CA2CA1"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D 12 – 8,70</w:t>
            </w:r>
          </w:p>
          <w:p w14:paraId="5B1ED9A1" w14:textId="77777777" w:rsidR="003A6EA5" w:rsidRPr="009811B1" w:rsidRDefault="003A6EA5" w:rsidP="008C1857">
            <w:pPr>
              <w:spacing w:after="0" w:line="240" w:lineRule="auto"/>
              <w:jc w:val="center"/>
              <w:rPr>
                <w:rFonts w:ascii="Arial" w:eastAsia="Calibri" w:hAnsi="Arial" w:cs="Arial"/>
                <w:b/>
                <w:sz w:val="20"/>
                <w:szCs w:val="20"/>
              </w:rPr>
            </w:pPr>
          </w:p>
        </w:tc>
        <w:tc>
          <w:tcPr>
            <w:tcW w:w="4531" w:type="dxa"/>
            <w:shd w:val="clear" w:color="auto" w:fill="auto"/>
          </w:tcPr>
          <w:p w14:paraId="498FD7B8" w14:textId="77777777" w:rsidR="003A6EA5" w:rsidRPr="009811B1" w:rsidRDefault="003A6EA5" w:rsidP="008C1857">
            <w:pPr>
              <w:numPr>
                <w:ilvl w:val="0"/>
                <w:numId w:val="68"/>
              </w:numPr>
              <w:spacing w:after="0" w:line="240" w:lineRule="auto"/>
              <w:contextualSpacing/>
              <w:rPr>
                <w:rFonts w:ascii="Arial" w:eastAsia="Calibri" w:hAnsi="Arial" w:cs="Arial"/>
                <w:sz w:val="20"/>
                <w:szCs w:val="20"/>
              </w:rPr>
            </w:pPr>
            <w:r w:rsidRPr="009811B1">
              <w:rPr>
                <w:rFonts w:ascii="Arial" w:eastAsia="Calibri" w:hAnsi="Arial" w:cs="Arial"/>
                <w:sz w:val="20"/>
                <w:szCs w:val="20"/>
              </w:rPr>
              <w:t xml:space="preserve">suho in mokro čiščenje talnih oblog, vključno s predpražnikom </w:t>
            </w:r>
          </w:p>
          <w:p w14:paraId="2E538CB4" w14:textId="77777777" w:rsidR="003A6EA5" w:rsidRPr="009811B1" w:rsidRDefault="003A6EA5" w:rsidP="008C1857">
            <w:pPr>
              <w:numPr>
                <w:ilvl w:val="0"/>
                <w:numId w:val="68"/>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steklenih površin – po potrebi (kjer je vidna umazanija oz. odtisi)</w:t>
            </w:r>
          </w:p>
        </w:tc>
      </w:tr>
      <w:tr w:rsidR="003A6EA5" w:rsidRPr="009811B1" w14:paraId="5A0F5141" w14:textId="77777777" w:rsidTr="008C1857">
        <w:tc>
          <w:tcPr>
            <w:tcW w:w="4531" w:type="dxa"/>
            <w:shd w:val="clear" w:color="auto" w:fill="auto"/>
          </w:tcPr>
          <w:p w14:paraId="6394FEF3" w14:textId="77777777" w:rsidR="003A6EA5" w:rsidRPr="009811B1" w:rsidRDefault="003A6EA5" w:rsidP="008C1857">
            <w:pPr>
              <w:spacing w:after="0" w:line="240" w:lineRule="auto"/>
              <w:jc w:val="center"/>
              <w:rPr>
                <w:rFonts w:ascii="Arial" w:eastAsia="Calibri" w:hAnsi="Arial" w:cs="Arial"/>
                <w:b/>
                <w:sz w:val="20"/>
                <w:szCs w:val="20"/>
                <w:lang w:eastAsia="sl-SI"/>
              </w:rPr>
            </w:pPr>
            <w:r w:rsidRPr="009811B1">
              <w:rPr>
                <w:rFonts w:ascii="Arial" w:eastAsia="Calibri" w:hAnsi="Arial" w:cs="Arial"/>
                <w:b/>
                <w:sz w:val="20"/>
                <w:szCs w:val="20"/>
                <w:lang w:eastAsia="sl-SI"/>
              </w:rPr>
              <w:t>Hodniki</w:t>
            </w:r>
          </w:p>
          <w:p w14:paraId="6605979A"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 xml:space="preserve"> Neto površina (m</w:t>
            </w:r>
            <w:r w:rsidRPr="009811B1">
              <w:rPr>
                <w:rFonts w:ascii="Arial" w:eastAsia="Calibri" w:hAnsi="Arial" w:cs="Arial"/>
                <w:color w:val="000000"/>
                <w:sz w:val="20"/>
                <w:szCs w:val="20"/>
                <w:vertAlign w:val="superscript"/>
                <w:lang w:eastAsia="sl-SI"/>
              </w:rPr>
              <w:t>2</w:t>
            </w:r>
            <w:r w:rsidRPr="009811B1">
              <w:rPr>
                <w:rFonts w:ascii="Arial" w:eastAsia="Calibri" w:hAnsi="Arial" w:cs="Arial"/>
                <w:color w:val="000000"/>
                <w:sz w:val="20"/>
                <w:szCs w:val="20"/>
                <w:lang w:eastAsia="sl-SI"/>
              </w:rPr>
              <w:t xml:space="preserve">): </w:t>
            </w:r>
          </w:p>
          <w:p w14:paraId="7F95DB4A" w14:textId="77777777" w:rsidR="003A6EA5" w:rsidRPr="009811B1" w:rsidRDefault="003A6EA5" w:rsidP="008C1857">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22,26</w:t>
            </w:r>
          </w:p>
          <w:p w14:paraId="330A98C0" w14:textId="77777777" w:rsidR="003A6EA5" w:rsidRPr="009811B1" w:rsidRDefault="003A6EA5" w:rsidP="008C1857">
            <w:pPr>
              <w:spacing w:after="0" w:line="240" w:lineRule="auto"/>
              <w:jc w:val="center"/>
              <w:rPr>
                <w:rFonts w:ascii="Arial" w:eastAsia="Calibri" w:hAnsi="Arial" w:cs="Arial"/>
                <w:b/>
                <w:sz w:val="20"/>
                <w:szCs w:val="20"/>
              </w:rPr>
            </w:pPr>
          </w:p>
        </w:tc>
        <w:tc>
          <w:tcPr>
            <w:tcW w:w="4531" w:type="dxa"/>
            <w:shd w:val="clear" w:color="auto" w:fill="auto"/>
          </w:tcPr>
          <w:p w14:paraId="3892C2C2" w14:textId="77777777" w:rsidR="003A6EA5" w:rsidRPr="009811B1" w:rsidRDefault="003A6EA5" w:rsidP="008C1857">
            <w:pPr>
              <w:numPr>
                <w:ilvl w:val="0"/>
                <w:numId w:val="73"/>
              </w:numPr>
              <w:spacing w:after="0" w:line="240" w:lineRule="auto"/>
              <w:contextualSpacing/>
              <w:rPr>
                <w:rFonts w:ascii="Arial" w:eastAsia="Calibri" w:hAnsi="Arial" w:cs="Arial"/>
                <w:sz w:val="20"/>
                <w:szCs w:val="20"/>
              </w:rPr>
            </w:pPr>
            <w:r w:rsidRPr="009811B1">
              <w:rPr>
                <w:rFonts w:ascii="Arial" w:eastAsia="Calibri" w:hAnsi="Arial" w:cs="Arial"/>
                <w:sz w:val="20"/>
                <w:szCs w:val="20"/>
              </w:rPr>
              <w:t>praznjenje košev za smeti</w:t>
            </w:r>
          </w:p>
          <w:p w14:paraId="7146717A" w14:textId="77777777" w:rsidR="003A6EA5" w:rsidRPr="009811B1" w:rsidRDefault="003A6EA5" w:rsidP="008C1857">
            <w:pPr>
              <w:numPr>
                <w:ilvl w:val="0"/>
                <w:numId w:val="73"/>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steklenih površin – po potrebi (kjer je vidna umazanija oz. odtisi)</w:t>
            </w:r>
          </w:p>
          <w:p w14:paraId="367C4FD4" w14:textId="77777777" w:rsidR="003A6EA5" w:rsidRPr="009811B1" w:rsidRDefault="003A6EA5" w:rsidP="008C1857">
            <w:pPr>
              <w:numPr>
                <w:ilvl w:val="0"/>
                <w:numId w:val="73"/>
              </w:numPr>
              <w:spacing w:after="0" w:line="240" w:lineRule="auto"/>
              <w:contextualSpacing/>
              <w:rPr>
                <w:rFonts w:ascii="Arial" w:eastAsia="Calibri" w:hAnsi="Arial" w:cs="Arial"/>
                <w:sz w:val="20"/>
                <w:szCs w:val="20"/>
              </w:rPr>
            </w:pPr>
            <w:r w:rsidRPr="009811B1">
              <w:rPr>
                <w:rFonts w:ascii="Arial" w:eastAsia="Calibri" w:hAnsi="Arial" w:cs="Arial"/>
                <w:sz w:val="20"/>
                <w:szCs w:val="20"/>
              </w:rPr>
              <w:t>suho in mokro čiščenje talnih površin</w:t>
            </w:r>
          </w:p>
        </w:tc>
      </w:tr>
    </w:tbl>
    <w:p w14:paraId="18AD1145" w14:textId="77777777" w:rsidR="003A6EA5" w:rsidRPr="009811B1" w:rsidRDefault="003A6EA5" w:rsidP="003A6EA5">
      <w:pPr>
        <w:spacing w:after="0" w:line="240" w:lineRule="auto"/>
        <w:rPr>
          <w:rFonts w:ascii="Arial" w:eastAsia="Calibri"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3A6EA5" w:rsidRPr="009811B1" w14:paraId="318B6B42" w14:textId="77777777" w:rsidTr="008C1857">
        <w:tc>
          <w:tcPr>
            <w:tcW w:w="9062" w:type="dxa"/>
            <w:gridSpan w:val="2"/>
            <w:shd w:val="clear" w:color="auto" w:fill="auto"/>
          </w:tcPr>
          <w:p w14:paraId="427C31B3" w14:textId="77777777" w:rsidR="003A6EA5" w:rsidRPr="009811B1" w:rsidRDefault="003A6EA5" w:rsidP="008C1857">
            <w:pPr>
              <w:spacing w:after="0" w:line="240" w:lineRule="auto"/>
              <w:contextualSpacing/>
              <w:rPr>
                <w:rFonts w:ascii="Arial" w:eastAsia="Calibri" w:hAnsi="Arial" w:cs="Arial"/>
                <w:sz w:val="20"/>
                <w:szCs w:val="20"/>
              </w:rPr>
            </w:pPr>
            <w:r w:rsidRPr="009811B1">
              <w:rPr>
                <w:rFonts w:ascii="Arial" w:eastAsia="Calibri" w:hAnsi="Arial" w:cs="Arial"/>
                <w:sz w:val="20"/>
                <w:szCs w:val="20"/>
                <w:lang w:eastAsia="sl-SI"/>
              </w:rPr>
              <w:t>11. DELOVNA PREGLEDNICA – OBJEKT PSI</w:t>
            </w:r>
          </w:p>
        </w:tc>
      </w:tr>
      <w:tr w:rsidR="003A6EA5" w:rsidRPr="009811B1" w14:paraId="784F797F" w14:textId="77777777" w:rsidTr="008C1857">
        <w:tc>
          <w:tcPr>
            <w:tcW w:w="9062" w:type="dxa"/>
            <w:gridSpan w:val="2"/>
            <w:shd w:val="clear" w:color="auto" w:fill="auto"/>
          </w:tcPr>
          <w:p w14:paraId="4C9E848A" w14:textId="77777777" w:rsidR="003A6EA5" w:rsidRPr="009811B1" w:rsidRDefault="003A6EA5" w:rsidP="008C1857">
            <w:pPr>
              <w:spacing w:after="0" w:line="240" w:lineRule="auto"/>
              <w:contextualSpacing/>
              <w:rPr>
                <w:rFonts w:ascii="Arial" w:eastAsia="Calibri" w:hAnsi="Arial" w:cs="Arial"/>
                <w:sz w:val="20"/>
                <w:szCs w:val="20"/>
              </w:rPr>
            </w:pPr>
            <w:r w:rsidRPr="009811B1">
              <w:rPr>
                <w:rFonts w:ascii="Arial" w:eastAsia="Calibri" w:hAnsi="Arial" w:cs="Arial"/>
                <w:sz w:val="20"/>
                <w:szCs w:val="20"/>
              </w:rPr>
              <w:t>Dela, ki jih je potrebno opraviti dnevno (predviden čas dela 2:00 uri):</w:t>
            </w:r>
          </w:p>
        </w:tc>
      </w:tr>
      <w:tr w:rsidR="003A6EA5" w:rsidRPr="009811B1" w14:paraId="404DF4D9" w14:textId="77777777" w:rsidTr="008C1857">
        <w:tc>
          <w:tcPr>
            <w:tcW w:w="4531" w:type="dxa"/>
            <w:shd w:val="clear" w:color="auto" w:fill="auto"/>
          </w:tcPr>
          <w:p w14:paraId="1BF4F566" w14:textId="77777777" w:rsidR="003A6EA5" w:rsidRPr="009811B1" w:rsidRDefault="003A6EA5" w:rsidP="008C1857">
            <w:pPr>
              <w:spacing w:after="0" w:line="240" w:lineRule="auto"/>
              <w:jc w:val="center"/>
              <w:rPr>
                <w:rFonts w:ascii="Arial" w:eastAsia="Calibri" w:hAnsi="Arial" w:cs="Arial"/>
                <w:b/>
                <w:sz w:val="20"/>
                <w:szCs w:val="20"/>
                <w:lang w:eastAsia="sl-SI"/>
              </w:rPr>
            </w:pPr>
            <w:r w:rsidRPr="009811B1">
              <w:rPr>
                <w:rFonts w:ascii="Arial" w:eastAsia="Calibri" w:hAnsi="Arial" w:cs="Arial"/>
                <w:b/>
                <w:sz w:val="20"/>
                <w:szCs w:val="20"/>
                <w:lang w:eastAsia="sl-SI"/>
              </w:rPr>
              <w:t>Predprostor objekta psi</w:t>
            </w:r>
          </w:p>
          <w:p w14:paraId="1F771210"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Oznaka prostora - neto površina (m</w:t>
            </w:r>
            <w:r w:rsidRPr="009811B1">
              <w:rPr>
                <w:rFonts w:ascii="Arial" w:eastAsia="Calibri" w:hAnsi="Arial" w:cs="Arial"/>
                <w:color w:val="000000"/>
                <w:sz w:val="20"/>
                <w:szCs w:val="20"/>
                <w:vertAlign w:val="superscript"/>
                <w:lang w:eastAsia="sl-SI"/>
              </w:rPr>
              <w:t>2</w:t>
            </w:r>
            <w:r w:rsidRPr="009811B1">
              <w:rPr>
                <w:rFonts w:ascii="Arial" w:eastAsia="Calibri" w:hAnsi="Arial" w:cs="Arial"/>
                <w:color w:val="000000"/>
                <w:sz w:val="20"/>
                <w:szCs w:val="20"/>
                <w:lang w:eastAsia="sl-SI"/>
              </w:rPr>
              <w:t>):</w:t>
            </w:r>
          </w:p>
          <w:p w14:paraId="35FCB8A5" w14:textId="77777777" w:rsidR="003A6EA5" w:rsidRPr="009811B1" w:rsidRDefault="003A6EA5" w:rsidP="008C1857">
            <w:pPr>
              <w:spacing w:after="0" w:line="240" w:lineRule="auto"/>
              <w:jc w:val="center"/>
              <w:rPr>
                <w:rFonts w:ascii="Arial" w:eastAsia="Calibri" w:hAnsi="Arial" w:cs="Arial"/>
                <w:b/>
                <w:sz w:val="20"/>
                <w:szCs w:val="20"/>
              </w:rPr>
            </w:pPr>
            <w:r w:rsidRPr="009811B1">
              <w:rPr>
                <w:rFonts w:ascii="Arial" w:eastAsia="Calibri" w:hAnsi="Arial" w:cs="Arial"/>
                <w:color w:val="000000"/>
                <w:sz w:val="20"/>
                <w:szCs w:val="20"/>
                <w:lang w:eastAsia="sl-SI"/>
              </w:rPr>
              <w:t>B2 - 41,41</w:t>
            </w:r>
          </w:p>
        </w:tc>
        <w:tc>
          <w:tcPr>
            <w:tcW w:w="4531" w:type="dxa"/>
            <w:shd w:val="clear" w:color="auto" w:fill="auto"/>
          </w:tcPr>
          <w:p w14:paraId="3B445AB3" w14:textId="77777777" w:rsidR="003A6EA5" w:rsidRPr="009811B1" w:rsidRDefault="003A6EA5" w:rsidP="008C1857">
            <w:pPr>
              <w:numPr>
                <w:ilvl w:val="0"/>
                <w:numId w:val="69"/>
              </w:numPr>
              <w:spacing w:after="0" w:line="240" w:lineRule="auto"/>
              <w:contextualSpacing/>
              <w:rPr>
                <w:rFonts w:ascii="Arial" w:eastAsia="Calibri" w:hAnsi="Arial" w:cs="Arial"/>
                <w:sz w:val="20"/>
                <w:szCs w:val="20"/>
              </w:rPr>
            </w:pPr>
            <w:r w:rsidRPr="009811B1">
              <w:rPr>
                <w:rFonts w:ascii="Arial" w:eastAsia="Calibri" w:hAnsi="Arial" w:cs="Arial"/>
                <w:sz w:val="20"/>
                <w:szCs w:val="20"/>
              </w:rPr>
              <w:t>praznjenje košev za smeti</w:t>
            </w:r>
          </w:p>
          <w:p w14:paraId="485846D0" w14:textId="77777777" w:rsidR="003A6EA5" w:rsidRPr="009811B1" w:rsidRDefault="003A6EA5" w:rsidP="008C1857">
            <w:pPr>
              <w:numPr>
                <w:ilvl w:val="0"/>
                <w:numId w:val="69"/>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steklenih površin – po potrebi (kjer je vidna umazanija oz. odtisi)</w:t>
            </w:r>
          </w:p>
          <w:p w14:paraId="7DA185D5" w14:textId="77777777" w:rsidR="003A6EA5" w:rsidRPr="009811B1" w:rsidRDefault="003A6EA5" w:rsidP="008C1857">
            <w:pPr>
              <w:numPr>
                <w:ilvl w:val="0"/>
                <w:numId w:val="69"/>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umivalnika, pipe, ogledala ter stenskih oblog okoli umivalnika - na dosegu rok</w:t>
            </w:r>
          </w:p>
          <w:p w14:paraId="38982847" w14:textId="77777777" w:rsidR="003A6EA5" w:rsidRPr="009811B1" w:rsidRDefault="003A6EA5" w:rsidP="008C1857">
            <w:pPr>
              <w:numPr>
                <w:ilvl w:val="0"/>
                <w:numId w:val="69"/>
              </w:numPr>
              <w:spacing w:after="0" w:line="240" w:lineRule="auto"/>
              <w:contextualSpacing/>
              <w:rPr>
                <w:rFonts w:ascii="Arial" w:eastAsia="Calibri" w:hAnsi="Arial" w:cs="Arial"/>
                <w:sz w:val="20"/>
                <w:szCs w:val="20"/>
              </w:rPr>
            </w:pPr>
            <w:r w:rsidRPr="009811B1">
              <w:rPr>
                <w:rFonts w:ascii="Arial" w:eastAsia="Calibri" w:hAnsi="Arial" w:cs="Arial"/>
                <w:sz w:val="20"/>
                <w:szCs w:val="20"/>
              </w:rPr>
              <w:lastRenderedPageBreak/>
              <w:t>suho in mokro čiščenje talnih površin</w:t>
            </w:r>
          </w:p>
        </w:tc>
      </w:tr>
      <w:tr w:rsidR="003A6EA5" w:rsidRPr="009811B1" w14:paraId="32802DA5" w14:textId="77777777" w:rsidTr="008C1857">
        <w:tc>
          <w:tcPr>
            <w:tcW w:w="4531" w:type="dxa"/>
            <w:shd w:val="clear" w:color="auto" w:fill="auto"/>
          </w:tcPr>
          <w:p w14:paraId="09B7067F" w14:textId="77777777" w:rsidR="003A6EA5" w:rsidRPr="009811B1" w:rsidRDefault="003A6EA5" w:rsidP="008C1857">
            <w:pPr>
              <w:spacing w:after="0" w:line="240" w:lineRule="auto"/>
              <w:jc w:val="center"/>
              <w:rPr>
                <w:rFonts w:ascii="Arial" w:eastAsia="Calibri" w:hAnsi="Arial" w:cs="Arial"/>
                <w:b/>
                <w:sz w:val="20"/>
                <w:szCs w:val="20"/>
                <w:lang w:eastAsia="sl-SI"/>
              </w:rPr>
            </w:pPr>
            <w:r w:rsidRPr="009811B1">
              <w:rPr>
                <w:rFonts w:ascii="Arial" w:eastAsia="Calibri" w:hAnsi="Arial" w:cs="Arial"/>
                <w:b/>
                <w:sz w:val="20"/>
                <w:szCs w:val="20"/>
                <w:lang w:eastAsia="sl-SI"/>
              </w:rPr>
              <w:lastRenderedPageBreak/>
              <w:t>Pisarne na odprtem oddelku psov</w:t>
            </w:r>
          </w:p>
          <w:p w14:paraId="4D80EB8F"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Oznaka prostora - neto površina (m</w:t>
            </w:r>
            <w:r w:rsidRPr="009811B1">
              <w:rPr>
                <w:rFonts w:ascii="Arial" w:eastAsia="Calibri" w:hAnsi="Arial" w:cs="Arial"/>
                <w:color w:val="000000"/>
                <w:sz w:val="20"/>
                <w:szCs w:val="20"/>
                <w:vertAlign w:val="superscript"/>
                <w:lang w:eastAsia="sl-SI"/>
              </w:rPr>
              <w:t>2</w:t>
            </w:r>
            <w:r w:rsidRPr="009811B1">
              <w:rPr>
                <w:rFonts w:ascii="Arial" w:eastAsia="Calibri" w:hAnsi="Arial" w:cs="Arial"/>
                <w:color w:val="000000"/>
                <w:sz w:val="20"/>
                <w:szCs w:val="20"/>
                <w:lang w:eastAsia="sl-SI"/>
              </w:rPr>
              <w:t>):</w:t>
            </w:r>
          </w:p>
          <w:p w14:paraId="65D9BA58"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B 3.1 - 13,88</w:t>
            </w:r>
          </w:p>
          <w:p w14:paraId="6CCEA34C" w14:textId="77777777" w:rsidR="003A6EA5" w:rsidRPr="009811B1" w:rsidRDefault="003A6EA5" w:rsidP="008C1857">
            <w:pPr>
              <w:spacing w:after="0" w:line="240" w:lineRule="auto"/>
              <w:jc w:val="center"/>
              <w:rPr>
                <w:rFonts w:ascii="Arial" w:eastAsia="Calibri" w:hAnsi="Arial" w:cs="Arial"/>
                <w:b/>
                <w:sz w:val="20"/>
                <w:szCs w:val="20"/>
              </w:rPr>
            </w:pPr>
            <w:r w:rsidRPr="009811B1">
              <w:rPr>
                <w:rFonts w:ascii="Arial" w:eastAsia="Calibri" w:hAnsi="Arial" w:cs="Arial"/>
                <w:color w:val="000000"/>
                <w:sz w:val="20"/>
                <w:szCs w:val="20"/>
                <w:lang w:eastAsia="sl-SI"/>
              </w:rPr>
              <w:t>B 3.2 - 13,88</w:t>
            </w:r>
          </w:p>
        </w:tc>
        <w:tc>
          <w:tcPr>
            <w:tcW w:w="4531" w:type="dxa"/>
            <w:shd w:val="clear" w:color="auto" w:fill="auto"/>
          </w:tcPr>
          <w:p w14:paraId="4E5B98F0" w14:textId="77777777" w:rsidR="003A6EA5" w:rsidRPr="009811B1" w:rsidRDefault="003A6EA5" w:rsidP="008C1857">
            <w:pPr>
              <w:numPr>
                <w:ilvl w:val="0"/>
                <w:numId w:val="70"/>
              </w:numPr>
              <w:spacing w:after="0" w:line="240" w:lineRule="auto"/>
              <w:contextualSpacing/>
              <w:rPr>
                <w:rFonts w:ascii="Arial" w:eastAsia="Calibri" w:hAnsi="Arial" w:cs="Arial"/>
                <w:sz w:val="20"/>
                <w:szCs w:val="20"/>
              </w:rPr>
            </w:pPr>
            <w:r w:rsidRPr="009811B1">
              <w:rPr>
                <w:rFonts w:ascii="Arial" w:eastAsia="Calibri" w:hAnsi="Arial" w:cs="Arial"/>
                <w:sz w:val="20"/>
                <w:szCs w:val="20"/>
              </w:rPr>
              <w:t>praznjenje košev za smeti</w:t>
            </w:r>
          </w:p>
          <w:p w14:paraId="2B07129E" w14:textId="77777777" w:rsidR="003A6EA5" w:rsidRPr="009811B1" w:rsidRDefault="003A6EA5" w:rsidP="008C1857">
            <w:pPr>
              <w:numPr>
                <w:ilvl w:val="0"/>
                <w:numId w:val="70"/>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delovnih površin – miz – z vlažno krpo in čistilom</w:t>
            </w:r>
          </w:p>
          <w:p w14:paraId="496212A9" w14:textId="77777777" w:rsidR="003A6EA5" w:rsidRPr="009811B1" w:rsidRDefault="003A6EA5" w:rsidP="008C1857">
            <w:pPr>
              <w:numPr>
                <w:ilvl w:val="0"/>
                <w:numId w:val="70"/>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pisarniških stolov (podnožja)</w:t>
            </w:r>
          </w:p>
          <w:p w14:paraId="5272C060" w14:textId="77777777" w:rsidR="003A6EA5" w:rsidRPr="009811B1" w:rsidRDefault="003A6EA5" w:rsidP="008C1857">
            <w:pPr>
              <w:numPr>
                <w:ilvl w:val="0"/>
                <w:numId w:val="70"/>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steklenih površin – po potrebi (kjer je vidna umazanija oz. odtisi)</w:t>
            </w:r>
          </w:p>
          <w:p w14:paraId="174AFAB2" w14:textId="77777777" w:rsidR="003A6EA5" w:rsidRPr="009811B1" w:rsidRDefault="003A6EA5" w:rsidP="008C1857">
            <w:pPr>
              <w:numPr>
                <w:ilvl w:val="0"/>
                <w:numId w:val="70"/>
              </w:numPr>
              <w:spacing w:after="0" w:line="240" w:lineRule="auto"/>
              <w:contextualSpacing/>
              <w:rPr>
                <w:rFonts w:ascii="Arial" w:eastAsia="Calibri" w:hAnsi="Arial" w:cs="Arial"/>
                <w:sz w:val="20"/>
                <w:szCs w:val="20"/>
              </w:rPr>
            </w:pPr>
            <w:r w:rsidRPr="009811B1">
              <w:rPr>
                <w:rFonts w:ascii="Arial" w:eastAsia="Calibri" w:hAnsi="Arial" w:cs="Arial"/>
                <w:sz w:val="20"/>
                <w:szCs w:val="20"/>
              </w:rPr>
              <w:t>suho in mokro čiščenje talnih oblog</w:t>
            </w:r>
          </w:p>
        </w:tc>
      </w:tr>
      <w:tr w:rsidR="003A6EA5" w:rsidRPr="009811B1" w14:paraId="6351040D" w14:textId="77777777" w:rsidTr="008C1857">
        <w:tc>
          <w:tcPr>
            <w:tcW w:w="4531" w:type="dxa"/>
            <w:shd w:val="clear" w:color="auto" w:fill="auto"/>
          </w:tcPr>
          <w:p w14:paraId="7A63E882" w14:textId="77777777" w:rsidR="003A6EA5" w:rsidRPr="009811B1" w:rsidRDefault="003A6EA5" w:rsidP="008C1857">
            <w:pPr>
              <w:spacing w:after="0" w:line="240" w:lineRule="auto"/>
              <w:jc w:val="center"/>
              <w:rPr>
                <w:rFonts w:ascii="Arial" w:eastAsia="Calibri" w:hAnsi="Arial" w:cs="Arial"/>
                <w:b/>
                <w:sz w:val="20"/>
                <w:szCs w:val="20"/>
                <w:lang w:eastAsia="sl-SI"/>
              </w:rPr>
            </w:pPr>
            <w:r w:rsidRPr="009811B1">
              <w:rPr>
                <w:rFonts w:ascii="Arial" w:eastAsia="Calibri" w:hAnsi="Arial" w:cs="Arial"/>
                <w:b/>
                <w:sz w:val="20"/>
                <w:szCs w:val="20"/>
                <w:lang w:eastAsia="sl-SI"/>
              </w:rPr>
              <w:t>Odprti oddelek psi in servisni prostori</w:t>
            </w:r>
          </w:p>
          <w:p w14:paraId="65DBADB3"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Oznaka prostora - neto površina (m</w:t>
            </w:r>
            <w:r w:rsidRPr="009811B1">
              <w:rPr>
                <w:rFonts w:ascii="Arial" w:eastAsia="Calibri" w:hAnsi="Arial" w:cs="Arial"/>
                <w:color w:val="000000"/>
                <w:sz w:val="20"/>
                <w:szCs w:val="20"/>
                <w:vertAlign w:val="superscript"/>
                <w:lang w:eastAsia="sl-SI"/>
              </w:rPr>
              <w:t>2</w:t>
            </w:r>
            <w:r w:rsidRPr="009811B1">
              <w:rPr>
                <w:rFonts w:ascii="Arial" w:eastAsia="Calibri" w:hAnsi="Arial" w:cs="Arial"/>
                <w:color w:val="000000"/>
                <w:sz w:val="20"/>
                <w:szCs w:val="20"/>
                <w:lang w:eastAsia="sl-SI"/>
              </w:rPr>
              <w:t>):</w:t>
            </w:r>
          </w:p>
          <w:p w14:paraId="37A38A37" w14:textId="77777777" w:rsidR="003A6EA5" w:rsidRPr="009811B1" w:rsidRDefault="003A6EA5" w:rsidP="008C1857">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B 4.1 – 73,68</w:t>
            </w:r>
          </w:p>
          <w:p w14:paraId="17FA1FD2" w14:textId="77777777" w:rsidR="003A6EA5" w:rsidRPr="009811B1" w:rsidRDefault="003A6EA5" w:rsidP="008C1857">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B 4.2 – 79,80</w:t>
            </w:r>
          </w:p>
          <w:p w14:paraId="71A38BD6" w14:textId="77777777" w:rsidR="003A6EA5" w:rsidRPr="009811B1" w:rsidRDefault="003A6EA5" w:rsidP="008C1857">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 xml:space="preserve">B 8.1 – 13,60 </w:t>
            </w:r>
          </w:p>
          <w:p w14:paraId="2A3874B3" w14:textId="77777777" w:rsidR="003A6EA5" w:rsidRPr="009811B1" w:rsidRDefault="003A6EA5" w:rsidP="008C1857">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B 8.2 – 13,60</w:t>
            </w:r>
          </w:p>
          <w:p w14:paraId="52E1B67E" w14:textId="77777777" w:rsidR="003A6EA5" w:rsidRPr="009811B1" w:rsidRDefault="003A6EA5" w:rsidP="008C1857">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B 7.1 – 31,57</w:t>
            </w:r>
          </w:p>
          <w:p w14:paraId="3822D3D8" w14:textId="77777777" w:rsidR="003A6EA5" w:rsidRPr="009811B1" w:rsidRDefault="003A6EA5" w:rsidP="008C1857">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B 9.1- 15,05</w:t>
            </w:r>
          </w:p>
          <w:p w14:paraId="2B25D7AB" w14:textId="77777777" w:rsidR="003A6EA5" w:rsidRPr="009811B1" w:rsidRDefault="003A6EA5" w:rsidP="008C1857">
            <w:pPr>
              <w:spacing w:after="0" w:line="240" w:lineRule="auto"/>
              <w:jc w:val="center"/>
              <w:rPr>
                <w:rFonts w:ascii="Arial" w:eastAsia="Calibri" w:hAnsi="Arial" w:cs="Arial"/>
                <w:b/>
                <w:sz w:val="20"/>
                <w:szCs w:val="20"/>
              </w:rPr>
            </w:pPr>
            <w:r w:rsidRPr="009811B1">
              <w:rPr>
                <w:rFonts w:ascii="Arial" w:eastAsia="Calibri" w:hAnsi="Arial" w:cs="Arial"/>
                <w:sz w:val="20"/>
                <w:szCs w:val="20"/>
                <w:lang w:eastAsia="sl-SI"/>
              </w:rPr>
              <w:t>B 10.1 – 15,08</w:t>
            </w:r>
          </w:p>
        </w:tc>
        <w:tc>
          <w:tcPr>
            <w:tcW w:w="4531" w:type="dxa"/>
            <w:shd w:val="clear" w:color="auto" w:fill="auto"/>
          </w:tcPr>
          <w:p w14:paraId="65CF788F" w14:textId="77777777" w:rsidR="003A6EA5" w:rsidRPr="009811B1" w:rsidRDefault="003A6EA5" w:rsidP="008C1857">
            <w:pPr>
              <w:numPr>
                <w:ilvl w:val="0"/>
                <w:numId w:val="70"/>
              </w:numPr>
              <w:spacing w:after="0" w:line="240" w:lineRule="auto"/>
              <w:contextualSpacing/>
              <w:rPr>
                <w:rFonts w:ascii="Arial" w:eastAsia="Calibri" w:hAnsi="Arial" w:cs="Arial"/>
                <w:sz w:val="20"/>
                <w:szCs w:val="20"/>
              </w:rPr>
            </w:pPr>
            <w:r w:rsidRPr="009811B1">
              <w:rPr>
                <w:rFonts w:ascii="Arial" w:eastAsia="Calibri" w:hAnsi="Arial" w:cs="Arial"/>
                <w:sz w:val="20"/>
                <w:szCs w:val="20"/>
              </w:rPr>
              <w:t>suho in mokro čiščenje talnih oblog</w:t>
            </w:r>
          </w:p>
        </w:tc>
      </w:tr>
      <w:tr w:rsidR="003A6EA5" w:rsidRPr="009811B1" w14:paraId="1D44CDD6" w14:textId="77777777" w:rsidTr="008C1857">
        <w:tc>
          <w:tcPr>
            <w:tcW w:w="4531" w:type="dxa"/>
            <w:shd w:val="clear" w:color="auto" w:fill="auto"/>
          </w:tcPr>
          <w:p w14:paraId="36155B76" w14:textId="77777777" w:rsidR="003A6EA5" w:rsidRPr="009811B1" w:rsidRDefault="003A6EA5" w:rsidP="008C1857">
            <w:pPr>
              <w:spacing w:after="0" w:line="240" w:lineRule="auto"/>
              <w:jc w:val="center"/>
              <w:rPr>
                <w:rFonts w:ascii="Arial" w:eastAsia="Calibri" w:hAnsi="Arial" w:cs="Arial"/>
                <w:b/>
                <w:sz w:val="20"/>
                <w:szCs w:val="20"/>
                <w:lang w:eastAsia="sl-SI"/>
              </w:rPr>
            </w:pPr>
            <w:r w:rsidRPr="009811B1">
              <w:rPr>
                <w:rFonts w:ascii="Arial" w:eastAsia="Calibri" w:hAnsi="Arial" w:cs="Arial"/>
                <w:b/>
                <w:sz w:val="20"/>
                <w:szCs w:val="20"/>
                <w:lang w:eastAsia="sl-SI"/>
              </w:rPr>
              <w:t>Prostor za prostovoljce</w:t>
            </w:r>
          </w:p>
          <w:p w14:paraId="6C62978E"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Oznaka prostora - neto površina (m</w:t>
            </w:r>
            <w:r w:rsidRPr="009811B1">
              <w:rPr>
                <w:rFonts w:ascii="Arial" w:eastAsia="Calibri" w:hAnsi="Arial" w:cs="Arial"/>
                <w:color w:val="000000"/>
                <w:sz w:val="20"/>
                <w:szCs w:val="20"/>
                <w:vertAlign w:val="superscript"/>
                <w:lang w:eastAsia="sl-SI"/>
              </w:rPr>
              <w:t>2</w:t>
            </w:r>
            <w:r w:rsidRPr="009811B1">
              <w:rPr>
                <w:rFonts w:ascii="Arial" w:eastAsia="Calibri" w:hAnsi="Arial" w:cs="Arial"/>
                <w:color w:val="000000"/>
                <w:sz w:val="20"/>
                <w:szCs w:val="20"/>
                <w:lang w:eastAsia="sl-SI"/>
              </w:rPr>
              <w:t>):</w:t>
            </w:r>
          </w:p>
          <w:p w14:paraId="1D5D0CB0" w14:textId="77777777" w:rsidR="003A6EA5" w:rsidRPr="009811B1" w:rsidRDefault="003A6EA5" w:rsidP="008C1857">
            <w:pPr>
              <w:spacing w:after="0" w:line="240" w:lineRule="auto"/>
              <w:jc w:val="center"/>
              <w:rPr>
                <w:rFonts w:ascii="Arial" w:eastAsia="Calibri" w:hAnsi="Arial" w:cs="Arial"/>
                <w:b/>
                <w:sz w:val="20"/>
                <w:szCs w:val="20"/>
              </w:rPr>
            </w:pPr>
            <w:r w:rsidRPr="009811B1">
              <w:rPr>
                <w:rFonts w:ascii="Arial" w:eastAsia="Calibri" w:hAnsi="Arial" w:cs="Arial"/>
                <w:sz w:val="20"/>
                <w:szCs w:val="20"/>
                <w:lang w:eastAsia="sl-SI"/>
              </w:rPr>
              <w:t xml:space="preserve">B11 - </w:t>
            </w:r>
            <w:r w:rsidRPr="009811B1">
              <w:rPr>
                <w:rFonts w:ascii="Arial" w:eastAsia="Calibri" w:hAnsi="Arial" w:cs="Arial"/>
                <w:color w:val="000000"/>
                <w:sz w:val="20"/>
                <w:szCs w:val="20"/>
                <w:lang w:eastAsia="sl-SI"/>
              </w:rPr>
              <w:t>15,65</w:t>
            </w:r>
          </w:p>
        </w:tc>
        <w:tc>
          <w:tcPr>
            <w:tcW w:w="4531" w:type="dxa"/>
            <w:shd w:val="clear" w:color="auto" w:fill="auto"/>
          </w:tcPr>
          <w:p w14:paraId="15BC7735" w14:textId="77777777" w:rsidR="003A6EA5" w:rsidRPr="009811B1" w:rsidRDefault="003A6EA5" w:rsidP="008C1857">
            <w:pPr>
              <w:numPr>
                <w:ilvl w:val="0"/>
                <w:numId w:val="70"/>
              </w:numPr>
              <w:spacing w:after="0" w:line="240" w:lineRule="auto"/>
              <w:contextualSpacing/>
              <w:rPr>
                <w:rFonts w:ascii="Arial" w:eastAsia="Calibri" w:hAnsi="Arial" w:cs="Arial"/>
                <w:sz w:val="20"/>
                <w:szCs w:val="20"/>
              </w:rPr>
            </w:pPr>
            <w:r w:rsidRPr="009811B1">
              <w:rPr>
                <w:rFonts w:ascii="Arial" w:eastAsia="Calibri" w:hAnsi="Arial" w:cs="Arial"/>
                <w:sz w:val="20"/>
                <w:szCs w:val="20"/>
              </w:rPr>
              <w:t>suho in mokro čiščenje talnih oblog</w:t>
            </w:r>
          </w:p>
          <w:p w14:paraId="7A35F9BA" w14:textId="77777777" w:rsidR="003A6EA5" w:rsidRPr="009811B1" w:rsidRDefault="003A6EA5" w:rsidP="008C1857">
            <w:pPr>
              <w:numPr>
                <w:ilvl w:val="0"/>
                <w:numId w:val="70"/>
              </w:numPr>
              <w:spacing w:after="0" w:line="240" w:lineRule="auto"/>
              <w:contextualSpacing/>
              <w:rPr>
                <w:rFonts w:ascii="Arial" w:eastAsia="Calibri" w:hAnsi="Arial" w:cs="Arial"/>
                <w:sz w:val="20"/>
                <w:szCs w:val="20"/>
              </w:rPr>
            </w:pPr>
            <w:r w:rsidRPr="009811B1">
              <w:rPr>
                <w:rFonts w:ascii="Arial" w:eastAsia="Calibri" w:hAnsi="Arial" w:cs="Arial"/>
                <w:sz w:val="20"/>
                <w:szCs w:val="20"/>
              </w:rPr>
              <w:t>praznjenje košev za smeti</w:t>
            </w:r>
          </w:p>
          <w:p w14:paraId="03BA4DBC" w14:textId="77777777" w:rsidR="003A6EA5" w:rsidRPr="009811B1" w:rsidRDefault="003A6EA5" w:rsidP="008C1857">
            <w:pPr>
              <w:numPr>
                <w:ilvl w:val="0"/>
                <w:numId w:val="70"/>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steklenih površin – po potrebi (kjer je vidna umazanija oz. odtisi)</w:t>
            </w:r>
          </w:p>
        </w:tc>
      </w:tr>
      <w:tr w:rsidR="003A6EA5" w:rsidRPr="009811B1" w14:paraId="5F7A304D" w14:textId="77777777" w:rsidTr="008C1857">
        <w:tc>
          <w:tcPr>
            <w:tcW w:w="4531" w:type="dxa"/>
            <w:shd w:val="clear" w:color="auto" w:fill="auto"/>
          </w:tcPr>
          <w:p w14:paraId="7399487B" w14:textId="77777777" w:rsidR="003A6EA5" w:rsidRPr="009811B1" w:rsidRDefault="003A6EA5" w:rsidP="008C1857">
            <w:pPr>
              <w:spacing w:after="0" w:line="240" w:lineRule="auto"/>
              <w:jc w:val="center"/>
              <w:rPr>
                <w:rFonts w:ascii="Arial" w:eastAsia="Calibri" w:hAnsi="Arial" w:cs="Arial"/>
                <w:b/>
                <w:sz w:val="20"/>
                <w:szCs w:val="20"/>
                <w:lang w:eastAsia="sl-SI"/>
              </w:rPr>
            </w:pPr>
            <w:r w:rsidRPr="009811B1">
              <w:rPr>
                <w:rFonts w:ascii="Arial" w:eastAsia="Calibri" w:hAnsi="Arial" w:cs="Arial"/>
                <w:b/>
                <w:sz w:val="20"/>
                <w:szCs w:val="20"/>
                <w:lang w:eastAsia="sl-SI"/>
              </w:rPr>
              <w:t xml:space="preserve">Zaprti oddelek psov </w:t>
            </w:r>
          </w:p>
          <w:p w14:paraId="5A7E8A4C"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Oznaka prostora - neto površina (m</w:t>
            </w:r>
            <w:r w:rsidRPr="009811B1">
              <w:rPr>
                <w:rFonts w:ascii="Arial" w:eastAsia="Calibri" w:hAnsi="Arial" w:cs="Arial"/>
                <w:color w:val="000000"/>
                <w:sz w:val="20"/>
                <w:szCs w:val="20"/>
                <w:vertAlign w:val="superscript"/>
                <w:lang w:eastAsia="sl-SI"/>
              </w:rPr>
              <w:t>2</w:t>
            </w:r>
            <w:r w:rsidRPr="009811B1">
              <w:rPr>
                <w:rFonts w:ascii="Arial" w:eastAsia="Calibri" w:hAnsi="Arial" w:cs="Arial"/>
                <w:color w:val="000000"/>
                <w:sz w:val="20"/>
                <w:szCs w:val="20"/>
                <w:lang w:eastAsia="sl-SI"/>
              </w:rPr>
              <w:t>):</w:t>
            </w:r>
          </w:p>
          <w:p w14:paraId="438C69F0"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B7.2 – 20,82</w:t>
            </w:r>
          </w:p>
          <w:p w14:paraId="7CC8FE57"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B 9.2 – 15,65</w:t>
            </w:r>
          </w:p>
          <w:p w14:paraId="45D24DDC"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B10.2 – 15,98</w:t>
            </w:r>
          </w:p>
          <w:p w14:paraId="3001CD4F"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B 12.2 – 15,65</w:t>
            </w:r>
          </w:p>
          <w:p w14:paraId="502E281D" w14:textId="77777777" w:rsidR="003A6EA5" w:rsidRPr="009811B1" w:rsidRDefault="003A6EA5" w:rsidP="008C1857">
            <w:pPr>
              <w:spacing w:after="0" w:line="240" w:lineRule="auto"/>
              <w:rPr>
                <w:rFonts w:ascii="Arial" w:eastAsia="Calibri" w:hAnsi="Arial" w:cs="Arial"/>
                <w:b/>
                <w:sz w:val="20"/>
                <w:szCs w:val="20"/>
              </w:rPr>
            </w:pPr>
          </w:p>
        </w:tc>
        <w:tc>
          <w:tcPr>
            <w:tcW w:w="4531" w:type="dxa"/>
            <w:shd w:val="clear" w:color="auto" w:fill="auto"/>
          </w:tcPr>
          <w:p w14:paraId="15C5C744" w14:textId="77777777" w:rsidR="003A6EA5" w:rsidRPr="009811B1" w:rsidRDefault="003A6EA5" w:rsidP="008C1857">
            <w:pPr>
              <w:numPr>
                <w:ilvl w:val="0"/>
                <w:numId w:val="71"/>
              </w:numPr>
              <w:spacing w:after="0" w:line="240" w:lineRule="auto"/>
              <w:contextualSpacing/>
              <w:rPr>
                <w:rFonts w:ascii="Arial" w:eastAsia="Calibri" w:hAnsi="Arial" w:cs="Arial"/>
                <w:sz w:val="20"/>
                <w:szCs w:val="20"/>
              </w:rPr>
            </w:pPr>
            <w:r w:rsidRPr="009811B1">
              <w:rPr>
                <w:rFonts w:ascii="Arial" w:eastAsia="Calibri" w:hAnsi="Arial" w:cs="Arial"/>
                <w:sz w:val="20"/>
                <w:szCs w:val="20"/>
              </w:rPr>
              <w:t>suho in mokro čiščenje talnih oblog</w:t>
            </w:r>
          </w:p>
        </w:tc>
      </w:tr>
      <w:tr w:rsidR="003A6EA5" w:rsidRPr="009811B1" w14:paraId="3BC8AD5E" w14:textId="77777777" w:rsidTr="008C1857">
        <w:tc>
          <w:tcPr>
            <w:tcW w:w="4531" w:type="dxa"/>
            <w:shd w:val="clear" w:color="auto" w:fill="auto"/>
          </w:tcPr>
          <w:p w14:paraId="6D9BE771" w14:textId="77777777" w:rsidR="003A6EA5" w:rsidRPr="009811B1" w:rsidRDefault="003A6EA5" w:rsidP="008C1857">
            <w:pPr>
              <w:spacing w:after="0" w:line="240" w:lineRule="auto"/>
              <w:jc w:val="center"/>
              <w:rPr>
                <w:rFonts w:ascii="Arial" w:eastAsia="Calibri" w:hAnsi="Arial" w:cs="Arial"/>
                <w:b/>
                <w:sz w:val="20"/>
                <w:szCs w:val="20"/>
                <w:lang w:eastAsia="sl-SI"/>
              </w:rPr>
            </w:pPr>
            <w:r w:rsidRPr="009811B1">
              <w:rPr>
                <w:rFonts w:ascii="Arial" w:eastAsia="Calibri" w:hAnsi="Arial" w:cs="Arial"/>
                <w:b/>
                <w:sz w:val="20"/>
                <w:szCs w:val="20"/>
                <w:lang w:eastAsia="sl-SI"/>
              </w:rPr>
              <w:t>Garderobni prostor na zaprtem oddelku za pse</w:t>
            </w:r>
          </w:p>
          <w:p w14:paraId="110AC25B"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Oznaka prostora - neto površina (m</w:t>
            </w:r>
            <w:r w:rsidRPr="009811B1">
              <w:rPr>
                <w:rFonts w:ascii="Arial" w:eastAsia="Calibri" w:hAnsi="Arial" w:cs="Arial"/>
                <w:color w:val="000000"/>
                <w:sz w:val="20"/>
                <w:szCs w:val="20"/>
                <w:vertAlign w:val="superscript"/>
                <w:lang w:eastAsia="sl-SI"/>
              </w:rPr>
              <w:t>2</w:t>
            </w:r>
            <w:r w:rsidRPr="009811B1">
              <w:rPr>
                <w:rFonts w:ascii="Arial" w:eastAsia="Calibri" w:hAnsi="Arial" w:cs="Arial"/>
                <w:color w:val="000000"/>
                <w:sz w:val="20"/>
                <w:szCs w:val="20"/>
                <w:lang w:eastAsia="sl-SI"/>
              </w:rPr>
              <w:t>):</w:t>
            </w:r>
          </w:p>
          <w:p w14:paraId="64CECA8A" w14:textId="77777777" w:rsidR="003A6EA5" w:rsidRPr="009811B1" w:rsidRDefault="003A6EA5" w:rsidP="008C1857">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B 7.3 – 9,87</w:t>
            </w:r>
          </w:p>
          <w:p w14:paraId="6C3CF3C9" w14:textId="77777777" w:rsidR="003A6EA5" w:rsidRPr="009811B1" w:rsidRDefault="003A6EA5" w:rsidP="008C1857">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B 15 – 14,62</w:t>
            </w:r>
          </w:p>
          <w:p w14:paraId="7961562F" w14:textId="77777777" w:rsidR="003A6EA5" w:rsidRPr="009811B1" w:rsidRDefault="003A6EA5" w:rsidP="008C1857">
            <w:pPr>
              <w:spacing w:after="0" w:line="240" w:lineRule="auto"/>
              <w:jc w:val="center"/>
              <w:rPr>
                <w:rFonts w:ascii="Arial" w:eastAsia="Calibri" w:hAnsi="Arial" w:cs="Arial"/>
                <w:b/>
                <w:sz w:val="20"/>
                <w:szCs w:val="20"/>
              </w:rPr>
            </w:pPr>
          </w:p>
        </w:tc>
        <w:tc>
          <w:tcPr>
            <w:tcW w:w="4531" w:type="dxa"/>
            <w:shd w:val="clear" w:color="auto" w:fill="auto"/>
          </w:tcPr>
          <w:p w14:paraId="26344622" w14:textId="77777777" w:rsidR="003A6EA5" w:rsidRPr="009811B1" w:rsidRDefault="003A6EA5" w:rsidP="008C1857">
            <w:pPr>
              <w:numPr>
                <w:ilvl w:val="0"/>
                <w:numId w:val="72"/>
              </w:numPr>
              <w:spacing w:after="0" w:line="240" w:lineRule="auto"/>
              <w:contextualSpacing/>
              <w:rPr>
                <w:rFonts w:ascii="Arial" w:eastAsia="Calibri" w:hAnsi="Arial" w:cs="Arial"/>
                <w:sz w:val="20"/>
                <w:szCs w:val="20"/>
              </w:rPr>
            </w:pPr>
            <w:r w:rsidRPr="009811B1">
              <w:rPr>
                <w:rFonts w:ascii="Arial" w:eastAsia="Calibri" w:hAnsi="Arial" w:cs="Arial"/>
                <w:sz w:val="20"/>
                <w:szCs w:val="20"/>
              </w:rPr>
              <w:t>praznjenje košev za smeti</w:t>
            </w:r>
          </w:p>
          <w:p w14:paraId="3E733FF9" w14:textId="77777777" w:rsidR="003A6EA5" w:rsidRPr="009811B1" w:rsidRDefault="003A6EA5" w:rsidP="008C1857">
            <w:pPr>
              <w:numPr>
                <w:ilvl w:val="0"/>
                <w:numId w:val="72"/>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umivalnikov, pip, ogledal ter stenskih oblog okoli umivalnika - na dosegu rok</w:t>
            </w:r>
          </w:p>
          <w:p w14:paraId="666A0115" w14:textId="77777777" w:rsidR="003A6EA5" w:rsidRPr="009811B1" w:rsidRDefault="003A6EA5" w:rsidP="008C1857">
            <w:pPr>
              <w:numPr>
                <w:ilvl w:val="0"/>
                <w:numId w:val="72"/>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sedalnih površin - z navlaženo krpo</w:t>
            </w:r>
          </w:p>
          <w:p w14:paraId="0BB8635D" w14:textId="77777777" w:rsidR="003A6EA5" w:rsidRPr="009811B1" w:rsidRDefault="003A6EA5" w:rsidP="008C1857">
            <w:pPr>
              <w:numPr>
                <w:ilvl w:val="0"/>
                <w:numId w:val="72"/>
              </w:numPr>
              <w:spacing w:after="0" w:line="240" w:lineRule="auto"/>
              <w:contextualSpacing/>
              <w:rPr>
                <w:rFonts w:ascii="Arial" w:eastAsia="Calibri" w:hAnsi="Arial" w:cs="Arial"/>
                <w:sz w:val="20"/>
                <w:szCs w:val="20"/>
              </w:rPr>
            </w:pPr>
            <w:r w:rsidRPr="009811B1">
              <w:rPr>
                <w:rFonts w:ascii="Arial" w:eastAsia="Calibri" w:hAnsi="Arial" w:cs="Arial"/>
                <w:sz w:val="20"/>
                <w:szCs w:val="20"/>
              </w:rPr>
              <w:t>suho in mokro čiščenje talnih oblog</w:t>
            </w:r>
          </w:p>
        </w:tc>
      </w:tr>
    </w:tbl>
    <w:p w14:paraId="1CAFCD09" w14:textId="77777777" w:rsidR="003A6EA5" w:rsidRPr="009811B1" w:rsidRDefault="003A6EA5" w:rsidP="003A6EA5">
      <w:pPr>
        <w:spacing w:after="0" w:line="240" w:lineRule="auto"/>
        <w:rPr>
          <w:rFonts w:ascii="Arial" w:eastAsia="Calibri" w:hAnsi="Arial" w:cs="Arial"/>
          <w:sz w:val="20"/>
          <w:szCs w:val="20"/>
        </w:rPr>
      </w:pPr>
      <w:r w:rsidRPr="009811B1">
        <w:rPr>
          <w:rFonts w:ascii="Arial" w:eastAsia="Calibri" w:hAnsi="Arial" w:cs="Arial"/>
          <w:sz w:val="20"/>
          <w:szCs w:val="20"/>
        </w:rPr>
        <w:t>*mokro čiščenje talnih oblog se opravlja strojno, stroji so v lasti naročnika</w:t>
      </w:r>
    </w:p>
    <w:p w14:paraId="1F599C9A" w14:textId="77777777" w:rsidR="003A6EA5" w:rsidRPr="009811B1" w:rsidRDefault="003A6EA5" w:rsidP="003A6EA5">
      <w:pPr>
        <w:spacing w:after="0" w:line="240" w:lineRule="auto"/>
        <w:rPr>
          <w:rFonts w:ascii="Arial" w:eastAsia="Calibri" w:hAnsi="Arial" w:cs="Arial"/>
          <w:sz w:val="20"/>
          <w:szCs w:val="20"/>
        </w:rPr>
      </w:pPr>
      <w:r w:rsidRPr="009811B1">
        <w:rPr>
          <w:rFonts w:ascii="Arial" w:eastAsia="Calibri" w:hAnsi="Arial" w:cs="Arial"/>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3A6EA5" w:rsidRPr="009811B1" w14:paraId="7141BB7D" w14:textId="77777777" w:rsidTr="008C1857">
        <w:tc>
          <w:tcPr>
            <w:tcW w:w="9062" w:type="dxa"/>
            <w:gridSpan w:val="2"/>
            <w:shd w:val="clear" w:color="auto" w:fill="auto"/>
          </w:tcPr>
          <w:p w14:paraId="4BD97A9D" w14:textId="77777777" w:rsidR="003A6EA5" w:rsidRPr="009811B1" w:rsidRDefault="003A6EA5" w:rsidP="008C1857">
            <w:pPr>
              <w:spacing w:after="0" w:line="240" w:lineRule="auto"/>
              <w:contextualSpacing/>
              <w:rPr>
                <w:rFonts w:ascii="Arial" w:eastAsia="Calibri" w:hAnsi="Arial" w:cs="Arial"/>
                <w:sz w:val="20"/>
                <w:szCs w:val="20"/>
              </w:rPr>
            </w:pPr>
            <w:r w:rsidRPr="009811B1">
              <w:rPr>
                <w:rFonts w:ascii="Arial" w:eastAsia="Calibri" w:hAnsi="Arial" w:cs="Arial"/>
                <w:sz w:val="20"/>
                <w:szCs w:val="20"/>
                <w:lang w:eastAsia="sl-SI"/>
              </w:rPr>
              <w:lastRenderedPageBreak/>
              <w:t>12. DELOVNA PREGLEDNICA – OBJEKT MAČKE</w:t>
            </w:r>
          </w:p>
        </w:tc>
      </w:tr>
      <w:tr w:rsidR="003A6EA5" w:rsidRPr="009811B1" w14:paraId="223AF041" w14:textId="77777777" w:rsidTr="008C1857">
        <w:tc>
          <w:tcPr>
            <w:tcW w:w="9062" w:type="dxa"/>
            <w:gridSpan w:val="2"/>
            <w:shd w:val="clear" w:color="auto" w:fill="auto"/>
          </w:tcPr>
          <w:p w14:paraId="01C29E2E" w14:textId="77777777" w:rsidR="003A6EA5" w:rsidRPr="009811B1" w:rsidRDefault="003A6EA5" w:rsidP="008C1857">
            <w:pPr>
              <w:spacing w:after="0" w:line="240" w:lineRule="auto"/>
              <w:contextualSpacing/>
              <w:rPr>
                <w:rFonts w:ascii="Arial" w:eastAsia="Calibri" w:hAnsi="Arial" w:cs="Arial"/>
                <w:sz w:val="20"/>
                <w:szCs w:val="20"/>
              </w:rPr>
            </w:pPr>
            <w:r w:rsidRPr="009811B1">
              <w:rPr>
                <w:rFonts w:ascii="Arial" w:eastAsia="Calibri" w:hAnsi="Arial" w:cs="Arial"/>
                <w:sz w:val="20"/>
                <w:szCs w:val="20"/>
              </w:rPr>
              <w:t>Dela, ki jih je potrebno opraviti dnevno (predviden čas dela 1:30 uri):</w:t>
            </w:r>
          </w:p>
        </w:tc>
      </w:tr>
      <w:tr w:rsidR="003A6EA5" w:rsidRPr="009811B1" w14:paraId="50B099A2" w14:textId="77777777" w:rsidTr="008C1857">
        <w:tc>
          <w:tcPr>
            <w:tcW w:w="4531" w:type="dxa"/>
            <w:shd w:val="clear" w:color="auto" w:fill="auto"/>
          </w:tcPr>
          <w:p w14:paraId="4A1FA12A" w14:textId="77777777" w:rsidR="003A6EA5" w:rsidRPr="009811B1" w:rsidRDefault="003A6EA5" w:rsidP="008C1857">
            <w:pPr>
              <w:spacing w:after="0" w:line="240" w:lineRule="auto"/>
              <w:jc w:val="center"/>
              <w:rPr>
                <w:rFonts w:ascii="Arial" w:eastAsia="Calibri" w:hAnsi="Arial" w:cs="Arial"/>
                <w:b/>
                <w:sz w:val="20"/>
                <w:szCs w:val="20"/>
                <w:lang w:eastAsia="sl-SI"/>
              </w:rPr>
            </w:pPr>
            <w:r w:rsidRPr="009811B1">
              <w:rPr>
                <w:rFonts w:ascii="Arial" w:eastAsia="Calibri" w:hAnsi="Arial" w:cs="Arial"/>
                <w:b/>
                <w:sz w:val="20"/>
                <w:szCs w:val="20"/>
                <w:lang w:eastAsia="sl-SI"/>
              </w:rPr>
              <w:t>Predprostor objekta</w:t>
            </w:r>
          </w:p>
          <w:p w14:paraId="3A76B7E7"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Oznaka prostora - neto površina (m</w:t>
            </w:r>
            <w:r w:rsidRPr="009811B1">
              <w:rPr>
                <w:rFonts w:ascii="Arial" w:eastAsia="Calibri" w:hAnsi="Arial" w:cs="Arial"/>
                <w:color w:val="000000"/>
                <w:sz w:val="20"/>
                <w:szCs w:val="20"/>
                <w:vertAlign w:val="superscript"/>
                <w:lang w:eastAsia="sl-SI"/>
              </w:rPr>
              <w:t>2</w:t>
            </w:r>
            <w:r w:rsidRPr="009811B1">
              <w:rPr>
                <w:rFonts w:ascii="Arial" w:eastAsia="Calibri" w:hAnsi="Arial" w:cs="Arial"/>
                <w:color w:val="000000"/>
                <w:sz w:val="20"/>
                <w:szCs w:val="20"/>
                <w:lang w:eastAsia="sl-SI"/>
              </w:rPr>
              <w:t>):</w:t>
            </w:r>
          </w:p>
          <w:p w14:paraId="7779E51E" w14:textId="77777777" w:rsidR="003A6EA5" w:rsidRPr="009811B1" w:rsidRDefault="003A6EA5" w:rsidP="008C1857">
            <w:pPr>
              <w:spacing w:after="0" w:line="240" w:lineRule="auto"/>
              <w:jc w:val="center"/>
              <w:rPr>
                <w:rFonts w:ascii="Arial" w:eastAsia="Calibri" w:hAnsi="Arial" w:cs="Arial"/>
                <w:b/>
                <w:sz w:val="20"/>
                <w:szCs w:val="20"/>
              </w:rPr>
            </w:pPr>
            <w:r w:rsidRPr="009811B1">
              <w:rPr>
                <w:rFonts w:ascii="Arial" w:eastAsia="Calibri" w:hAnsi="Arial" w:cs="Arial"/>
                <w:sz w:val="20"/>
                <w:szCs w:val="20"/>
                <w:lang w:eastAsia="sl-SI"/>
              </w:rPr>
              <w:t>C 2 – 23,20</w:t>
            </w:r>
          </w:p>
        </w:tc>
        <w:tc>
          <w:tcPr>
            <w:tcW w:w="4531" w:type="dxa"/>
            <w:shd w:val="clear" w:color="auto" w:fill="auto"/>
          </w:tcPr>
          <w:p w14:paraId="1A57A5B0" w14:textId="77777777" w:rsidR="003A6EA5" w:rsidRPr="009811B1" w:rsidRDefault="003A6EA5" w:rsidP="008C1857">
            <w:pPr>
              <w:numPr>
                <w:ilvl w:val="0"/>
                <w:numId w:val="69"/>
              </w:numPr>
              <w:spacing w:after="0" w:line="240" w:lineRule="auto"/>
              <w:contextualSpacing/>
              <w:rPr>
                <w:rFonts w:ascii="Arial" w:eastAsia="Calibri" w:hAnsi="Arial" w:cs="Arial"/>
                <w:sz w:val="20"/>
                <w:szCs w:val="20"/>
              </w:rPr>
            </w:pPr>
            <w:r w:rsidRPr="009811B1">
              <w:rPr>
                <w:rFonts w:ascii="Arial" w:eastAsia="Calibri" w:hAnsi="Arial" w:cs="Arial"/>
                <w:sz w:val="20"/>
                <w:szCs w:val="20"/>
              </w:rPr>
              <w:t>praznjenje košev za smeti</w:t>
            </w:r>
          </w:p>
          <w:p w14:paraId="2F7C1918" w14:textId="77777777" w:rsidR="003A6EA5" w:rsidRPr="009811B1" w:rsidRDefault="003A6EA5" w:rsidP="008C1857">
            <w:pPr>
              <w:numPr>
                <w:ilvl w:val="0"/>
                <w:numId w:val="69"/>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steklenih površin – po potrebi (kjer je vidna umazanija oz. odtisi)</w:t>
            </w:r>
          </w:p>
          <w:p w14:paraId="46DB847C" w14:textId="77777777" w:rsidR="003A6EA5" w:rsidRPr="009811B1" w:rsidRDefault="003A6EA5" w:rsidP="008C1857">
            <w:pPr>
              <w:numPr>
                <w:ilvl w:val="0"/>
                <w:numId w:val="69"/>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umivalnika, pipe, ogledala ter stenskih oblog okoli umivalnika - na dosegu rok</w:t>
            </w:r>
          </w:p>
          <w:p w14:paraId="6E766FEC" w14:textId="77777777" w:rsidR="003A6EA5" w:rsidRPr="009811B1" w:rsidRDefault="003A6EA5" w:rsidP="008C1857">
            <w:pPr>
              <w:numPr>
                <w:ilvl w:val="0"/>
                <w:numId w:val="69"/>
              </w:numPr>
              <w:spacing w:after="0" w:line="240" w:lineRule="auto"/>
              <w:contextualSpacing/>
              <w:rPr>
                <w:rFonts w:ascii="Arial" w:eastAsia="Calibri" w:hAnsi="Arial" w:cs="Arial"/>
                <w:sz w:val="20"/>
                <w:szCs w:val="20"/>
              </w:rPr>
            </w:pPr>
            <w:r w:rsidRPr="009811B1">
              <w:rPr>
                <w:rFonts w:ascii="Arial" w:eastAsia="Calibri" w:hAnsi="Arial" w:cs="Arial"/>
                <w:sz w:val="20"/>
                <w:szCs w:val="20"/>
              </w:rPr>
              <w:t>suho in mokro čiščenje talnih površin</w:t>
            </w:r>
          </w:p>
        </w:tc>
      </w:tr>
      <w:tr w:rsidR="003A6EA5" w:rsidRPr="009811B1" w14:paraId="10CBAC5F" w14:textId="77777777" w:rsidTr="008C1857">
        <w:tc>
          <w:tcPr>
            <w:tcW w:w="4531" w:type="dxa"/>
            <w:shd w:val="clear" w:color="auto" w:fill="auto"/>
          </w:tcPr>
          <w:p w14:paraId="2202C115" w14:textId="77777777" w:rsidR="003A6EA5" w:rsidRPr="009811B1" w:rsidRDefault="003A6EA5" w:rsidP="008C1857">
            <w:pPr>
              <w:spacing w:after="0" w:line="240" w:lineRule="auto"/>
              <w:jc w:val="center"/>
              <w:rPr>
                <w:rFonts w:ascii="Arial" w:eastAsia="Calibri" w:hAnsi="Arial" w:cs="Arial"/>
                <w:b/>
                <w:sz w:val="20"/>
                <w:szCs w:val="20"/>
                <w:lang w:eastAsia="sl-SI"/>
              </w:rPr>
            </w:pPr>
            <w:r w:rsidRPr="009811B1">
              <w:rPr>
                <w:rFonts w:ascii="Arial" w:eastAsia="Calibri" w:hAnsi="Arial" w:cs="Arial"/>
                <w:b/>
                <w:sz w:val="20"/>
                <w:szCs w:val="20"/>
                <w:lang w:eastAsia="sl-SI"/>
              </w:rPr>
              <w:t>Pisarne na odprtem oddelku mačke</w:t>
            </w:r>
          </w:p>
          <w:p w14:paraId="5EB60550"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Oznaka prostora - neto površina (m</w:t>
            </w:r>
            <w:r w:rsidRPr="009811B1">
              <w:rPr>
                <w:rFonts w:ascii="Arial" w:eastAsia="Calibri" w:hAnsi="Arial" w:cs="Arial"/>
                <w:color w:val="000000"/>
                <w:sz w:val="20"/>
                <w:szCs w:val="20"/>
                <w:vertAlign w:val="superscript"/>
                <w:lang w:eastAsia="sl-SI"/>
              </w:rPr>
              <w:t>2</w:t>
            </w:r>
            <w:r w:rsidRPr="009811B1">
              <w:rPr>
                <w:rFonts w:ascii="Arial" w:eastAsia="Calibri" w:hAnsi="Arial" w:cs="Arial"/>
                <w:color w:val="000000"/>
                <w:sz w:val="20"/>
                <w:szCs w:val="20"/>
                <w:lang w:eastAsia="sl-SI"/>
              </w:rPr>
              <w:t>):</w:t>
            </w:r>
          </w:p>
          <w:p w14:paraId="07F6C13B"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 xml:space="preserve">C 3.1 – 11,88  </w:t>
            </w:r>
          </w:p>
          <w:p w14:paraId="205FAEE1"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C 3.2 – 11,88</w:t>
            </w:r>
          </w:p>
          <w:p w14:paraId="11C4BB4B" w14:textId="77777777" w:rsidR="003A6EA5" w:rsidRPr="009811B1" w:rsidRDefault="003A6EA5" w:rsidP="008C1857">
            <w:pPr>
              <w:spacing w:after="0" w:line="240" w:lineRule="auto"/>
              <w:jc w:val="center"/>
              <w:rPr>
                <w:rFonts w:ascii="Arial" w:eastAsia="Calibri" w:hAnsi="Arial" w:cs="Arial"/>
                <w:b/>
                <w:sz w:val="20"/>
                <w:szCs w:val="20"/>
              </w:rPr>
            </w:pPr>
          </w:p>
        </w:tc>
        <w:tc>
          <w:tcPr>
            <w:tcW w:w="4531" w:type="dxa"/>
            <w:shd w:val="clear" w:color="auto" w:fill="auto"/>
          </w:tcPr>
          <w:p w14:paraId="4351DFA6" w14:textId="77777777" w:rsidR="003A6EA5" w:rsidRPr="009811B1" w:rsidRDefault="003A6EA5" w:rsidP="008C1857">
            <w:pPr>
              <w:numPr>
                <w:ilvl w:val="0"/>
                <w:numId w:val="70"/>
              </w:numPr>
              <w:spacing w:after="0" w:line="240" w:lineRule="auto"/>
              <w:contextualSpacing/>
              <w:rPr>
                <w:rFonts w:ascii="Arial" w:eastAsia="Calibri" w:hAnsi="Arial" w:cs="Arial"/>
                <w:sz w:val="20"/>
                <w:szCs w:val="20"/>
              </w:rPr>
            </w:pPr>
            <w:r w:rsidRPr="009811B1">
              <w:rPr>
                <w:rFonts w:ascii="Arial" w:eastAsia="Calibri" w:hAnsi="Arial" w:cs="Arial"/>
                <w:sz w:val="20"/>
                <w:szCs w:val="20"/>
              </w:rPr>
              <w:t>praznjenje košev za smeti</w:t>
            </w:r>
          </w:p>
          <w:p w14:paraId="36FDAE02" w14:textId="77777777" w:rsidR="003A6EA5" w:rsidRPr="009811B1" w:rsidRDefault="003A6EA5" w:rsidP="008C1857">
            <w:pPr>
              <w:numPr>
                <w:ilvl w:val="0"/>
                <w:numId w:val="70"/>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delovnih površin – miz – z vlažno krpo in čistilom</w:t>
            </w:r>
          </w:p>
          <w:p w14:paraId="3D09603D" w14:textId="77777777" w:rsidR="003A6EA5" w:rsidRPr="009811B1" w:rsidRDefault="003A6EA5" w:rsidP="008C1857">
            <w:pPr>
              <w:numPr>
                <w:ilvl w:val="0"/>
                <w:numId w:val="70"/>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pisarniških stolov (podnožja)</w:t>
            </w:r>
          </w:p>
          <w:p w14:paraId="2BBDD203" w14:textId="77777777" w:rsidR="003A6EA5" w:rsidRPr="009811B1" w:rsidRDefault="003A6EA5" w:rsidP="008C1857">
            <w:pPr>
              <w:numPr>
                <w:ilvl w:val="0"/>
                <w:numId w:val="70"/>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steklenih površin – po potrebi (kjer je vidna umazanija oz. odtisi)</w:t>
            </w:r>
          </w:p>
          <w:p w14:paraId="2C2E8C5E" w14:textId="77777777" w:rsidR="003A6EA5" w:rsidRPr="009811B1" w:rsidRDefault="003A6EA5" w:rsidP="008C1857">
            <w:pPr>
              <w:numPr>
                <w:ilvl w:val="0"/>
                <w:numId w:val="70"/>
              </w:numPr>
              <w:spacing w:after="0" w:line="240" w:lineRule="auto"/>
              <w:contextualSpacing/>
              <w:rPr>
                <w:rFonts w:ascii="Arial" w:eastAsia="Calibri" w:hAnsi="Arial" w:cs="Arial"/>
                <w:sz w:val="20"/>
                <w:szCs w:val="20"/>
              </w:rPr>
            </w:pPr>
            <w:r w:rsidRPr="009811B1">
              <w:rPr>
                <w:rFonts w:ascii="Arial" w:eastAsia="Calibri" w:hAnsi="Arial" w:cs="Arial"/>
                <w:sz w:val="20"/>
                <w:szCs w:val="20"/>
              </w:rPr>
              <w:t>suho in mokro čiščenje talnih oblog</w:t>
            </w:r>
          </w:p>
        </w:tc>
      </w:tr>
      <w:tr w:rsidR="003A6EA5" w:rsidRPr="009811B1" w14:paraId="5177209E" w14:textId="77777777" w:rsidTr="008C1857">
        <w:tc>
          <w:tcPr>
            <w:tcW w:w="4531" w:type="dxa"/>
            <w:shd w:val="clear" w:color="auto" w:fill="auto"/>
          </w:tcPr>
          <w:p w14:paraId="70A07128" w14:textId="77777777" w:rsidR="003A6EA5" w:rsidRPr="009811B1" w:rsidRDefault="003A6EA5" w:rsidP="008C1857">
            <w:pPr>
              <w:spacing w:after="0" w:line="240" w:lineRule="auto"/>
              <w:jc w:val="center"/>
              <w:rPr>
                <w:rFonts w:ascii="Arial" w:eastAsia="Calibri" w:hAnsi="Arial" w:cs="Arial"/>
                <w:b/>
                <w:sz w:val="20"/>
                <w:szCs w:val="20"/>
                <w:lang w:eastAsia="sl-SI"/>
              </w:rPr>
            </w:pPr>
            <w:r w:rsidRPr="009811B1">
              <w:rPr>
                <w:rFonts w:ascii="Arial" w:eastAsia="Calibri" w:hAnsi="Arial" w:cs="Arial"/>
                <w:b/>
                <w:sz w:val="20"/>
                <w:szCs w:val="20"/>
                <w:lang w:eastAsia="sl-SI"/>
              </w:rPr>
              <w:t xml:space="preserve">Odprti oddelek mačke in servisni prostori ter skladišče za tekstil </w:t>
            </w:r>
          </w:p>
          <w:p w14:paraId="5621F1A8"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Oznaka prostora - neto površina (m</w:t>
            </w:r>
            <w:r w:rsidRPr="009811B1">
              <w:rPr>
                <w:rFonts w:ascii="Arial" w:eastAsia="Calibri" w:hAnsi="Arial" w:cs="Arial"/>
                <w:color w:val="000000"/>
                <w:sz w:val="20"/>
                <w:szCs w:val="20"/>
                <w:vertAlign w:val="superscript"/>
                <w:lang w:eastAsia="sl-SI"/>
              </w:rPr>
              <w:t>2</w:t>
            </w:r>
            <w:r w:rsidRPr="009811B1">
              <w:rPr>
                <w:rFonts w:ascii="Arial" w:eastAsia="Calibri" w:hAnsi="Arial" w:cs="Arial"/>
                <w:color w:val="000000"/>
                <w:sz w:val="20"/>
                <w:szCs w:val="20"/>
                <w:lang w:eastAsia="sl-SI"/>
              </w:rPr>
              <w:t>):</w:t>
            </w:r>
          </w:p>
          <w:p w14:paraId="6F40AA0C" w14:textId="77777777" w:rsidR="003A6EA5" w:rsidRPr="009811B1" w:rsidRDefault="003A6EA5" w:rsidP="008C1857">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C 4.1 – 72,59</w:t>
            </w:r>
          </w:p>
          <w:p w14:paraId="1EC87D68" w14:textId="77777777" w:rsidR="003A6EA5" w:rsidRPr="009811B1" w:rsidRDefault="003A6EA5" w:rsidP="008C1857">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C 7.2 – 9,30</w:t>
            </w:r>
          </w:p>
          <w:p w14:paraId="0C7FB9C1" w14:textId="77777777" w:rsidR="003A6EA5" w:rsidRPr="009811B1" w:rsidRDefault="003A6EA5" w:rsidP="008C1857">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C 8.1 – 8,00</w:t>
            </w:r>
          </w:p>
          <w:p w14:paraId="1B05D2B8" w14:textId="77777777" w:rsidR="003A6EA5" w:rsidRPr="009811B1" w:rsidRDefault="003A6EA5" w:rsidP="008C1857">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C 7.3 – 9,47</w:t>
            </w:r>
          </w:p>
          <w:p w14:paraId="497199C3" w14:textId="77777777" w:rsidR="003A6EA5" w:rsidRPr="009811B1" w:rsidRDefault="003A6EA5" w:rsidP="008C1857">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C 9.1 – 10,71</w:t>
            </w:r>
          </w:p>
          <w:p w14:paraId="26249B2B" w14:textId="77777777" w:rsidR="003A6EA5" w:rsidRPr="009811B1" w:rsidRDefault="003A6EA5" w:rsidP="008C1857">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C 10.1 – 10,71</w:t>
            </w:r>
          </w:p>
          <w:p w14:paraId="6561857A" w14:textId="77777777" w:rsidR="003A6EA5" w:rsidRPr="009811B1" w:rsidRDefault="003A6EA5" w:rsidP="008C1857">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C 12.1 – 10,71</w:t>
            </w:r>
          </w:p>
          <w:p w14:paraId="694A96C0" w14:textId="77777777" w:rsidR="003A6EA5" w:rsidRPr="009811B1" w:rsidRDefault="003A6EA5" w:rsidP="008C1857">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C 13.1 – 10,71</w:t>
            </w:r>
          </w:p>
          <w:p w14:paraId="6D862022" w14:textId="77777777" w:rsidR="003A6EA5" w:rsidRPr="009811B1" w:rsidRDefault="003A6EA5" w:rsidP="008C1857">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C 8.01 – 8,0</w:t>
            </w:r>
          </w:p>
          <w:p w14:paraId="4D8BB721" w14:textId="77777777" w:rsidR="003A6EA5" w:rsidRPr="009811B1" w:rsidRDefault="003A6EA5" w:rsidP="008C1857">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C 7.3 – 9,47</w:t>
            </w:r>
          </w:p>
          <w:p w14:paraId="03FD53B8" w14:textId="77777777" w:rsidR="003A6EA5" w:rsidRPr="009811B1" w:rsidRDefault="003A6EA5" w:rsidP="008C1857">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C 11 – 11,07</w:t>
            </w:r>
          </w:p>
          <w:p w14:paraId="28816E72" w14:textId="77777777" w:rsidR="003A6EA5" w:rsidRPr="009811B1" w:rsidRDefault="003A6EA5" w:rsidP="008C1857">
            <w:pPr>
              <w:spacing w:after="0" w:line="240" w:lineRule="auto"/>
              <w:jc w:val="center"/>
              <w:rPr>
                <w:rFonts w:ascii="Arial" w:eastAsia="Calibri" w:hAnsi="Arial" w:cs="Arial"/>
                <w:b/>
                <w:sz w:val="20"/>
                <w:szCs w:val="20"/>
              </w:rPr>
            </w:pPr>
            <w:r w:rsidRPr="009811B1">
              <w:rPr>
                <w:rFonts w:ascii="Arial" w:eastAsia="Calibri" w:hAnsi="Arial" w:cs="Arial"/>
                <w:sz w:val="20"/>
                <w:szCs w:val="20"/>
                <w:lang w:eastAsia="sl-SI"/>
              </w:rPr>
              <w:t>C 14.1 – 10,73</w:t>
            </w:r>
          </w:p>
        </w:tc>
        <w:tc>
          <w:tcPr>
            <w:tcW w:w="4531" w:type="dxa"/>
            <w:shd w:val="clear" w:color="auto" w:fill="auto"/>
          </w:tcPr>
          <w:p w14:paraId="0876D286" w14:textId="77777777" w:rsidR="003A6EA5" w:rsidRPr="009811B1" w:rsidRDefault="003A6EA5" w:rsidP="008C1857">
            <w:pPr>
              <w:numPr>
                <w:ilvl w:val="0"/>
                <w:numId w:val="70"/>
              </w:numPr>
              <w:spacing w:after="0" w:line="240" w:lineRule="auto"/>
              <w:contextualSpacing/>
              <w:rPr>
                <w:rFonts w:ascii="Arial" w:eastAsia="Calibri" w:hAnsi="Arial" w:cs="Arial"/>
                <w:sz w:val="20"/>
                <w:szCs w:val="20"/>
              </w:rPr>
            </w:pPr>
            <w:r w:rsidRPr="009811B1">
              <w:rPr>
                <w:rFonts w:ascii="Arial" w:eastAsia="Calibri" w:hAnsi="Arial" w:cs="Arial"/>
                <w:sz w:val="20"/>
                <w:szCs w:val="20"/>
              </w:rPr>
              <w:t>suho in mokro čiščenje talnih oblog</w:t>
            </w:r>
          </w:p>
        </w:tc>
      </w:tr>
      <w:tr w:rsidR="003A6EA5" w:rsidRPr="009811B1" w14:paraId="78A12BF5" w14:textId="77777777" w:rsidTr="008C1857">
        <w:tc>
          <w:tcPr>
            <w:tcW w:w="4531" w:type="dxa"/>
            <w:shd w:val="clear" w:color="auto" w:fill="auto"/>
          </w:tcPr>
          <w:p w14:paraId="622B213E" w14:textId="77777777" w:rsidR="003A6EA5" w:rsidRPr="009811B1" w:rsidRDefault="003A6EA5" w:rsidP="008C1857">
            <w:pPr>
              <w:spacing w:after="0" w:line="240" w:lineRule="auto"/>
              <w:jc w:val="center"/>
              <w:rPr>
                <w:rFonts w:ascii="Arial" w:eastAsia="Calibri" w:hAnsi="Arial" w:cs="Arial"/>
                <w:b/>
                <w:sz w:val="20"/>
                <w:szCs w:val="20"/>
                <w:lang w:eastAsia="sl-SI"/>
              </w:rPr>
            </w:pPr>
            <w:r w:rsidRPr="009811B1">
              <w:rPr>
                <w:rFonts w:ascii="Arial" w:eastAsia="Calibri" w:hAnsi="Arial" w:cs="Arial"/>
                <w:b/>
                <w:sz w:val="20"/>
                <w:szCs w:val="20"/>
                <w:lang w:eastAsia="sl-SI"/>
              </w:rPr>
              <w:t>Zaprti/odprti oddelek - po potrebi</w:t>
            </w:r>
          </w:p>
          <w:p w14:paraId="2BA72B2E"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Oznaka prostora - neto površina (m</w:t>
            </w:r>
            <w:r w:rsidRPr="009811B1">
              <w:rPr>
                <w:rFonts w:ascii="Arial" w:eastAsia="Calibri" w:hAnsi="Arial" w:cs="Arial"/>
                <w:color w:val="000000"/>
                <w:sz w:val="20"/>
                <w:szCs w:val="20"/>
                <w:vertAlign w:val="superscript"/>
                <w:lang w:eastAsia="sl-SI"/>
              </w:rPr>
              <w:t>2</w:t>
            </w:r>
            <w:r w:rsidRPr="009811B1">
              <w:rPr>
                <w:rFonts w:ascii="Arial" w:eastAsia="Calibri" w:hAnsi="Arial" w:cs="Arial"/>
                <w:color w:val="000000"/>
                <w:sz w:val="20"/>
                <w:szCs w:val="20"/>
                <w:lang w:eastAsia="sl-SI"/>
              </w:rPr>
              <w:t>):</w:t>
            </w:r>
          </w:p>
          <w:p w14:paraId="47304D84" w14:textId="77777777" w:rsidR="003A6EA5" w:rsidRPr="009811B1" w:rsidRDefault="003A6EA5" w:rsidP="008C1857">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C 4.2 – 55,73</w:t>
            </w:r>
          </w:p>
          <w:p w14:paraId="231A9793" w14:textId="77777777" w:rsidR="003A6EA5" w:rsidRPr="009811B1" w:rsidRDefault="003A6EA5" w:rsidP="008C1857">
            <w:pPr>
              <w:spacing w:after="0" w:line="240" w:lineRule="auto"/>
              <w:rPr>
                <w:rFonts w:ascii="Arial" w:eastAsia="Calibri" w:hAnsi="Arial" w:cs="Arial"/>
                <w:b/>
                <w:sz w:val="20"/>
                <w:szCs w:val="20"/>
              </w:rPr>
            </w:pPr>
          </w:p>
        </w:tc>
        <w:tc>
          <w:tcPr>
            <w:tcW w:w="4531" w:type="dxa"/>
            <w:shd w:val="clear" w:color="auto" w:fill="auto"/>
          </w:tcPr>
          <w:p w14:paraId="4E3594FA" w14:textId="77777777" w:rsidR="003A6EA5" w:rsidRPr="009811B1" w:rsidRDefault="003A6EA5" w:rsidP="008C1857">
            <w:pPr>
              <w:numPr>
                <w:ilvl w:val="0"/>
                <w:numId w:val="71"/>
              </w:numPr>
              <w:spacing w:after="0" w:line="240" w:lineRule="auto"/>
              <w:contextualSpacing/>
              <w:rPr>
                <w:rFonts w:ascii="Arial" w:eastAsia="Calibri" w:hAnsi="Arial" w:cs="Arial"/>
                <w:sz w:val="20"/>
                <w:szCs w:val="20"/>
              </w:rPr>
            </w:pPr>
            <w:r w:rsidRPr="009811B1">
              <w:rPr>
                <w:rFonts w:ascii="Arial" w:eastAsia="Calibri" w:hAnsi="Arial" w:cs="Arial"/>
                <w:sz w:val="20"/>
                <w:szCs w:val="20"/>
              </w:rPr>
              <w:t>suho in mokro čiščenje talnih oblog</w:t>
            </w:r>
          </w:p>
        </w:tc>
      </w:tr>
      <w:tr w:rsidR="003A6EA5" w:rsidRPr="009811B1" w14:paraId="5973F2E2" w14:textId="77777777" w:rsidTr="008C1857">
        <w:tc>
          <w:tcPr>
            <w:tcW w:w="4531" w:type="dxa"/>
            <w:shd w:val="clear" w:color="auto" w:fill="auto"/>
          </w:tcPr>
          <w:p w14:paraId="5A2060D8" w14:textId="77777777" w:rsidR="003A6EA5" w:rsidRPr="009811B1" w:rsidRDefault="003A6EA5" w:rsidP="008C1857">
            <w:pPr>
              <w:spacing w:after="0" w:line="240" w:lineRule="auto"/>
              <w:jc w:val="center"/>
              <w:rPr>
                <w:rFonts w:ascii="Arial" w:eastAsia="Calibri" w:hAnsi="Arial" w:cs="Arial"/>
                <w:b/>
                <w:sz w:val="20"/>
                <w:szCs w:val="20"/>
                <w:lang w:eastAsia="sl-SI"/>
              </w:rPr>
            </w:pPr>
            <w:r w:rsidRPr="009811B1">
              <w:rPr>
                <w:rFonts w:ascii="Arial" w:eastAsia="Calibri" w:hAnsi="Arial" w:cs="Arial"/>
                <w:b/>
                <w:sz w:val="20"/>
                <w:szCs w:val="20"/>
                <w:lang w:eastAsia="sl-SI"/>
              </w:rPr>
              <w:t>Zaprti oddelek mačke in servisni prostori in skladišče za tekstil</w:t>
            </w:r>
          </w:p>
          <w:p w14:paraId="27302EA3"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Oznaka prostora - neto površina (m</w:t>
            </w:r>
            <w:r w:rsidRPr="009811B1">
              <w:rPr>
                <w:rFonts w:ascii="Arial" w:eastAsia="Calibri" w:hAnsi="Arial" w:cs="Arial"/>
                <w:color w:val="000000"/>
                <w:sz w:val="20"/>
                <w:szCs w:val="20"/>
                <w:vertAlign w:val="superscript"/>
                <w:lang w:eastAsia="sl-SI"/>
              </w:rPr>
              <w:t>2</w:t>
            </w:r>
            <w:r w:rsidRPr="009811B1">
              <w:rPr>
                <w:rFonts w:ascii="Arial" w:eastAsia="Calibri" w:hAnsi="Arial" w:cs="Arial"/>
                <w:color w:val="000000"/>
                <w:sz w:val="20"/>
                <w:szCs w:val="20"/>
                <w:lang w:eastAsia="sl-SI"/>
              </w:rPr>
              <w:t>):</w:t>
            </w:r>
          </w:p>
          <w:p w14:paraId="7E79F9D4"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C 7.4 – 9,30</w:t>
            </w:r>
          </w:p>
          <w:p w14:paraId="28723952"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C 12.2 – 10.71</w:t>
            </w:r>
          </w:p>
          <w:p w14:paraId="410DC9A5"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C 13.2 – 10.71</w:t>
            </w:r>
          </w:p>
          <w:p w14:paraId="48FD8406"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C 9.2 – 10,71</w:t>
            </w:r>
          </w:p>
          <w:p w14:paraId="40BEC627"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 xml:space="preserve">C 10.2 – 10,71  </w:t>
            </w:r>
          </w:p>
          <w:p w14:paraId="71C49630" w14:textId="77777777" w:rsidR="003A6EA5" w:rsidRPr="009811B1" w:rsidRDefault="003A6EA5" w:rsidP="008C1857">
            <w:pPr>
              <w:spacing w:after="0" w:line="240" w:lineRule="auto"/>
              <w:jc w:val="center"/>
              <w:rPr>
                <w:rFonts w:ascii="Arial" w:eastAsia="Calibri" w:hAnsi="Arial" w:cs="Arial"/>
                <w:b/>
                <w:sz w:val="20"/>
                <w:szCs w:val="20"/>
              </w:rPr>
            </w:pPr>
            <w:r w:rsidRPr="009811B1">
              <w:rPr>
                <w:rFonts w:ascii="Arial" w:eastAsia="Calibri" w:hAnsi="Arial" w:cs="Arial"/>
                <w:color w:val="000000"/>
                <w:sz w:val="20"/>
                <w:szCs w:val="20"/>
                <w:lang w:eastAsia="sl-SI"/>
              </w:rPr>
              <w:t>C 14.2 – 10,80</w:t>
            </w:r>
          </w:p>
        </w:tc>
        <w:tc>
          <w:tcPr>
            <w:tcW w:w="4531" w:type="dxa"/>
            <w:shd w:val="clear" w:color="auto" w:fill="auto"/>
          </w:tcPr>
          <w:p w14:paraId="1DC2AF58" w14:textId="77777777" w:rsidR="003A6EA5" w:rsidRPr="009811B1" w:rsidRDefault="003A6EA5" w:rsidP="008C1857">
            <w:pPr>
              <w:numPr>
                <w:ilvl w:val="0"/>
                <w:numId w:val="71"/>
              </w:numPr>
              <w:spacing w:after="0" w:line="240" w:lineRule="auto"/>
              <w:contextualSpacing/>
              <w:rPr>
                <w:rFonts w:ascii="Arial" w:eastAsia="Calibri" w:hAnsi="Arial" w:cs="Arial"/>
                <w:sz w:val="20"/>
                <w:szCs w:val="20"/>
              </w:rPr>
            </w:pPr>
            <w:r w:rsidRPr="009811B1">
              <w:rPr>
                <w:rFonts w:ascii="Arial" w:eastAsia="Calibri" w:hAnsi="Arial" w:cs="Arial"/>
                <w:sz w:val="20"/>
                <w:szCs w:val="20"/>
              </w:rPr>
              <w:t>suho in mokro čiščenje talnih oblog</w:t>
            </w:r>
          </w:p>
          <w:p w14:paraId="50CD78D7" w14:textId="77777777" w:rsidR="003A6EA5" w:rsidRPr="009811B1" w:rsidRDefault="003A6EA5" w:rsidP="008C1857">
            <w:pPr>
              <w:numPr>
                <w:ilvl w:val="0"/>
                <w:numId w:val="71"/>
              </w:numPr>
              <w:spacing w:after="0" w:line="240" w:lineRule="auto"/>
              <w:contextualSpacing/>
              <w:rPr>
                <w:rFonts w:ascii="Arial" w:eastAsia="Calibri" w:hAnsi="Arial" w:cs="Arial"/>
                <w:sz w:val="20"/>
                <w:szCs w:val="20"/>
              </w:rPr>
            </w:pPr>
            <w:r w:rsidRPr="009811B1">
              <w:rPr>
                <w:rFonts w:ascii="Arial" w:eastAsia="Calibri" w:hAnsi="Arial" w:cs="Arial"/>
                <w:sz w:val="20"/>
                <w:szCs w:val="20"/>
              </w:rPr>
              <w:t>praznjenje košev za smeti</w:t>
            </w:r>
          </w:p>
          <w:p w14:paraId="75A1C0F2" w14:textId="77777777" w:rsidR="003A6EA5" w:rsidRPr="009811B1" w:rsidRDefault="003A6EA5" w:rsidP="008C1857">
            <w:pPr>
              <w:numPr>
                <w:ilvl w:val="0"/>
                <w:numId w:val="71"/>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steklenih površin – po potrebi (kjer je vidna umazanija oz. odtisi)</w:t>
            </w:r>
          </w:p>
        </w:tc>
      </w:tr>
      <w:tr w:rsidR="003A6EA5" w:rsidRPr="009811B1" w14:paraId="121A8333" w14:textId="77777777" w:rsidTr="008C1857">
        <w:tc>
          <w:tcPr>
            <w:tcW w:w="4531" w:type="dxa"/>
            <w:shd w:val="clear" w:color="auto" w:fill="auto"/>
          </w:tcPr>
          <w:p w14:paraId="5039A264" w14:textId="77777777" w:rsidR="003A6EA5" w:rsidRPr="009811B1" w:rsidRDefault="003A6EA5" w:rsidP="008C1857">
            <w:pPr>
              <w:spacing w:after="0" w:line="240" w:lineRule="auto"/>
              <w:jc w:val="center"/>
              <w:rPr>
                <w:rFonts w:ascii="Arial" w:eastAsia="Calibri" w:hAnsi="Arial" w:cs="Arial"/>
                <w:b/>
                <w:sz w:val="20"/>
                <w:szCs w:val="20"/>
                <w:lang w:eastAsia="sl-SI"/>
              </w:rPr>
            </w:pPr>
            <w:r w:rsidRPr="009811B1">
              <w:rPr>
                <w:rFonts w:ascii="Arial" w:eastAsia="Calibri" w:hAnsi="Arial" w:cs="Arial"/>
                <w:b/>
                <w:sz w:val="20"/>
                <w:szCs w:val="20"/>
                <w:lang w:eastAsia="sl-SI"/>
              </w:rPr>
              <w:t>Garderobni prostor na zaprtem oddelku mačke</w:t>
            </w:r>
          </w:p>
          <w:p w14:paraId="4E17AB72"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Oznaka prostora - neto površina (m</w:t>
            </w:r>
            <w:r w:rsidRPr="009811B1">
              <w:rPr>
                <w:rFonts w:ascii="Arial" w:eastAsia="Calibri" w:hAnsi="Arial" w:cs="Arial"/>
                <w:color w:val="000000"/>
                <w:sz w:val="20"/>
                <w:szCs w:val="20"/>
                <w:vertAlign w:val="superscript"/>
                <w:lang w:eastAsia="sl-SI"/>
              </w:rPr>
              <w:t>2</w:t>
            </w:r>
            <w:r w:rsidRPr="009811B1">
              <w:rPr>
                <w:rFonts w:ascii="Arial" w:eastAsia="Calibri" w:hAnsi="Arial" w:cs="Arial"/>
                <w:color w:val="000000"/>
                <w:sz w:val="20"/>
                <w:szCs w:val="20"/>
                <w:lang w:eastAsia="sl-SI"/>
              </w:rPr>
              <w:t>):</w:t>
            </w:r>
          </w:p>
          <w:p w14:paraId="7D191B70" w14:textId="77777777" w:rsidR="003A6EA5" w:rsidRPr="009811B1" w:rsidRDefault="003A6EA5" w:rsidP="008C1857">
            <w:pPr>
              <w:spacing w:after="0" w:line="240" w:lineRule="auto"/>
              <w:jc w:val="center"/>
              <w:rPr>
                <w:rFonts w:ascii="Arial" w:eastAsia="Calibri" w:hAnsi="Arial" w:cs="Arial"/>
                <w:b/>
                <w:sz w:val="20"/>
                <w:szCs w:val="20"/>
              </w:rPr>
            </w:pPr>
            <w:r w:rsidRPr="009811B1">
              <w:rPr>
                <w:rFonts w:ascii="Arial" w:eastAsia="Calibri" w:hAnsi="Arial" w:cs="Arial"/>
                <w:sz w:val="20"/>
                <w:szCs w:val="20"/>
                <w:lang w:eastAsia="sl-SI"/>
              </w:rPr>
              <w:t>C 15 – 9,76</w:t>
            </w:r>
          </w:p>
        </w:tc>
        <w:tc>
          <w:tcPr>
            <w:tcW w:w="4531" w:type="dxa"/>
            <w:shd w:val="clear" w:color="auto" w:fill="auto"/>
          </w:tcPr>
          <w:p w14:paraId="473E8E86" w14:textId="77777777" w:rsidR="003A6EA5" w:rsidRPr="009811B1" w:rsidRDefault="003A6EA5" w:rsidP="008C1857">
            <w:pPr>
              <w:numPr>
                <w:ilvl w:val="0"/>
                <w:numId w:val="72"/>
              </w:numPr>
              <w:spacing w:after="0" w:line="240" w:lineRule="auto"/>
              <w:contextualSpacing/>
              <w:rPr>
                <w:rFonts w:ascii="Arial" w:eastAsia="Calibri" w:hAnsi="Arial" w:cs="Arial"/>
                <w:sz w:val="20"/>
                <w:szCs w:val="20"/>
              </w:rPr>
            </w:pPr>
            <w:r w:rsidRPr="009811B1">
              <w:rPr>
                <w:rFonts w:ascii="Arial" w:eastAsia="Calibri" w:hAnsi="Arial" w:cs="Arial"/>
                <w:sz w:val="20"/>
                <w:szCs w:val="20"/>
              </w:rPr>
              <w:t>praznjenje košev za smeti</w:t>
            </w:r>
          </w:p>
          <w:p w14:paraId="45EE87D1" w14:textId="77777777" w:rsidR="003A6EA5" w:rsidRPr="009811B1" w:rsidRDefault="003A6EA5" w:rsidP="008C1857">
            <w:pPr>
              <w:numPr>
                <w:ilvl w:val="0"/>
                <w:numId w:val="72"/>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umivalnikov, pip, ogledal ter stenskih oblog okoli umivalnika - na dosegu rok</w:t>
            </w:r>
          </w:p>
          <w:p w14:paraId="6ADD2E4C" w14:textId="77777777" w:rsidR="003A6EA5" w:rsidRPr="009811B1" w:rsidRDefault="003A6EA5" w:rsidP="008C1857">
            <w:pPr>
              <w:numPr>
                <w:ilvl w:val="0"/>
                <w:numId w:val="72"/>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sedalnih površin - z navlaženo krpo</w:t>
            </w:r>
          </w:p>
          <w:p w14:paraId="4245FD7D" w14:textId="77777777" w:rsidR="003A6EA5" w:rsidRPr="009811B1" w:rsidRDefault="003A6EA5" w:rsidP="008C1857">
            <w:pPr>
              <w:numPr>
                <w:ilvl w:val="0"/>
                <w:numId w:val="72"/>
              </w:numPr>
              <w:spacing w:after="0" w:line="240" w:lineRule="auto"/>
              <w:contextualSpacing/>
              <w:rPr>
                <w:rFonts w:ascii="Arial" w:eastAsia="Calibri" w:hAnsi="Arial" w:cs="Arial"/>
                <w:sz w:val="20"/>
                <w:szCs w:val="20"/>
              </w:rPr>
            </w:pPr>
            <w:r w:rsidRPr="009811B1">
              <w:rPr>
                <w:rFonts w:ascii="Arial" w:eastAsia="Calibri" w:hAnsi="Arial" w:cs="Arial"/>
                <w:sz w:val="20"/>
                <w:szCs w:val="20"/>
              </w:rPr>
              <w:t>suho in mokro čiščenje talnih oblog</w:t>
            </w:r>
          </w:p>
        </w:tc>
      </w:tr>
    </w:tbl>
    <w:p w14:paraId="1E27E664" w14:textId="77777777" w:rsidR="003A6EA5" w:rsidRPr="009811B1" w:rsidRDefault="003A6EA5" w:rsidP="003A6EA5">
      <w:pPr>
        <w:spacing w:after="0" w:line="240" w:lineRule="auto"/>
        <w:rPr>
          <w:rFonts w:ascii="Arial" w:hAnsi="Arial" w:cs="Arial"/>
          <w:sz w:val="20"/>
          <w:szCs w:val="20"/>
          <w:lang w:eastAsia="sl-SI"/>
        </w:rPr>
      </w:pPr>
      <w:r w:rsidRPr="009811B1">
        <w:rPr>
          <w:rFonts w:ascii="Arial" w:hAnsi="Arial" w:cs="Arial"/>
          <w:sz w:val="20"/>
          <w:szCs w:val="20"/>
          <w:lang w:eastAsia="sl-SI"/>
        </w:rPr>
        <w:t>*mokro čiščenje talnih oblog se opravlja strojno, stroji so v lasti naročnika</w:t>
      </w:r>
    </w:p>
    <w:p w14:paraId="7BBE39E7" w14:textId="77777777" w:rsidR="003A6EA5" w:rsidRPr="009811B1" w:rsidRDefault="003A6EA5" w:rsidP="003A6EA5">
      <w:pPr>
        <w:spacing w:after="0" w:line="240" w:lineRule="auto"/>
        <w:rPr>
          <w:rFonts w:ascii="Arial" w:hAnsi="Arial" w:cs="Arial"/>
          <w:sz w:val="20"/>
          <w:szCs w:val="20"/>
        </w:rPr>
      </w:pPr>
      <w:r w:rsidRPr="009811B1">
        <w:rPr>
          <w:rFonts w:ascii="Arial" w:hAnsi="Arial" w:cs="Arial"/>
          <w:sz w:val="20"/>
          <w:szCs w:val="20"/>
        </w:rPr>
        <w:br w:type="page"/>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
        <w:gridCol w:w="4497"/>
        <w:gridCol w:w="4482"/>
        <w:gridCol w:w="116"/>
      </w:tblGrid>
      <w:tr w:rsidR="003A6EA5" w:rsidRPr="009811B1" w14:paraId="2E38A774" w14:textId="77777777" w:rsidTr="008C1857">
        <w:trPr>
          <w:gridBefore w:val="1"/>
          <w:wBefore w:w="80" w:type="dxa"/>
        </w:trPr>
        <w:tc>
          <w:tcPr>
            <w:tcW w:w="9095" w:type="dxa"/>
            <w:gridSpan w:val="3"/>
            <w:shd w:val="clear" w:color="auto" w:fill="auto"/>
          </w:tcPr>
          <w:p w14:paraId="4BC0603B" w14:textId="77777777" w:rsidR="003A6EA5" w:rsidRPr="009811B1" w:rsidRDefault="003A6EA5" w:rsidP="008C1857">
            <w:pPr>
              <w:spacing w:after="0" w:line="240" w:lineRule="auto"/>
              <w:contextualSpacing/>
              <w:rPr>
                <w:rFonts w:ascii="Arial" w:eastAsia="Calibri" w:hAnsi="Arial" w:cs="Arial"/>
                <w:sz w:val="20"/>
                <w:szCs w:val="20"/>
              </w:rPr>
            </w:pPr>
            <w:r w:rsidRPr="009811B1">
              <w:rPr>
                <w:rFonts w:ascii="Arial" w:eastAsia="Calibri" w:hAnsi="Arial" w:cs="Arial"/>
                <w:sz w:val="20"/>
                <w:szCs w:val="20"/>
                <w:lang w:eastAsia="sl-SI"/>
              </w:rPr>
              <w:lastRenderedPageBreak/>
              <w:t>13. DELOVNA PREGLEDNICA – VETERINARSKA AMBULANTA</w:t>
            </w:r>
          </w:p>
        </w:tc>
      </w:tr>
      <w:tr w:rsidR="003A6EA5" w:rsidRPr="009811B1" w14:paraId="2623BA79" w14:textId="77777777" w:rsidTr="008C1857">
        <w:trPr>
          <w:gridBefore w:val="1"/>
          <w:wBefore w:w="80" w:type="dxa"/>
        </w:trPr>
        <w:tc>
          <w:tcPr>
            <w:tcW w:w="9095" w:type="dxa"/>
            <w:gridSpan w:val="3"/>
            <w:shd w:val="clear" w:color="auto" w:fill="auto"/>
          </w:tcPr>
          <w:p w14:paraId="4E7CD5D2" w14:textId="77777777" w:rsidR="003A6EA5" w:rsidRPr="009811B1" w:rsidRDefault="003A6EA5" w:rsidP="008C1857">
            <w:pPr>
              <w:spacing w:after="0" w:line="240" w:lineRule="auto"/>
              <w:contextualSpacing/>
              <w:rPr>
                <w:rFonts w:ascii="Arial" w:eastAsia="Calibri" w:hAnsi="Arial" w:cs="Arial"/>
                <w:sz w:val="20"/>
                <w:szCs w:val="20"/>
              </w:rPr>
            </w:pPr>
            <w:r w:rsidRPr="009811B1">
              <w:rPr>
                <w:rFonts w:ascii="Arial" w:eastAsia="Calibri" w:hAnsi="Arial" w:cs="Arial"/>
                <w:sz w:val="20"/>
                <w:szCs w:val="20"/>
              </w:rPr>
              <w:t>Dela, ki jih je potrebno opraviti dnevno (predviden čas dela 1:30 ura):</w:t>
            </w:r>
          </w:p>
        </w:tc>
      </w:tr>
      <w:tr w:rsidR="003A6EA5" w:rsidRPr="009811B1" w14:paraId="3A3FBC55" w14:textId="77777777" w:rsidTr="008C1857">
        <w:tblPrEx>
          <w:jc w:val="center"/>
          <w:tblInd w:w="0" w:type="dxa"/>
        </w:tblPrEx>
        <w:trPr>
          <w:gridAfter w:val="1"/>
          <w:wAfter w:w="116" w:type="dxa"/>
          <w:jc w:val="center"/>
        </w:trPr>
        <w:tc>
          <w:tcPr>
            <w:tcW w:w="4577" w:type="dxa"/>
            <w:gridSpan w:val="2"/>
            <w:shd w:val="clear" w:color="auto" w:fill="auto"/>
          </w:tcPr>
          <w:p w14:paraId="43B57DFC" w14:textId="77777777" w:rsidR="003A6EA5" w:rsidRPr="009811B1" w:rsidRDefault="003A6EA5" w:rsidP="008C1857">
            <w:pPr>
              <w:spacing w:after="0" w:line="240" w:lineRule="auto"/>
              <w:jc w:val="center"/>
              <w:rPr>
                <w:rFonts w:ascii="Arial" w:eastAsia="Calibri" w:hAnsi="Arial" w:cs="Arial"/>
                <w:b/>
                <w:sz w:val="20"/>
                <w:szCs w:val="20"/>
                <w:lang w:eastAsia="sl-SI"/>
              </w:rPr>
            </w:pPr>
            <w:r w:rsidRPr="009811B1">
              <w:rPr>
                <w:rFonts w:ascii="Arial" w:eastAsia="Calibri" w:hAnsi="Arial" w:cs="Arial"/>
                <w:b/>
                <w:sz w:val="20"/>
                <w:szCs w:val="20"/>
                <w:lang w:eastAsia="sl-SI"/>
              </w:rPr>
              <w:t>Ambulanta</w:t>
            </w:r>
          </w:p>
          <w:p w14:paraId="24AF1812"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Oznaka prostora - neto površina (m</w:t>
            </w:r>
            <w:r w:rsidRPr="009811B1">
              <w:rPr>
                <w:rFonts w:ascii="Arial" w:eastAsia="Calibri" w:hAnsi="Arial" w:cs="Arial"/>
                <w:color w:val="000000"/>
                <w:sz w:val="20"/>
                <w:szCs w:val="20"/>
                <w:vertAlign w:val="superscript"/>
                <w:lang w:eastAsia="sl-SI"/>
              </w:rPr>
              <w:t>2</w:t>
            </w:r>
            <w:r w:rsidRPr="009811B1">
              <w:rPr>
                <w:rFonts w:ascii="Arial" w:eastAsia="Calibri" w:hAnsi="Arial" w:cs="Arial"/>
                <w:color w:val="000000"/>
                <w:sz w:val="20"/>
                <w:szCs w:val="20"/>
                <w:lang w:eastAsia="sl-SI"/>
              </w:rPr>
              <w:t>):</w:t>
            </w:r>
          </w:p>
          <w:p w14:paraId="6C3B371D"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A 1.2 – 8,02</w:t>
            </w:r>
          </w:p>
          <w:p w14:paraId="36BE45CD"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A 9.1. – 26,04</w:t>
            </w:r>
          </w:p>
          <w:p w14:paraId="3C88A376"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A 8 – 7,20</w:t>
            </w:r>
          </w:p>
          <w:p w14:paraId="60F3C579"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A 7 – 13,28</w:t>
            </w:r>
          </w:p>
          <w:p w14:paraId="02EBAA79"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A 4 – 8,80</w:t>
            </w:r>
          </w:p>
          <w:p w14:paraId="25F78C92"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A 1.1. – 8,62</w:t>
            </w:r>
          </w:p>
          <w:p w14:paraId="24D881C1"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A 9,2 – 7,54</w:t>
            </w:r>
          </w:p>
          <w:p w14:paraId="20F682E3"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A 9,3 – 6,60</w:t>
            </w:r>
          </w:p>
          <w:p w14:paraId="2C07F3AA"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A 16 – 6,30</w:t>
            </w:r>
          </w:p>
          <w:p w14:paraId="481B993F"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A 15 – 7,38</w:t>
            </w:r>
          </w:p>
          <w:p w14:paraId="65D2F394"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A 23 – 13,99</w:t>
            </w:r>
          </w:p>
          <w:p w14:paraId="68D771F8" w14:textId="77777777" w:rsidR="003A6EA5" w:rsidRPr="009811B1" w:rsidRDefault="003A6EA5" w:rsidP="008C1857">
            <w:pPr>
              <w:spacing w:after="0" w:line="240" w:lineRule="auto"/>
              <w:jc w:val="center"/>
              <w:rPr>
                <w:rFonts w:ascii="Arial" w:eastAsia="Calibri" w:hAnsi="Arial" w:cs="Arial"/>
                <w:b/>
                <w:sz w:val="20"/>
                <w:szCs w:val="20"/>
              </w:rPr>
            </w:pPr>
            <w:r w:rsidRPr="009811B1">
              <w:rPr>
                <w:rFonts w:ascii="Arial" w:eastAsia="Calibri" w:hAnsi="Arial" w:cs="Arial"/>
                <w:color w:val="000000"/>
                <w:sz w:val="20"/>
                <w:szCs w:val="20"/>
                <w:lang w:eastAsia="sl-SI"/>
              </w:rPr>
              <w:t xml:space="preserve">A 27 – 22,63 </w:t>
            </w:r>
          </w:p>
        </w:tc>
        <w:tc>
          <w:tcPr>
            <w:tcW w:w="4482" w:type="dxa"/>
            <w:shd w:val="clear" w:color="auto" w:fill="auto"/>
          </w:tcPr>
          <w:p w14:paraId="2C3C24F1" w14:textId="77777777" w:rsidR="003A6EA5" w:rsidRPr="009811B1" w:rsidRDefault="003A6EA5" w:rsidP="008C1857">
            <w:pPr>
              <w:numPr>
                <w:ilvl w:val="0"/>
                <w:numId w:val="74"/>
              </w:numPr>
              <w:spacing w:after="0" w:line="240" w:lineRule="auto"/>
              <w:contextualSpacing/>
              <w:rPr>
                <w:rFonts w:ascii="Arial" w:eastAsia="Calibri" w:hAnsi="Arial" w:cs="Arial"/>
                <w:sz w:val="20"/>
                <w:szCs w:val="20"/>
              </w:rPr>
            </w:pPr>
            <w:r w:rsidRPr="009811B1">
              <w:rPr>
                <w:rFonts w:ascii="Arial" w:eastAsia="Calibri" w:hAnsi="Arial" w:cs="Arial"/>
                <w:sz w:val="20"/>
                <w:szCs w:val="20"/>
              </w:rPr>
              <w:t>mokro čiščenje vseh talnih oblog, razen v prostorih, kjer so nastanjene živali</w:t>
            </w:r>
          </w:p>
          <w:p w14:paraId="1A61EFF8" w14:textId="77777777" w:rsidR="003A6EA5" w:rsidRPr="009811B1" w:rsidRDefault="003A6EA5" w:rsidP="008C1857">
            <w:pPr>
              <w:numPr>
                <w:ilvl w:val="0"/>
                <w:numId w:val="74"/>
              </w:numPr>
              <w:spacing w:after="0" w:line="240" w:lineRule="auto"/>
              <w:contextualSpacing/>
              <w:rPr>
                <w:rFonts w:ascii="Arial" w:eastAsia="Calibri" w:hAnsi="Arial" w:cs="Arial"/>
                <w:sz w:val="20"/>
                <w:szCs w:val="20"/>
              </w:rPr>
            </w:pPr>
            <w:r w:rsidRPr="009811B1">
              <w:rPr>
                <w:rFonts w:ascii="Arial" w:eastAsia="Calibri" w:hAnsi="Arial" w:cs="Arial"/>
                <w:sz w:val="20"/>
                <w:szCs w:val="20"/>
              </w:rPr>
              <w:t>praznjenje košev za smeti</w:t>
            </w:r>
          </w:p>
        </w:tc>
      </w:tr>
      <w:tr w:rsidR="003A6EA5" w:rsidRPr="009811B1" w14:paraId="0F272D6B" w14:textId="77777777" w:rsidTr="008C1857">
        <w:tblPrEx>
          <w:jc w:val="center"/>
          <w:tblInd w:w="0" w:type="dxa"/>
        </w:tblPrEx>
        <w:trPr>
          <w:gridAfter w:val="1"/>
          <w:wAfter w:w="116" w:type="dxa"/>
          <w:jc w:val="center"/>
        </w:trPr>
        <w:tc>
          <w:tcPr>
            <w:tcW w:w="4577" w:type="dxa"/>
            <w:gridSpan w:val="2"/>
            <w:shd w:val="clear" w:color="auto" w:fill="auto"/>
          </w:tcPr>
          <w:p w14:paraId="3A28EE68" w14:textId="77777777" w:rsidR="003A6EA5" w:rsidRPr="009811B1" w:rsidRDefault="003A6EA5" w:rsidP="008C1857">
            <w:pPr>
              <w:spacing w:after="0" w:line="240" w:lineRule="auto"/>
              <w:jc w:val="center"/>
              <w:rPr>
                <w:rFonts w:ascii="Arial" w:eastAsia="Calibri" w:hAnsi="Arial" w:cs="Arial"/>
                <w:b/>
                <w:sz w:val="20"/>
                <w:szCs w:val="20"/>
                <w:lang w:eastAsia="sl-SI"/>
              </w:rPr>
            </w:pPr>
            <w:r w:rsidRPr="009811B1">
              <w:rPr>
                <w:rFonts w:ascii="Arial" w:eastAsia="Calibri" w:hAnsi="Arial" w:cs="Arial"/>
                <w:b/>
                <w:sz w:val="20"/>
                <w:szCs w:val="20"/>
                <w:lang w:eastAsia="sl-SI"/>
              </w:rPr>
              <w:t>Toaletni prostori, tuš in garderoba</w:t>
            </w:r>
          </w:p>
          <w:p w14:paraId="4F4EEA57"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Oznaka prostora - neto površina (m</w:t>
            </w:r>
            <w:r w:rsidRPr="009811B1">
              <w:rPr>
                <w:rFonts w:ascii="Arial" w:eastAsia="Calibri" w:hAnsi="Arial" w:cs="Arial"/>
                <w:color w:val="000000"/>
                <w:sz w:val="20"/>
                <w:szCs w:val="20"/>
                <w:vertAlign w:val="superscript"/>
                <w:lang w:eastAsia="sl-SI"/>
              </w:rPr>
              <w:t>2</w:t>
            </w:r>
            <w:r w:rsidRPr="009811B1">
              <w:rPr>
                <w:rFonts w:ascii="Arial" w:eastAsia="Calibri" w:hAnsi="Arial" w:cs="Arial"/>
                <w:color w:val="000000"/>
                <w:sz w:val="20"/>
                <w:szCs w:val="20"/>
                <w:lang w:eastAsia="sl-SI"/>
              </w:rPr>
              <w:t>):</w:t>
            </w:r>
          </w:p>
          <w:p w14:paraId="2180EE4A" w14:textId="77777777" w:rsidR="003A6EA5" w:rsidRPr="009811B1" w:rsidRDefault="003A6EA5" w:rsidP="008C1857">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A 3 – 4,81</w:t>
            </w:r>
          </w:p>
          <w:p w14:paraId="6A4248D3" w14:textId="77777777" w:rsidR="003A6EA5" w:rsidRPr="009811B1" w:rsidRDefault="003A6EA5" w:rsidP="008C1857">
            <w:pPr>
              <w:spacing w:after="0" w:line="240" w:lineRule="auto"/>
              <w:jc w:val="center"/>
              <w:rPr>
                <w:rFonts w:ascii="Arial" w:eastAsia="Calibri" w:hAnsi="Arial" w:cs="Arial"/>
                <w:b/>
                <w:sz w:val="20"/>
                <w:szCs w:val="20"/>
              </w:rPr>
            </w:pPr>
            <w:r w:rsidRPr="009811B1">
              <w:rPr>
                <w:rFonts w:ascii="Arial" w:eastAsia="Calibri" w:hAnsi="Arial" w:cs="Arial"/>
                <w:sz w:val="20"/>
                <w:szCs w:val="20"/>
                <w:lang w:eastAsia="sl-SI"/>
              </w:rPr>
              <w:t>A 5 – 3,58</w:t>
            </w:r>
          </w:p>
        </w:tc>
        <w:tc>
          <w:tcPr>
            <w:tcW w:w="4482" w:type="dxa"/>
            <w:shd w:val="clear" w:color="auto" w:fill="auto"/>
          </w:tcPr>
          <w:p w14:paraId="0BF0AC7C" w14:textId="77777777" w:rsidR="003A6EA5" w:rsidRPr="009811B1" w:rsidRDefault="003A6EA5" w:rsidP="008C1857">
            <w:pPr>
              <w:numPr>
                <w:ilvl w:val="0"/>
                <w:numId w:val="65"/>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WC školjke, WC metlice in posodice</w:t>
            </w:r>
          </w:p>
          <w:p w14:paraId="2B15BEC1" w14:textId="77777777" w:rsidR="003A6EA5" w:rsidRPr="009811B1" w:rsidRDefault="003A6EA5" w:rsidP="008C1857">
            <w:pPr>
              <w:numPr>
                <w:ilvl w:val="0"/>
                <w:numId w:val="65"/>
              </w:numPr>
              <w:spacing w:after="0" w:line="240" w:lineRule="auto"/>
              <w:contextualSpacing/>
              <w:rPr>
                <w:rFonts w:ascii="Arial" w:eastAsia="Calibri" w:hAnsi="Arial" w:cs="Arial"/>
                <w:sz w:val="20"/>
                <w:szCs w:val="20"/>
              </w:rPr>
            </w:pPr>
            <w:r w:rsidRPr="009811B1">
              <w:rPr>
                <w:rFonts w:ascii="Arial" w:eastAsia="Calibri" w:hAnsi="Arial" w:cs="Arial"/>
                <w:sz w:val="20"/>
                <w:szCs w:val="20"/>
              </w:rPr>
              <w:t>praznjenje košev za smeti</w:t>
            </w:r>
          </w:p>
          <w:p w14:paraId="7C43C44E" w14:textId="77777777" w:rsidR="003A6EA5" w:rsidRPr="009811B1" w:rsidRDefault="003A6EA5" w:rsidP="008C1857">
            <w:pPr>
              <w:numPr>
                <w:ilvl w:val="0"/>
                <w:numId w:val="65"/>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umivalnikov, pip, ogledal ter stenskih oblog okoli umivalnika - na dosegu rok</w:t>
            </w:r>
          </w:p>
          <w:p w14:paraId="4ECEEE81" w14:textId="77777777" w:rsidR="003A6EA5" w:rsidRPr="009811B1" w:rsidRDefault="003A6EA5" w:rsidP="008C1857">
            <w:pPr>
              <w:numPr>
                <w:ilvl w:val="0"/>
                <w:numId w:val="65"/>
              </w:numPr>
              <w:spacing w:after="0" w:line="240" w:lineRule="auto"/>
              <w:contextualSpacing/>
              <w:rPr>
                <w:rFonts w:ascii="Arial" w:eastAsia="Calibri" w:hAnsi="Arial" w:cs="Arial"/>
                <w:sz w:val="20"/>
                <w:szCs w:val="20"/>
              </w:rPr>
            </w:pPr>
            <w:r w:rsidRPr="009811B1">
              <w:rPr>
                <w:rFonts w:ascii="Arial" w:eastAsia="Calibri" w:hAnsi="Arial" w:cs="Arial"/>
                <w:sz w:val="20"/>
                <w:szCs w:val="20"/>
              </w:rPr>
              <w:t>polnjenje podajalnikov toaletnega papirja ter brisačk za roke (po potrebi)</w:t>
            </w:r>
          </w:p>
          <w:p w14:paraId="73A0A29A" w14:textId="77777777" w:rsidR="003A6EA5" w:rsidRPr="009811B1" w:rsidRDefault="003A6EA5" w:rsidP="008C1857">
            <w:pPr>
              <w:numPr>
                <w:ilvl w:val="0"/>
                <w:numId w:val="65"/>
              </w:numPr>
              <w:spacing w:after="0" w:line="240" w:lineRule="auto"/>
              <w:contextualSpacing/>
              <w:rPr>
                <w:rFonts w:ascii="Arial" w:eastAsia="Calibri" w:hAnsi="Arial" w:cs="Arial"/>
                <w:sz w:val="20"/>
                <w:szCs w:val="20"/>
              </w:rPr>
            </w:pPr>
            <w:r w:rsidRPr="009811B1">
              <w:rPr>
                <w:rFonts w:ascii="Arial" w:eastAsia="Calibri" w:hAnsi="Arial" w:cs="Arial"/>
                <w:sz w:val="20"/>
                <w:szCs w:val="20"/>
              </w:rPr>
              <w:t xml:space="preserve">polnjenje </w:t>
            </w:r>
            <w:proofErr w:type="spellStart"/>
            <w:r w:rsidRPr="009811B1">
              <w:rPr>
                <w:rFonts w:ascii="Arial" w:eastAsia="Calibri" w:hAnsi="Arial" w:cs="Arial"/>
                <w:sz w:val="20"/>
                <w:szCs w:val="20"/>
              </w:rPr>
              <w:t>dozirnikov</w:t>
            </w:r>
            <w:proofErr w:type="spellEnd"/>
            <w:r w:rsidRPr="009811B1">
              <w:rPr>
                <w:rFonts w:ascii="Arial" w:eastAsia="Calibri" w:hAnsi="Arial" w:cs="Arial"/>
                <w:sz w:val="20"/>
                <w:szCs w:val="20"/>
              </w:rPr>
              <w:t xml:space="preserve"> za milo ter razkužilo (po potrebi)</w:t>
            </w:r>
          </w:p>
          <w:p w14:paraId="748AE2AE" w14:textId="77777777" w:rsidR="003A6EA5" w:rsidRPr="009811B1" w:rsidRDefault="003A6EA5" w:rsidP="008C1857">
            <w:pPr>
              <w:numPr>
                <w:ilvl w:val="0"/>
                <w:numId w:val="65"/>
              </w:numPr>
              <w:spacing w:after="0" w:line="240" w:lineRule="auto"/>
              <w:contextualSpacing/>
              <w:rPr>
                <w:rFonts w:ascii="Arial" w:eastAsia="Calibri" w:hAnsi="Arial" w:cs="Arial"/>
                <w:sz w:val="20"/>
                <w:szCs w:val="20"/>
              </w:rPr>
            </w:pPr>
            <w:r w:rsidRPr="009811B1">
              <w:rPr>
                <w:rFonts w:ascii="Arial" w:eastAsia="Calibri" w:hAnsi="Arial" w:cs="Arial"/>
                <w:sz w:val="20"/>
                <w:szCs w:val="20"/>
              </w:rPr>
              <w:t>mokro čiščenje talnih oblog</w:t>
            </w:r>
          </w:p>
        </w:tc>
      </w:tr>
      <w:tr w:rsidR="003A6EA5" w:rsidRPr="009811B1" w14:paraId="5A9D7AE8" w14:textId="77777777" w:rsidTr="008C1857">
        <w:tblPrEx>
          <w:jc w:val="center"/>
          <w:tblInd w:w="0" w:type="dxa"/>
        </w:tblPrEx>
        <w:trPr>
          <w:gridAfter w:val="1"/>
          <w:wAfter w:w="116" w:type="dxa"/>
          <w:jc w:val="center"/>
        </w:trPr>
        <w:tc>
          <w:tcPr>
            <w:tcW w:w="4577" w:type="dxa"/>
            <w:gridSpan w:val="2"/>
            <w:shd w:val="clear" w:color="auto" w:fill="auto"/>
          </w:tcPr>
          <w:p w14:paraId="6D060D41" w14:textId="77777777" w:rsidR="003A6EA5" w:rsidRPr="009811B1" w:rsidRDefault="003A6EA5" w:rsidP="008C1857">
            <w:pPr>
              <w:spacing w:after="0" w:line="240" w:lineRule="auto"/>
              <w:jc w:val="center"/>
              <w:rPr>
                <w:rFonts w:ascii="Arial" w:eastAsia="Calibri" w:hAnsi="Arial" w:cs="Arial"/>
                <w:b/>
                <w:sz w:val="20"/>
                <w:szCs w:val="20"/>
                <w:lang w:eastAsia="sl-SI"/>
              </w:rPr>
            </w:pPr>
            <w:r w:rsidRPr="009811B1">
              <w:rPr>
                <w:rFonts w:ascii="Arial" w:eastAsia="Calibri" w:hAnsi="Arial" w:cs="Arial"/>
                <w:b/>
                <w:sz w:val="20"/>
                <w:szCs w:val="20"/>
                <w:lang w:eastAsia="sl-SI"/>
              </w:rPr>
              <w:t>Servisni prostori Ambulante</w:t>
            </w:r>
          </w:p>
          <w:p w14:paraId="1C3756F9"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Oznaka prostora - neto površina (m</w:t>
            </w:r>
            <w:r w:rsidRPr="009811B1">
              <w:rPr>
                <w:rFonts w:ascii="Arial" w:eastAsia="Calibri" w:hAnsi="Arial" w:cs="Arial"/>
                <w:color w:val="000000"/>
                <w:sz w:val="20"/>
                <w:szCs w:val="20"/>
                <w:vertAlign w:val="superscript"/>
                <w:lang w:eastAsia="sl-SI"/>
              </w:rPr>
              <w:t>2</w:t>
            </w:r>
            <w:r w:rsidRPr="009811B1">
              <w:rPr>
                <w:rFonts w:ascii="Arial" w:eastAsia="Calibri" w:hAnsi="Arial" w:cs="Arial"/>
                <w:color w:val="000000"/>
                <w:sz w:val="20"/>
                <w:szCs w:val="20"/>
                <w:lang w:eastAsia="sl-SI"/>
              </w:rPr>
              <w:t>):</w:t>
            </w:r>
          </w:p>
          <w:p w14:paraId="121058B7" w14:textId="77777777" w:rsidR="003A6EA5" w:rsidRPr="009811B1" w:rsidRDefault="003A6EA5" w:rsidP="008C1857">
            <w:pPr>
              <w:spacing w:after="0" w:line="240" w:lineRule="auto"/>
              <w:jc w:val="center"/>
              <w:rPr>
                <w:rFonts w:ascii="Arial" w:eastAsia="Calibri" w:hAnsi="Arial" w:cs="Arial"/>
                <w:sz w:val="20"/>
                <w:szCs w:val="20"/>
                <w:lang w:eastAsia="sl-SI"/>
              </w:rPr>
            </w:pPr>
            <w:r w:rsidRPr="009811B1">
              <w:rPr>
                <w:rFonts w:ascii="Arial" w:eastAsia="Calibri" w:hAnsi="Arial" w:cs="Arial"/>
                <w:sz w:val="20"/>
                <w:szCs w:val="20"/>
                <w:lang w:eastAsia="sl-SI"/>
              </w:rPr>
              <w:t>A 2.1 - 7,98</w:t>
            </w:r>
          </w:p>
          <w:p w14:paraId="1828182F" w14:textId="77777777" w:rsidR="003A6EA5" w:rsidRPr="009811B1" w:rsidRDefault="003A6EA5" w:rsidP="008C1857">
            <w:pPr>
              <w:spacing w:after="0" w:line="240" w:lineRule="auto"/>
              <w:jc w:val="center"/>
              <w:rPr>
                <w:rFonts w:ascii="Arial" w:eastAsia="Calibri" w:hAnsi="Arial" w:cs="Arial"/>
                <w:b/>
                <w:sz w:val="20"/>
                <w:szCs w:val="20"/>
              </w:rPr>
            </w:pPr>
            <w:r w:rsidRPr="009811B1">
              <w:rPr>
                <w:rFonts w:ascii="Arial" w:eastAsia="Calibri" w:hAnsi="Arial" w:cs="Arial"/>
                <w:sz w:val="20"/>
                <w:szCs w:val="20"/>
                <w:lang w:eastAsia="sl-SI"/>
              </w:rPr>
              <w:t xml:space="preserve">A 2.2 – 6,82 </w:t>
            </w:r>
          </w:p>
        </w:tc>
        <w:tc>
          <w:tcPr>
            <w:tcW w:w="4482" w:type="dxa"/>
            <w:shd w:val="clear" w:color="auto" w:fill="auto"/>
          </w:tcPr>
          <w:p w14:paraId="55348349" w14:textId="77777777" w:rsidR="003A6EA5" w:rsidRPr="009811B1" w:rsidRDefault="003A6EA5" w:rsidP="008C1857">
            <w:pPr>
              <w:numPr>
                <w:ilvl w:val="0"/>
                <w:numId w:val="75"/>
              </w:numPr>
              <w:spacing w:after="0" w:line="240" w:lineRule="auto"/>
              <w:contextualSpacing/>
              <w:rPr>
                <w:rFonts w:ascii="Arial" w:eastAsia="Calibri" w:hAnsi="Arial" w:cs="Arial"/>
                <w:sz w:val="20"/>
                <w:szCs w:val="20"/>
              </w:rPr>
            </w:pPr>
            <w:r w:rsidRPr="009811B1">
              <w:rPr>
                <w:rFonts w:ascii="Arial" w:eastAsia="Calibri" w:hAnsi="Arial" w:cs="Arial"/>
                <w:sz w:val="20"/>
                <w:szCs w:val="20"/>
              </w:rPr>
              <w:t>mokro čiščenje talnih oblog</w:t>
            </w:r>
          </w:p>
        </w:tc>
      </w:tr>
      <w:tr w:rsidR="003A6EA5" w:rsidRPr="009811B1" w14:paraId="4684AD3B" w14:textId="77777777" w:rsidTr="008C1857">
        <w:tblPrEx>
          <w:jc w:val="center"/>
          <w:tblInd w:w="0" w:type="dxa"/>
        </w:tblPrEx>
        <w:trPr>
          <w:gridAfter w:val="1"/>
          <w:wAfter w:w="116" w:type="dxa"/>
          <w:jc w:val="center"/>
        </w:trPr>
        <w:tc>
          <w:tcPr>
            <w:tcW w:w="4577" w:type="dxa"/>
            <w:gridSpan w:val="2"/>
            <w:shd w:val="clear" w:color="auto" w:fill="auto"/>
          </w:tcPr>
          <w:p w14:paraId="66810BFE" w14:textId="77777777" w:rsidR="003A6EA5" w:rsidRPr="009811B1" w:rsidRDefault="003A6EA5" w:rsidP="008C1857">
            <w:pPr>
              <w:spacing w:after="0" w:line="240" w:lineRule="auto"/>
              <w:jc w:val="center"/>
              <w:rPr>
                <w:rFonts w:ascii="Arial" w:eastAsia="Calibri" w:hAnsi="Arial" w:cs="Arial"/>
                <w:b/>
                <w:sz w:val="20"/>
                <w:szCs w:val="20"/>
                <w:lang w:eastAsia="sl-SI"/>
              </w:rPr>
            </w:pPr>
            <w:r w:rsidRPr="009811B1">
              <w:rPr>
                <w:rFonts w:ascii="Arial" w:eastAsia="Calibri" w:hAnsi="Arial" w:cs="Arial"/>
                <w:b/>
                <w:sz w:val="20"/>
                <w:szCs w:val="20"/>
                <w:lang w:eastAsia="sl-SI"/>
              </w:rPr>
              <w:t>Kirurški dvorani</w:t>
            </w:r>
          </w:p>
          <w:p w14:paraId="7FB5F6D2"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Oznaka prostora - neto površina (m</w:t>
            </w:r>
            <w:r w:rsidRPr="009811B1">
              <w:rPr>
                <w:rFonts w:ascii="Arial" w:eastAsia="Calibri" w:hAnsi="Arial" w:cs="Arial"/>
                <w:color w:val="000000"/>
                <w:sz w:val="20"/>
                <w:szCs w:val="20"/>
                <w:vertAlign w:val="superscript"/>
                <w:lang w:eastAsia="sl-SI"/>
              </w:rPr>
              <w:t>2</w:t>
            </w:r>
            <w:r w:rsidRPr="009811B1">
              <w:rPr>
                <w:rFonts w:ascii="Arial" w:eastAsia="Calibri" w:hAnsi="Arial" w:cs="Arial"/>
                <w:color w:val="000000"/>
                <w:sz w:val="20"/>
                <w:szCs w:val="20"/>
                <w:lang w:eastAsia="sl-SI"/>
              </w:rPr>
              <w:t>):</w:t>
            </w:r>
          </w:p>
          <w:p w14:paraId="02CAD78B"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A 21 – 7,83</w:t>
            </w:r>
          </w:p>
          <w:p w14:paraId="3ABBAFB6" w14:textId="77777777" w:rsidR="003A6EA5" w:rsidRPr="009811B1" w:rsidRDefault="003A6EA5" w:rsidP="008C1857">
            <w:pPr>
              <w:spacing w:after="0" w:line="240" w:lineRule="auto"/>
              <w:jc w:val="center"/>
              <w:rPr>
                <w:rFonts w:ascii="Arial" w:eastAsia="Calibri" w:hAnsi="Arial" w:cs="Arial"/>
                <w:color w:val="000000"/>
                <w:sz w:val="20"/>
                <w:szCs w:val="20"/>
                <w:lang w:eastAsia="sl-SI"/>
              </w:rPr>
            </w:pPr>
            <w:r w:rsidRPr="009811B1">
              <w:rPr>
                <w:rFonts w:ascii="Arial" w:eastAsia="Calibri" w:hAnsi="Arial" w:cs="Arial"/>
                <w:color w:val="000000"/>
                <w:sz w:val="20"/>
                <w:szCs w:val="20"/>
                <w:lang w:eastAsia="sl-SI"/>
              </w:rPr>
              <w:t>A 24 – 9,70</w:t>
            </w:r>
          </w:p>
          <w:p w14:paraId="4D50A625" w14:textId="77777777" w:rsidR="003A6EA5" w:rsidRPr="009811B1" w:rsidRDefault="003A6EA5" w:rsidP="008C1857">
            <w:pPr>
              <w:spacing w:after="0" w:line="240" w:lineRule="auto"/>
              <w:jc w:val="center"/>
              <w:rPr>
                <w:rFonts w:ascii="Arial" w:eastAsia="Calibri" w:hAnsi="Arial" w:cs="Arial"/>
                <w:b/>
                <w:sz w:val="20"/>
                <w:szCs w:val="20"/>
              </w:rPr>
            </w:pPr>
            <w:r w:rsidRPr="009811B1">
              <w:rPr>
                <w:rFonts w:ascii="Arial" w:eastAsia="Calibri" w:hAnsi="Arial" w:cs="Arial"/>
                <w:color w:val="000000"/>
                <w:sz w:val="20"/>
                <w:szCs w:val="20"/>
                <w:lang w:eastAsia="sl-SI"/>
              </w:rPr>
              <w:t>A 22 – 10,66</w:t>
            </w:r>
          </w:p>
        </w:tc>
        <w:tc>
          <w:tcPr>
            <w:tcW w:w="4482" w:type="dxa"/>
            <w:shd w:val="clear" w:color="auto" w:fill="auto"/>
          </w:tcPr>
          <w:p w14:paraId="2A02BFCC" w14:textId="77777777" w:rsidR="003A6EA5" w:rsidRPr="009811B1" w:rsidRDefault="003A6EA5" w:rsidP="008C1857">
            <w:pPr>
              <w:numPr>
                <w:ilvl w:val="0"/>
                <w:numId w:val="75"/>
              </w:numPr>
              <w:spacing w:after="0" w:line="240" w:lineRule="auto"/>
              <w:contextualSpacing/>
              <w:rPr>
                <w:rFonts w:ascii="Arial" w:eastAsia="Calibri" w:hAnsi="Arial" w:cs="Arial"/>
                <w:b/>
                <w:sz w:val="20"/>
                <w:szCs w:val="20"/>
              </w:rPr>
            </w:pPr>
            <w:r w:rsidRPr="009811B1">
              <w:rPr>
                <w:rFonts w:ascii="Arial" w:eastAsia="Calibri" w:hAnsi="Arial" w:cs="Arial"/>
                <w:sz w:val="20"/>
                <w:szCs w:val="20"/>
              </w:rPr>
              <w:t>mokro čiščenje talnih oblog</w:t>
            </w:r>
          </w:p>
        </w:tc>
      </w:tr>
    </w:tbl>
    <w:p w14:paraId="6AF68C25" w14:textId="77777777" w:rsidR="003A6EA5" w:rsidRPr="009811B1" w:rsidRDefault="003A6EA5" w:rsidP="003A6EA5">
      <w:pPr>
        <w:spacing w:after="0" w:line="240" w:lineRule="auto"/>
        <w:rPr>
          <w:rFonts w:ascii="Arial" w:eastAsia="Calibri"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3A6EA5" w:rsidRPr="009811B1" w14:paraId="2297232E" w14:textId="77777777" w:rsidTr="008C1857">
        <w:tc>
          <w:tcPr>
            <w:tcW w:w="9062" w:type="dxa"/>
            <w:gridSpan w:val="2"/>
            <w:shd w:val="clear" w:color="auto" w:fill="auto"/>
          </w:tcPr>
          <w:p w14:paraId="0F6B4DDF" w14:textId="77777777" w:rsidR="003A6EA5" w:rsidRPr="009811B1" w:rsidRDefault="003A6EA5" w:rsidP="008C1857">
            <w:pPr>
              <w:spacing w:after="0" w:line="240" w:lineRule="auto"/>
              <w:contextualSpacing/>
              <w:rPr>
                <w:rFonts w:ascii="Arial" w:eastAsia="Calibri" w:hAnsi="Arial" w:cs="Arial"/>
                <w:sz w:val="20"/>
                <w:szCs w:val="20"/>
              </w:rPr>
            </w:pPr>
            <w:r w:rsidRPr="009811B1">
              <w:rPr>
                <w:rFonts w:ascii="Arial" w:eastAsia="Calibri" w:hAnsi="Arial" w:cs="Arial"/>
                <w:sz w:val="20"/>
                <w:szCs w:val="20"/>
                <w:lang w:eastAsia="sl-SI"/>
              </w:rPr>
              <w:t>14. DELOVNA PREGLEDNICA – STACIONARNA AVTOBUSA</w:t>
            </w:r>
          </w:p>
        </w:tc>
      </w:tr>
      <w:tr w:rsidR="003A6EA5" w:rsidRPr="009811B1" w14:paraId="480238AC" w14:textId="77777777" w:rsidTr="008C1857">
        <w:tc>
          <w:tcPr>
            <w:tcW w:w="9062" w:type="dxa"/>
            <w:gridSpan w:val="2"/>
            <w:shd w:val="clear" w:color="auto" w:fill="auto"/>
          </w:tcPr>
          <w:p w14:paraId="1B2D53E9" w14:textId="77777777" w:rsidR="003A6EA5" w:rsidRPr="009811B1" w:rsidRDefault="003A6EA5" w:rsidP="008C1857">
            <w:pPr>
              <w:spacing w:after="0" w:line="240" w:lineRule="auto"/>
              <w:contextualSpacing/>
              <w:rPr>
                <w:rFonts w:ascii="Arial" w:eastAsia="Calibri" w:hAnsi="Arial" w:cs="Arial"/>
                <w:sz w:val="20"/>
                <w:szCs w:val="20"/>
              </w:rPr>
            </w:pPr>
            <w:r w:rsidRPr="009811B1">
              <w:rPr>
                <w:rFonts w:ascii="Arial" w:eastAsia="Calibri" w:hAnsi="Arial" w:cs="Arial"/>
                <w:sz w:val="20"/>
                <w:szCs w:val="20"/>
              </w:rPr>
              <w:t>Dela, ki jih je potrebno opraviti vsakodnevno, vendar le v primeru uporabe avtobusov</w:t>
            </w:r>
          </w:p>
          <w:p w14:paraId="34F8CDF6" w14:textId="77777777" w:rsidR="003A6EA5" w:rsidRPr="009811B1" w:rsidRDefault="003A6EA5" w:rsidP="008C1857">
            <w:pPr>
              <w:spacing w:after="0" w:line="240" w:lineRule="auto"/>
              <w:contextualSpacing/>
              <w:rPr>
                <w:rFonts w:ascii="Arial" w:eastAsia="Calibri" w:hAnsi="Arial" w:cs="Arial"/>
                <w:sz w:val="20"/>
                <w:szCs w:val="20"/>
              </w:rPr>
            </w:pPr>
            <w:r w:rsidRPr="009811B1">
              <w:rPr>
                <w:rFonts w:ascii="Arial" w:eastAsia="Calibri" w:hAnsi="Arial" w:cs="Arial"/>
                <w:sz w:val="20"/>
                <w:szCs w:val="20"/>
              </w:rPr>
              <w:t>(predviden čas dela 0,5 ure):</w:t>
            </w:r>
          </w:p>
        </w:tc>
      </w:tr>
      <w:tr w:rsidR="003A6EA5" w:rsidRPr="009811B1" w14:paraId="203FFB8D" w14:textId="77777777" w:rsidTr="008C1857">
        <w:tc>
          <w:tcPr>
            <w:tcW w:w="4531" w:type="dxa"/>
            <w:shd w:val="clear" w:color="auto" w:fill="auto"/>
          </w:tcPr>
          <w:p w14:paraId="18450451"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 xml:space="preserve">Stenske in talne obloge </w:t>
            </w:r>
          </w:p>
        </w:tc>
        <w:tc>
          <w:tcPr>
            <w:tcW w:w="4531" w:type="dxa"/>
            <w:shd w:val="clear" w:color="auto" w:fill="auto"/>
          </w:tcPr>
          <w:p w14:paraId="2AC34522" w14:textId="77777777" w:rsidR="003A6EA5" w:rsidRPr="009811B1" w:rsidRDefault="003A6EA5" w:rsidP="008C1857">
            <w:pPr>
              <w:numPr>
                <w:ilvl w:val="0"/>
                <w:numId w:val="75"/>
              </w:numPr>
              <w:spacing w:after="0" w:line="240" w:lineRule="auto"/>
              <w:contextualSpacing/>
              <w:rPr>
                <w:rFonts w:ascii="Arial" w:eastAsia="Calibri" w:hAnsi="Arial" w:cs="Arial"/>
                <w:b/>
                <w:sz w:val="20"/>
                <w:szCs w:val="20"/>
              </w:rPr>
            </w:pPr>
            <w:r w:rsidRPr="009811B1">
              <w:rPr>
                <w:rFonts w:ascii="Arial" w:eastAsia="Calibri" w:hAnsi="Arial" w:cs="Arial"/>
                <w:sz w:val="20"/>
                <w:szCs w:val="20"/>
              </w:rPr>
              <w:t>mokro čiščenje stenskih in talnih oblog</w:t>
            </w:r>
          </w:p>
        </w:tc>
      </w:tr>
      <w:tr w:rsidR="003A6EA5" w:rsidRPr="009811B1" w14:paraId="16E69EE1" w14:textId="77777777" w:rsidTr="008C1857">
        <w:tc>
          <w:tcPr>
            <w:tcW w:w="4531" w:type="dxa"/>
            <w:shd w:val="clear" w:color="auto" w:fill="auto"/>
          </w:tcPr>
          <w:p w14:paraId="51A20DAA"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Sedalne površine</w:t>
            </w:r>
          </w:p>
        </w:tc>
        <w:tc>
          <w:tcPr>
            <w:tcW w:w="4531" w:type="dxa"/>
            <w:shd w:val="clear" w:color="auto" w:fill="auto"/>
          </w:tcPr>
          <w:p w14:paraId="50F30A80" w14:textId="77777777" w:rsidR="003A6EA5" w:rsidRPr="009811B1" w:rsidRDefault="003A6EA5" w:rsidP="008C1857">
            <w:pPr>
              <w:numPr>
                <w:ilvl w:val="0"/>
                <w:numId w:val="75"/>
              </w:numPr>
              <w:spacing w:after="0" w:line="240" w:lineRule="auto"/>
              <w:contextualSpacing/>
              <w:rPr>
                <w:rFonts w:ascii="Arial" w:eastAsia="Calibri" w:hAnsi="Arial" w:cs="Arial"/>
                <w:b/>
                <w:sz w:val="20"/>
                <w:szCs w:val="20"/>
              </w:rPr>
            </w:pPr>
            <w:r w:rsidRPr="009811B1">
              <w:rPr>
                <w:rFonts w:ascii="Arial" w:eastAsia="Calibri" w:hAnsi="Arial" w:cs="Arial"/>
                <w:sz w:val="20"/>
                <w:szCs w:val="20"/>
              </w:rPr>
              <w:t xml:space="preserve">sesanje in krtačenje sedalnih površin </w:t>
            </w:r>
          </w:p>
        </w:tc>
      </w:tr>
      <w:tr w:rsidR="003A6EA5" w:rsidRPr="009811B1" w14:paraId="7EDB9846" w14:textId="77777777" w:rsidTr="008C1857">
        <w:tc>
          <w:tcPr>
            <w:tcW w:w="4531" w:type="dxa"/>
            <w:shd w:val="clear" w:color="auto" w:fill="auto"/>
          </w:tcPr>
          <w:p w14:paraId="2869D111"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 xml:space="preserve">Steklene površine </w:t>
            </w:r>
          </w:p>
        </w:tc>
        <w:tc>
          <w:tcPr>
            <w:tcW w:w="4531" w:type="dxa"/>
            <w:shd w:val="clear" w:color="auto" w:fill="auto"/>
          </w:tcPr>
          <w:p w14:paraId="7E863CE8" w14:textId="77777777" w:rsidR="003A6EA5" w:rsidRPr="009811B1" w:rsidRDefault="003A6EA5" w:rsidP="008C1857">
            <w:pPr>
              <w:numPr>
                <w:ilvl w:val="0"/>
                <w:numId w:val="75"/>
              </w:numPr>
              <w:spacing w:after="0" w:line="240" w:lineRule="auto"/>
              <w:contextualSpacing/>
              <w:rPr>
                <w:rFonts w:ascii="Arial" w:eastAsia="Calibri" w:hAnsi="Arial" w:cs="Arial"/>
                <w:sz w:val="20"/>
                <w:szCs w:val="20"/>
              </w:rPr>
            </w:pPr>
            <w:r w:rsidRPr="009811B1">
              <w:rPr>
                <w:rFonts w:ascii="Arial" w:eastAsia="Calibri" w:hAnsi="Arial" w:cs="Arial"/>
                <w:sz w:val="20"/>
                <w:szCs w:val="20"/>
              </w:rPr>
              <w:t>čiščenje steklenih površin, na dosegu rok</w:t>
            </w:r>
          </w:p>
        </w:tc>
      </w:tr>
    </w:tbl>
    <w:p w14:paraId="496DA958" w14:textId="77777777" w:rsidR="003A6EA5" w:rsidRPr="009811B1" w:rsidRDefault="003A6EA5" w:rsidP="003A6EA5">
      <w:pPr>
        <w:spacing w:after="0" w:line="240" w:lineRule="auto"/>
        <w:jc w:val="both"/>
        <w:rPr>
          <w:rFonts w:ascii="Arial" w:eastAsia="Calibri" w:hAnsi="Arial" w:cs="Arial"/>
          <w:sz w:val="20"/>
          <w:szCs w:val="20"/>
        </w:rPr>
      </w:pPr>
    </w:p>
    <w:p w14:paraId="0F066ED0" w14:textId="77777777" w:rsidR="003A6EA5" w:rsidRPr="009811B1" w:rsidRDefault="003A6EA5" w:rsidP="003A6EA5">
      <w:pPr>
        <w:spacing w:after="0" w:line="240" w:lineRule="auto"/>
        <w:jc w:val="both"/>
        <w:rPr>
          <w:rFonts w:ascii="Arial" w:eastAsia="Calibri" w:hAnsi="Arial" w:cs="Arial"/>
          <w:sz w:val="20"/>
          <w:szCs w:val="20"/>
        </w:rPr>
      </w:pPr>
      <w:r w:rsidRPr="009811B1">
        <w:rPr>
          <w:rFonts w:ascii="Arial" w:eastAsia="Calibri" w:hAnsi="Arial" w:cs="Arial"/>
          <w:sz w:val="20"/>
          <w:szCs w:val="20"/>
        </w:rPr>
        <w:t xml:space="preserve">Poleg navedenih del, ki jih je potrebno opraviti dnevno, je izvajalec čiščenja v enoti Zavetišče dolžan vsak dan opraviti tudi dodatna čiščenja, navedena v prilogi </w:t>
      </w:r>
      <w:proofErr w:type="spellStart"/>
      <w:r w:rsidRPr="009811B1">
        <w:rPr>
          <w:rFonts w:ascii="Arial" w:eastAsia="Calibri" w:hAnsi="Arial" w:cs="Arial"/>
          <w:sz w:val="20"/>
          <w:szCs w:val="20"/>
        </w:rPr>
        <w:t>xy</w:t>
      </w:r>
      <w:proofErr w:type="spellEnd"/>
      <w:r w:rsidRPr="009811B1">
        <w:rPr>
          <w:rFonts w:ascii="Arial" w:eastAsia="Calibri" w:hAnsi="Arial" w:cs="Arial"/>
          <w:sz w:val="20"/>
          <w:szCs w:val="20"/>
        </w:rPr>
        <w:t xml:space="preserve"> ter izpolniti evidenčni list, ki ga </w:t>
      </w:r>
      <w:proofErr w:type="spellStart"/>
      <w:r w:rsidRPr="009811B1">
        <w:rPr>
          <w:rFonts w:ascii="Arial" w:eastAsia="Calibri" w:hAnsi="Arial" w:cs="Arial"/>
          <w:sz w:val="20"/>
          <w:szCs w:val="20"/>
        </w:rPr>
        <w:t>delav</w:t>
      </w:r>
      <w:proofErr w:type="spellEnd"/>
      <w:r w:rsidRPr="009811B1">
        <w:rPr>
          <w:rFonts w:ascii="Arial" w:eastAsia="Calibri" w:hAnsi="Arial" w:cs="Arial"/>
          <w:sz w:val="20"/>
          <w:szCs w:val="20"/>
        </w:rPr>
        <w:t>/ki-</w:t>
      </w:r>
      <w:proofErr w:type="spellStart"/>
      <w:r w:rsidRPr="009811B1">
        <w:rPr>
          <w:rFonts w:ascii="Arial" w:eastAsia="Calibri" w:hAnsi="Arial" w:cs="Arial"/>
          <w:sz w:val="20"/>
          <w:szCs w:val="20"/>
        </w:rPr>
        <w:t>cu</w:t>
      </w:r>
      <w:proofErr w:type="spellEnd"/>
      <w:r w:rsidRPr="009811B1">
        <w:rPr>
          <w:rFonts w:ascii="Arial" w:eastAsia="Calibri" w:hAnsi="Arial" w:cs="Arial"/>
          <w:sz w:val="20"/>
          <w:szCs w:val="20"/>
        </w:rPr>
        <w:t xml:space="preserve"> na objektu zagotovi izvajalec čiščenja.</w:t>
      </w:r>
    </w:p>
    <w:p w14:paraId="04D5CCE0" w14:textId="77777777" w:rsidR="003A6EA5" w:rsidRPr="009811B1" w:rsidRDefault="003A6EA5" w:rsidP="003A6EA5">
      <w:pPr>
        <w:spacing w:after="0" w:line="240" w:lineRule="auto"/>
        <w:jc w:val="both"/>
        <w:rPr>
          <w:rFonts w:ascii="Arial" w:eastAsia="Calibri" w:hAnsi="Arial" w:cs="Arial"/>
          <w:sz w:val="20"/>
          <w:szCs w:val="20"/>
        </w:rPr>
      </w:pPr>
      <w:r w:rsidRPr="009811B1">
        <w:rPr>
          <w:rFonts w:ascii="Arial" w:eastAsia="Calibri" w:hAnsi="Arial" w:cs="Arial"/>
          <w:sz w:val="20"/>
          <w:szCs w:val="20"/>
        </w:rPr>
        <w:t xml:space="preserve">Strojno čiščenje objektov se izvaja s stroji, ki jih zagotovi naročnik. Izvajalec je dolžen poskrbeti, da </w:t>
      </w:r>
      <w:proofErr w:type="spellStart"/>
      <w:r w:rsidRPr="009811B1">
        <w:rPr>
          <w:rFonts w:ascii="Arial" w:eastAsia="Calibri" w:hAnsi="Arial" w:cs="Arial"/>
          <w:sz w:val="20"/>
          <w:szCs w:val="20"/>
        </w:rPr>
        <w:t>delav</w:t>
      </w:r>
      <w:proofErr w:type="spellEnd"/>
      <w:r w:rsidRPr="009811B1">
        <w:rPr>
          <w:rFonts w:ascii="Arial" w:eastAsia="Calibri" w:hAnsi="Arial" w:cs="Arial"/>
          <w:sz w:val="20"/>
          <w:szCs w:val="20"/>
        </w:rPr>
        <w:t>/</w:t>
      </w:r>
      <w:proofErr w:type="spellStart"/>
      <w:r w:rsidRPr="009811B1">
        <w:rPr>
          <w:rFonts w:ascii="Arial" w:eastAsia="Calibri" w:hAnsi="Arial" w:cs="Arial"/>
          <w:sz w:val="20"/>
          <w:szCs w:val="20"/>
        </w:rPr>
        <w:t>ke</w:t>
      </w:r>
      <w:proofErr w:type="spellEnd"/>
      <w:r w:rsidRPr="009811B1">
        <w:rPr>
          <w:rFonts w:ascii="Arial" w:eastAsia="Calibri" w:hAnsi="Arial" w:cs="Arial"/>
          <w:sz w:val="20"/>
          <w:szCs w:val="20"/>
        </w:rPr>
        <w:t xml:space="preserve">-ci s stroji in napravami ravnajo vestno in odgovorno, da skrbijo za vsakodnevno čiščenje strojev po končani uporabi – po protokolu uporabe posameznega stroja za čiščenje. Za vse poškodbe in okvare strojev, ki bi bile povzročene iz strani </w:t>
      </w:r>
      <w:proofErr w:type="spellStart"/>
      <w:r w:rsidRPr="009811B1">
        <w:rPr>
          <w:rFonts w:ascii="Arial" w:eastAsia="Calibri" w:hAnsi="Arial" w:cs="Arial"/>
          <w:sz w:val="20"/>
          <w:szCs w:val="20"/>
        </w:rPr>
        <w:t>delav</w:t>
      </w:r>
      <w:proofErr w:type="spellEnd"/>
      <w:r w:rsidRPr="009811B1">
        <w:rPr>
          <w:rFonts w:ascii="Arial" w:eastAsia="Calibri" w:hAnsi="Arial" w:cs="Arial"/>
          <w:sz w:val="20"/>
          <w:szCs w:val="20"/>
        </w:rPr>
        <w:t>/k-cev izvajalca storitev čiščenja, nosi odgovornost in stroške popravila izvajalec storitev čiščenja.</w:t>
      </w:r>
    </w:p>
    <w:p w14:paraId="19216067" w14:textId="77777777" w:rsidR="003A6EA5" w:rsidRPr="009811B1" w:rsidRDefault="003A6EA5" w:rsidP="003A6EA5">
      <w:pPr>
        <w:spacing w:after="0" w:line="240" w:lineRule="auto"/>
        <w:rPr>
          <w:rFonts w:ascii="Arial" w:eastAsia="Calibri" w:hAnsi="Arial" w:cs="Arial"/>
          <w:sz w:val="20"/>
          <w:szCs w:val="20"/>
        </w:rPr>
      </w:pPr>
    </w:p>
    <w:tbl>
      <w:tblPr>
        <w:tblW w:w="10504" w:type="dxa"/>
        <w:tblInd w:w="5" w:type="dxa"/>
        <w:tblCellMar>
          <w:left w:w="70" w:type="dxa"/>
          <w:right w:w="70" w:type="dxa"/>
        </w:tblCellMar>
        <w:tblLook w:val="0000" w:firstRow="0" w:lastRow="0" w:firstColumn="0" w:lastColumn="0" w:noHBand="0" w:noVBand="0"/>
      </w:tblPr>
      <w:tblGrid>
        <w:gridCol w:w="38"/>
        <w:gridCol w:w="1303"/>
        <w:gridCol w:w="2268"/>
        <w:gridCol w:w="2835"/>
        <w:gridCol w:w="2693"/>
        <w:gridCol w:w="1367"/>
      </w:tblGrid>
      <w:tr w:rsidR="003A6EA5" w:rsidRPr="009811B1" w14:paraId="63070A75" w14:textId="77777777" w:rsidTr="008C1857">
        <w:trPr>
          <w:gridBefore w:val="1"/>
          <w:wBefore w:w="38" w:type="dxa"/>
          <w:trHeight w:val="127"/>
        </w:trPr>
        <w:tc>
          <w:tcPr>
            <w:tcW w:w="10466" w:type="dxa"/>
            <w:gridSpan w:val="5"/>
            <w:tcBorders>
              <w:top w:val="nil"/>
              <w:left w:val="nil"/>
              <w:bottom w:val="nil"/>
              <w:right w:val="nil"/>
            </w:tcBorders>
            <w:noWrap/>
            <w:vAlign w:val="bottom"/>
          </w:tcPr>
          <w:p w14:paraId="307C1DA5" w14:textId="77777777" w:rsidR="003A6EA5" w:rsidRPr="009811B1" w:rsidRDefault="003A6EA5" w:rsidP="008C1857">
            <w:pPr>
              <w:spacing w:after="0" w:line="240" w:lineRule="auto"/>
              <w:rPr>
                <w:rFonts w:ascii="Arial" w:hAnsi="Arial" w:cs="Arial"/>
                <w:b/>
                <w:bCs/>
                <w:sz w:val="20"/>
                <w:szCs w:val="20"/>
                <w:lang w:eastAsia="sl-SI"/>
              </w:rPr>
            </w:pPr>
            <w:r w:rsidRPr="009811B1">
              <w:rPr>
                <w:rFonts w:ascii="Arial" w:hAnsi="Arial" w:cs="Arial"/>
                <w:b/>
                <w:bCs/>
                <w:sz w:val="20"/>
                <w:szCs w:val="20"/>
                <w:lang w:eastAsia="sl-SI"/>
              </w:rPr>
              <w:t>DELOVNI ČAS DELAV/K-CEV v enoti ZAVETIŠČE ZA ZAPUŠČENE ŽIVALI LJUBLJANA</w:t>
            </w:r>
          </w:p>
          <w:p w14:paraId="248A0EB2" w14:textId="77777777" w:rsidR="003A6EA5" w:rsidRPr="009811B1" w:rsidRDefault="003A6EA5" w:rsidP="008C1857">
            <w:pPr>
              <w:spacing w:after="0" w:line="240" w:lineRule="auto"/>
              <w:rPr>
                <w:rFonts w:ascii="Arial" w:hAnsi="Arial" w:cs="Arial"/>
                <w:b/>
                <w:bCs/>
                <w:sz w:val="20"/>
                <w:szCs w:val="20"/>
                <w:lang w:eastAsia="sl-SI"/>
              </w:rPr>
            </w:pPr>
            <w:r w:rsidRPr="009811B1">
              <w:rPr>
                <w:rFonts w:ascii="Arial" w:hAnsi="Arial" w:cs="Arial"/>
                <w:b/>
                <w:bCs/>
                <w:sz w:val="20"/>
                <w:szCs w:val="20"/>
                <w:lang w:eastAsia="sl-SI"/>
              </w:rPr>
              <w:t>ZA OBDOBJE od 05.05.2024 do 04.05.2027</w:t>
            </w:r>
          </w:p>
          <w:p w14:paraId="5F628EA4" w14:textId="77777777" w:rsidR="003A6EA5" w:rsidRPr="009811B1" w:rsidRDefault="003A6EA5" w:rsidP="008C1857">
            <w:pPr>
              <w:spacing w:after="0" w:line="240" w:lineRule="auto"/>
              <w:rPr>
                <w:rFonts w:ascii="Arial" w:hAnsi="Arial" w:cs="Arial"/>
                <w:b/>
                <w:bCs/>
                <w:iCs/>
                <w:sz w:val="20"/>
                <w:szCs w:val="20"/>
                <w:lang w:eastAsia="sl-SI"/>
              </w:rPr>
            </w:pPr>
          </w:p>
        </w:tc>
      </w:tr>
      <w:tr w:rsidR="003A6EA5" w:rsidRPr="009811B1" w14:paraId="658C1C9B" w14:textId="77777777" w:rsidTr="008C1857">
        <w:trPr>
          <w:gridAfter w:val="1"/>
          <w:wAfter w:w="1367" w:type="dxa"/>
          <w:trHeight w:val="127"/>
        </w:trPr>
        <w:tc>
          <w:tcPr>
            <w:tcW w:w="9137" w:type="dxa"/>
            <w:gridSpan w:val="5"/>
            <w:tcBorders>
              <w:top w:val="nil"/>
              <w:left w:val="nil"/>
              <w:bottom w:val="nil"/>
              <w:right w:val="nil"/>
            </w:tcBorders>
            <w:noWrap/>
            <w:vAlign w:val="bottom"/>
          </w:tcPr>
          <w:p w14:paraId="20292563" w14:textId="77777777" w:rsidR="003A6EA5" w:rsidRPr="009811B1" w:rsidRDefault="003A6EA5" w:rsidP="008C1857">
            <w:pPr>
              <w:spacing w:after="0" w:line="240" w:lineRule="auto"/>
              <w:jc w:val="both"/>
              <w:rPr>
                <w:rFonts w:ascii="Arial" w:eastAsia="Times New Roman" w:hAnsi="Arial" w:cs="Arial"/>
                <w:i/>
                <w:iCs/>
                <w:sz w:val="20"/>
                <w:szCs w:val="20"/>
                <w:lang w:eastAsia="sl-SI"/>
              </w:rPr>
            </w:pPr>
            <w:r w:rsidRPr="009811B1">
              <w:rPr>
                <w:rFonts w:ascii="Arial" w:eastAsia="Times New Roman" w:hAnsi="Arial" w:cs="Arial"/>
                <w:i/>
                <w:iCs/>
                <w:sz w:val="20"/>
                <w:szCs w:val="20"/>
                <w:lang w:eastAsia="sl-SI"/>
              </w:rPr>
              <w:lastRenderedPageBreak/>
              <w:t>CELOLLETNI REŽIM (januar – december)</w:t>
            </w:r>
          </w:p>
        </w:tc>
      </w:tr>
      <w:tr w:rsidR="003A6EA5" w:rsidRPr="009811B1" w14:paraId="0BD2F8F5" w14:textId="77777777" w:rsidTr="008C1857">
        <w:trPr>
          <w:gridAfter w:val="1"/>
          <w:wAfter w:w="1367" w:type="dxa"/>
          <w:trHeight w:val="127"/>
        </w:trPr>
        <w:tc>
          <w:tcPr>
            <w:tcW w:w="1341" w:type="dxa"/>
            <w:gridSpan w:val="2"/>
            <w:tcBorders>
              <w:top w:val="single" w:sz="4" w:space="0" w:color="auto"/>
              <w:left w:val="single" w:sz="4" w:space="0" w:color="auto"/>
              <w:bottom w:val="single" w:sz="4" w:space="0" w:color="auto"/>
              <w:right w:val="single" w:sz="4" w:space="0" w:color="auto"/>
            </w:tcBorders>
            <w:noWrap/>
            <w:vAlign w:val="bottom"/>
          </w:tcPr>
          <w:p w14:paraId="4B3257C0" w14:textId="77777777" w:rsidR="003A6EA5" w:rsidRPr="009811B1" w:rsidRDefault="003A6EA5" w:rsidP="008C1857">
            <w:pPr>
              <w:spacing w:after="0" w:line="240" w:lineRule="auto"/>
              <w:jc w:val="both"/>
              <w:rPr>
                <w:rFonts w:ascii="Arial" w:eastAsia="Times New Roman" w:hAnsi="Arial" w:cs="Arial"/>
                <w:b/>
                <w:bCs/>
                <w:i/>
                <w:iCs/>
                <w:sz w:val="20"/>
                <w:szCs w:val="20"/>
                <w:lang w:eastAsia="sl-SI"/>
              </w:rPr>
            </w:pPr>
            <w:r w:rsidRPr="009811B1">
              <w:rPr>
                <w:rFonts w:ascii="Arial" w:eastAsia="Times New Roman" w:hAnsi="Arial" w:cs="Arial"/>
                <w:b/>
                <w:bCs/>
                <w:i/>
                <w:iCs/>
                <w:sz w:val="20"/>
                <w:szCs w:val="20"/>
                <w:lang w:eastAsia="sl-SI"/>
              </w:rPr>
              <w:t>delovnik</w:t>
            </w:r>
          </w:p>
        </w:tc>
        <w:tc>
          <w:tcPr>
            <w:tcW w:w="2268" w:type="dxa"/>
            <w:tcBorders>
              <w:top w:val="single" w:sz="4" w:space="0" w:color="auto"/>
              <w:left w:val="nil"/>
              <w:bottom w:val="single" w:sz="4" w:space="0" w:color="auto"/>
              <w:right w:val="single" w:sz="4" w:space="0" w:color="auto"/>
            </w:tcBorders>
            <w:noWrap/>
            <w:vAlign w:val="bottom"/>
          </w:tcPr>
          <w:p w14:paraId="655D3ABD" w14:textId="77777777" w:rsidR="003A6EA5" w:rsidRPr="009811B1" w:rsidRDefault="003A6EA5" w:rsidP="008C1857">
            <w:pPr>
              <w:spacing w:after="0" w:line="240" w:lineRule="auto"/>
              <w:jc w:val="both"/>
              <w:rPr>
                <w:rFonts w:ascii="Arial" w:eastAsia="Times New Roman" w:hAnsi="Arial" w:cs="Arial"/>
                <w:b/>
                <w:bCs/>
                <w:i/>
                <w:iCs/>
                <w:sz w:val="20"/>
                <w:szCs w:val="20"/>
                <w:lang w:eastAsia="sl-SI"/>
              </w:rPr>
            </w:pPr>
            <w:r w:rsidRPr="009811B1">
              <w:rPr>
                <w:rFonts w:ascii="Arial" w:eastAsia="Times New Roman" w:hAnsi="Arial" w:cs="Arial"/>
                <w:b/>
                <w:bCs/>
                <w:i/>
                <w:iCs/>
                <w:sz w:val="20"/>
                <w:szCs w:val="20"/>
                <w:lang w:eastAsia="sl-SI"/>
              </w:rPr>
              <w:t>delovni čas/ure</w:t>
            </w:r>
          </w:p>
        </w:tc>
        <w:tc>
          <w:tcPr>
            <w:tcW w:w="2835" w:type="dxa"/>
            <w:tcBorders>
              <w:top w:val="single" w:sz="4" w:space="0" w:color="auto"/>
              <w:left w:val="nil"/>
              <w:bottom w:val="single" w:sz="4" w:space="0" w:color="auto"/>
              <w:right w:val="single" w:sz="4" w:space="0" w:color="auto"/>
            </w:tcBorders>
            <w:noWrap/>
            <w:vAlign w:val="bottom"/>
          </w:tcPr>
          <w:p w14:paraId="44A34445" w14:textId="77777777" w:rsidR="003A6EA5" w:rsidRPr="009811B1" w:rsidRDefault="003A6EA5" w:rsidP="008C1857">
            <w:pPr>
              <w:spacing w:after="0" w:line="240" w:lineRule="auto"/>
              <w:jc w:val="both"/>
              <w:rPr>
                <w:rFonts w:ascii="Arial" w:eastAsia="Times New Roman" w:hAnsi="Arial" w:cs="Arial"/>
                <w:b/>
                <w:bCs/>
                <w:i/>
                <w:iCs/>
                <w:sz w:val="20"/>
                <w:szCs w:val="20"/>
                <w:lang w:eastAsia="sl-SI"/>
              </w:rPr>
            </w:pPr>
            <w:r w:rsidRPr="009811B1">
              <w:rPr>
                <w:rFonts w:ascii="Arial" w:eastAsia="Times New Roman" w:hAnsi="Arial" w:cs="Arial"/>
                <w:b/>
                <w:bCs/>
                <w:i/>
                <w:iCs/>
                <w:sz w:val="20"/>
                <w:szCs w:val="20"/>
                <w:lang w:eastAsia="sl-SI"/>
              </w:rPr>
              <w:t>število ur/dan/enega del.</w:t>
            </w:r>
          </w:p>
        </w:tc>
        <w:tc>
          <w:tcPr>
            <w:tcW w:w="2693" w:type="dxa"/>
            <w:tcBorders>
              <w:top w:val="single" w:sz="4" w:space="0" w:color="auto"/>
              <w:left w:val="nil"/>
              <w:bottom w:val="single" w:sz="4" w:space="0" w:color="auto"/>
              <w:right w:val="single" w:sz="4" w:space="0" w:color="auto"/>
            </w:tcBorders>
            <w:noWrap/>
            <w:vAlign w:val="bottom"/>
          </w:tcPr>
          <w:p w14:paraId="467EDC37" w14:textId="77777777" w:rsidR="003A6EA5" w:rsidRPr="009811B1" w:rsidRDefault="003A6EA5" w:rsidP="008C1857">
            <w:pPr>
              <w:spacing w:after="0" w:line="240" w:lineRule="auto"/>
              <w:jc w:val="both"/>
              <w:rPr>
                <w:rFonts w:ascii="Arial" w:eastAsia="Times New Roman" w:hAnsi="Arial" w:cs="Arial"/>
                <w:b/>
                <w:bCs/>
                <w:i/>
                <w:iCs/>
                <w:sz w:val="20"/>
                <w:szCs w:val="20"/>
                <w:lang w:eastAsia="sl-SI"/>
              </w:rPr>
            </w:pPr>
            <w:r w:rsidRPr="009811B1">
              <w:rPr>
                <w:rFonts w:ascii="Arial" w:eastAsia="Times New Roman" w:hAnsi="Arial" w:cs="Arial"/>
                <w:b/>
                <w:bCs/>
                <w:i/>
                <w:iCs/>
                <w:sz w:val="20"/>
                <w:szCs w:val="20"/>
                <w:lang w:eastAsia="sl-SI"/>
              </w:rPr>
              <w:t>število delavcev/dan</w:t>
            </w:r>
          </w:p>
        </w:tc>
      </w:tr>
      <w:tr w:rsidR="003A6EA5" w:rsidRPr="009811B1" w14:paraId="2F54D0FC" w14:textId="77777777" w:rsidTr="008C1857">
        <w:trPr>
          <w:gridAfter w:val="1"/>
          <w:wAfter w:w="1367" w:type="dxa"/>
          <w:trHeight w:val="127"/>
        </w:trPr>
        <w:tc>
          <w:tcPr>
            <w:tcW w:w="1341" w:type="dxa"/>
            <w:gridSpan w:val="2"/>
            <w:tcBorders>
              <w:top w:val="nil"/>
              <w:left w:val="single" w:sz="4" w:space="0" w:color="auto"/>
              <w:bottom w:val="single" w:sz="4" w:space="0" w:color="auto"/>
              <w:right w:val="single" w:sz="4" w:space="0" w:color="auto"/>
            </w:tcBorders>
            <w:noWrap/>
            <w:vAlign w:val="bottom"/>
          </w:tcPr>
          <w:p w14:paraId="37A593B7" w14:textId="77777777" w:rsidR="003A6EA5" w:rsidRPr="009811B1" w:rsidRDefault="003A6EA5" w:rsidP="008C1857">
            <w:pPr>
              <w:spacing w:after="0" w:line="240" w:lineRule="auto"/>
              <w:jc w:val="both"/>
              <w:rPr>
                <w:rFonts w:ascii="Arial" w:eastAsia="Times New Roman" w:hAnsi="Arial" w:cs="Arial"/>
                <w:i/>
                <w:iCs/>
                <w:sz w:val="20"/>
                <w:szCs w:val="20"/>
                <w:lang w:eastAsia="sl-SI"/>
              </w:rPr>
            </w:pPr>
            <w:r w:rsidRPr="009811B1">
              <w:rPr>
                <w:rFonts w:ascii="Arial" w:eastAsia="Times New Roman" w:hAnsi="Arial" w:cs="Arial"/>
                <w:i/>
                <w:iCs/>
                <w:sz w:val="20"/>
                <w:szCs w:val="20"/>
                <w:lang w:eastAsia="sl-SI"/>
              </w:rPr>
              <w:t xml:space="preserve"> pon. - pet.</w:t>
            </w:r>
          </w:p>
        </w:tc>
        <w:tc>
          <w:tcPr>
            <w:tcW w:w="2268" w:type="dxa"/>
            <w:tcBorders>
              <w:top w:val="nil"/>
              <w:left w:val="nil"/>
              <w:bottom w:val="single" w:sz="4" w:space="0" w:color="auto"/>
              <w:right w:val="single" w:sz="4" w:space="0" w:color="auto"/>
            </w:tcBorders>
            <w:noWrap/>
            <w:vAlign w:val="bottom"/>
          </w:tcPr>
          <w:p w14:paraId="66209C9C" w14:textId="77777777" w:rsidR="003A6EA5" w:rsidRPr="009811B1" w:rsidRDefault="003A6EA5" w:rsidP="008C1857">
            <w:pPr>
              <w:spacing w:after="0" w:line="240" w:lineRule="auto"/>
              <w:jc w:val="both"/>
              <w:rPr>
                <w:rFonts w:ascii="Arial" w:eastAsia="Times New Roman" w:hAnsi="Arial" w:cs="Arial"/>
                <w:i/>
                <w:iCs/>
                <w:sz w:val="20"/>
                <w:szCs w:val="20"/>
                <w:lang w:eastAsia="sl-SI"/>
              </w:rPr>
            </w:pPr>
            <w:r w:rsidRPr="009811B1">
              <w:rPr>
                <w:rFonts w:ascii="Arial" w:eastAsia="Times New Roman" w:hAnsi="Arial" w:cs="Arial"/>
                <w:i/>
                <w:iCs/>
                <w:sz w:val="20"/>
                <w:szCs w:val="20"/>
                <w:lang w:eastAsia="sl-SI"/>
              </w:rPr>
              <w:t>7:00 – 15:00</w:t>
            </w:r>
          </w:p>
        </w:tc>
        <w:tc>
          <w:tcPr>
            <w:tcW w:w="2835" w:type="dxa"/>
            <w:tcBorders>
              <w:top w:val="nil"/>
              <w:left w:val="nil"/>
              <w:bottom w:val="single" w:sz="4" w:space="0" w:color="auto"/>
              <w:right w:val="single" w:sz="4" w:space="0" w:color="auto"/>
            </w:tcBorders>
            <w:noWrap/>
            <w:vAlign w:val="bottom"/>
          </w:tcPr>
          <w:p w14:paraId="0C24F14E" w14:textId="77777777" w:rsidR="003A6EA5" w:rsidRPr="009811B1" w:rsidRDefault="003A6EA5" w:rsidP="008C1857">
            <w:pPr>
              <w:spacing w:after="0" w:line="240" w:lineRule="auto"/>
              <w:jc w:val="both"/>
              <w:rPr>
                <w:rFonts w:ascii="Arial" w:eastAsia="Times New Roman" w:hAnsi="Arial" w:cs="Arial"/>
                <w:i/>
                <w:iCs/>
                <w:sz w:val="20"/>
                <w:szCs w:val="20"/>
                <w:lang w:eastAsia="sl-SI"/>
              </w:rPr>
            </w:pPr>
            <w:r w:rsidRPr="009811B1">
              <w:rPr>
                <w:rFonts w:ascii="Arial" w:eastAsia="Times New Roman" w:hAnsi="Arial" w:cs="Arial"/>
                <w:i/>
                <w:iCs/>
                <w:sz w:val="20"/>
                <w:szCs w:val="20"/>
                <w:lang w:eastAsia="sl-SI"/>
              </w:rPr>
              <w:t>8</w:t>
            </w:r>
          </w:p>
        </w:tc>
        <w:tc>
          <w:tcPr>
            <w:tcW w:w="2693" w:type="dxa"/>
            <w:tcBorders>
              <w:top w:val="single" w:sz="4" w:space="0" w:color="auto"/>
              <w:left w:val="nil"/>
              <w:bottom w:val="single" w:sz="4" w:space="0" w:color="auto"/>
              <w:right w:val="single" w:sz="4" w:space="0" w:color="auto"/>
            </w:tcBorders>
            <w:noWrap/>
            <w:vAlign w:val="bottom"/>
          </w:tcPr>
          <w:p w14:paraId="0049EEA5" w14:textId="77777777" w:rsidR="003A6EA5" w:rsidRPr="009811B1" w:rsidRDefault="003A6EA5" w:rsidP="008C1857">
            <w:pPr>
              <w:spacing w:after="0" w:line="240" w:lineRule="auto"/>
              <w:jc w:val="both"/>
              <w:rPr>
                <w:rFonts w:ascii="Arial" w:eastAsia="Times New Roman" w:hAnsi="Arial" w:cs="Arial"/>
                <w:i/>
                <w:iCs/>
                <w:sz w:val="20"/>
                <w:szCs w:val="20"/>
                <w:lang w:eastAsia="sl-SI"/>
              </w:rPr>
            </w:pPr>
            <w:r w:rsidRPr="009811B1">
              <w:rPr>
                <w:rFonts w:ascii="Arial" w:eastAsia="Times New Roman" w:hAnsi="Arial" w:cs="Arial"/>
                <w:i/>
                <w:iCs/>
                <w:sz w:val="20"/>
                <w:szCs w:val="20"/>
                <w:lang w:eastAsia="sl-SI"/>
              </w:rPr>
              <w:t>1</w:t>
            </w:r>
          </w:p>
        </w:tc>
      </w:tr>
      <w:tr w:rsidR="003A6EA5" w:rsidRPr="009811B1" w14:paraId="2AACAEC1" w14:textId="77777777" w:rsidTr="008C1857">
        <w:trPr>
          <w:gridAfter w:val="1"/>
          <w:wAfter w:w="1367" w:type="dxa"/>
          <w:trHeight w:val="127"/>
        </w:trPr>
        <w:tc>
          <w:tcPr>
            <w:tcW w:w="1341" w:type="dxa"/>
            <w:gridSpan w:val="2"/>
            <w:tcBorders>
              <w:top w:val="nil"/>
              <w:left w:val="single" w:sz="4" w:space="0" w:color="auto"/>
              <w:bottom w:val="single" w:sz="4" w:space="0" w:color="auto"/>
              <w:right w:val="single" w:sz="4" w:space="0" w:color="auto"/>
            </w:tcBorders>
            <w:noWrap/>
            <w:vAlign w:val="bottom"/>
          </w:tcPr>
          <w:p w14:paraId="63E2315B" w14:textId="77777777" w:rsidR="003A6EA5" w:rsidRPr="009811B1" w:rsidRDefault="003A6EA5" w:rsidP="008C1857">
            <w:pPr>
              <w:spacing w:after="0" w:line="240" w:lineRule="auto"/>
              <w:jc w:val="both"/>
              <w:rPr>
                <w:rFonts w:ascii="Arial" w:eastAsia="Times New Roman" w:hAnsi="Arial" w:cs="Arial"/>
                <w:b/>
                <w:bCs/>
                <w:i/>
                <w:iCs/>
                <w:sz w:val="20"/>
                <w:szCs w:val="20"/>
                <w:lang w:eastAsia="sl-SI"/>
              </w:rPr>
            </w:pPr>
            <w:r w:rsidRPr="009811B1">
              <w:rPr>
                <w:rFonts w:ascii="Arial" w:eastAsia="Times New Roman" w:hAnsi="Arial" w:cs="Arial"/>
                <w:b/>
                <w:bCs/>
                <w:i/>
                <w:iCs/>
                <w:sz w:val="20"/>
                <w:szCs w:val="20"/>
                <w:lang w:eastAsia="sl-SI"/>
              </w:rPr>
              <w:t>Skupaj</w:t>
            </w:r>
          </w:p>
        </w:tc>
        <w:tc>
          <w:tcPr>
            <w:tcW w:w="2268" w:type="dxa"/>
            <w:tcBorders>
              <w:top w:val="nil"/>
              <w:left w:val="nil"/>
              <w:bottom w:val="single" w:sz="4" w:space="0" w:color="auto"/>
              <w:right w:val="single" w:sz="4" w:space="0" w:color="auto"/>
            </w:tcBorders>
            <w:noWrap/>
            <w:vAlign w:val="bottom"/>
          </w:tcPr>
          <w:p w14:paraId="778C682A" w14:textId="77777777" w:rsidR="003A6EA5" w:rsidRPr="009811B1" w:rsidRDefault="003A6EA5" w:rsidP="008C1857">
            <w:pPr>
              <w:spacing w:after="0" w:line="240" w:lineRule="auto"/>
              <w:jc w:val="both"/>
              <w:rPr>
                <w:rFonts w:ascii="Arial" w:eastAsia="Times New Roman" w:hAnsi="Arial" w:cs="Arial"/>
                <w:b/>
                <w:bCs/>
                <w:i/>
                <w:iCs/>
                <w:sz w:val="20"/>
                <w:szCs w:val="20"/>
                <w:lang w:eastAsia="sl-SI"/>
              </w:rPr>
            </w:pPr>
            <w:r w:rsidRPr="009811B1">
              <w:rPr>
                <w:rFonts w:ascii="Arial" w:eastAsia="Times New Roman" w:hAnsi="Arial" w:cs="Arial"/>
                <w:b/>
                <w:bCs/>
                <w:i/>
                <w:iCs/>
                <w:sz w:val="20"/>
                <w:szCs w:val="20"/>
                <w:lang w:eastAsia="sl-SI"/>
              </w:rPr>
              <w:t>7:00 – 15:00</w:t>
            </w:r>
          </w:p>
        </w:tc>
        <w:tc>
          <w:tcPr>
            <w:tcW w:w="2835" w:type="dxa"/>
            <w:tcBorders>
              <w:top w:val="nil"/>
              <w:left w:val="nil"/>
              <w:bottom w:val="single" w:sz="4" w:space="0" w:color="auto"/>
              <w:right w:val="single" w:sz="4" w:space="0" w:color="auto"/>
            </w:tcBorders>
            <w:noWrap/>
            <w:vAlign w:val="bottom"/>
          </w:tcPr>
          <w:p w14:paraId="608519FA" w14:textId="77777777" w:rsidR="003A6EA5" w:rsidRPr="009811B1" w:rsidRDefault="003A6EA5" w:rsidP="008C1857">
            <w:pPr>
              <w:spacing w:after="0" w:line="240" w:lineRule="auto"/>
              <w:jc w:val="both"/>
              <w:rPr>
                <w:rFonts w:ascii="Arial" w:eastAsia="Times New Roman" w:hAnsi="Arial" w:cs="Arial"/>
                <w:b/>
                <w:bCs/>
                <w:i/>
                <w:iCs/>
                <w:sz w:val="20"/>
                <w:szCs w:val="20"/>
                <w:lang w:eastAsia="sl-SI"/>
              </w:rPr>
            </w:pPr>
            <w:r w:rsidRPr="009811B1">
              <w:rPr>
                <w:rFonts w:ascii="Arial" w:eastAsia="Times New Roman" w:hAnsi="Arial" w:cs="Arial"/>
                <w:b/>
                <w:bCs/>
                <w:i/>
                <w:iCs/>
                <w:sz w:val="20"/>
                <w:szCs w:val="20"/>
                <w:lang w:eastAsia="sl-SI"/>
              </w:rPr>
              <w:t>8</w:t>
            </w:r>
          </w:p>
        </w:tc>
        <w:tc>
          <w:tcPr>
            <w:tcW w:w="2693" w:type="dxa"/>
            <w:tcBorders>
              <w:top w:val="single" w:sz="4" w:space="0" w:color="auto"/>
              <w:left w:val="nil"/>
              <w:bottom w:val="single" w:sz="4" w:space="0" w:color="auto"/>
              <w:right w:val="single" w:sz="4" w:space="0" w:color="auto"/>
            </w:tcBorders>
            <w:noWrap/>
            <w:vAlign w:val="bottom"/>
          </w:tcPr>
          <w:p w14:paraId="6D427C6F" w14:textId="77777777" w:rsidR="003A6EA5" w:rsidRPr="009811B1" w:rsidRDefault="003A6EA5" w:rsidP="008C1857">
            <w:pPr>
              <w:spacing w:after="0" w:line="240" w:lineRule="auto"/>
              <w:jc w:val="both"/>
              <w:rPr>
                <w:rFonts w:ascii="Arial" w:eastAsia="Times New Roman" w:hAnsi="Arial" w:cs="Arial"/>
                <w:b/>
                <w:bCs/>
                <w:i/>
                <w:iCs/>
                <w:sz w:val="20"/>
                <w:szCs w:val="20"/>
                <w:lang w:eastAsia="sl-SI"/>
              </w:rPr>
            </w:pPr>
            <w:r w:rsidRPr="009811B1">
              <w:rPr>
                <w:rFonts w:ascii="Arial" w:eastAsia="Times New Roman" w:hAnsi="Arial" w:cs="Arial"/>
                <w:b/>
                <w:bCs/>
                <w:i/>
                <w:iCs/>
                <w:sz w:val="20"/>
                <w:szCs w:val="20"/>
                <w:lang w:eastAsia="sl-SI"/>
              </w:rPr>
              <w:t>1</w:t>
            </w:r>
          </w:p>
        </w:tc>
      </w:tr>
      <w:tr w:rsidR="003A6EA5" w:rsidRPr="009811B1" w14:paraId="7C9E034F" w14:textId="77777777" w:rsidTr="008C1857">
        <w:trPr>
          <w:gridAfter w:val="1"/>
          <w:wAfter w:w="1367" w:type="dxa"/>
          <w:trHeight w:val="127"/>
        </w:trPr>
        <w:tc>
          <w:tcPr>
            <w:tcW w:w="1341" w:type="dxa"/>
            <w:gridSpan w:val="2"/>
            <w:tcBorders>
              <w:top w:val="nil"/>
              <w:left w:val="single" w:sz="4" w:space="0" w:color="auto"/>
              <w:bottom w:val="single" w:sz="4" w:space="0" w:color="auto"/>
              <w:right w:val="single" w:sz="4" w:space="0" w:color="auto"/>
            </w:tcBorders>
            <w:noWrap/>
            <w:vAlign w:val="bottom"/>
          </w:tcPr>
          <w:p w14:paraId="3DB8E27A" w14:textId="77777777" w:rsidR="003A6EA5" w:rsidRPr="009811B1" w:rsidRDefault="003A6EA5" w:rsidP="008C1857">
            <w:pPr>
              <w:spacing w:after="0" w:line="240" w:lineRule="auto"/>
              <w:jc w:val="both"/>
              <w:rPr>
                <w:rFonts w:ascii="Arial" w:eastAsia="Times New Roman" w:hAnsi="Arial" w:cs="Arial"/>
                <w:i/>
                <w:iCs/>
                <w:sz w:val="20"/>
                <w:szCs w:val="20"/>
                <w:lang w:eastAsia="sl-SI"/>
              </w:rPr>
            </w:pPr>
            <w:r w:rsidRPr="009811B1">
              <w:rPr>
                <w:rFonts w:ascii="Arial" w:eastAsia="Times New Roman" w:hAnsi="Arial" w:cs="Arial"/>
                <w:i/>
                <w:iCs/>
                <w:sz w:val="20"/>
                <w:szCs w:val="20"/>
                <w:lang w:eastAsia="sl-SI"/>
              </w:rPr>
              <w:t>sobota</w:t>
            </w:r>
          </w:p>
        </w:tc>
        <w:tc>
          <w:tcPr>
            <w:tcW w:w="2268" w:type="dxa"/>
            <w:tcBorders>
              <w:top w:val="nil"/>
              <w:left w:val="nil"/>
              <w:bottom w:val="single" w:sz="4" w:space="0" w:color="auto"/>
              <w:right w:val="single" w:sz="4" w:space="0" w:color="auto"/>
            </w:tcBorders>
            <w:noWrap/>
            <w:vAlign w:val="bottom"/>
          </w:tcPr>
          <w:p w14:paraId="78D53D48" w14:textId="77777777" w:rsidR="003A6EA5" w:rsidRPr="009811B1" w:rsidRDefault="003A6EA5" w:rsidP="008C1857">
            <w:pPr>
              <w:spacing w:after="0" w:line="240" w:lineRule="auto"/>
              <w:jc w:val="both"/>
              <w:rPr>
                <w:rFonts w:ascii="Arial" w:eastAsia="Times New Roman" w:hAnsi="Arial" w:cs="Arial"/>
                <w:i/>
                <w:iCs/>
                <w:sz w:val="20"/>
                <w:szCs w:val="20"/>
                <w:lang w:eastAsia="sl-SI"/>
              </w:rPr>
            </w:pPr>
            <w:r w:rsidRPr="009811B1">
              <w:rPr>
                <w:rFonts w:ascii="Arial" w:eastAsia="Times New Roman" w:hAnsi="Arial" w:cs="Arial"/>
                <w:i/>
                <w:iCs/>
                <w:sz w:val="20"/>
                <w:szCs w:val="20"/>
                <w:lang w:eastAsia="sl-SI"/>
              </w:rPr>
              <w:t>7:00 – 13:00</w:t>
            </w:r>
          </w:p>
        </w:tc>
        <w:tc>
          <w:tcPr>
            <w:tcW w:w="2835" w:type="dxa"/>
            <w:tcBorders>
              <w:top w:val="nil"/>
              <w:left w:val="nil"/>
              <w:bottom w:val="single" w:sz="4" w:space="0" w:color="auto"/>
              <w:right w:val="single" w:sz="4" w:space="0" w:color="auto"/>
            </w:tcBorders>
            <w:noWrap/>
            <w:vAlign w:val="bottom"/>
          </w:tcPr>
          <w:p w14:paraId="279CE0A1" w14:textId="77777777" w:rsidR="003A6EA5" w:rsidRPr="009811B1" w:rsidRDefault="003A6EA5" w:rsidP="008C1857">
            <w:pPr>
              <w:spacing w:after="0" w:line="240" w:lineRule="auto"/>
              <w:jc w:val="both"/>
              <w:rPr>
                <w:rFonts w:ascii="Arial" w:eastAsia="Times New Roman" w:hAnsi="Arial" w:cs="Arial"/>
                <w:i/>
                <w:iCs/>
                <w:sz w:val="20"/>
                <w:szCs w:val="20"/>
                <w:lang w:eastAsia="sl-SI"/>
              </w:rPr>
            </w:pPr>
            <w:r w:rsidRPr="009811B1">
              <w:rPr>
                <w:rFonts w:ascii="Arial" w:eastAsia="Times New Roman" w:hAnsi="Arial" w:cs="Arial"/>
                <w:i/>
                <w:iCs/>
                <w:sz w:val="20"/>
                <w:szCs w:val="20"/>
                <w:lang w:eastAsia="sl-SI"/>
              </w:rPr>
              <w:t>6</w:t>
            </w:r>
          </w:p>
        </w:tc>
        <w:tc>
          <w:tcPr>
            <w:tcW w:w="2693" w:type="dxa"/>
            <w:tcBorders>
              <w:top w:val="single" w:sz="4" w:space="0" w:color="auto"/>
              <w:left w:val="nil"/>
              <w:bottom w:val="single" w:sz="4" w:space="0" w:color="auto"/>
              <w:right w:val="single" w:sz="4" w:space="0" w:color="auto"/>
            </w:tcBorders>
            <w:noWrap/>
            <w:vAlign w:val="bottom"/>
          </w:tcPr>
          <w:p w14:paraId="48624280" w14:textId="77777777" w:rsidR="003A6EA5" w:rsidRPr="009811B1" w:rsidRDefault="003A6EA5" w:rsidP="008C1857">
            <w:pPr>
              <w:spacing w:after="0" w:line="240" w:lineRule="auto"/>
              <w:jc w:val="both"/>
              <w:rPr>
                <w:rFonts w:ascii="Arial" w:eastAsia="Times New Roman" w:hAnsi="Arial" w:cs="Arial"/>
                <w:i/>
                <w:iCs/>
                <w:sz w:val="20"/>
                <w:szCs w:val="20"/>
                <w:lang w:eastAsia="sl-SI"/>
              </w:rPr>
            </w:pPr>
            <w:r w:rsidRPr="009811B1">
              <w:rPr>
                <w:rFonts w:ascii="Arial" w:eastAsia="Times New Roman" w:hAnsi="Arial" w:cs="Arial"/>
                <w:i/>
                <w:iCs/>
                <w:sz w:val="20"/>
                <w:szCs w:val="20"/>
                <w:lang w:eastAsia="sl-SI"/>
              </w:rPr>
              <w:t>1</w:t>
            </w:r>
          </w:p>
        </w:tc>
      </w:tr>
      <w:tr w:rsidR="003A6EA5" w:rsidRPr="009811B1" w14:paraId="23FBB989" w14:textId="77777777" w:rsidTr="008C1857">
        <w:trPr>
          <w:gridAfter w:val="1"/>
          <w:wAfter w:w="1367" w:type="dxa"/>
          <w:trHeight w:val="259"/>
        </w:trPr>
        <w:tc>
          <w:tcPr>
            <w:tcW w:w="1341" w:type="dxa"/>
            <w:gridSpan w:val="2"/>
            <w:tcBorders>
              <w:top w:val="single" w:sz="4" w:space="0" w:color="auto"/>
              <w:left w:val="single" w:sz="4" w:space="0" w:color="auto"/>
              <w:bottom w:val="single" w:sz="4" w:space="0" w:color="auto"/>
              <w:right w:val="single" w:sz="4" w:space="0" w:color="auto"/>
            </w:tcBorders>
            <w:noWrap/>
            <w:vAlign w:val="bottom"/>
          </w:tcPr>
          <w:p w14:paraId="54F1F398" w14:textId="77777777" w:rsidR="003A6EA5" w:rsidRPr="009811B1" w:rsidRDefault="003A6EA5" w:rsidP="008C1857">
            <w:pPr>
              <w:spacing w:after="0" w:line="240" w:lineRule="auto"/>
              <w:jc w:val="both"/>
              <w:rPr>
                <w:rFonts w:ascii="Arial" w:eastAsia="Times New Roman" w:hAnsi="Arial" w:cs="Arial"/>
                <w:b/>
                <w:bCs/>
                <w:i/>
                <w:iCs/>
                <w:sz w:val="20"/>
                <w:szCs w:val="20"/>
                <w:lang w:eastAsia="sl-SI"/>
              </w:rPr>
            </w:pPr>
            <w:r w:rsidRPr="009811B1">
              <w:rPr>
                <w:rFonts w:ascii="Arial" w:eastAsia="Times New Roman" w:hAnsi="Arial" w:cs="Arial"/>
                <w:b/>
                <w:bCs/>
                <w:i/>
                <w:iCs/>
                <w:sz w:val="20"/>
                <w:szCs w:val="20"/>
                <w:lang w:eastAsia="sl-SI"/>
              </w:rPr>
              <w:t>Skupaj</w:t>
            </w:r>
          </w:p>
        </w:tc>
        <w:tc>
          <w:tcPr>
            <w:tcW w:w="2268" w:type="dxa"/>
            <w:tcBorders>
              <w:top w:val="single" w:sz="4" w:space="0" w:color="auto"/>
              <w:left w:val="nil"/>
              <w:bottom w:val="single" w:sz="4" w:space="0" w:color="auto"/>
              <w:right w:val="single" w:sz="4" w:space="0" w:color="auto"/>
            </w:tcBorders>
            <w:noWrap/>
            <w:vAlign w:val="bottom"/>
          </w:tcPr>
          <w:p w14:paraId="611AFED6" w14:textId="77777777" w:rsidR="003A6EA5" w:rsidRPr="009811B1" w:rsidRDefault="003A6EA5" w:rsidP="008C1857">
            <w:pPr>
              <w:spacing w:after="0" w:line="240" w:lineRule="auto"/>
              <w:jc w:val="both"/>
              <w:rPr>
                <w:rFonts w:ascii="Arial" w:eastAsia="Times New Roman" w:hAnsi="Arial" w:cs="Arial"/>
                <w:b/>
                <w:bCs/>
                <w:i/>
                <w:iCs/>
                <w:sz w:val="20"/>
                <w:szCs w:val="20"/>
                <w:lang w:eastAsia="sl-SI"/>
              </w:rPr>
            </w:pPr>
            <w:r w:rsidRPr="009811B1">
              <w:rPr>
                <w:rFonts w:ascii="Arial" w:eastAsia="Times New Roman" w:hAnsi="Arial" w:cs="Arial"/>
                <w:b/>
                <w:bCs/>
                <w:i/>
                <w:iCs/>
                <w:sz w:val="20"/>
                <w:szCs w:val="20"/>
                <w:lang w:eastAsia="sl-SI"/>
              </w:rPr>
              <w:t>7:00 – 13:00</w:t>
            </w:r>
          </w:p>
        </w:tc>
        <w:tc>
          <w:tcPr>
            <w:tcW w:w="2835" w:type="dxa"/>
            <w:tcBorders>
              <w:top w:val="single" w:sz="4" w:space="0" w:color="auto"/>
              <w:left w:val="nil"/>
              <w:bottom w:val="single" w:sz="4" w:space="0" w:color="auto"/>
              <w:right w:val="single" w:sz="4" w:space="0" w:color="auto"/>
            </w:tcBorders>
            <w:noWrap/>
            <w:vAlign w:val="bottom"/>
          </w:tcPr>
          <w:p w14:paraId="63AF31CE" w14:textId="77777777" w:rsidR="003A6EA5" w:rsidRPr="009811B1" w:rsidRDefault="003A6EA5" w:rsidP="008C1857">
            <w:pPr>
              <w:spacing w:after="0" w:line="240" w:lineRule="auto"/>
              <w:jc w:val="both"/>
              <w:rPr>
                <w:rFonts w:ascii="Arial" w:eastAsia="Times New Roman" w:hAnsi="Arial" w:cs="Arial"/>
                <w:b/>
                <w:bCs/>
                <w:i/>
                <w:iCs/>
                <w:sz w:val="20"/>
                <w:szCs w:val="20"/>
                <w:lang w:eastAsia="sl-SI"/>
              </w:rPr>
            </w:pPr>
            <w:r w:rsidRPr="009811B1">
              <w:rPr>
                <w:rFonts w:ascii="Arial" w:eastAsia="Times New Roman" w:hAnsi="Arial" w:cs="Arial"/>
                <w:b/>
                <w:bCs/>
                <w:i/>
                <w:iCs/>
                <w:sz w:val="20"/>
                <w:szCs w:val="20"/>
                <w:lang w:eastAsia="sl-SI"/>
              </w:rPr>
              <w:t>6</w:t>
            </w:r>
          </w:p>
        </w:tc>
        <w:tc>
          <w:tcPr>
            <w:tcW w:w="2693" w:type="dxa"/>
            <w:tcBorders>
              <w:top w:val="single" w:sz="4" w:space="0" w:color="auto"/>
              <w:left w:val="nil"/>
              <w:bottom w:val="single" w:sz="4" w:space="0" w:color="auto"/>
              <w:right w:val="single" w:sz="4" w:space="0" w:color="auto"/>
            </w:tcBorders>
            <w:noWrap/>
            <w:vAlign w:val="bottom"/>
          </w:tcPr>
          <w:p w14:paraId="53169269" w14:textId="77777777" w:rsidR="003A6EA5" w:rsidRPr="009811B1" w:rsidRDefault="003A6EA5" w:rsidP="008C1857">
            <w:pPr>
              <w:spacing w:after="0" w:line="240" w:lineRule="auto"/>
              <w:jc w:val="both"/>
              <w:rPr>
                <w:rFonts w:ascii="Arial" w:eastAsia="Times New Roman" w:hAnsi="Arial" w:cs="Arial"/>
                <w:b/>
                <w:bCs/>
                <w:i/>
                <w:iCs/>
                <w:sz w:val="20"/>
                <w:szCs w:val="20"/>
                <w:lang w:eastAsia="sl-SI"/>
              </w:rPr>
            </w:pPr>
            <w:r w:rsidRPr="009811B1">
              <w:rPr>
                <w:rFonts w:ascii="Arial" w:eastAsia="Times New Roman" w:hAnsi="Arial" w:cs="Arial"/>
                <w:b/>
                <w:bCs/>
                <w:i/>
                <w:iCs/>
                <w:sz w:val="20"/>
                <w:szCs w:val="20"/>
                <w:lang w:eastAsia="sl-SI"/>
              </w:rPr>
              <w:t>1</w:t>
            </w:r>
          </w:p>
        </w:tc>
      </w:tr>
    </w:tbl>
    <w:p w14:paraId="0B098C1F" w14:textId="77777777" w:rsidR="003A6EA5" w:rsidRPr="009811B1" w:rsidRDefault="003A6EA5" w:rsidP="003A6EA5">
      <w:pPr>
        <w:rPr>
          <w:rFonts w:ascii="Arial" w:eastAsia="Times New Roman" w:hAnsi="Arial" w:cs="Arial"/>
          <w:sz w:val="20"/>
          <w:szCs w:val="20"/>
        </w:rPr>
      </w:pPr>
    </w:p>
    <w:p w14:paraId="08514274" w14:textId="77777777" w:rsidR="003A6EA5" w:rsidRPr="009811B1" w:rsidRDefault="003A6EA5" w:rsidP="003A6EA5">
      <w:pPr>
        <w:numPr>
          <w:ilvl w:val="0"/>
          <w:numId w:val="76"/>
        </w:numPr>
        <w:spacing w:after="0" w:line="276" w:lineRule="auto"/>
        <w:jc w:val="both"/>
        <w:rPr>
          <w:rFonts w:ascii="Arial" w:eastAsia="Times New Roman" w:hAnsi="Arial" w:cs="Arial"/>
          <w:sz w:val="20"/>
          <w:szCs w:val="20"/>
          <w:lang w:eastAsia="sl-SI"/>
        </w:rPr>
      </w:pPr>
      <w:r w:rsidRPr="009811B1">
        <w:rPr>
          <w:rFonts w:ascii="Arial" w:eastAsia="Times New Roman" w:hAnsi="Arial" w:cs="Arial"/>
          <w:sz w:val="20"/>
          <w:szCs w:val="20"/>
          <w:lang w:eastAsia="sl-SI"/>
        </w:rPr>
        <w:t>Delo se od ponedeljka do petka izvaja od 7:00 do 15:00 ure.</w:t>
      </w:r>
    </w:p>
    <w:p w14:paraId="306F10AB" w14:textId="77777777" w:rsidR="003A6EA5" w:rsidRPr="009811B1" w:rsidRDefault="003A6EA5" w:rsidP="003A6EA5">
      <w:pPr>
        <w:numPr>
          <w:ilvl w:val="0"/>
          <w:numId w:val="76"/>
        </w:numPr>
        <w:spacing w:after="0" w:line="276" w:lineRule="auto"/>
        <w:jc w:val="both"/>
        <w:rPr>
          <w:rFonts w:ascii="Arial" w:eastAsia="Times New Roman" w:hAnsi="Arial" w:cs="Arial"/>
          <w:sz w:val="20"/>
          <w:szCs w:val="20"/>
          <w:lang w:eastAsia="sl-SI"/>
        </w:rPr>
      </w:pPr>
      <w:r w:rsidRPr="009811B1">
        <w:rPr>
          <w:rFonts w:ascii="Arial" w:eastAsia="Times New Roman" w:hAnsi="Arial" w:cs="Arial"/>
          <w:sz w:val="20"/>
          <w:szCs w:val="20"/>
          <w:lang w:eastAsia="sl-SI"/>
        </w:rPr>
        <w:t>Delo v soboto se opravlja v zmanjšanem obsegu.</w:t>
      </w:r>
    </w:p>
    <w:p w14:paraId="2FDF3043" w14:textId="77777777" w:rsidR="003A6EA5" w:rsidRPr="009811B1" w:rsidRDefault="003A6EA5" w:rsidP="003A6EA5">
      <w:pPr>
        <w:numPr>
          <w:ilvl w:val="0"/>
          <w:numId w:val="76"/>
        </w:numPr>
        <w:spacing w:after="0" w:line="276" w:lineRule="auto"/>
        <w:jc w:val="both"/>
        <w:rPr>
          <w:rFonts w:ascii="Arial" w:eastAsia="Times New Roman" w:hAnsi="Arial" w:cs="Arial"/>
          <w:sz w:val="20"/>
          <w:szCs w:val="20"/>
          <w:lang w:eastAsia="sl-SI"/>
        </w:rPr>
      </w:pPr>
      <w:r w:rsidRPr="009811B1">
        <w:rPr>
          <w:rFonts w:ascii="Arial" w:eastAsia="Times New Roman" w:hAnsi="Arial" w:cs="Arial"/>
          <w:sz w:val="20"/>
          <w:szCs w:val="20"/>
          <w:lang w:eastAsia="sl-SI"/>
        </w:rPr>
        <w:t>Storitve čiščenja se opravljajo samo v delovnih dneh – prazniki so dela prosti dnevi.</w:t>
      </w:r>
    </w:p>
    <w:p w14:paraId="204B4066" w14:textId="77777777" w:rsidR="003A6EA5" w:rsidRPr="009811B1" w:rsidRDefault="003A6EA5" w:rsidP="003A6EA5">
      <w:pPr>
        <w:numPr>
          <w:ilvl w:val="0"/>
          <w:numId w:val="76"/>
        </w:numPr>
        <w:spacing w:after="0" w:line="276" w:lineRule="auto"/>
        <w:jc w:val="both"/>
        <w:rPr>
          <w:rFonts w:ascii="Arial" w:eastAsia="Times New Roman" w:hAnsi="Arial" w:cs="Arial"/>
          <w:sz w:val="20"/>
          <w:szCs w:val="20"/>
          <w:lang w:eastAsia="sl-SI"/>
        </w:rPr>
      </w:pPr>
      <w:r w:rsidRPr="009811B1">
        <w:rPr>
          <w:rFonts w:ascii="Arial" w:eastAsia="Times New Roman" w:hAnsi="Arial" w:cs="Arial"/>
          <w:sz w:val="20"/>
          <w:szCs w:val="20"/>
          <w:lang w:eastAsia="sl-SI"/>
        </w:rPr>
        <w:t>Po potrebi se delovni čas in količina dela lahko poveča, ali zmanjša, odvisno od števila nameščenih živali (sezonska nihanja, število pogodb z več/manj občinami), zagotovljenih sredstev v proračunu, vpliva izrednih razmer itd.</w:t>
      </w:r>
    </w:p>
    <w:p w14:paraId="01F25C87" w14:textId="77777777" w:rsidR="003A6EA5" w:rsidRPr="009811B1" w:rsidRDefault="003A6EA5" w:rsidP="003A6EA5">
      <w:pPr>
        <w:spacing w:after="0" w:line="240" w:lineRule="auto"/>
        <w:rPr>
          <w:rFonts w:ascii="Arial" w:hAnsi="Arial" w:cs="Arial"/>
          <w:sz w:val="20"/>
          <w:szCs w:val="20"/>
          <w:lang w:eastAsia="sl-SI"/>
        </w:rPr>
      </w:pPr>
    </w:p>
    <w:p w14:paraId="49D467DB" w14:textId="77777777" w:rsidR="003A6EA5" w:rsidRPr="009811B1" w:rsidRDefault="003A6EA5" w:rsidP="003A6EA5">
      <w:pPr>
        <w:spacing w:after="0" w:line="240" w:lineRule="auto"/>
        <w:rPr>
          <w:rFonts w:ascii="Arial" w:eastAsia="Calibri" w:hAnsi="Arial" w:cs="Arial"/>
          <w:sz w:val="20"/>
          <w:szCs w:val="20"/>
        </w:rPr>
      </w:pPr>
    </w:p>
    <w:p w14:paraId="74A11AF8" w14:textId="77777777" w:rsidR="003A6EA5" w:rsidRPr="009811B1" w:rsidRDefault="003A6EA5" w:rsidP="003A6EA5">
      <w:pPr>
        <w:spacing w:after="0" w:line="240" w:lineRule="auto"/>
        <w:rPr>
          <w:rFonts w:ascii="Arial" w:eastAsia="Calibri" w:hAnsi="Arial" w:cs="Arial"/>
          <w:b/>
          <w:sz w:val="20"/>
          <w:szCs w:val="20"/>
        </w:rPr>
      </w:pPr>
      <w:r w:rsidRPr="009811B1">
        <w:rPr>
          <w:rFonts w:ascii="Arial" w:eastAsia="Calibri" w:hAnsi="Arial" w:cs="Arial"/>
          <w:b/>
          <w:sz w:val="20"/>
          <w:szCs w:val="20"/>
        </w:rPr>
        <w:br w:type="page"/>
      </w:r>
    </w:p>
    <w:p w14:paraId="639487D7" w14:textId="77777777" w:rsidR="003A6EA5" w:rsidRPr="009811B1" w:rsidRDefault="003A6EA5" w:rsidP="003A6EA5">
      <w:pPr>
        <w:spacing w:after="0" w:line="240" w:lineRule="auto"/>
        <w:rPr>
          <w:rFonts w:ascii="Arial" w:eastAsia="Calibri" w:hAnsi="Arial" w:cs="Arial"/>
          <w:b/>
          <w:sz w:val="20"/>
          <w:szCs w:val="20"/>
        </w:rPr>
      </w:pPr>
      <w:r w:rsidRPr="009811B1">
        <w:rPr>
          <w:rFonts w:ascii="Arial" w:eastAsia="Calibri" w:hAnsi="Arial" w:cs="Arial"/>
          <w:b/>
          <w:sz w:val="20"/>
          <w:szCs w:val="20"/>
        </w:rPr>
        <w:lastRenderedPageBreak/>
        <w:t>Tedensko/mesečni plan čiščenja ZAVETIŠČA za interno evidenco - PRILOGA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09"/>
        <w:gridCol w:w="5528"/>
        <w:gridCol w:w="1696"/>
      </w:tblGrid>
      <w:tr w:rsidR="003A6EA5" w:rsidRPr="009811B1" w14:paraId="1094CCA6" w14:textId="77777777" w:rsidTr="008C1857">
        <w:tc>
          <w:tcPr>
            <w:tcW w:w="1129" w:type="dxa"/>
            <w:shd w:val="clear" w:color="auto" w:fill="auto"/>
          </w:tcPr>
          <w:p w14:paraId="542C24BC"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DATUM</w:t>
            </w:r>
          </w:p>
        </w:tc>
        <w:tc>
          <w:tcPr>
            <w:tcW w:w="709" w:type="dxa"/>
            <w:shd w:val="clear" w:color="auto" w:fill="auto"/>
          </w:tcPr>
          <w:p w14:paraId="3C8A3423" w14:textId="77777777" w:rsidR="003A6EA5" w:rsidRPr="009811B1" w:rsidRDefault="003A6EA5" w:rsidP="008C1857">
            <w:pPr>
              <w:spacing w:after="0" w:line="240" w:lineRule="auto"/>
              <w:jc w:val="center"/>
              <w:rPr>
                <w:rFonts w:ascii="Arial" w:eastAsia="Calibri" w:hAnsi="Arial" w:cs="Arial"/>
                <w:b/>
                <w:sz w:val="20"/>
                <w:szCs w:val="20"/>
              </w:rPr>
            </w:pPr>
            <w:r w:rsidRPr="009811B1">
              <w:rPr>
                <w:rFonts w:ascii="Arial" w:eastAsia="Calibri" w:hAnsi="Arial" w:cs="Arial"/>
                <w:b/>
                <w:sz w:val="20"/>
                <w:szCs w:val="20"/>
              </w:rPr>
              <w:t>DAN</w:t>
            </w:r>
          </w:p>
        </w:tc>
        <w:tc>
          <w:tcPr>
            <w:tcW w:w="5528" w:type="dxa"/>
            <w:shd w:val="clear" w:color="auto" w:fill="auto"/>
          </w:tcPr>
          <w:p w14:paraId="1CFEF583" w14:textId="77777777" w:rsidR="003A6EA5" w:rsidRPr="009811B1" w:rsidRDefault="003A6EA5" w:rsidP="008C1857">
            <w:pPr>
              <w:spacing w:after="0" w:line="240" w:lineRule="auto"/>
              <w:jc w:val="center"/>
              <w:rPr>
                <w:rFonts w:ascii="Arial" w:eastAsia="Calibri" w:hAnsi="Arial" w:cs="Arial"/>
                <w:b/>
                <w:sz w:val="20"/>
                <w:szCs w:val="20"/>
              </w:rPr>
            </w:pPr>
            <w:r w:rsidRPr="009811B1">
              <w:rPr>
                <w:rFonts w:ascii="Arial" w:eastAsia="Calibri" w:hAnsi="Arial" w:cs="Arial"/>
                <w:b/>
                <w:sz w:val="20"/>
                <w:szCs w:val="20"/>
              </w:rPr>
              <w:t>Naloga /delo</w:t>
            </w:r>
          </w:p>
        </w:tc>
        <w:tc>
          <w:tcPr>
            <w:tcW w:w="1696" w:type="dxa"/>
            <w:shd w:val="clear" w:color="auto" w:fill="auto"/>
          </w:tcPr>
          <w:p w14:paraId="7C1D7169" w14:textId="77777777" w:rsidR="003A6EA5" w:rsidRPr="009811B1" w:rsidRDefault="003A6EA5" w:rsidP="008C1857">
            <w:pPr>
              <w:spacing w:after="0" w:line="240" w:lineRule="auto"/>
              <w:jc w:val="center"/>
              <w:rPr>
                <w:rFonts w:ascii="Arial" w:eastAsia="Calibri" w:hAnsi="Arial" w:cs="Arial"/>
                <w:b/>
                <w:sz w:val="20"/>
                <w:szCs w:val="20"/>
              </w:rPr>
            </w:pPr>
            <w:r w:rsidRPr="009811B1">
              <w:rPr>
                <w:rFonts w:ascii="Arial" w:eastAsia="Calibri" w:hAnsi="Arial" w:cs="Arial"/>
                <w:b/>
                <w:sz w:val="20"/>
                <w:szCs w:val="20"/>
              </w:rPr>
              <w:t>Podpis</w:t>
            </w:r>
          </w:p>
        </w:tc>
      </w:tr>
      <w:tr w:rsidR="003A6EA5" w:rsidRPr="009811B1" w14:paraId="66AA0FA6" w14:textId="77777777" w:rsidTr="008C1857">
        <w:tc>
          <w:tcPr>
            <w:tcW w:w="1129" w:type="dxa"/>
            <w:shd w:val="clear" w:color="auto" w:fill="auto"/>
          </w:tcPr>
          <w:p w14:paraId="377BA764" w14:textId="77777777" w:rsidR="003A6EA5" w:rsidRPr="009811B1" w:rsidRDefault="003A6EA5" w:rsidP="008C1857">
            <w:pPr>
              <w:spacing w:after="0" w:line="240" w:lineRule="auto"/>
              <w:rPr>
                <w:rFonts w:ascii="Arial" w:eastAsia="Calibri" w:hAnsi="Arial" w:cs="Arial"/>
                <w:b/>
                <w:sz w:val="20"/>
                <w:szCs w:val="20"/>
              </w:rPr>
            </w:pPr>
          </w:p>
        </w:tc>
        <w:tc>
          <w:tcPr>
            <w:tcW w:w="709" w:type="dxa"/>
            <w:shd w:val="clear" w:color="auto" w:fill="00B0F0"/>
          </w:tcPr>
          <w:p w14:paraId="1DD16BD1"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Pon.</w:t>
            </w:r>
          </w:p>
        </w:tc>
        <w:tc>
          <w:tcPr>
            <w:tcW w:w="5528" w:type="dxa"/>
            <w:shd w:val="clear" w:color="auto" w:fill="auto"/>
          </w:tcPr>
          <w:p w14:paraId="0621E528"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Čiščenje tuša v garderobah za zaposlene</w:t>
            </w:r>
          </w:p>
        </w:tc>
        <w:tc>
          <w:tcPr>
            <w:tcW w:w="1696" w:type="dxa"/>
            <w:shd w:val="clear" w:color="auto" w:fill="auto"/>
          </w:tcPr>
          <w:p w14:paraId="5D60D3CC" w14:textId="77777777" w:rsidR="003A6EA5" w:rsidRPr="009811B1" w:rsidRDefault="003A6EA5" w:rsidP="008C1857">
            <w:pPr>
              <w:spacing w:after="0" w:line="240" w:lineRule="auto"/>
              <w:rPr>
                <w:rFonts w:ascii="Arial" w:eastAsia="Calibri" w:hAnsi="Arial" w:cs="Arial"/>
                <w:b/>
                <w:sz w:val="20"/>
                <w:szCs w:val="20"/>
              </w:rPr>
            </w:pPr>
          </w:p>
        </w:tc>
      </w:tr>
      <w:tr w:rsidR="003A6EA5" w:rsidRPr="009811B1" w14:paraId="71507415" w14:textId="77777777" w:rsidTr="008C1857">
        <w:tc>
          <w:tcPr>
            <w:tcW w:w="1129" w:type="dxa"/>
            <w:shd w:val="clear" w:color="auto" w:fill="auto"/>
          </w:tcPr>
          <w:p w14:paraId="25274BA4" w14:textId="77777777" w:rsidR="003A6EA5" w:rsidRPr="009811B1" w:rsidRDefault="003A6EA5" w:rsidP="008C1857">
            <w:pPr>
              <w:spacing w:after="0" w:line="240" w:lineRule="auto"/>
              <w:rPr>
                <w:rFonts w:ascii="Arial" w:eastAsia="Calibri" w:hAnsi="Arial" w:cs="Arial"/>
                <w:b/>
                <w:sz w:val="20"/>
                <w:szCs w:val="20"/>
              </w:rPr>
            </w:pPr>
          </w:p>
        </w:tc>
        <w:tc>
          <w:tcPr>
            <w:tcW w:w="709" w:type="dxa"/>
            <w:shd w:val="clear" w:color="auto" w:fill="00B0F0"/>
          </w:tcPr>
          <w:p w14:paraId="6F8DA17A"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Tor.</w:t>
            </w:r>
          </w:p>
        </w:tc>
        <w:tc>
          <w:tcPr>
            <w:tcW w:w="5528" w:type="dxa"/>
            <w:shd w:val="clear" w:color="auto" w:fill="auto"/>
          </w:tcPr>
          <w:p w14:paraId="2778A96D"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Čiščenje tuša v garderobah za sprehajalce</w:t>
            </w:r>
          </w:p>
        </w:tc>
        <w:tc>
          <w:tcPr>
            <w:tcW w:w="1696" w:type="dxa"/>
            <w:shd w:val="clear" w:color="auto" w:fill="auto"/>
          </w:tcPr>
          <w:p w14:paraId="5B0887D9" w14:textId="77777777" w:rsidR="003A6EA5" w:rsidRPr="009811B1" w:rsidRDefault="003A6EA5" w:rsidP="008C1857">
            <w:pPr>
              <w:spacing w:after="0" w:line="240" w:lineRule="auto"/>
              <w:rPr>
                <w:rFonts w:ascii="Arial" w:eastAsia="Calibri" w:hAnsi="Arial" w:cs="Arial"/>
                <w:b/>
                <w:sz w:val="20"/>
                <w:szCs w:val="20"/>
              </w:rPr>
            </w:pPr>
          </w:p>
        </w:tc>
      </w:tr>
      <w:tr w:rsidR="003A6EA5" w:rsidRPr="009811B1" w14:paraId="2422BD70" w14:textId="77777777" w:rsidTr="008C1857">
        <w:tc>
          <w:tcPr>
            <w:tcW w:w="1129" w:type="dxa"/>
            <w:shd w:val="clear" w:color="auto" w:fill="auto"/>
          </w:tcPr>
          <w:p w14:paraId="36824B2E" w14:textId="77777777" w:rsidR="003A6EA5" w:rsidRPr="009811B1" w:rsidRDefault="003A6EA5" w:rsidP="008C1857">
            <w:pPr>
              <w:spacing w:after="0" w:line="240" w:lineRule="auto"/>
              <w:rPr>
                <w:rFonts w:ascii="Arial" w:eastAsia="Calibri" w:hAnsi="Arial" w:cs="Arial"/>
                <w:b/>
                <w:sz w:val="20"/>
                <w:szCs w:val="20"/>
              </w:rPr>
            </w:pPr>
          </w:p>
        </w:tc>
        <w:tc>
          <w:tcPr>
            <w:tcW w:w="709" w:type="dxa"/>
            <w:shd w:val="clear" w:color="auto" w:fill="00B0F0"/>
          </w:tcPr>
          <w:p w14:paraId="3F8AFFCC"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Sre.</w:t>
            </w:r>
          </w:p>
        </w:tc>
        <w:tc>
          <w:tcPr>
            <w:tcW w:w="5528" w:type="dxa"/>
            <w:shd w:val="clear" w:color="auto" w:fill="auto"/>
          </w:tcPr>
          <w:p w14:paraId="52841804"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 xml:space="preserve">Čiščenje tuša in garderobnih omaric v pasji karanteni </w:t>
            </w:r>
          </w:p>
        </w:tc>
        <w:tc>
          <w:tcPr>
            <w:tcW w:w="1696" w:type="dxa"/>
            <w:shd w:val="clear" w:color="auto" w:fill="auto"/>
          </w:tcPr>
          <w:p w14:paraId="309A224D" w14:textId="77777777" w:rsidR="003A6EA5" w:rsidRPr="009811B1" w:rsidRDefault="003A6EA5" w:rsidP="008C1857">
            <w:pPr>
              <w:spacing w:after="0" w:line="240" w:lineRule="auto"/>
              <w:rPr>
                <w:rFonts w:ascii="Arial" w:eastAsia="Calibri" w:hAnsi="Arial" w:cs="Arial"/>
                <w:b/>
                <w:sz w:val="20"/>
                <w:szCs w:val="20"/>
              </w:rPr>
            </w:pPr>
          </w:p>
        </w:tc>
      </w:tr>
      <w:tr w:rsidR="003A6EA5" w:rsidRPr="009811B1" w14:paraId="3E4B2009" w14:textId="77777777" w:rsidTr="008C1857">
        <w:tc>
          <w:tcPr>
            <w:tcW w:w="1129" w:type="dxa"/>
            <w:shd w:val="clear" w:color="auto" w:fill="auto"/>
          </w:tcPr>
          <w:p w14:paraId="63CA46E1" w14:textId="77777777" w:rsidR="003A6EA5" w:rsidRPr="009811B1" w:rsidRDefault="003A6EA5" w:rsidP="008C1857">
            <w:pPr>
              <w:spacing w:after="0" w:line="240" w:lineRule="auto"/>
              <w:rPr>
                <w:rFonts w:ascii="Arial" w:eastAsia="Calibri" w:hAnsi="Arial" w:cs="Arial"/>
                <w:b/>
                <w:sz w:val="20"/>
                <w:szCs w:val="20"/>
              </w:rPr>
            </w:pPr>
          </w:p>
        </w:tc>
        <w:tc>
          <w:tcPr>
            <w:tcW w:w="709" w:type="dxa"/>
            <w:shd w:val="clear" w:color="auto" w:fill="00B0F0"/>
          </w:tcPr>
          <w:p w14:paraId="620E13BB"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Čet.</w:t>
            </w:r>
          </w:p>
        </w:tc>
        <w:tc>
          <w:tcPr>
            <w:tcW w:w="5528" w:type="dxa"/>
            <w:shd w:val="clear" w:color="auto" w:fill="auto"/>
          </w:tcPr>
          <w:p w14:paraId="5117DFA6"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Čiščenje prahu na vrhu omaric v garderobah</w:t>
            </w:r>
          </w:p>
        </w:tc>
        <w:tc>
          <w:tcPr>
            <w:tcW w:w="1696" w:type="dxa"/>
            <w:shd w:val="clear" w:color="auto" w:fill="auto"/>
          </w:tcPr>
          <w:p w14:paraId="1BEBC0AB" w14:textId="77777777" w:rsidR="003A6EA5" w:rsidRPr="009811B1" w:rsidRDefault="003A6EA5" w:rsidP="008C1857">
            <w:pPr>
              <w:spacing w:after="0" w:line="240" w:lineRule="auto"/>
              <w:rPr>
                <w:rFonts w:ascii="Arial" w:eastAsia="Calibri" w:hAnsi="Arial" w:cs="Arial"/>
                <w:b/>
                <w:sz w:val="20"/>
                <w:szCs w:val="20"/>
              </w:rPr>
            </w:pPr>
          </w:p>
        </w:tc>
      </w:tr>
      <w:tr w:rsidR="003A6EA5" w:rsidRPr="009811B1" w14:paraId="488ED81E" w14:textId="77777777" w:rsidTr="008C1857">
        <w:tc>
          <w:tcPr>
            <w:tcW w:w="1129" w:type="dxa"/>
            <w:shd w:val="clear" w:color="auto" w:fill="auto"/>
          </w:tcPr>
          <w:p w14:paraId="6318D0C9" w14:textId="77777777" w:rsidR="003A6EA5" w:rsidRPr="009811B1" w:rsidRDefault="003A6EA5" w:rsidP="008C1857">
            <w:pPr>
              <w:spacing w:after="0" w:line="240" w:lineRule="auto"/>
              <w:rPr>
                <w:rFonts w:ascii="Arial" w:eastAsia="Calibri" w:hAnsi="Arial" w:cs="Arial"/>
                <w:b/>
                <w:sz w:val="20"/>
                <w:szCs w:val="20"/>
              </w:rPr>
            </w:pPr>
          </w:p>
        </w:tc>
        <w:tc>
          <w:tcPr>
            <w:tcW w:w="709" w:type="dxa"/>
            <w:shd w:val="clear" w:color="auto" w:fill="00B0F0"/>
          </w:tcPr>
          <w:p w14:paraId="4A0E8EDA"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Pet.</w:t>
            </w:r>
          </w:p>
        </w:tc>
        <w:tc>
          <w:tcPr>
            <w:tcW w:w="5528" w:type="dxa"/>
            <w:shd w:val="clear" w:color="auto" w:fill="auto"/>
          </w:tcPr>
          <w:p w14:paraId="2B8B2740"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Čiščenje talnih oblog servisnih prostorov ambulante</w:t>
            </w:r>
          </w:p>
        </w:tc>
        <w:tc>
          <w:tcPr>
            <w:tcW w:w="1696" w:type="dxa"/>
            <w:shd w:val="clear" w:color="auto" w:fill="auto"/>
          </w:tcPr>
          <w:p w14:paraId="146D84DD" w14:textId="77777777" w:rsidR="003A6EA5" w:rsidRPr="009811B1" w:rsidRDefault="003A6EA5" w:rsidP="008C1857">
            <w:pPr>
              <w:spacing w:after="0" w:line="240" w:lineRule="auto"/>
              <w:rPr>
                <w:rFonts w:ascii="Arial" w:eastAsia="Calibri" w:hAnsi="Arial" w:cs="Arial"/>
                <w:b/>
                <w:sz w:val="20"/>
                <w:szCs w:val="20"/>
              </w:rPr>
            </w:pPr>
          </w:p>
        </w:tc>
      </w:tr>
      <w:tr w:rsidR="003A6EA5" w:rsidRPr="009811B1" w14:paraId="1A2C469D" w14:textId="77777777" w:rsidTr="008C1857">
        <w:tc>
          <w:tcPr>
            <w:tcW w:w="1129" w:type="dxa"/>
            <w:shd w:val="clear" w:color="auto" w:fill="auto"/>
          </w:tcPr>
          <w:p w14:paraId="2B05DBD4" w14:textId="77777777" w:rsidR="003A6EA5" w:rsidRPr="009811B1" w:rsidRDefault="003A6EA5" w:rsidP="008C1857">
            <w:pPr>
              <w:spacing w:after="0" w:line="240" w:lineRule="auto"/>
              <w:rPr>
                <w:rFonts w:ascii="Arial" w:eastAsia="Calibri" w:hAnsi="Arial" w:cs="Arial"/>
                <w:b/>
                <w:sz w:val="20"/>
                <w:szCs w:val="20"/>
              </w:rPr>
            </w:pPr>
          </w:p>
        </w:tc>
        <w:tc>
          <w:tcPr>
            <w:tcW w:w="709" w:type="dxa"/>
            <w:shd w:val="clear" w:color="auto" w:fill="92D050"/>
          </w:tcPr>
          <w:p w14:paraId="1ACF2132"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Pon.</w:t>
            </w:r>
          </w:p>
        </w:tc>
        <w:tc>
          <w:tcPr>
            <w:tcW w:w="5528" w:type="dxa"/>
            <w:shd w:val="clear" w:color="auto" w:fill="auto"/>
          </w:tcPr>
          <w:p w14:paraId="17393217"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Čiščenje tuša v garderobah za zaposlene</w:t>
            </w:r>
          </w:p>
        </w:tc>
        <w:tc>
          <w:tcPr>
            <w:tcW w:w="1696" w:type="dxa"/>
            <w:shd w:val="clear" w:color="auto" w:fill="auto"/>
          </w:tcPr>
          <w:p w14:paraId="0843554E" w14:textId="77777777" w:rsidR="003A6EA5" w:rsidRPr="009811B1" w:rsidRDefault="003A6EA5" w:rsidP="008C1857">
            <w:pPr>
              <w:spacing w:after="0" w:line="240" w:lineRule="auto"/>
              <w:rPr>
                <w:rFonts w:ascii="Arial" w:eastAsia="Calibri" w:hAnsi="Arial" w:cs="Arial"/>
                <w:b/>
                <w:sz w:val="20"/>
                <w:szCs w:val="20"/>
              </w:rPr>
            </w:pPr>
          </w:p>
        </w:tc>
      </w:tr>
      <w:tr w:rsidR="003A6EA5" w:rsidRPr="009811B1" w14:paraId="79D6AF52" w14:textId="77777777" w:rsidTr="008C1857">
        <w:tc>
          <w:tcPr>
            <w:tcW w:w="1129" w:type="dxa"/>
            <w:shd w:val="clear" w:color="auto" w:fill="auto"/>
          </w:tcPr>
          <w:p w14:paraId="2F9DAE22" w14:textId="77777777" w:rsidR="003A6EA5" w:rsidRPr="009811B1" w:rsidRDefault="003A6EA5" w:rsidP="008C1857">
            <w:pPr>
              <w:spacing w:after="0" w:line="240" w:lineRule="auto"/>
              <w:rPr>
                <w:rFonts w:ascii="Arial" w:eastAsia="Calibri" w:hAnsi="Arial" w:cs="Arial"/>
                <w:b/>
                <w:sz w:val="20"/>
                <w:szCs w:val="20"/>
              </w:rPr>
            </w:pPr>
          </w:p>
        </w:tc>
        <w:tc>
          <w:tcPr>
            <w:tcW w:w="709" w:type="dxa"/>
            <w:shd w:val="clear" w:color="auto" w:fill="92D050"/>
          </w:tcPr>
          <w:p w14:paraId="4F2E1190"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Tor.</w:t>
            </w:r>
          </w:p>
        </w:tc>
        <w:tc>
          <w:tcPr>
            <w:tcW w:w="5528" w:type="dxa"/>
            <w:shd w:val="clear" w:color="auto" w:fill="auto"/>
          </w:tcPr>
          <w:p w14:paraId="35649888"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Čiščenje tuša v garderobah za sprehajalce</w:t>
            </w:r>
          </w:p>
        </w:tc>
        <w:tc>
          <w:tcPr>
            <w:tcW w:w="1696" w:type="dxa"/>
            <w:shd w:val="clear" w:color="auto" w:fill="auto"/>
          </w:tcPr>
          <w:p w14:paraId="6F3C5D5D" w14:textId="77777777" w:rsidR="003A6EA5" w:rsidRPr="009811B1" w:rsidRDefault="003A6EA5" w:rsidP="008C1857">
            <w:pPr>
              <w:spacing w:after="0" w:line="240" w:lineRule="auto"/>
              <w:rPr>
                <w:rFonts w:ascii="Arial" w:eastAsia="Calibri" w:hAnsi="Arial" w:cs="Arial"/>
                <w:b/>
                <w:sz w:val="20"/>
                <w:szCs w:val="20"/>
              </w:rPr>
            </w:pPr>
          </w:p>
        </w:tc>
      </w:tr>
      <w:tr w:rsidR="003A6EA5" w:rsidRPr="009811B1" w14:paraId="66FB4B4F" w14:textId="77777777" w:rsidTr="008C1857">
        <w:tc>
          <w:tcPr>
            <w:tcW w:w="1129" w:type="dxa"/>
            <w:shd w:val="clear" w:color="auto" w:fill="auto"/>
          </w:tcPr>
          <w:p w14:paraId="3C10C46A" w14:textId="77777777" w:rsidR="003A6EA5" w:rsidRPr="009811B1" w:rsidRDefault="003A6EA5" w:rsidP="008C1857">
            <w:pPr>
              <w:spacing w:after="0" w:line="240" w:lineRule="auto"/>
              <w:rPr>
                <w:rFonts w:ascii="Arial" w:eastAsia="Calibri" w:hAnsi="Arial" w:cs="Arial"/>
                <w:b/>
                <w:sz w:val="20"/>
                <w:szCs w:val="20"/>
              </w:rPr>
            </w:pPr>
          </w:p>
        </w:tc>
        <w:tc>
          <w:tcPr>
            <w:tcW w:w="709" w:type="dxa"/>
            <w:shd w:val="clear" w:color="auto" w:fill="92D050"/>
          </w:tcPr>
          <w:p w14:paraId="6A4BF870"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Sre.</w:t>
            </w:r>
          </w:p>
        </w:tc>
        <w:tc>
          <w:tcPr>
            <w:tcW w:w="5528" w:type="dxa"/>
            <w:shd w:val="clear" w:color="auto" w:fill="auto"/>
          </w:tcPr>
          <w:p w14:paraId="7F86CA08"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Čiščenje tuša in garderobnih omaric v ambulanti</w:t>
            </w:r>
          </w:p>
        </w:tc>
        <w:tc>
          <w:tcPr>
            <w:tcW w:w="1696" w:type="dxa"/>
            <w:shd w:val="clear" w:color="auto" w:fill="auto"/>
          </w:tcPr>
          <w:p w14:paraId="7101A3F1" w14:textId="77777777" w:rsidR="003A6EA5" w:rsidRPr="009811B1" w:rsidRDefault="003A6EA5" w:rsidP="008C1857">
            <w:pPr>
              <w:spacing w:after="0" w:line="240" w:lineRule="auto"/>
              <w:rPr>
                <w:rFonts w:ascii="Arial" w:eastAsia="Calibri" w:hAnsi="Arial" w:cs="Arial"/>
                <w:b/>
                <w:sz w:val="20"/>
                <w:szCs w:val="20"/>
              </w:rPr>
            </w:pPr>
          </w:p>
        </w:tc>
      </w:tr>
      <w:tr w:rsidR="003A6EA5" w:rsidRPr="009811B1" w14:paraId="46C3F0B5" w14:textId="77777777" w:rsidTr="008C1857">
        <w:tc>
          <w:tcPr>
            <w:tcW w:w="1129" w:type="dxa"/>
            <w:shd w:val="clear" w:color="auto" w:fill="auto"/>
          </w:tcPr>
          <w:p w14:paraId="51851228" w14:textId="77777777" w:rsidR="003A6EA5" w:rsidRPr="009811B1" w:rsidRDefault="003A6EA5" w:rsidP="008C1857">
            <w:pPr>
              <w:spacing w:after="0" w:line="240" w:lineRule="auto"/>
              <w:rPr>
                <w:rFonts w:ascii="Arial" w:eastAsia="Calibri" w:hAnsi="Arial" w:cs="Arial"/>
                <w:b/>
                <w:sz w:val="20"/>
                <w:szCs w:val="20"/>
              </w:rPr>
            </w:pPr>
          </w:p>
        </w:tc>
        <w:tc>
          <w:tcPr>
            <w:tcW w:w="709" w:type="dxa"/>
            <w:shd w:val="clear" w:color="auto" w:fill="92D050"/>
          </w:tcPr>
          <w:p w14:paraId="7916570E"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Čet.</w:t>
            </w:r>
          </w:p>
        </w:tc>
        <w:tc>
          <w:tcPr>
            <w:tcW w:w="5528" w:type="dxa"/>
            <w:shd w:val="clear" w:color="auto" w:fill="auto"/>
          </w:tcPr>
          <w:p w14:paraId="69169BB6"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Čiščenje tuša in garderobnih omaric v pasji karanteni</w:t>
            </w:r>
          </w:p>
        </w:tc>
        <w:tc>
          <w:tcPr>
            <w:tcW w:w="1696" w:type="dxa"/>
            <w:shd w:val="clear" w:color="auto" w:fill="auto"/>
          </w:tcPr>
          <w:p w14:paraId="2360770D" w14:textId="77777777" w:rsidR="003A6EA5" w:rsidRPr="009811B1" w:rsidRDefault="003A6EA5" w:rsidP="008C1857">
            <w:pPr>
              <w:spacing w:after="0" w:line="240" w:lineRule="auto"/>
              <w:rPr>
                <w:rFonts w:ascii="Arial" w:eastAsia="Calibri" w:hAnsi="Arial" w:cs="Arial"/>
                <w:b/>
                <w:sz w:val="20"/>
                <w:szCs w:val="20"/>
              </w:rPr>
            </w:pPr>
          </w:p>
        </w:tc>
      </w:tr>
      <w:tr w:rsidR="003A6EA5" w:rsidRPr="009811B1" w14:paraId="486EFF01" w14:textId="77777777" w:rsidTr="008C1857">
        <w:tc>
          <w:tcPr>
            <w:tcW w:w="1129" w:type="dxa"/>
            <w:shd w:val="clear" w:color="auto" w:fill="auto"/>
          </w:tcPr>
          <w:p w14:paraId="65F6386D" w14:textId="77777777" w:rsidR="003A6EA5" w:rsidRPr="009811B1" w:rsidRDefault="003A6EA5" w:rsidP="008C1857">
            <w:pPr>
              <w:spacing w:after="0" w:line="240" w:lineRule="auto"/>
              <w:rPr>
                <w:rFonts w:ascii="Arial" w:eastAsia="Calibri" w:hAnsi="Arial" w:cs="Arial"/>
                <w:b/>
                <w:sz w:val="20"/>
                <w:szCs w:val="20"/>
              </w:rPr>
            </w:pPr>
          </w:p>
        </w:tc>
        <w:tc>
          <w:tcPr>
            <w:tcW w:w="709" w:type="dxa"/>
            <w:shd w:val="clear" w:color="auto" w:fill="92D050"/>
          </w:tcPr>
          <w:p w14:paraId="31DFA449"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Pet.</w:t>
            </w:r>
          </w:p>
        </w:tc>
        <w:tc>
          <w:tcPr>
            <w:tcW w:w="5528" w:type="dxa"/>
            <w:shd w:val="clear" w:color="auto" w:fill="auto"/>
          </w:tcPr>
          <w:p w14:paraId="6BAE5391"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Čiščenje talnih oblog v Predavalnici</w:t>
            </w:r>
          </w:p>
        </w:tc>
        <w:tc>
          <w:tcPr>
            <w:tcW w:w="1696" w:type="dxa"/>
            <w:shd w:val="clear" w:color="auto" w:fill="auto"/>
          </w:tcPr>
          <w:p w14:paraId="19C8D3B8" w14:textId="77777777" w:rsidR="003A6EA5" w:rsidRPr="009811B1" w:rsidRDefault="003A6EA5" w:rsidP="008C1857">
            <w:pPr>
              <w:spacing w:after="0" w:line="240" w:lineRule="auto"/>
              <w:rPr>
                <w:rFonts w:ascii="Arial" w:eastAsia="Calibri" w:hAnsi="Arial" w:cs="Arial"/>
                <w:b/>
                <w:sz w:val="20"/>
                <w:szCs w:val="20"/>
              </w:rPr>
            </w:pPr>
          </w:p>
        </w:tc>
      </w:tr>
      <w:tr w:rsidR="003A6EA5" w:rsidRPr="009811B1" w14:paraId="40578FD7" w14:textId="77777777" w:rsidTr="008C1857">
        <w:tc>
          <w:tcPr>
            <w:tcW w:w="1129" w:type="dxa"/>
            <w:shd w:val="clear" w:color="auto" w:fill="auto"/>
          </w:tcPr>
          <w:p w14:paraId="653995F0" w14:textId="77777777" w:rsidR="003A6EA5" w:rsidRPr="009811B1" w:rsidRDefault="003A6EA5" w:rsidP="008C1857">
            <w:pPr>
              <w:spacing w:after="0" w:line="240" w:lineRule="auto"/>
              <w:rPr>
                <w:rFonts w:ascii="Arial" w:eastAsia="Calibri" w:hAnsi="Arial" w:cs="Arial"/>
                <w:b/>
                <w:sz w:val="20"/>
                <w:szCs w:val="20"/>
              </w:rPr>
            </w:pPr>
          </w:p>
        </w:tc>
        <w:tc>
          <w:tcPr>
            <w:tcW w:w="709" w:type="dxa"/>
            <w:shd w:val="clear" w:color="auto" w:fill="00B0F0"/>
          </w:tcPr>
          <w:p w14:paraId="6D3A0A73"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Pon.</w:t>
            </w:r>
          </w:p>
        </w:tc>
        <w:tc>
          <w:tcPr>
            <w:tcW w:w="5528" w:type="dxa"/>
            <w:shd w:val="clear" w:color="auto" w:fill="auto"/>
          </w:tcPr>
          <w:p w14:paraId="66AFDE0D"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Čiščenje tuša v garderobah za zaposlene</w:t>
            </w:r>
          </w:p>
        </w:tc>
        <w:tc>
          <w:tcPr>
            <w:tcW w:w="1696" w:type="dxa"/>
            <w:shd w:val="clear" w:color="auto" w:fill="auto"/>
          </w:tcPr>
          <w:p w14:paraId="03E697BB" w14:textId="77777777" w:rsidR="003A6EA5" w:rsidRPr="009811B1" w:rsidRDefault="003A6EA5" w:rsidP="008C1857">
            <w:pPr>
              <w:spacing w:after="0" w:line="240" w:lineRule="auto"/>
              <w:rPr>
                <w:rFonts w:ascii="Arial" w:eastAsia="Calibri" w:hAnsi="Arial" w:cs="Arial"/>
                <w:b/>
                <w:sz w:val="20"/>
                <w:szCs w:val="20"/>
              </w:rPr>
            </w:pPr>
          </w:p>
        </w:tc>
      </w:tr>
      <w:tr w:rsidR="003A6EA5" w:rsidRPr="009811B1" w14:paraId="076D8513" w14:textId="77777777" w:rsidTr="008C1857">
        <w:tc>
          <w:tcPr>
            <w:tcW w:w="1129" w:type="dxa"/>
            <w:shd w:val="clear" w:color="auto" w:fill="auto"/>
          </w:tcPr>
          <w:p w14:paraId="7A35F9B4" w14:textId="77777777" w:rsidR="003A6EA5" w:rsidRPr="009811B1" w:rsidRDefault="003A6EA5" w:rsidP="008C1857">
            <w:pPr>
              <w:spacing w:after="0" w:line="240" w:lineRule="auto"/>
              <w:rPr>
                <w:rFonts w:ascii="Arial" w:eastAsia="Calibri" w:hAnsi="Arial" w:cs="Arial"/>
                <w:b/>
                <w:sz w:val="20"/>
                <w:szCs w:val="20"/>
              </w:rPr>
            </w:pPr>
          </w:p>
        </w:tc>
        <w:tc>
          <w:tcPr>
            <w:tcW w:w="709" w:type="dxa"/>
            <w:shd w:val="clear" w:color="auto" w:fill="00B0F0"/>
          </w:tcPr>
          <w:p w14:paraId="03B95CFD"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Tor.</w:t>
            </w:r>
          </w:p>
        </w:tc>
        <w:tc>
          <w:tcPr>
            <w:tcW w:w="5528" w:type="dxa"/>
            <w:shd w:val="clear" w:color="auto" w:fill="auto"/>
          </w:tcPr>
          <w:p w14:paraId="79310D47"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Čiščenje tuša v garderobah za sprehajalce</w:t>
            </w:r>
          </w:p>
        </w:tc>
        <w:tc>
          <w:tcPr>
            <w:tcW w:w="1696" w:type="dxa"/>
            <w:shd w:val="clear" w:color="auto" w:fill="auto"/>
          </w:tcPr>
          <w:p w14:paraId="69D765E9" w14:textId="77777777" w:rsidR="003A6EA5" w:rsidRPr="009811B1" w:rsidRDefault="003A6EA5" w:rsidP="008C1857">
            <w:pPr>
              <w:spacing w:after="0" w:line="240" w:lineRule="auto"/>
              <w:rPr>
                <w:rFonts w:ascii="Arial" w:eastAsia="Calibri" w:hAnsi="Arial" w:cs="Arial"/>
                <w:b/>
                <w:sz w:val="20"/>
                <w:szCs w:val="20"/>
              </w:rPr>
            </w:pPr>
          </w:p>
        </w:tc>
      </w:tr>
      <w:tr w:rsidR="003A6EA5" w:rsidRPr="009811B1" w14:paraId="49572557" w14:textId="77777777" w:rsidTr="008C1857">
        <w:tc>
          <w:tcPr>
            <w:tcW w:w="1129" w:type="dxa"/>
            <w:shd w:val="clear" w:color="auto" w:fill="auto"/>
          </w:tcPr>
          <w:p w14:paraId="0F96CCD2" w14:textId="77777777" w:rsidR="003A6EA5" w:rsidRPr="009811B1" w:rsidRDefault="003A6EA5" w:rsidP="008C1857">
            <w:pPr>
              <w:spacing w:after="0" w:line="240" w:lineRule="auto"/>
              <w:rPr>
                <w:rFonts w:ascii="Arial" w:eastAsia="Calibri" w:hAnsi="Arial" w:cs="Arial"/>
                <w:b/>
                <w:sz w:val="20"/>
                <w:szCs w:val="20"/>
              </w:rPr>
            </w:pPr>
          </w:p>
        </w:tc>
        <w:tc>
          <w:tcPr>
            <w:tcW w:w="709" w:type="dxa"/>
            <w:shd w:val="clear" w:color="auto" w:fill="00B0F0"/>
          </w:tcPr>
          <w:p w14:paraId="273C607E"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Sre.</w:t>
            </w:r>
          </w:p>
        </w:tc>
        <w:tc>
          <w:tcPr>
            <w:tcW w:w="5528" w:type="dxa"/>
            <w:shd w:val="clear" w:color="auto" w:fill="auto"/>
          </w:tcPr>
          <w:p w14:paraId="524E9132"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Čiščenje tuša in garderobnih omaric v mačji karanteni</w:t>
            </w:r>
          </w:p>
        </w:tc>
        <w:tc>
          <w:tcPr>
            <w:tcW w:w="1696" w:type="dxa"/>
            <w:shd w:val="clear" w:color="auto" w:fill="auto"/>
          </w:tcPr>
          <w:p w14:paraId="2B2519AF" w14:textId="77777777" w:rsidR="003A6EA5" w:rsidRPr="009811B1" w:rsidRDefault="003A6EA5" w:rsidP="008C1857">
            <w:pPr>
              <w:spacing w:after="0" w:line="240" w:lineRule="auto"/>
              <w:rPr>
                <w:rFonts w:ascii="Arial" w:eastAsia="Calibri" w:hAnsi="Arial" w:cs="Arial"/>
                <w:b/>
                <w:sz w:val="20"/>
                <w:szCs w:val="20"/>
              </w:rPr>
            </w:pPr>
          </w:p>
        </w:tc>
      </w:tr>
      <w:tr w:rsidR="003A6EA5" w:rsidRPr="009811B1" w14:paraId="0E657FFA" w14:textId="77777777" w:rsidTr="008C1857">
        <w:tc>
          <w:tcPr>
            <w:tcW w:w="1129" w:type="dxa"/>
            <w:shd w:val="clear" w:color="auto" w:fill="auto"/>
          </w:tcPr>
          <w:p w14:paraId="2F40617C" w14:textId="77777777" w:rsidR="003A6EA5" w:rsidRPr="009811B1" w:rsidRDefault="003A6EA5" w:rsidP="008C1857">
            <w:pPr>
              <w:spacing w:after="0" w:line="240" w:lineRule="auto"/>
              <w:rPr>
                <w:rFonts w:ascii="Arial" w:eastAsia="Calibri" w:hAnsi="Arial" w:cs="Arial"/>
                <w:b/>
                <w:sz w:val="20"/>
                <w:szCs w:val="20"/>
              </w:rPr>
            </w:pPr>
          </w:p>
        </w:tc>
        <w:tc>
          <w:tcPr>
            <w:tcW w:w="709" w:type="dxa"/>
            <w:shd w:val="clear" w:color="auto" w:fill="00B0F0"/>
          </w:tcPr>
          <w:p w14:paraId="53E89495"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Čet.</w:t>
            </w:r>
          </w:p>
        </w:tc>
        <w:tc>
          <w:tcPr>
            <w:tcW w:w="5528" w:type="dxa"/>
            <w:shd w:val="clear" w:color="auto" w:fill="auto"/>
          </w:tcPr>
          <w:p w14:paraId="1C98FD5C"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Čiščenje prahu na vrhu omaric v garderobah</w:t>
            </w:r>
          </w:p>
        </w:tc>
        <w:tc>
          <w:tcPr>
            <w:tcW w:w="1696" w:type="dxa"/>
            <w:shd w:val="clear" w:color="auto" w:fill="auto"/>
          </w:tcPr>
          <w:p w14:paraId="343C751C" w14:textId="77777777" w:rsidR="003A6EA5" w:rsidRPr="009811B1" w:rsidRDefault="003A6EA5" w:rsidP="008C1857">
            <w:pPr>
              <w:spacing w:after="0" w:line="240" w:lineRule="auto"/>
              <w:rPr>
                <w:rFonts w:ascii="Arial" w:eastAsia="Calibri" w:hAnsi="Arial" w:cs="Arial"/>
                <w:b/>
                <w:sz w:val="20"/>
                <w:szCs w:val="20"/>
              </w:rPr>
            </w:pPr>
          </w:p>
        </w:tc>
      </w:tr>
      <w:tr w:rsidR="003A6EA5" w:rsidRPr="009811B1" w14:paraId="2A7BFACE" w14:textId="77777777" w:rsidTr="008C1857">
        <w:tc>
          <w:tcPr>
            <w:tcW w:w="1129" w:type="dxa"/>
            <w:shd w:val="clear" w:color="auto" w:fill="auto"/>
          </w:tcPr>
          <w:p w14:paraId="66EB5443" w14:textId="77777777" w:rsidR="003A6EA5" w:rsidRPr="009811B1" w:rsidRDefault="003A6EA5" w:rsidP="008C1857">
            <w:pPr>
              <w:spacing w:after="0" w:line="240" w:lineRule="auto"/>
              <w:rPr>
                <w:rFonts w:ascii="Arial" w:eastAsia="Calibri" w:hAnsi="Arial" w:cs="Arial"/>
                <w:b/>
                <w:sz w:val="20"/>
                <w:szCs w:val="20"/>
              </w:rPr>
            </w:pPr>
          </w:p>
        </w:tc>
        <w:tc>
          <w:tcPr>
            <w:tcW w:w="709" w:type="dxa"/>
            <w:shd w:val="clear" w:color="auto" w:fill="00B0F0"/>
          </w:tcPr>
          <w:p w14:paraId="6D0C8240"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Pet.</w:t>
            </w:r>
          </w:p>
        </w:tc>
        <w:tc>
          <w:tcPr>
            <w:tcW w:w="5528" w:type="dxa"/>
            <w:shd w:val="clear" w:color="auto" w:fill="auto"/>
          </w:tcPr>
          <w:p w14:paraId="13EDD161"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 xml:space="preserve">Čiščenje talnih oblog v Predavalnici </w:t>
            </w:r>
          </w:p>
        </w:tc>
        <w:tc>
          <w:tcPr>
            <w:tcW w:w="1696" w:type="dxa"/>
            <w:shd w:val="clear" w:color="auto" w:fill="auto"/>
          </w:tcPr>
          <w:p w14:paraId="25864118" w14:textId="77777777" w:rsidR="003A6EA5" w:rsidRPr="009811B1" w:rsidRDefault="003A6EA5" w:rsidP="008C1857">
            <w:pPr>
              <w:spacing w:after="0" w:line="240" w:lineRule="auto"/>
              <w:rPr>
                <w:rFonts w:ascii="Arial" w:eastAsia="Calibri" w:hAnsi="Arial" w:cs="Arial"/>
                <w:b/>
                <w:sz w:val="20"/>
                <w:szCs w:val="20"/>
              </w:rPr>
            </w:pPr>
          </w:p>
        </w:tc>
      </w:tr>
      <w:tr w:rsidR="003A6EA5" w:rsidRPr="009811B1" w14:paraId="592EFB4E" w14:textId="77777777" w:rsidTr="008C1857">
        <w:tc>
          <w:tcPr>
            <w:tcW w:w="1129" w:type="dxa"/>
            <w:shd w:val="clear" w:color="auto" w:fill="auto"/>
          </w:tcPr>
          <w:p w14:paraId="71517671" w14:textId="77777777" w:rsidR="003A6EA5" w:rsidRPr="009811B1" w:rsidRDefault="003A6EA5" w:rsidP="008C1857">
            <w:pPr>
              <w:spacing w:after="0" w:line="240" w:lineRule="auto"/>
              <w:rPr>
                <w:rFonts w:ascii="Arial" w:eastAsia="Calibri" w:hAnsi="Arial" w:cs="Arial"/>
                <w:b/>
                <w:sz w:val="20"/>
                <w:szCs w:val="20"/>
              </w:rPr>
            </w:pPr>
          </w:p>
        </w:tc>
        <w:tc>
          <w:tcPr>
            <w:tcW w:w="709" w:type="dxa"/>
            <w:shd w:val="clear" w:color="auto" w:fill="92D050"/>
          </w:tcPr>
          <w:p w14:paraId="5D39C370"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Pon.</w:t>
            </w:r>
          </w:p>
        </w:tc>
        <w:tc>
          <w:tcPr>
            <w:tcW w:w="5528" w:type="dxa"/>
            <w:shd w:val="clear" w:color="auto" w:fill="auto"/>
          </w:tcPr>
          <w:p w14:paraId="0C0B793B"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Čiščenje tuša v garderobah za zaposlene</w:t>
            </w:r>
          </w:p>
        </w:tc>
        <w:tc>
          <w:tcPr>
            <w:tcW w:w="1696" w:type="dxa"/>
            <w:shd w:val="clear" w:color="auto" w:fill="auto"/>
          </w:tcPr>
          <w:p w14:paraId="2F36823C" w14:textId="77777777" w:rsidR="003A6EA5" w:rsidRPr="009811B1" w:rsidRDefault="003A6EA5" w:rsidP="008C1857">
            <w:pPr>
              <w:spacing w:after="0" w:line="240" w:lineRule="auto"/>
              <w:rPr>
                <w:rFonts w:ascii="Arial" w:eastAsia="Calibri" w:hAnsi="Arial" w:cs="Arial"/>
                <w:b/>
                <w:sz w:val="20"/>
                <w:szCs w:val="20"/>
              </w:rPr>
            </w:pPr>
          </w:p>
        </w:tc>
      </w:tr>
      <w:tr w:rsidR="003A6EA5" w:rsidRPr="009811B1" w14:paraId="05E984AF" w14:textId="77777777" w:rsidTr="008C1857">
        <w:tc>
          <w:tcPr>
            <w:tcW w:w="1129" w:type="dxa"/>
            <w:shd w:val="clear" w:color="auto" w:fill="auto"/>
          </w:tcPr>
          <w:p w14:paraId="7A6BD26C" w14:textId="77777777" w:rsidR="003A6EA5" w:rsidRPr="009811B1" w:rsidRDefault="003A6EA5" w:rsidP="008C1857">
            <w:pPr>
              <w:spacing w:after="0" w:line="240" w:lineRule="auto"/>
              <w:rPr>
                <w:rFonts w:ascii="Arial" w:eastAsia="Calibri" w:hAnsi="Arial" w:cs="Arial"/>
                <w:b/>
                <w:sz w:val="20"/>
                <w:szCs w:val="20"/>
              </w:rPr>
            </w:pPr>
          </w:p>
        </w:tc>
        <w:tc>
          <w:tcPr>
            <w:tcW w:w="709" w:type="dxa"/>
            <w:shd w:val="clear" w:color="auto" w:fill="92D050"/>
          </w:tcPr>
          <w:p w14:paraId="15747971"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Tor.</w:t>
            </w:r>
          </w:p>
        </w:tc>
        <w:tc>
          <w:tcPr>
            <w:tcW w:w="5528" w:type="dxa"/>
            <w:shd w:val="clear" w:color="auto" w:fill="auto"/>
          </w:tcPr>
          <w:p w14:paraId="30638F6F"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Čiščenje tuša v garderobah za sprehajalce</w:t>
            </w:r>
          </w:p>
        </w:tc>
        <w:tc>
          <w:tcPr>
            <w:tcW w:w="1696" w:type="dxa"/>
            <w:shd w:val="clear" w:color="auto" w:fill="auto"/>
          </w:tcPr>
          <w:p w14:paraId="768275AE" w14:textId="77777777" w:rsidR="003A6EA5" w:rsidRPr="009811B1" w:rsidRDefault="003A6EA5" w:rsidP="008C1857">
            <w:pPr>
              <w:spacing w:after="0" w:line="240" w:lineRule="auto"/>
              <w:rPr>
                <w:rFonts w:ascii="Arial" w:eastAsia="Calibri" w:hAnsi="Arial" w:cs="Arial"/>
                <w:b/>
                <w:sz w:val="20"/>
                <w:szCs w:val="20"/>
              </w:rPr>
            </w:pPr>
          </w:p>
        </w:tc>
      </w:tr>
      <w:tr w:rsidR="003A6EA5" w:rsidRPr="009811B1" w14:paraId="4C62284E" w14:textId="77777777" w:rsidTr="008C1857">
        <w:tc>
          <w:tcPr>
            <w:tcW w:w="1129" w:type="dxa"/>
            <w:shd w:val="clear" w:color="auto" w:fill="auto"/>
          </w:tcPr>
          <w:p w14:paraId="6A93D369" w14:textId="77777777" w:rsidR="003A6EA5" w:rsidRPr="009811B1" w:rsidRDefault="003A6EA5" w:rsidP="008C1857">
            <w:pPr>
              <w:spacing w:after="0" w:line="240" w:lineRule="auto"/>
              <w:rPr>
                <w:rFonts w:ascii="Arial" w:eastAsia="Calibri" w:hAnsi="Arial" w:cs="Arial"/>
                <w:b/>
                <w:sz w:val="20"/>
                <w:szCs w:val="20"/>
              </w:rPr>
            </w:pPr>
          </w:p>
        </w:tc>
        <w:tc>
          <w:tcPr>
            <w:tcW w:w="709" w:type="dxa"/>
            <w:shd w:val="clear" w:color="auto" w:fill="92D050"/>
          </w:tcPr>
          <w:p w14:paraId="442258EF"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Sre.</w:t>
            </w:r>
          </w:p>
        </w:tc>
        <w:tc>
          <w:tcPr>
            <w:tcW w:w="5528" w:type="dxa"/>
            <w:shd w:val="clear" w:color="auto" w:fill="auto"/>
          </w:tcPr>
          <w:p w14:paraId="74BA90FA"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Čiščenje tuša in garderobnih omaric v ambulanti</w:t>
            </w:r>
          </w:p>
        </w:tc>
        <w:tc>
          <w:tcPr>
            <w:tcW w:w="1696" w:type="dxa"/>
            <w:shd w:val="clear" w:color="auto" w:fill="auto"/>
          </w:tcPr>
          <w:p w14:paraId="3458C3F4" w14:textId="77777777" w:rsidR="003A6EA5" w:rsidRPr="009811B1" w:rsidRDefault="003A6EA5" w:rsidP="008C1857">
            <w:pPr>
              <w:spacing w:after="0" w:line="240" w:lineRule="auto"/>
              <w:rPr>
                <w:rFonts w:ascii="Arial" w:eastAsia="Calibri" w:hAnsi="Arial" w:cs="Arial"/>
                <w:b/>
                <w:sz w:val="20"/>
                <w:szCs w:val="20"/>
              </w:rPr>
            </w:pPr>
          </w:p>
        </w:tc>
      </w:tr>
      <w:tr w:rsidR="003A6EA5" w:rsidRPr="009811B1" w14:paraId="61118133" w14:textId="77777777" w:rsidTr="008C1857">
        <w:tc>
          <w:tcPr>
            <w:tcW w:w="1129" w:type="dxa"/>
            <w:shd w:val="clear" w:color="auto" w:fill="auto"/>
          </w:tcPr>
          <w:p w14:paraId="6CB108CE" w14:textId="77777777" w:rsidR="003A6EA5" w:rsidRPr="009811B1" w:rsidRDefault="003A6EA5" w:rsidP="008C1857">
            <w:pPr>
              <w:spacing w:after="0" w:line="240" w:lineRule="auto"/>
              <w:rPr>
                <w:rFonts w:ascii="Arial" w:eastAsia="Calibri" w:hAnsi="Arial" w:cs="Arial"/>
                <w:b/>
                <w:sz w:val="20"/>
                <w:szCs w:val="20"/>
              </w:rPr>
            </w:pPr>
          </w:p>
        </w:tc>
        <w:tc>
          <w:tcPr>
            <w:tcW w:w="709" w:type="dxa"/>
            <w:shd w:val="clear" w:color="auto" w:fill="92D050"/>
          </w:tcPr>
          <w:p w14:paraId="5EABCA2F"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Čet.</w:t>
            </w:r>
          </w:p>
        </w:tc>
        <w:tc>
          <w:tcPr>
            <w:tcW w:w="5528" w:type="dxa"/>
            <w:shd w:val="clear" w:color="auto" w:fill="auto"/>
          </w:tcPr>
          <w:p w14:paraId="7F7856F2"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Čiščenje tuša in garderobnih omaric v pasji karanteni</w:t>
            </w:r>
          </w:p>
        </w:tc>
        <w:tc>
          <w:tcPr>
            <w:tcW w:w="1696" w:type="dxa"/>
            <w:shd w:val="clear" w:color="auto" w:fill="auto"/>
          </w:tcPr>
          <w:p w14:paraId="46AC7501" w14:textId="77777777" w:rsidR="003A6EA5" w:rsidRPr="009811B1" w:rsidRDefault="003A6EA5" w:rsidP="008C1857">
            <w:pPr>
              <w:spacing w:after="0" w:line="240" w:lineRule="auto"/>
              <w:rPr>
                <w:rFonts w:ascii="Arial" w:eastAsia="Calibri" w:hAnsi="Arial" w:cs="Arial"/>
                <w:b/>
                <w:sz w:val="20"/>
                <w:szCs w:val="20"/>
              </w:rPr>
            </w:pPr>
          </w:p>
        </w:tc>
      </w:tr>
      <w:tr w:rsidR="003A6EA5" w:rsidRPr="009811B1" w14:paraId="09112C0A" w14:textId="77777777" w:rsidTr="008C1857">
        <w:tc>
          <w:tcPr>
            <w:tcW w:w="1129" w:type="dxa"/>
            <w:shd w:val="clear" w:color="auto" w:fill="auto"/>
          </w:tcPr>
          <w:p w14:paraId="7796798F" w14:textId="77777777" w:rsidR="003A6EA5" w:rsidRPr="009811B1" w:rsidRDefault="003A6EA5" w:rsidP="008C1857">
            <w:pPr>
              <w:spacing w:after="0" w:line="240" w:lineRule="auto"/>
              <w:rPr>
                <w:rFonts w:ascii="Arial" w:eastAsia="Calibri" w:hAnsi="Arial" w:cs="Arial"/>
                <w:b/>
                <w:sz w:val="20"/>
                <w:szCs w:val="20"/>
              </w:rPr>
            </w:pPr>
          </w:p>
        </w:tc>
        <w:tc>
          <w:tcPr>
            <w:tcW w:w="709" w:type="dxa"/>
            <w:shd w:val="clear" w:color="auto" w:fill="92D050"/>
          </w:tcPr>
          <w:p w14:paraId="62C262B3"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Pet.</w:t>
            </w:r>
          </w:p>
        </w:tc>
        <w:tc>
          <w:tcPr>
            <w:tcW w:w="5528" w:type="dxa"/>
            <w:shd w:val="clear" w:color="auto" w:fill="auto"/>
          </w:tcPr>
          <w:p w14:paraId="565161B1"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 xml:space="preserve">Čiščenje talnih oblog v Predavalnici </w:t>
            </w:r>
          </w:p>
        </w:tc>
        <w:tc>
          <w:tcPr>
            <w:tcW w:w="1696" w:type="dxa"/>
            <w:shd w:val="clear" w:color="auto" w:fill="auto"/>
          </w:tcPr>
          <w:p w14:paraId="0B1D9606" w14:textId="77777777" w:rsidR="003A6EA5" w:rsidRPr="009811B1" w:rsidRDefault="003A6EA5" w:rsidP="008C1857">
            <w:pPr>
              <w:spacing w:after="0" w:line="240" w:lineRule="auto"/>
              <w:rPr>
                <w:rFonts w:ascii="Arial" w:eastAsia="Calibri" w:hAnsi="Arial" w:cs="Arial"/>
                <w:b/>
                <w:sz w:val="20"/>
                <w:szCs w:val="20"/>
              </w:rPr>
            </w:pPr>
          </w:p>
        </w:tc>
      </w:tr>
      <w:tr w:rsidR="003A6EA5" w:rsidRPr="009811B1" w14:paraId="66ABBBFA" w14:textId="77777777" w:rsidTr="008C1857">
        <w:tc>
          <w:tcPr>
            <w:tcW w:w="1129" w:type="dxa"/>
            <w:shd w:val="clear" w:color="auto" w:fill="auto"/>
          </w:tcPr>
          <w:p w14:paraId="72D33686" w14:textId="77777777" w:rsidR="003A6EA5" w:rsidRPr="009811B1" w:rsidRDefault="003A6EA5" w:rsidP="008C1857">
            <w:pPr>
              <w:spacing w:after="0" w:line="240" w:lineRule="auto"/>
              <w:rPr>
                <w:rFonts w:ascii="Arial" w:eastAsia="Calibri" w:hAnsi="Arial" w:cs="Arial"/>
                <w:b/>
                <w:sz w:val="20"/>
                <w:szCs w:val="20"/>
              </w:rPr>
            </w:pPr>
          </w:p>
        </w:tc>
        <w:tc>
          <w:tcPr>
            <w:tcW w:w="709" w:type="dxa"/>
            <w:shd w:val="clear" w:color="auto" w:fill="00B0F0"/>
          </w:tcPr>
          <w:p w14:paraId="2BDFAA0B"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Pon.</w:t>
            </w:r>
          </w:p>
        </w:tc>
        <w:tc>
          <w:tcPr>
            <w:tcW w:w="5528" w:type="dxa"/>
            <w:shd w:val="clear" w:color="auto" w:fill="auto"/>
          </w:tcPr>
          <w:p w14:paraId="3E8B291C"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Čiščenje okenskih polic na oddaji psi</w:t>
            </w:r>
          </w:p>
        </w:tc>
        <w:tc>
          <w:tcPr>
            <w:tcW w:w="1696" w:type="dxa"/>
            <w:shd w:val="clear" w:color="auto" w:fill="auto"/>
          </w:tcPr>
          <w:p w14:paraId="7BB4EB17" w14:textId="77777777" w:rsidR="003A6EA5" w:rsidRPr="009811B1" w:rsidRDefault="003A6EA5" w:rsidP="008C1857">
            <w:pPr>
              <w:spacing w:after="0" w:line="240" w:lineRule="auto"/>
              <w:rPr>
                <w:rFonts w:ascii="Arial" w:eastAsia="Calibri" w:hAnsi="Arial" w:cs="Arial"/>
                <w:b/>
                <w:sz w:val="20"/>
                <w:szCs w:val="20"/>
              </w:rPr>
            </w:pPr>
          </w:p>
        </w:tc>
      </w:tr>
      <w:tr w:rsidR="003A6EA5" w:rsidRPr="009811B1" w14:paraId="6A198CB4" w14:textId="77777777" w:rsidTr="008C1857">
        <w:tc>
          <w:tcPr>
            <w:tcW w:w="1129" w:type="dxa"/>
            <w:shd w:val="clear" w:color="auto" w:fill="auto"/>
          </w:tcPr>
          <w:p w14:paraId="655751F1" w14:textId="77777777" w:rsidR="003A6EA5" w:rsidRPr="009811B1" w:rsidRDefault="003A6EA5" w:rsidP="008C1857">
            <w:pPr>
              <w:spacing w:after="0" w:line="240" w:lineRule="auto"/>
              <w:rPr>
                <w:rFonts w:ascii="Arial" w:eastAsia="Calibri" w:hAnsi="Arial" w:cs="Arial"/>
                <w:b/>
                <w:sz w:val="20"/>
                <w:szCs w:val="20"/>
              </w:rPr>
            </w:pPr>
          </w:p>
        </w:tc>
        <w:tc>
          <w:tcPr>
            <w:tcW w:w="709" w:type="dxa"/>
            <w:shd w:val="clear" w:color="auto" w:fill="00B0F0"/>
          </w:tcPr>
          <w:p w14:paraId="61EF6882"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Tor.</w:t>
            </w:r>
          </w:p>
        </w:tc>
        <w:tc>
          <w:tcPr>
            <w:tcW w:w="5528" w:type="dxa"/>
            <w:shd w:val="clear" w:color="auto" w:fill="auto"/>
          </w:tcPr>
          <w:p w14:paraId="38893AE3"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Čiščenje tuša v garderobah za zaposlene</w:t>
            </w:r>
          </w:p>
        </w:tc>
        <w:tc>
          <w:tcPr>
            <w:tcW w:w="1696" w:type="dxa"/>
            <w:shd w:val="clear" w:color="auto" w:fill="auto"/>
          </w:tcPr>
          <w:p w14:paraId="03A4F361" w14:textId="77777777" w:rsidR="003A6EA5" w:rsidRPr="009811B1" w:rsidRDefault="003A6EA5" w:rsidP="008C1857">
            <w:pPr>
              <w:spacing w:after="0" w:line="240" w:lineRule="auto"/>
              <w:rPr>
                <w:rFonts w:ascii="Arial" w:eastAsia="Calibri" w:hAnsi="Arial" w:cs="Arial"/>
                <w:b/>
                <w:sz w:val="20"/>
                <w:szCs w:val="20"/>
              </w:rPr>
            </w:pPr>
          </w:p>
        </w:tc>
      </w:tr>
      <w:tr w:rsidR="003A6EA5" w:rsidRPr="009811B1" w14:paraId="2F4D1016" w14:textId="77777777" w:rsidTr="008C1857">
        <w:tc>
          <w:tcPr>
            <w:tcW w:w="1129" w:type="dxa"/>
            <w:shd w:val="clear" w:color="auto" w:fill="auto"/>
          </w:tcPr>
          <w:p w14:paraId="7137C5A1" w14:textId="77777777" w:rsidR="003A6EA5" w:rsidRPr="009811B1" w:rsidRDefault="003A6EA5" w:rsidP="008C1857">
            <w:pPr>
              <w:spacing w:after="0" w:line="240" w:lineRule="auto"/>
              <w:rPr>
                <w:rFonts w:ascii="Arial" w:eastAsia="Calibri" w:hAnsi="Arial" w:cs="Arial"/>
                <w:b/>
                <w:sz w:val="20"/>
                <w:szCs w:val="20"/>
              </w:rPr>
            </w:pPr>
          </w:p>
        </w:tc>
        <w:tc>
          <w:tcPr>
            <w:tcW w:w="709" w:type="dxa"/>
            <w:shd w:val="clear" w:color="auto" w:fill="00B0F0"/>
          </w:tcPr>
          <w:p w14:paraId="03A5B571"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Sre.</w:t>
            </w:r>
          </w:p>
        </w:tc>
        <w:tc>
          <w:tcPr>
            <w:tcW w:w="5528" w:type="dxa"/>
            <w:shd w:val="clear" w:color="auto" w:fill="auto"/>
          </w:tcPr>
          <w:p w14:paraId="072E5E96"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Čiščenje tuša v garderobah za sprehajalce</w:t>
            </w:r>
          </w:p>
        </w:tc>
        <w:tc>
          <w:tcPr>
            <w:tcW w:w="1696" w:type="dxa"/>
            <w:shd w:val="clear" w:color="auto" w:fill="auto"/>
          </w:tcPr>
          <w:p w14:paraId="18EF4C41" w14:textId="77777777" w:rsidR="003A6EA5" w:rsidRPr="009811B1" w:rsidRDefault="003A6EA5" w:rsidP="008C1857">
            <w:pPr>
              <w:spacing w:after="0" w:line="240" w:lineRule="auto"/>
              <w:rPr>
                <w:rFonts w:ascii="Arial" w:eastAsia="Calibri" w:hAnsi="Arial" w:cs="Arial"/>
                <w:b/>
                <w:sz w:val="20"/>
                <w:szCs w:val="20"/>
              </w:rPr>
            </w:pPr>
          </w:p>
        </w:tc>
      </w:tr>
      <w:tr w:rsidR="003A6EA5" w:rsidRPr="009811B1" w14:paraId="49EA6B8E" w14:textId="77777777" w:rsidTr="008C1857">
        <w:tc>
          <w:tcPr>
            <w:tcW w:w="1129" w:type="dxa"/>
            <w:shd w:val="clear" w:color="auto" w:fill="auto"/>
          </w:tcPr>
          <w:p w14:paraId="3A6EF7DB" w14:textId="77777777" w:rsidR="003A6EA5" w:rsidRPr="009811B1" w:rsidRDefault="003A6EA5" w:rsidP="008C1857">
            <w:pPr>
              <w:spacing w:after="0" w:line="240" w:lineRule="auto"/>
              <w:rPr>
                <w:rFonts w:ascii="Arial" w:eastAsia="Calibri" w:hAnsi="Arial" w:cs="Arial"/>
                <w:b/>
                <w:sz w:val="20"/>
                <w:szCs w:val="20"/>
              </w:rPr>
            </w:pPr>
          </w:p>
        </w:tc>
        <w:tc>
          <w:tcPr>
            <w:tcW w:w="709" w:type="dxa"/>
            <w:shd w:val="clear" w:color="auto" w:fill="00B0F0"/>
          </w:tcPr>
          <w:p w14:paraId="4E275A8F"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Čet.</w:t>
            </w:r>
          </w:p>
        </w:tc>
        <w:tc>
          <w:tcPr>
            <w:tcW w:w="5528" w:type="dxa"/>
            <w:shd w:val="clear" w:color="auto" w:fill="auto"/>
          </w:tcPr>
          <w:p w14:paraId="56C9FD29"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Čiščenje tuša in garderobnih omaric v pasji karanteni</w:t>
            </w:r>
          </w:p>
        </w:tc>
        <w:tc>
          <w:tcPr>
            <w:tcW w:w="1696" w:type="dxa"/>
            <w:shd w:val="clear" w:color="auto" w:fill="auto"/>
          </w:tcPr>
          <w:p w14:paraId="1E01E63D" w14:textId="77777777" w:rsidR="003A6EA5" w:rsidRPr="009811B1" w:rsidRDefault="003A6EA5" w:rsidP="008C1857">
            <w:pPr>
              <w:spacing w:after="0" w:line="240" w:lineRule="auto"/>
              <w:rPr>
                <w:rFonts w:ascii="Arial" w:eastAsia="Calibri" w:hAnsi="Arial" w:cs="Arial"/>
                <w:b/>
                <w:sz w:val="20"/>
                <w:szCs w:val="20"/>
              </w:rPr>
            </w:pPr>
          </w:p>
        </w:tc>
      </w:tr>
      <w:tr w:rsidR="003A6EA5" w:rsidRPr="009811B1" w14:paraId="3D5B4663" w14:textId="77777777" w:rsidTr="008C1857">
        <w:tc>
          <w:tcPr>
            <w:tcW w:w="1129" w:type="dxa"/>
            <w:shd w:val="clear" w:color="auto" w:fill="auto"/>
          </w:tcPr>
          <w:p w14:paraId="412D05AC" w14:textId="77777777" w:rsidR="003A6EA5" w:rsidRPr="009811B1" w:rsidRDefault="003A6EA5" w:rsidP="008C1857">
            <w:pPr>
              <w:spacing w:after="0" w:line="240" w:lineRule="auto"/>
              <w:rPr>
                <w:rFonts w:ascii="Arial" w:eastAsia="Calibri" w:hAnsi="Arial" w:cs="Arial"/>
                <w:b/>
                <w:sz w:val="20"/>
                <w:szCs w:val="20"/>
              </w:rPr>
            </w:pPr>
          </w:p>
        </w:tc>
        <w:tc>
          <w:tcPr>
            <w:tcW w:w="709" w:type="dxa"/>
            <w:shd w:val="clear" w:color="auto" w:fill="00B0F0"/>
          </w:tcPr>
          <w:p w14:paraId="773F5E37"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Pet.</w:t>
            </w:r>
          </w:p>
        </w:tc>
        <w:tc>
          <w:tcPr>
            <w:tcW w:w="5528" w:type="dxa"/>
            <w:shd w:val="clear" w:color="auto" w:fill="auto"/>
          </w:tcPr>
          <w:p w14:paraId="550E4FCD"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 xml:space="preserve">Čiščenje talnih oblog in ometanje pajčevin v prostorih </w:t>
            </w:r>
            <w:proofErr w:type="spellStart"/>
            <w:r w:rsidRPr="009811B1">
              <w:rPr>
                <w:rFonts w:ascii="Arial" w:eastAsia="Calibri" w:hAnsi="Arial" w:cs="Arial"/>
                <w:b/>
                <w:sz w:val="20"/>
                <w:szCs w:val="20"/>
              </w:rPr>
              <w:t>klimata</w:t>
            </w:r>
            <w:proofErr w:type="spellEnd"/>
            <w:r w:rsidRPr="009811B1">
              <w:rPr>
                <w:rFonts w:ascii="Arial" w:eastAsia="Calibri" w:hAnsi="Arial" w:cs="Arial"/>
                <w:b/>
                <w:sz w:val="20"/>
                <w:szCs w:val="20"/>
              </w:rPr>
              <w:t xml:space="preserve"> in toplotne postaje</w:t>
            </w:r>
          </w:p>
        </w:tc>
        <w:tc>
          <w:tcPr>
            <w:tcW w:w="1696" w:type="dxa"/>
            <w:shd w:val="clear" w:color="auto" w:fill="auto"/>
          </w:tcPr>
          <w:p w14:paraId="21185400" w14:textId="77777777" w:rsidR="003A6EA5" w:rsidRPr="009811B1" w:rsidRDefault="003A6EA5" w:rsidP="008C1857">
            <w:pPr>
              <w:spacing w:after="0" w:line="240" w:lineRule="auto"/>
              <w:rPr>
                <w:rFonts w:ascii="Arial" w:eastAsia="Calibri" w:hAnsi="Arial" w:cs="Arial"/>
                <w:b/>
                <w:sz w:val="20"/>
                <w:szCs w:val="20"/>
              </w:rPr>
            </w:pPr>
          </w:p>
        </w:tc>
      </w:tr>
      <w:tr w:rsidR="003A6EA5" w:rsidRPr="009811B1" w14:paraId="1DF5EB56" w14:textId="77777777" w:rsidTr="008C1857">
        <w:tc>
          <w:tcPr>
            <w:tcW w:w="1129" w:type="dxa"/>
            <w:shd w:val="clear" w:color="auto" w:fill="auto"/>
          </w:tcPr>
          <w:p w14:paraId="71A81B41" w14:textId="77777777" w:rsidR="003A6EA5" w:rsidRPr="009811B1" w:rsidRDefault="003A6EA5" w:rsidP="008C1857">
            <w:pPr>
              <w:spacing w:after="0" w:line="240" w:lineRule="auto"/>
              <w:rPr>
                <w:rFonts w:ascii="Arial" w:eastAsia="Calibri" w:hAnsi="Arial" w:cs="Arial"/>
                <w:b/>
                <w:sz w:val="20"/>
                <w:szCs w:val="20"/>
              </w:rPr>
            </w:pPr>
          </w:p>
        </w:tc>
        <w:tc>
          <w:tcPr>
            <w:tcW w:w="709" w:type="dxa"/>
            <w:shd w:val="clear" w:color="auto" w:fill="92D050"/>
          </w:tcPr>
          <w:p w14:paraId="592A7DE7"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Pon.</w:t>
            </w:r>
          </w:p>
        </w:tc>
        <w:tc>
          <w:tcPr>
            <w:tcW w:w="5528" w:type="dxa"/>
            <w:shd w:val="clear" w:color="auto" w:fill="auto"/>
          </w:tcPr>
          <w:p w14:paraId="4E2CF955"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Čiščenje tuša v garderobah za zaposlene</w:t>
            </w:r>
          </w:p>
        </w:tc>
        <w:tc>
          <w:tcPr>
            <w:tcW w:w="1696" w:type="dxa"/>
            <w:shd w:val="clear" w:color="auto" w:fill="auto"/>
          </w:tcPr>
          <w:p w14:paraId="2E6619BB" w14:textId="77777777" w:rsidR="003A6EA5" w:rsidRPr="009811B1" w:rsidRDefault="003A6EA5" w:rsidP="008C1857">
            <w:pPr>
              <w:spacing w:after="0" w:line="240" w:lineRule="auto"/>
              <w:rPr>
                <w:rFonts w:ascii="Arial" w:eastAsia="Calibri" w:hAnsi="Arial" w:cs="Arial"/>
                <w:b/>
                <w:sz w:val="20"/>
                <w:szCs w:val="20"/>
              </w:rPr>
            </w:pPr>
          </w:p>
        </w:tc>
      </w:tr>
      <w:tr w:rsidR="003A6EA5" w:rsidRPr="009811B1" w14:paraId="2A567424" w14:textId="77777777" w:rsidTr="008C1857">
        <w:tc>
          <w:tcPr>
            <w:tcW w:w="1129" w:type="dxa"/>
            <w:shd w:val="clear" w:color="auto" w:fill="auto"/>
          </w:tcPr>
          <w:p w14:paraId="7E51F1E5" w14:textId="77777777" w:rsidR="003A6EA5" w:rsidRPr="009811B1" w:rsidRDefault="003A6EA5" w:rsidP="008C1857">
            <w:pPr>
              <w:spacing w:after="0" w:line="240" w:lineRule="auto"/>
              <w:rPr>
                <w:rFonts w:ascii="Arial" w:eastAsia="Calibri" w:hAnsi="Arial" w:cs="Arial"/>
                <w:b/>
                <w:sz w:val="20"/>
                <w:szCs w:val="20"/>
              </w:rPr>
            </w:pPr>
          </w:p>
        </w:tc>
        <w:tc>
          <w:tcPr>
            <w:tcW w:w="709" w:type="dxa"/>
            <w:shd w:val="clear" w:color="auto" w:fill="92D050"/>
          </w:tcPr>
          <w:p w14:paraId="28B9CC1D"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Tor.</w:t>
            </w:r>
          </w:p>
        </w:tc>
        <w:tc>
          <w:tcPr>
            <w:tcW w:w="5528" w:type="dxa"/>
            <w:shd w:val="clear" w:color="auto" w:fill="auto"/>
          </w:tcPr>
          <w:p w14:paraId="7AD839FE"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Čiščenje tuša v garderobah za sprehajalce</w:t>
            </w:r>
          </w:p>
        </w:tc>
        <w:tc>
          <w:tcPr>
            <w:tcW w:w="1696" w:type="dxa"/>
            <w:shd w:val="clear" w:color="auto" w:fill="auto"/>
          </w:tcPr>
          <w:p w14:paraId="5435ADB9" w14:textId="77777777" w:rsidR="003A6EA5" w:rsidRPr="009811B1" w:rsidRDefault="003A6EA5" w:rsidP="008C1857">
            <w:pPr>
              <w:spacing w:after="0" w:line="240" w:lineRule="auto"/>
              <w:rPr>
                <w:rFonts w:ascii="Arial" w:eastAsia="Calibri" w:hAnsi="Arial" w:cs="Arial"/>
                <w:b/>
                <w:sz w:val="20"/>
                <w:szCs w:val="20"/>
              </w:rPr>
            </w:pPr>
          </w:p>
        </w:tc>
      </w:tr>
      <w:tr w:rsidR="003A6EA5" w:rsidRPr="009811B1" w14:paraId="0E030603" w14:textId="77777777" w:rsidTr="008C1857">
        <w:tc>
          <w:tcPr>
            <w:tcW w:w="1129" w:type="dxa"/>
            <w:shd w:val="clear" w:color="auto" w:fill="auto"/>
          </w:tcPr>
          <w:p w14:paraId="51B24C10" w14:textId="77777777" w:rsidR="003A6EA5" w:rsidRPr="009811B1" w:rsidRDefault="003A6EA5" w:rsidP="008C1857">
            <w:pPr>
              <w:spacing w:after="0" w:line="240" w:lineRule="auto"/>
              <w:rPr>
                <w:rFonts w:ascii="Arial" w:eastAsia="Calibri" w:hAnsi="Arial" w:cs="Arial"/>
                <w:b/>
                <w:sz w:val="20"/>
                <w:szCs w:val="20"/>
              </w:rPr>
            </w:pPr>
          </w:p>
        </w:tc>
        <w:tc>
          <w:tcPr>
            <w:tcW w:w="709" w:type="dxa"/>
            <w:shd w:val="clear" w:color="auto" w:fill="92D050"/>
          </w:tcPr>
          <w:p w14:paraId="401CEA7D"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Sre.</w:t>
            </w:r>
          </w:p>
        </w:tc>
        <w:tc>
          <w:tcPr>
            <w:tcW w:w="5528" w:type="dxa"/>
            <w:shd w:val="clear" w:color="auto" w:fill="auto"/>
          </w:tcPr>
          <w:p w14:paraId="305C8DBC"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Čiščenje tuša in garderobnih omaric v ambulanti</w:t>
            </w:r>
          </w:p>
        </w:tc>
        <w:tc>
          <w:tcPr>
            <w:tcW w:w="1696" w:type="dxa"/>
            <w:shd w:val="clear" w:color="auto" w:fill="auto"/>
          </w:tcPr>
          <w:p w14:paraId="69B63458" w14:textId="77777777" w:rsidR="003A6EA5" w:rsidRPr="009811B1" w:rsidRDefault="003A6EA5" w:rsidP="008C1857">
            <w:pPr>
              <w:spacing w:after="0" w:line="240" w:lineRule="auto"/>
              <w:rPr>
                <w:rFonts w:ascii="Arial" w:eastAsia="Calibri" w:hAnsi="Arial" w:cs="Arial"/>
                <w:b/>
                <w:sz w:val="20"/>
                <w:szCs w:val="20"/>
              </w:rPr>
            </w:pPr>
          </w:p>
        </w:tc>
      </w:tr>
      <w:tr w:rsidR="003A6EA5" w:rsidRPr="009811B1" w14:paraId="076E8C6D" w14:textId="77777777" w:rsidTr="008C1857">
        <w:tc>
          <w:tcPr>
            <w:tcW w:w="1129" w:type="dxa"/>
            <w:shd w:val="clear" w:color="auto" w:fill="auto"/>
          </w:tcPr>
          <w:p w14:paraId="250A661A" w14:textId="77777777" w:rsidR="003A6EA5" w:rsidRPr="009811B1" w:rsidRDefault="003A6EA5" w:rsidP="008C1857">
            <w:pPr>
              <w:spacing w:after="0" w:line="240" w:lineRule="auto"/>
              <w:rPr>
                <w:rFonts w:ascii="Arial" w:eastAsia="Calibri" w:hAnsi="Arial" w:cs="Arial"/>
                <w:b/>
                <w:sz w:val="20"/>
                <w:szCs w:val="20"/>
              </w:rPr>
            </w:pPr>
          </w:p>
        </w:tc>
        <w:tc>
          <w:tcPr>
            <w:tcW w:w="709" w:type="dxa"/>
            <w:shd w:val="clear" w:color="auto" w:fill="92D050"/>
          </w:tcPr>
          <w:p w14:paraId="1AFBB217"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Čet.</w:t>
            </w:r>
          </w:p>
        </w:tc>
        <w:tc>
          <w:tcPr>
            <w:tcW w:w="5528" w:type="dxa"/>
            <w:shd w:val="clear" w:color="auto" w:fill="auto"/>
          </w:tcPr>
          <w:p w14:paraId="44EBCA23"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Čiščenje tuša in garderobnih omaric v mačji karanteni</w:t>
            </w:r>
          </w:p>
        </w:tc>
        <w:tc>
          <w:tcPr>
            <w:tcW w:w="1696" w:type="dxa"/>
            <w:shd w:val="clear" w:color="auto" w:fill="auto"/>
          </w:tcPr>
          <w:p w14:paraId="24B679E2" w14:textId="77777777" w:rsidR="003A6EA5" w:rsidRPr="009811B1" w:rsidRDefault="003A6EA5" w:rsidP="008C1857">
            <w:pPr>
              <w:spacing w:after="0" w:line="240" w:lineRule="auto"/>
              <w:rPr>
                <w:rFonts w:ascii="Arial" w:eastAsia="Calibri" w:hAnsi="Arial" w:cs="Arial"/>
                <w:b/>
                <w:sz w:val="20"/>
                <w:szCs w:val="20"/>
              </w:rPr>
            </w:pPr>
          </w:p>
        </w:tc>
      </w:tr>
      <w:tr w:rsidR="003A6EA5" w:rsidRPr="009811B1" w14:paraId="05439EBA" w14:textId="77777777" w:rsidTr="008C1857">
        <w:tc>
          <w:tcPr>
            <w:tcW w:w="1129" w:type="dxa"/>
            <w:shd w:val="clear" w:color="auto" w:fill="auto"/>
          </w:tcPr>
          <w:p w14:paraId="370DE35A" w14:textId="77777777" w:rsidR="003A6EA5" w:rsidRPr="009811B1" w:rsidRDefault="003A6EA5" w:rsidP="008C1857">
            <w:pPr>
              <w:spacing w:after="0" w:line="240" w:lineRule="auto"/>
              <w:rPr>
                <w:rFonts w:ascii="Arial" w:eastAsia="Calibri" w:hAnsi="Arial" w:cs="Arial"/>
                <w:b/>
                <w:sz w:val="20"/>
                <w:szCs w:val="20"/>
              </w:rPr>
            </w:pPr>
          </w:p>
        </w:tc>
        <w:tc>
          <w:tcPr>
            <w:tcW w:w="709" w:type="dxa"/>
            <w:shd w:val="clear" w:color="auto" w:fill="92D050"/>
          </w:tcPr>
          <w:p w14:paraId="2AD7BE8D"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Pet.</w:t>
            </w:r>
          </w:p>
        </w:tc>
        <w:tc>
          <w:tcPr>
            <w:tcW w:w="5528" w:type="dxa"/>
            <w:shd w:val="clear" w:color="auto" w:fill="auto"/>
          </w:tcPr>
          <w:p w14:paraId="31B5EC4F" w14:textId="77777777" w:rsidR="003A6EA5" w:rsidRPr="009811B1" w:rsidRDefault="003A6EA5" w:rsidP="008C1857">
            <w:pPr>
              <w:spacing w:after="0" w:line="240" w:lineRule="auto"/>
              <w:rPr>
                <w:rFonts w:ascii="Arial" w:eastAsia="Calibri" w:hAnsi="Arial" w:cs="Arial"/>
                <w:b/>
                <w:sz w:val="20"/>
                <w:szCs w:val="20"/>
              </w:rPr>
            </w:pPr>
            <w:r w:rsidRPr="009811B1">
              <w:rPr>
                <w:rFonts w:ascii="Arial" w:eastAsia="Calibri" w:hAnsi="Arial" w:cs="Arial"/>
                <w:b/>
                <w:sz w:val="20"/>
                <w:szCs w:val="20"/>
              </w:rPr>
              <w:t xml:space="preserve">Čiščenje talnih oblog v Predavalnici </w:t>
            </w:r>
          </w:p>
        </w:tc>
        <w:tc>
          <w:tcPr>
            <w:tcW w:w="1696" w:type="dxa"/>
            <w:shd w:val="clear" w:color="auto" w:fill="auto"/>
          </w:tcPr>
          <w:p w14:paraId="2B37584F" w14:textId="77777777" w:rsidR="003A6EA5" w:rsidRPr="009811B1" w:rsidRDefault="003A6EA5" w:rsidP="008C1857">
            <w:pPr>
              <w:spacing w:after="0" w:line="240" w:lineRule="auto"/>
              <w:rPr>
                <w:rFonts w:ascii="Arial" w:eastAsia="Calibri" w:hAnsi="Arial" w:cs="Arial"/>
                <w:b/>
                <w:sz w:val="20"/>
                <w:szCs w:val="20"/>
              </w:rPr>
            </w:pPr>
          </w:p>
        </w:tc>
      </w:tr>
    </w:tbl>
    <w:p w14:paraId="65EF8EF9" w14:textId="77777777" w:rsidR="003A6EA5" w:rsidRPr="009811B1" w:rsidRDefault="003A6EA5" w:rsidP="00C46468">
      <w:pPr>
        <w:keepNext/>
        <w:keepLines/>
        <w:numPr>
          <w:ilvl w:val="2"/>
          <w:numId w:val="0"/>
        </w:numPr>
        <w:spacing w:before="40" w:after="0"/>
        <w:ind w:left="720" w:hanging="720"/>
        <w:outlineLvl w:val="2"/>
        <w:rPr>
          <w:rFonts w:ascii="Arial" w:eastAsia="Calibri" w:hAnsi="Arial" w:cs="Arial"/>
          <w:b/>
          <w:bCs/>
          <w:sz w:val="20"/>
          <w:szCs w:val="20"/>
        </w:rPr>
      </w:pPr>
    </w:p>
    <w:p w14:paraId="4425DE8A" w14:textId="77777777" w:rsidR="00C46468" w:rsidRPr="009811B1" w:rsidRDefault="00C46468" w:rsidP="00C46468">
      <w:pPr>
        <w:spacing w:after="0"/>
        <w:rPr>
          <w:rFonts w:ascii="Arial" w:hAnsi="Arial" w:cs="Arial"/>
          <w:b/>
          <w:bCs/>
          <w:i/>
          <w:iCs/>
          <w:sz w:val="20"/>
          <w:szCs w:val="20"/>
        </w:rPr>
      </w:pPr>
      <w:r w:rsidRPr="009811B1">
        <w:rPr>
          <w:rFonts w:ascii="Arial" w:hAnsi="Arial" w:cs="Arial"/>
          <w:sz w:val="20"/>
          <w:szCs w:val="20"/>
        </w:rPr>
        <w:br w:type="page"/>
      </w:r>
      <w:r w:rsidRPr="009811B1">
        <w:rPr>
          <w:rFonts w:ascii="Arial" w:hAnsi="Arial" w:cs="Arial"/>
          <w:b/>
          <w:bCs/>
          <w:i/>
          <w:iCs/>
          <w:sz w:val="20"/>
          <w:szCs w:val="20"/>
        </w:rPr>
        <w:lastRenderedPageBreak/>
        <w:t>MANIPULACIJA Z ODPADKI:</w:t>
      </w:r>
    </w:p>
    <w:p w14:paraId="7BD7226E" w14:textId="77777777" w:rsidR="00C46468" w:rsidRPr="009811B1" w:rsidRDefault="00C46468" w:rsidP="00C46468">
      <w:pPr>
        <w:spacing w:after="0"/>
        <w:jc w:val="both"/>
        <w:rPr>
          <w:rFonts w:ascii="Arial" w:hAnsi="Arial" w:cs="Arial"/>
          <w:sz w:val="20"/>
          <w:szCs w:val="20"/>
        </w:rPr>
      </w:pPr>
    </w:p>
    <w:p w14:paraId="0750CF0D" w14:textId="77777777" w:rsidR="00C46468" w:rsidRPr="009811B1" w:rsidRDefault="00C46468" w:rsidP="00C46468">
      <w:pPr>
        <w:spacing w:after="0"/>
        <w:jc w:val="both"/>
        <w:rPr>
          <w:rFonts w:ascii="Arial" w:hAnsi="Arial" w:cs="Arial"/>
          <w:sz w:val="20"/>
          <w:szCs w:val="20"/>
        </w:rPr>
      </w:pPr>
      <w:r w:rsidRPr="009811B1">
        <w:rPr>
          <w:rFonts w:ascii="Arial" w:hAnsi="Arial" w:cs="Arial"/>
          <w:sz w:val="20"/>
          <w:szCs w:val="20"/>
        </w:rPr>
        <w:t>Odnašanje smeti v vrečah za smeti v kontejnerje za smeti (vsaj 1 x dnevno oziroma po potrebi) in čiščenje okolice kontejnerjev za smeti – 1 x dnevno.</w:t>
      </w:r>
    </w:p>
    <w:p w14:paraId="4223C737" w14:textId="77777777" w:rsidR="00C46468" w:rsidRPr="009811B1" w:rsidRDefault="00C46468" w:rsidP="00C46468">
      <w:pPr>
        <w:spacing w:after="0"/>
        <w:jc w:val="both"/>
        <w:rPr>
          <w:rFonts w:ascii="Arial" w:hAnsi="Arial" w:cs="Arial"/>
          <w:sz w:val="20"/>
          <w:szCs w:val="20"/>
        </w:rPr>
      </w:pPr>
      <w:r w:rsidRPr="009811B1">
        <w:rPr>
          <w:rFonts w:ascii="Arial" w:hAnsi="Arial" w:cs="Arial"/>
          <w:sz w:val="20"/>
          <w:szCs w:val="20"/>
        </w:rPr>
        <w:t xml:space="preserve">Naročnik zahteva ločeno zbiranje odpadkov, in sicer: </w:t>
      </w:r>
    </w:p>
    <w:p w14:paraId="719E6A3C" w14:textId="77777777" w:rsidR="00C46468" w:rsidRPr="009811B1" w:rsidRDefault="00C46468" w:rsidP="00C46468">
      <w:pPr>
        <w:numPr>
          <w:ilvl w:val="0"/>
          <w:numId w:val="53"/>
        </w:numPr>
        <w:spacing w:after="0" w:line="240" w:lineRule="auto"/>
        <w:jc w:val="both"/>
        <w:rPr>
          <w:rFonts w:ascii="Arial" w:hAnsi="Arial" w:cs="Arial"/>
          <w:sz w:val="20"/>
          <w:szCs w:val="20"/>
        </w:rPr>
      </w:pPr>
      <w:r w:rsidRPr="009811B1">
        <w:rPr>
          <w:rFonts w:ascii="Arial" w:hAnsi="Arial" w:cs="Arial"/>
          <w:sz w:val="20"/>
          <w:szCs w:val="20"/>
        </w:rPr>
        <w:t>papir in karton</w:t>
      </w:r>
    </w:p>
    <w:p w14:paraId="655E7728" w14:textId="77777777" w:rsidR="00C46468" w:rsidRPr="009811B1" w:rsidRDefault="00C46468" w:rsidP="00C46468">
      <w:pPr>
        <w:numPr>
          <w:ilvl w:val="0"/>
          <w:numId w:val="53"/>
        </w:numPr>
        <w:spacing w:after="0" w:line="240" w:lineRule="auto"/>
        <w:jc w:val="both"/>
        <w:rPr>
          <w:rFonts w:ascii="Arial" w:hAnsi="Arial" w:cs="Arial"/>
          <w:sz w:val="20"/>
          <w:szCs w:val="20"/>
        </w:rPr>
      </w:pPr>
      <w:r w:rsidRPr="009811B1">
        <w:rPr>
          <w:rFonts w:ascii="Arial" w:hAnsi="Arial" w:cs="Arial"/>
          <w:sz w:val="20"/>
          <w:szCs w:val="20"/>
        </w:rPr>
        <w:t>embalaža,</w:t>
      </w:r>
    </w:p>
    <w:p w14:paraId="740E2101" w14:textId="77777777" w:rsidR="00C46468" w:rsidRPr="009811B1" w:rsidRDefault="00C46468" w:rsidP="00C46468">
      <w:pPr>
        <w:numPr>
          <w:ilvl w:val="0"/>
          <w:numId w:val="53"/>
        </w:numPr>
        <w:spacing w:after="0" w:line="240" w:lineRule="auto"/>
        <w:jc w:val="both"/>
        <w:rPr>
          <w:rFonts w:ascii="Arial" w:hAnsi="Arial" w:cs="Arial"/>
          <w:sz w:val="20"/>
          <w:szCs w:val="20"/>
        </w:rPr>
      </w:pPr>
      <w:r w:rsidRPr="009811B1">
        <w:rPr>
          <w:rFonts w:ascii="Arial" w:hAnsi="Arial" w:cs="Arial"/>
          <w:sz w:val="20"/>
          <w:szCs w:val="20"/>
        </w:rPr>
        <w:t>mešani odpadki,</w:t>
      </w:r>
    </w:p>
    <w:p w14:paraId="5D151DA5" w14:textId="77777777" w:rsidR="00C46468" w:rsidRPr="009811B1" w:rsidRDefault="00C46468" w:rsidP="00C46468">
      <w:pPr>
        <w:numPr>
          <w:ilvl w:val="0"/>
          <w:numId w:val="53"/>
        </w:numPr>
        <w:spacing w:after="0" w:line="240" w:lineRule="auto"/>
        <w:jc w:val="both"/>
        <w:rPr>
          <w:rFonts w:ascii="Arial" w:hAnsi="Arial" w:cs="Arial"/>
          <w:sz w:val="20"/>
          <w:szCs w:val="20"/>
        </w:rPr>
      </w:pPr>
      <w:r w:rsidRPr="009811B1">
        <w:rPr>
          <w:rFonts w:ascii="Arial" w:hAnsi="Arial" w:cs="Arial"/>
          <w:sz w:val="20"/>
          <w:szCs w:val="20"/>
        </w:rPr>
        <w:t>biološki odpadki.</w:t>
      </w:r>
    </w:p>
    <w:p w14:paraId="0E1F2D91" w14:textId="77777777" w:rsidR="00C46468" w:rsidRPr="009811B1" w:rsidRDefault="00C46468" w:rsidP="00C46468">
      <w:pPr>
        <w:widowControl w:val="0"/>
        <w:tabs>
          <w:tab w:val="left" w:pos="440"/>
        </w:tabs>
        <w:spacing w:after="0"/>
        <w:jc w:val="both"/>
        <w:rPr>
          <w:rFonts w:ascii="Arial" w:hAnsi="Arial" w:cs="Arial"/>
          <w:sz w:val="20"/>
          <w:szCs w:val="20"/>
        </w:rPr>
      </w:pPr>
    </w:p>
    <w:p w14:paraId="5D23D95C" w14:textId="77777777" w:rsidR="00C46468" w:rsidRPr="009811B1" w:rsidRDefault="00C46468" w:rsidP="00C46468">
      <w:pPr>
        <w:widowControl w:val="0"/>
        <w:tabs>
          <w:tab w:val="left" w:pos="440"/>
        </w:tabs>
        <w:spacing w:after="0"/>
        <w:jc w:val="both"/>
        <w:rPr>
          <w:rFonts w:ascii="Arial" w:hAnsi="Arial" w:cs="Arial"/>
          <w:b/>
          <w:bCs/>
          <w:sz w:val="20"/>
          <w:szCs w:val="20"/>
          <w:u w:val="single"/>
        </w:rPr>
      </w:pPr>
      <w:r w:rsidRPr="009811B1">
        <w:rPr>
          <w:rFonts w:ascii="Arial" w:hAnsi="Arial" w:cs="Arial"/>
          <w:b/>
          <w:bCs/>
          <w:sz w:val="20"/>
          <w:szCs w:val="20"/>
          <w:u w:val="single"/>
        </w:rPr>
        <w:t>Delovni čas:</w:t>
      </w:r>
    </w:p>
    <w:p w14:paraId="4356756A" w14:textId="77777777" w:rsidR="00C46468" w:rsidRPr="009811B1" w:rsidRDefault="00C46468" w:rsidP="00C46468">
      <w:pPr>
        <w:widowControl w:val="0"/>
        <w:tabs>
          <w:tab w:val="left" w:pos="440"/>
        </w:tabs>
        <w:spacing w:after="0"/>
        <w:jc w:val="both"/>
        <w:rPr>
          <w:rFonts w:ascii="Arial" w:hAnsi="Arial" w:cs="Arial"/>
          <w:sz w:val="20"/>
          <w:szCs w:val="20"/>
        </w:rPr>
      </w:pPr>
      <w:r w:rsidRPr="009811B1">
        <w:rPr>
          <w:rFonts w:ascii="Arial" w:hAnsi="Arial" w:cs="Arial"/>
          <w:sz w:val="20"/>
          <w:szCs w:val="20"/>
        </w:rPr>
        <w:t xml:space="preserve">Delo poteka po razporedu razvidnemu iz tabele z naslovom »delovni čas delavcev/delavk za obdobje enega meseca«. </w:t>
      </w:r>
    </w:p>
    <w:p w14:paraId="66E338ED" w14:textId="77777777" w:rsidR="00C46468" w:rsidRPr="009811B1" w:rsidRDefault="00C46468" w:rsidP="00C46468">
      <w:pPr>
        <w:widowControl w:val="0"/>
        <w:tabs>
          <w:tab w:val="left" w:pos="440"/>
        </w:tabs>
        <w:spacing w:after="0"/>
        <w:jc w:val="both"/>
        <w:rPr>
          <w:rFonts w:ascii="Arial" w:hAnsi="Arial" w:cs="Arial"/>
          <w:b/>
          <w:bCs/>
          <w:sz w:val="20"/>
          <w:szCs w:val="20"/>
          <w:u w:val="single"/>
        </w:rPr>
      </w:pPr>
      <w:r w:rsidRPr="009811B1">
        <w:rPr>
          <w:rFonts w:ascii="Arial" w:hAnsi="Arial" w:cs="Arial"/>
          <w:b/>
          <w:bCs/>
          <w:sz w:val="20"/>
          <w:szCs w:val="20"/>
          <w:u w:val="single"/>
        </w:rPr>
        <w:t>Ostale zahteve:</w:t>
      </w:r>
    </w:p>
    <w:p w14:paraId="360BB8A3" w14:textId="77777777" w:rsidR="00C46468" w:rsidRPr="009811B1" w:rsidRDefault="00C46468" w:rsidP="00C46468">
      <w:pPr>
        <w:widowControl w:val="0"/>
        <w:numPr>
          <w:ilvl w:val="0"/>
          <w:numId w:val="38"/>
        </w:numPr>
        <w:tabs>
          <w:tab w:val="left" w:pos="440"/>
        </w:tabs>
        <w:spacing w:after="0" w:line="240" w:lineRule="auto"/>
        <w:jc w:val="both"/>
        <w:rPr>
          <w:rFonts w:ascii="Arial" w:hAnsi="Arial" w:cs="Arial"/>
          <w:sz w:val="20"/>
          <w:szCs w:val="20"/>
        </w:rPr>
      </w:pPr>
      <w:r w:rsidRPr="009811B1">
        <w:rPr>
          <w:rFonts w:ascii="Arial" w:hAnsi="Arial" w:cs="Arial"/>
          <w:sz w:val="20"/>
          <w:szCs w:val="20"/>
        </w:rPr>
        <w:t>Ponudnik mora določiti enega (1) delavca/delavko, ki bodo nadzoroval delo ostalih delavk/delavcev. Vodji vzdrževanja se preda telefonska številka, ter elektronski naslov nadzornega delavca/delavke, kamor se sporočajo spremembe in dodatne zahteve.</w:t>
      </w:r>
    </w:p>
    <w:p w14:paraId="7AB70533" w14:textId="77777777" w:rsidR="00C46468" w:rsidRPr="009811B1" w:rsidRDefault="00C46468" w:rsidP="00C46468">
      <w:pPr>
        <w:widowControl w:val="0"/>
        <w:numPr>
          <w:ilvl w:val="0"/>
          <w:numId w:val="38"/>
        </w:numPr>
        <w:tabs>
          <w:tab w:val="left" w:pos="440"/>
        </w:tabs>
        <w:spacing w:after="0" w:line="240" w:lineRule="auto"/>
        <w:jc w:val="both"/>
        <w:rPr>
          <w:rFonts w:ascii="Arial" w:hAnsi="Arial" w:cs="Arial"/>
          <w:sz w:val="20"/>
          <w:szCs w:val="20"/>
        </w:rPr>
      </w:pPr>
      <w:r w:rsidRPr="009811B1">
        <w:rPr>
          <w:rFonts w:ascii="Arial" w:hAnsi="Arial" w:cs="Arial"/>
          <w:sz w:val="20"/>
          <w:szCs w:val="20"/>
        </w:rPr>
        <w:t>Naročnik zahteva, da ponudnik zagotovi prisotnost svojih delavcev v skladu s tabelo, ki je sestavni del razpisne dokumentacije. Prisotnost se evidentira s pomočjo kartičnega sistema Špica. Prisotnost delavk/delavcev bo naročnik na lokacijah, kjer se opravlja čiščenje, kontroliral. Ponudnik bo moral zagotoviti zadostno število delavcev, ki bodo opravljali morebitna dežurstva pri naročniku. Ponudnik bo moral v primeru, da bo izbran, naročniku ob prevzemu posla predložiti točen  razpored delavcev po posameznih objektih naročnika. Naročnik zahteva stalnost delavcev (razen v primeru objektivnih razlogov (upokojitev, odpoved pogodbe o zaposlitvi, bolezen ipd.). Delavke/delavci lahko izbrani ponudnik zamenja le v primeru, da tako pisno zahteva naročnik.</w:t>
      </w:r>
    </w:p>
    <w:p w14:paraId="5A4F7A60" w14:textId="77777777" w:rsidR="00C46468" w:rsidRPr="009811B1" w:rsidRDefault="00C46468" w:rsidP="00C46468">
      <w:pPr>
        <w:numPr>
          <w:ilvl w:val="0"/>
          <w:numId w:val="38"/>
        </w:numPr>
        <w:spacing w:after="0" w:line="240" w:lineRule="auto"/>
        <w:jc w:val="both"/>
        <w:rPr>
          <w:rFonts w:ascii="Arial" w:hAnsi="Arial" w:cs="Arial"/>
          <w:sz w:val="20"/>
          <w:szCs w:val="20"/>
        </w:rPr>
      </w:pPr>
      <w:r w:rsidRPr="009811B1">
        <w:rPr>
          <w:rFonts w:ascii="Arial" w:hAnsi="Arial" w:cs="Arial"/>
          <w:sz w:val="20"/>
          <w:szCs w:val="20"/>
        </w:rPr>
        <w:t>Ponudniki bodo morali, v kolikor bodo izbrani, izdelovati plane čiščenja. Plan čiščenja je potrebno dostaviti pooblaščeni osebi naročnika.</w:t>
      </w:r>
    </w:p>
    <w:p w14:paraId="361690AA" w14:textId="77777777" w:rsidR="00C46468" w:rsidRPr="009811B1" w:rsidRDefault="00C46468" w:rsidP="00C46468">
      <w:pPr>
        <w:numPr>
          <w:ilvl w:val="0"/>
          <w:numId w:val="38"/>
        </w:numPr>
        <w:spacing w:after="0" w:line="240" w:lineRule="auto"/>
        <w:jc w:val="both"/>
        <w:rPr>
          <w:rFonts w:ascii="Arial" w:hAnsi="Arial" w:cs="Arial"/>
          <w:b/>
          <w:bCs/>
          <w:sz w:val="20"/>
          <w:szCs w:val="20"/>
        </w:rPr>
      </w:pPr>
      <w:r w:rsidRPr="009811B1">
        <w:rPr>
          <w:rFonts w:ascii="Arial" w:hAnsi="Arial" w:cs="Arial"/>
          <w:sz w:val="20"/>
          <w:szCs w:val="20"/>
        </w:rPr>
        <w:t xml:space="preserve">Čiščenje prostorov naročnika se mora opravljati po vnaprej znani tehnologiji čiščenja, s sodobno organizacijo dela, s sodobnimi metodami in tehnikami ter spremljanjem kakovosti opravljenega dela. Delo mora biti organizirano in izvajano tako, da </w:t>
      </w:r>
      <w:r w:rsidRPr="009811B1">
        <w:rPr>
          <w:rFonts w:ascii="Arial" w:hAnsi="Arial" w:cs="Arial"/>
          <w:b/>
          <w:bCs/>
          <w:sz w:val="20"/>
          <w:szCs w:val="20"/>
        </w:rPr>
        <w:t>ni moten</w:t>
      </w:r>
      <w:r w:rsidRPr="009811B1">
        <w:rPr>
          <w:rFonts w:ascii="Arial" w:hAnsi="Arial" w:cs="Arial"/>
          <w:sz w:val="20"/>
          <w:szCs w:val="20"/>
        </w:rPr>
        <w:t xml:space="preserve"> </w:t>
      </w:r>
      <w:r w:rsidRPr="009811B1">
        <w:rPr>
          <w:rFonts w:ascii="Arial" w:hAnsi="Arial" w:cs="Arial"/>
          <w:b/>
          <w:bCs/>
          <w:sz w:val="20"/>
          <w:szCs w:val="20"/>
        </w:rPr>
        <w:t>delovni proces naročnika.</w:t>
      </w:r>
    </w:p>
    <w:p w14:paraId="1AB890CB" w14:textId="77777777" w:rsidR="00C46468" w:rsidRPr="009811B1" w:rsidRDefault="00C46468" w:rsidP="00C46468">
      <w:pPr>
        <w:numPr>
          <w:ilvl w:val="0"/>
          <w:numId w:val="38"/>
        </w:numPr>
        <w:spacing w:after="0" w:line="240" w:lineRule="auto"/>
        <w:jc w:val="both"/>
        <w:rPr>
          <w:rFonts w:ascii="Arial" w:hAnsi="Arial" w:cs="Arial"/>
          <w:sz w:val="20"/>
          <w:szCs w:val="20"/>
        </w:rPr>
      </w:pPr>
      <w:r w:rsidRPr="009811B1">
        <w:rPr>
          <w:rFonts w:ascii="Arial" w:hAnsi="Arial" w:cs="Arial"/>
          <w:sz w:val="20"/>
          <w:szCs w:val="20"/>
        </w:rPr>
        <w:t xml:space="preserve">Delavci izvajalca morajo pri opravljanju storitev dosledno upoštevati načela splošne higiene. Čiščenje mora biti organizirano tako, da poteka od čistega proti umazanemu delu, od zgoraj navzdol, da so </w:t>
      </w:r>
      <w:r w:rsidRPr="009811B1">
        <w:rPr>
          <w:rFonts w:ascii="Arial" w:hAnsi="Arial" w:cs="Arial"/>
          <w:b/>
          <w:bCs/>
          <w:sz w:val="20"/>
          <w:szCs w:val="20"/>
        </w:rPr>
        <w:t>ločene čiste in nečiste poti.</w:t>
      </w:r>
      <w:r w:rsidRPr="009811B1">
        <w:rPr>
          <w:rFonts w:ascii="Arial" w:hAnsi="Arial" w:cs="Arial"/>
          <w:sz w:val="20"/>
          <w:szCs w:val="20"/>
        </w:rPr>
        <w:t xml:space="preserve"> Skrbeti morajo za visok nivo osebne higiene (zlasti higieno rok!!!) ter higieno delovne opreme in pripomočkov.</w:t>
      </w:r>
    </w:p>
    <w:p w14:paraId="359776B7" w14:textId="77777777" w:rsidR="00C46468" w:rsidRPr="009811B1" w:rsidRDefault="00C46468" w:rsidP="00C46468">
      <w:pPr>
        <w:numPr>
          <w:ilvl w:val="0"/>
          <w:numId w:val="38"/>
        </w:numPr>
        <w:spacing w:after="0" w:line="240" w:lineRule="auto"/>
        <w:jc w:val="both"/>
        <w:rPr>
          <w:rFonts w:ascii="Arial" w:hAnsi="Arial" w:cs="Arial"/>
          <w:sz w:val="20"/>
          <w:szCs w:val="20"/>
        </w:rPr>
      </w:pPr>
      <w:r w:rsidRPr="009811B1">
        <w:rPr>
          <w:rFonts w:ascii="Arial" w:hAnsi="Arial" w:cs="Arial"/>
          <w:b/>
          <w:bCs/>
          <w:sz w:val="20"/>
          <w:szCs w:val="20"/>
        </w:rPr>
        <w:t xml:space="preserve">Pripomočki za čiščenje </w:t>
      </w:r>
      <w:r w:rsidRPr="009811B1">
        <w:rPr>
          <w:rFonts w:ascii="Arial" w:hAnsi="Arial" w:cs="Arial"/>
          <w:sz w:val="20"/>
          <w:szCs w:val="20"/>
        </w:rPr>
        <w:t xml:space="preserve">(krpe, vedra, …) morajo </w:t>
      </w:r>
      <w:r w:rsidRPr="009811B1">
        <w:rPr>
          <w:rFonts w:ascii="Arial" w:hAnsi="Arial" w:cs="Arial"/>
          <w:b/>
          <w:bCs/>
          <w:sz w:val="20"/>
          <w:szCs w:val="20"/>
        </w:rPr>
        <w:t>biti ločeni glede na namen uporabe</w:t>
      </w:r>
      <w:r w:rsidRPr="009811B1">
        <w:rPr>
          <w:rFonts w:ascii="Arial" w:hAnsi="Arial" w:cs="Arial"/>
          <w:sz w:val="20"/>
          <w:szCs w:val="20"/>
        </w:rPr>
        <w:t xml:space="preserve"> (npr. čiščenje površin, sanitarnih prostorov, tal). </w:t>
      </w:r>
      <w:r w:rsidRPr="009811B1">
        <w:rPr>
          <w:rFonts w:ascii="Arial" w:hAnsi="Arial" w:cs="Arial"/>
          <w:b/>
          <w:bCs/>
          <w:sz w:val="20"/>
          <w:szCs w:val="20"/>
        </w:rPr>
        <w:t>Namembnost pripomočkov</w:t>
      </w:r>
      <w:r w:rsidRPr="009811B1">
        <w:rPr>
          <w:rFonts w:ascii="Arial" w:hAnsi="Arial" w:cs="Arial"/>
          <w:sz w:val="20"/>
          <w:szCs w:val="20"/>
        </w:rPr>
        <w:t xml:space="preserve"> mora biti barvno opredeljena, ali kako drugače </w:t>
      </w:r>
      <w:r w:rsidRPr="009811B1">
        <w:rPr>
          <w:rFonts w:ascii="Arial" w:hAnsi="Arial" w:cs="Arial"/>
          <w:b/>
          <w:bCs/>
          <w:sz w:val="20"/>
          <w:szCs w:val="20"/>
        </w:rPr>
        <w:t>jasno označena</w:t>
      </w:r>
      <w:r w:rsidRPr="009811B1">
        <w:rPr>
          <w:rFonts w:ascii="Arial" w:hAnsi="Arial" w:cs="Arial"/>
          <w:sz w:val="20"/>
          <w:szCs w:val="20"/>
        </w:rPr>
        <w:t>. Po uporabi je potrebno pripomočke dobro očistiti in skupaj s čistili shraniti v namenskem prostoru oz. omari – nedostopno obiskovalcem!</w:t>
      </w:r>
    </w:p>
    <w:p w14:paraId="0EB22273" w14:textId="77777777" w:rsidR="00C46468" w:rsidRPr="009811B1" w:rsidRDefault="00C46468" w:rsidP="00C46468">
      <w:pPr>
        <w:numPr>
          <w:ilvl w:val="0"/>
          <w:numId w:val="38"/>
        </w:numPr>
        <w:spacing w:after="0" w:line="240" w:lineRule="auto"/>
        <w:jc w:val="both"/>
        <w:rPr>
          <w:rFonts w:ascii="Arial" w:hAnsi="Arial" w:cs="Arial"/>
          <w:sz w:val="20"/>
          <w:szCs w:val="20"/>
        </w:rPr>
      </w:pPr>
      <w:r w:rsidRPr="009811B1">
        <w:rPr>
          <w:rFonts w:ascii="Arial" w:hAnsi="Arial" w:cs="Arial"/>
          <w:sz w:val="20"/>
          <w:szCs w:val="20"/>
        </w:rPr>
        <w:t>Krpe za čiščenje morajo biti iz materiala, ki prenese prekuhavanje.</w:t>
      </w:r>
    </w:p>
    <w:p w14:paraId="62E052B1" w14:textId="77777777" w:rsidR="00C46468" w:rsidRPr="009811B1" w:rsidRDefault="00C46468" w:rsidP="00C46468">
      <w:pPr>
        <w:numPr>
          <w:ilvl w:val="0"/>
          <w:numId w:val="38"/>
        </w:numPr>
        <w:spacing w:after="0" w:line="240" w:lineRule="auto"/>
        <w:jc w:val="both"/>
        <w:rPr>
          <w:rFonts w:ascii="Arial" w:hAnsi="Arial" w:cs="Arial"/>
          <w:sz w:val="20"/>
          <w:szCs w:val="20"/>
        </w:rPr>
      </w:pPr>
      <w:r w:rsidRPr="009811B1">
        <w:rPr>
          <w:rFonts w:ascii="Arial" w:hAnsi="Arial" w:cs="Arial"/>
          <w:sz w:val="20"/>
          <w:szCs w:val="20"/>
        </w:rPr>
        <w:t xml:space="preserve">Krpe v uporabi se ne sme prenašati iz prostora v prostor – </w:t>
      </w:r>
      <w:r w:rsidRPr="009811B1">
        <w:rPr>
          <w:rFonts w:ascii="Arial" w:hAnsi="Arial" w:cs="Arial"/>
          <w:b/>
          <w:bCs/>
          <w:sz w:val="20"/>
          <w:szCs w:val="20"/>
        </w:rPr>
        <w:t>za čiščenje posameznega</w:t>
      </w:r>
      <w:r w:rsidRPr="009811B1">
        <w:rPr>
          <w:rFonts w:ascii="Arial" w:hAnsi="Arial" w:cs="Arial"/>
          <w:sz w:val="20"/>
          <w:szCs w:val="20"/>
        </w:rPr>
        <w:t xml:space="preserve"> </w:t>
      </w:r>
      <w:r w:rsidRPr="009811B1">
        <w:rPr>
          <w:rFonts w:ascii="Arial" w:hAnsi="Arial" w:cs="Arial"/>
          <w:b/>
          <w:bCs/>
          <w:sz w:val="20"/>
          <w:szCs w:val="20"/>
        </w:rPr>
        <w:t>prostora se uporabi sveže, čiste krpe.</w:t>
      </w:r>
      <w:r w:rsidRPr="009811B1">
        <w:rPr>
          <w:rFonts w:ascii="Arial" w:hAnsi="Arial" w:cs="Arial"/>
          <w:sz w:val="20"/>
          <w:szCs w:val="20"/>
        </w:rPr>
        <w:t xml:space="preserve"> Po uporabi se krpe takoj odloži v ustrezno vrečo za umazano perilo.</w:t>
      </w:r>
    </w:p>
    <w:p w14:paraId="52D143FD" w14:textId="77777777" w:rsidR="00C46468" w:rsidRPr="009811B1" w:rsidRDefault="00C46468" w:rsidP="00C46468">
      <w:pPr>
        <w:numPr>
          <w:ilvl w:val="0"/>
          <w:numId w:val="38"/>
        </w:numPr>
        <w:spacing w:after="0" w:line="240" w:lineRule="auto"/>
        <w:jc w:val="both"/>
        <w:rPr>
          <w:rFonts w:ascii="Arial" w:hAnsi="Arial" w:cs="Arial"/>
          <w:b/>
          <w:bCs/>
          <w:sz w:val="20"/>
          <w:szCs w:val="20"/>
          <w:u w:val="single"/>
        </w:rPr>
      </w:pPr>
      <w:r w:rsidRPr="009811B1">
        <w:rPr>
          <w:rFonts w:ascii="Arial" w:hAnsi="Arial" w:cs="Arial"/>
          <w:b/>
          <w:bCs/>
          <w:sz w:val="20"/>
          <w:szCs w:val="20"/>
        </w:rPr>
        <w:t>Izvajalec čiščenja mora</w:t>
      </w:r>
      <w:r w:rsidRPr="009811B1">
        <w:rPr>
          <w:rFonts w:ascii="Arial" w:hAnsi="Arial" w:cs="Arial"/>
          <w:sz w:val="20"/>
          <w:szCs w:val="20"/>
        </w:rPr>
        <w:t xml:space="preserve"> </w:t>
      </w:r>
      <w:r w:rsidRPr="009811B1">
        <w:rPr>
          <w:rFonts w:ascii="Arial" w:hAnsi="Arial" w:cs="Arial"/>
          <w:b/>
          <w:bCs/>
          <w:sz w:val="20"/>
          <w:szCs w:val="20"/>
        </w:rPr>
        <w:t xml:space="preserve">zagotoviti </w:t>
      </w:r>
      <w:r w:rsidRPr="009811B1">
        <w:rPr>
          <w:rFonts w:ascii="Arial" w:hAnsi="Arial" w:cs="Arial"/>
          <w:b/>
          <w:bCs/>
          <w:sz w:val="20"/>
          <w:szCs w:val="20"/>
          <w:u w:val="single"/>
        </w:rPr>
        <w:t>kontinuiran dnevni odvoz uporabljenih krp za</w:t>
      </w:r>
      <w:r w:rsidRPr="009811B1">
        <w:rPr>
          <w:rFonts w:ascii="Arial" w:hAnsi="Arial" w:cs="Arial"/>
          <w:sz w:val="20"/>
          <w:szCs w:val="20"/>
        </w:rPr>
        <w:t xml:space="preserve"> </w:t>
      </w:r>
      <w:r w:rsidRPr="009811B1">
        <w:rPr>
          <w:rFonts w:ascii="Arial" w:hAnsi="Arial" w:cs="Arial"/>
          <w:b/>
          <w:bCs/>
          <w:sz w:val="20"/>
          <w:szCs w:val="20"/>
          <w:u w:val="single"/>
        </w:rPr>
        <w:t>čiščenje iz posameznih lokacij naročnika in ustrezno pranje le – teh.</w:t>
      </w:r>
    </w:p>
    <w:p w14:paraId="412A2C22" w14:textId="77777777" w:rsidR="00C46468" w:rsidRPr="009811B1" w:rsidRDefault="00C46468" w:rsidP="00C46468">
      <w:pPr>
        <w:numPr>
          <w:ilvl w:val="0"/>
          <w:numId w:val="38"/>
        </w:numPr>
        <w:spacing w:after="0" w:line="240" w:lineRule="auto"/>
        <w:jc w:val="both"/>
        <w:rPr>
          <w:rFonts w:ascii="Arial" w:hAnsi="Arial" w:cs="Arial"/>
          <w:sz w:val="20"/>
          <w:szCs w:val="20"/>
        </w:rPr>
      </w:pPr>
      <w:r w:rsidRPr="009811B1">
        <w:rPr>
          <w:rFonts w:ascii="Arial" w:hAnsi="Arial" w:cs="Arial"/>
          <w:sz w:val="20"/>
          <w:szCs w:val="20"/>
        </w:rPr>
        <w:t xml:space="preserve">Izvajalec mora </w:t>
      </w:r>
      <w:r w:rsidRPr="009811B1">
        <w:rPr>
          <w:rFonts w:ascii="Arial" w:hAnsi="Arial" w:cs="Arial"/>
          <w:b/>
          <w:bCs/>
          <w:sz w:val="20"/>
          <w:szCs w:val="20"/>
        </w:rPr>
        <w:t>zagotoviti vsa potrebna delovna in zaščitna sredstva</w:t>
      </w:r>
      <w:r w:rsidRPr="009811B1">
        <w:rPr>
          <w:rFonts w:ascii="Arial" w:hAnsi="Arial" w:cs="Arial"/>
          <w:sz w:val="20"/>
          <w:szCs w:val="20"/>
        </w:rPr>
        <w:t xml:space="preserve"> za kvalitetno in pravočasno izvajanje storitev čiščenja (čistilno tehniko, čistilna sredstva, pripomočke za čiščenje, vrečke za smeti ter drugi potrošni material za čiščenje. Naročnik zagotovi tudi ustrezen prostor oz. omaro za hrambo čistil in pripomočkov za čiščenje.</w:t>
      </w:r>
    </w:p>
    <w:p w14:paraId="09EBEB6C" w14:textId="77777777" w:rsidR="00C46468" w:rsidRPr="009811B1" w:rsidRDefault="00C46468" w:rsidP="00C46468">
      <w:pPr>
        <w:numPr>
          <w:ilvl w:val="0"/>
          <w:numId w:val="38"/>
        </w:numPr>
        <w:spacing w:after="0" w:line="240" w:lineRule="auto"/>
        <w:jc w:val="both"/>
        <w:rPr>
          <w:rFonts w:ascii="Arial" w:hAnsi="Arial" w:cs="Arial"/>
          <w:sz w:val="20"/>
          <w:szCs w:val="20"/>
        </w:rPr>
      </w:pPr>
      <w:r w:rsidRPr="009811B1">
        <w:rPr>
          <w:rFonts w:ascii="Arial" w:hAnsi="Arial" w:cs="Arial"/>
          <w:sz w:val="20"/>
          <w:szCs w:val="20"/>
        </w:rPr>
        <w:t xml:space="preserve">Delavci izvajalca so takoj po prihodu na delovno mesto in opravljenih pripravah na delo, dolžni poskrbeti za </w:t>
      </w:r>
      <w:r w:rsidRPr="009811B1">
        <w:rPr>
          <w:rFonts w:ascii="Arial" w:hAnsi="Arial" w:cs="Arial"/>
          <w:b/>
          <w:bCs/>
          <w:sz w:val="20"/>
          <w:szCs w:val="20"/>
        </w:rPr>
        <w:t>sprotno čiščenje najbolj frekventnih prostorov</w:t>
      </w:r>
      <w:r w:rsidRPr="009811B1">
        <w:rPr>
          <w:rFonts w:ascii="Arial" w:hAnsi="Arial" w:cs="Arial"/>
          <w:sz w:val="20"/>
          <w:szCs w:val="20"/>
        </w:rPr>
        <w:t xml:space="preserve"> (vhodi, garderobe, hodniki in sanitarije). </w:t>
      </w:r>
    </w:p>
    <w:p w14:paraId="3AB34442" w14:textId="77777777" w:rsidR="00C46468" w:rsidRPr="009811B1" w:rsidRDefault="00C46468" w:rsidP="00C46468">
      <w:pPr>
        <w:numPr>
          <w:ilvl w:val="0"/>
          <w:numId w:val="38"/>
        </w:numPr>
        <w:spacing w:after="0" w:line="240" w:lineRule="auto"/>
        <w:jc w:val="both"/>
        <w:rPr>
          <w:rFonts w:ascii="Arial" w:hAnsi="Arial" w:cs="Arial"/>
          <w:b/>
          <w:bCs/>
          <w:sz w:val="20"/>
          <w:szCs w:val="20"/>
        </w:rPr>
      </w:pPr>
      <w:r w:rsidRPr="009811B1">
        <w:rPr>
          <w:rFonts w:ascii="Arial" w:hAnsi="Arial" w:cs="Arial"/>
          <w:sz w:val="20"/>
          <w:szCs w:val="20"/>
        </w:rPr>
        <w:t>Delavci izvajalca so dolžni skrbeti za</w:t>
      </w:r>
      <w:r w:rsidRPr="009811B1">
        <w:rPr>
          <w:rFonts w:ascii="Arial" w:hAnsi="Arial" w:cs="Arial"/>
          <w:b/>
          <w:bCs/>
          <w:sz w:val="20"/>
          <w:szCs w:val="20"/>
        </w:rPr>
        <w:t xml:space="preserve"> zapiranje oken,</w:t>
      </w:r>
      <w:r w:rsidRPr="009811B1">
        <w:rPr>
          <w:rFonts w:ascii="Arial" w:hAnsi="Arial" w:cs="Arial"/>
          <w:sz w:val="20"/>
          <w:szCs w:val="20"/>
        </w:rPr>
        <w:t xml:space="preserve"> </w:t>
      </w:r>
      <w:r w:rsidRPr="009811B1">
        <w:rPr>
          <w:rFonts w:ascii="Arial" w:hAnsi="Arial" w:cs="Arial"/>
          <w:b/>
          <w:bCs/>
          <w:sz w:val="20"/>
          <w:szCs w:val="20"/>
        </w:rPr>
        <w:t>ugašanje luči in zapiranje pip, v kolikor ni drugače naročeno.</w:t>
      </w:r>
    </w:p>
    <w:p w14:paraId="0A4E7065" w14:textId="77777777" w:rsidR="00C46468" w:rsidRPr="009811B1" w:rsidRDefault="00C46468" w:rsidP="00C46468">
      <w:pPr>
        <w:numPr>
          <w:ilvl w:val="0"/>
          <w:numId w:val="38"/>
        </w:numPr>
        <w:spacing w:after="0" w:line="240" w:lineRule="auto"/>
        <w:jc w:val="both"/>
        <w:rPr>
          <w:rFonts w:ascii="Arial" w:hAnsi="Arial" w:cs="Arial"/>
          <w:sz w:val="20"/>
          <w:szCs w:val="20"/>
        </w:rPr>
      </w:pPr>
      <w:r w:rsidRPr="009811B1">
        <w:rPr>
          <w:rFonts w:ascii="Arial" w:hAnsi="Arial" w:cs="Arial"/>
          <w:sz w:val="20"/>
          <w:szCs w:val="20"/>
        </w:rPr>
        <w:t>V izjemnih primerih mora izvajalec opraviti storitve čiščenja tudi izven načrtovanega delovnega časa, ki ga določi naročnik.</w:t>
      </w:r>
    </w:p>
    <w:p w14:paraId="7E3A930D" w14:textId="77777777" w:rsidR="00C46468" w:rsidRPr="009811B1" w:rsidRDefault="00C46468" w:rsidP="00C46468">
      <w:pPr>
        <w:numPr>
          <w:ilvl w:val="0"/>
          <w:numId w:val="38"/>
        </w:numPr>
        <w:spacing w:after="0" w:line="240" w:lineRule="auto"/>
        <w:jc w:val="both"/>
        <w:rPr>
          <w:rFonts w:ascii="Arial" w:hAnsi="Arial" w:cs="Arial"/>
          <w:sz w:val="20"/>
          <w:szCs w:val="20"/>
        </w:rPr>
      </w:pPr>
      <w:r w:rsidRPr="009811B1">
        <w:rPr>
          <w:rFonts w:ascii="Arial" w:hAnsi="Arial" w:cs="Arial"/>
          <w:sz w:val="20"/>
          <w:szCs w:val="20"/>
        </w:rPr>
        <w:t>Delavke/delavci morajo na objektih naročnika vsak večer izprazniti vse koše za smeti.</w:t>
      </w:r>
    </w:p>
    <w:p w14:paraId="28285B0D" w14:textId="77777777" w:rsidR="00C46468" w:rsidRPr="009811B1" w:rsidRDefault="00C46468" w:rsidP="00C46468">
      <w:pPr>
        <w:numPr>
          <w:ilvl w:val="0"/>
          <w:numId w:val="38"/>
        </w:numPr>
        <w:spacing w:after="0" w:line="240" w:lineRule="auto"/>
        <w:jc w:val="both"/>
        <w:rPr>
          <w:rFonts w:ascii="Arial" w:hAnsi="Arial" w:cs="Arial"/>
          <w:sz w:val="20"/>
          <w:szCs w:val="20"/>
        </w:rPr>
      </w:pPr>
      <w:r w:rsidRPr="009811B1">
        <w:rPr>
          <w:rFonts w:ascii="Arial" w:hAnsi="Arial" w:cs="Arial"/>
          <w:sz w:val="20"/>
          <w:szCs w:val="20"/>
        </w:rPr>
        <w:t>Izbrani ponudnik mora svoje delavke/delavce seznaniti z vsemi zahtevami naročnika.</w:t>
      </w:r>
    </w:p>
    <w:p w14:paraId="2F39C8FB" w14:textId="77777777" w:rsidR="00C46468" w:rsidRPr="009811B1" w:rsidRDefault="00C46468" w:rsidP="00C46468">
      <w:pPr>
        <w:numPr>
          <w:ilvl w:val="0"/>
          <w:numId w:val="38"/>
        </w:numPr>
        <w:spacing w:after="0" w:line="240" w:lineRule="auto"/>
        <w:jc w:val="both"/>
        <w:rPr>
          <w:rFonts w:ascii="Arial" w:hAnsi="Arial" w:cs="Arial"/>
          <w:sz w:val="20"/>
          <w:szCs w:val="20"/>
        </w:rPr>
      </w:pPr>
      <w:r w:rsidRPr="009811B1">
        <w:rPr>
          <w:rFonts w:ascii="Arial" w:hAnsi="Arial" w:cs="Arial"/>
          <w:sz w:val="20"/>
          <w:szCs w:val="20"/>
        </w:rPr>
        <w:lastRenderedPageBreak/>
        <w:t>Izbrani ponudnik se mora v primeru urgentnega reševanja pri naročniku zglasiti maksimalno v roku 1 ure od prejema zahteve za urgentno reševanje.</w:t>
      </w:r>
    </w:p>
    <w:p w14:paraId="56E0150E" w14:textId="77777777" w:rsidR="00C46468" w:rsidRPr="009811B1" w:rsidRDefault="00C46468" w:rsidP="00C46468">
      <w:pPr>
        <w:numPr>
          <w:ilvl w:val="0"/>
          <w:numId w:val="38"/>
        </w:numPr>
        <w:spacing w:after="0" w:line="240" w:lineRule="auto"/>
        <w:jc w:val="both"/>
        <w:rPr>
          <w:rFonts w:ascii="Arial" w:hAnsi="Arial" w:cs="Arial"/>
          <w:sz w:val="20"/>
          <w:szCs w:val="20"/>
        </w:rPr>
      </w:pPr>
      <w:r w:rsidRPr="009811B1">
        <w:rPr>
          <w:rFonts w:ascii="Arial" w:hAnsi="Arial" w:cs="Arial"/>
          <w:sz w:val="20"/>
          <w:szCs w:val="20"/>
        </w:rPr>
        <w:t xml:space="preserve">Naročnik zahteva, da je na objektih naročnika stalno prisotni 1 delavec, tudi v primeru morebitne bolniške odsotnosti delavcev, ali dopustov mora ponudnik/izbrani izvajalec zagotoviti nadomeščanje z drugimi delavcem,  po predhodni obvezni najavi skrbniku pogodbe naročnika in ne, da se delavci medsebojno nadomeščajo. </w:t>
      </w:r>
    </w:p>
    <w:p w14:paraId="6D94AC0D" w14:textId="77777777" w:rsidR="00C46468" w:rsidRPr="009811B1" w:rsidRDefault="00C46468" w:rsidP="00C46468">
      <w:pPr>
        <w:numPr>
          <w:ilvl w:val="0"/>
          <w:numId w:val="38"/>
        </w:numPr>
        <w:spacing w:after="0" w:line="240" w:lineRule="auto"/>
        <w:jc w:val="both"/>
        <w:rPr>
          <w:rFonts w:ascii="Arial" w:hAnsi="Arial" w:cs="Arial"/>
          <w:sz w:val="20"/>
          <w:szCs w:val="20"/>
        </w:rPr>
      </w:pPr>
      <w:r w:rsidRPr="009811B1">
        <w:rPr>
          <w:rFonts w:ascii="Arial" w:hAnsi="Arial" w:cs="Arial"/>
          <w:sz w:val="20"/>
          <w:szCs w:val="20"/>
        </w:rPr>
        <w:t xml:space="preserve">Naročnik zahteva, da izbrani ponudnik k specifikaciji računa vedno priloži tudi kopijo dobavnice za kupljena čistila za naročnika, iz katere bo razvidno, da čistila ustrezajo zahtevam iz razpisne dokumentacije. V primeru, da izbrani ponudnik k računu ne bo predložil zahtevane specifikacije, lahko naročnik takšen račun zavrne. </w:t>
      </w:r>
    </w:p>
    <w:p w14:paraId="7B995320" w14:textId="77777777" w:rsidR="00C46468" w:rsidRPr="009811B1" w:rsidRDefault="00C46468" w:rsidP="00C46468">
      <w:pPr>
        <w:numPr>
          <w:ilvl w:val="0"/>
          <w:numId w:val="38"/>
        </w:numPr>
        <w:spacing w:after="0" w:line="240" w:lineRule="auto"/>
        <w:jc w:val="both"/>
        <w:rPr>
          <w:rFonts w:ascii="Arial" w:hAnsi="Arial" w:cs="Arial"/>
          <w:sz w:val="20"/>
          <w:szCs w:val="20"/>
        </w:rPr>
      </w:pPr>
      <w:r w:rsidRPr="009811B1">
        <w:rPr>
          <w:rFonts w:ascii="Arial" w:hAnsi="Arial" w:cs="Arial"/>
          <w:sz w:val="20"/>
          <w:szCs w:val="20"/>
        </w:rPr>
        <w:t>Priloga k pogodbi morajo biti varnostni listi in seznami čistil.</w:t>
      </w:r>
    </w:p>
    <w:p w14:paraId="4416DBC0" w14:textId="77777777" w:rsidR="00C46468" w:rsidRPr="009811B1" w:rsidRDefault="00C46468" w:rsidP="00C46468">
      <w:pPr>
        <w:spacing w:after="0"/>
        <w:jc w:val="both"/>
        <w:rPr>
          <w:rFonts w:ascii="Arial" w:hAnsi="Arial" w:cs="Arial"/>
          <w:b/>
          <w:bCs/>
          <w:sz w:val="20"/>
          <w:szCs w:val="20"/>
        </w:rPr>
      </w:pPr>
    </w:p>
    <w:p w14:paraId="3BF92898" w14:textId="77777777" w:rsidR="00C46468" w:rsidRPr="009811B1" w:rsidRDefault="00C46468" w:rsidP="00C46468">
      <w:pPr>
        <w:spacing w:after="0"/>
        <w:jc w:val="both"/>
        <w:rPr>
          <w:rFonts w:ascii="Arial" w:hAnsi="Arial" w:cs="Arial"/>
          <w:b/>
          <w:bCs/>
          <w:sz w:val="20"/>
          <w:szCs w:val="20"/>
        </w:rPr>
      </w:pPr>
      <w:r w:rsidRPr="009811B1">
        <w:rPr>
          <w:rFonts w:ascii="Arial" w:hAnsi="Arial" w:cs="Arial"/>
          <w:b/>
          <w:bCs/>
          <w:sz w:val="20"/>
          <w:szCs w:val="20"/>
        </w:rPr>
        <w:t>POSEBNE ZAHTEVE NAROČNIKA:</w:t>
      </w:r>
    </w:p>
    <w:p w14:paraId="609732DF" w14:textId="77777777" w:rsidR="00C46468" w:rsidRPr="009811B1" w:rsidRDefault="00C46468" w:rsidP="00C46468">
      <w:pPr>
        <w:numPr>
          <w:ilvl w:val="0"/>
          <w:numId w:val="63"/>
        </w:numPr>
        <w:spacing w:after="0" w:line="240" w:lineRule="auto"/>
        <w:jc w:val="both"/>
        <w:rPr>
          <w:rFonts w:ascii="Arial" w:hAnsi="Arial" w:cs="Arial"/>
          <w:sz w:val="20"/>
          <w:szCs w:val="20"/>
        </w:rPr>
      </w:pPr>
      <w:r w:rsidRPr="009811B1">
        <w:rPr>
          <w:rFonts w:ascii="Arial" w:hAnsi="Arial" w:cs="Arial"/>
          <w:sz w:val="20"/>
          <w:szCs w:val="20"/>
        </w:rPr>
        <w:t>Izvajalec je dolžan pripraviti konkretna navodila za delo svojih delavcev – čistilcev (plan oz. načrt čiščenja). Plan oz. načrt čiščenja mora vsebovati:</w:t>
      </w:r>
    </w:p>
    <w:p w14:paraId="2387852E" w14:textId="77777777" w:rsidR="00C46468" w:rsidRPr="009811B1" w:rsidRDefault="00C46468" w:rsidP="00C46468">
      <w:pPr>
        <w:numPr>
          <w:ilvl w:val="1"/>
          <w:numId w:val="63"/>
        </w:numPr>
        <w:spacing w:after="0" w:line="240" w:lineRule="auto"/>
        <w:jc w:val="both"/>
        <w:rPr>
          <w:rFonts w:ascii="Arial" w:hAnsi="Arial" w:cs="Arial"/>
          <w:sz w:val="20"/>
          <w:szCs w:val="20"/>
        </w:rPr>
      </w:pPr>
      <w:r w:rsidRPr="009811B1">
        <w:rPr>
          <w:rFonts w:ascii="Arial" w:hAnsi="Arial" w:cs="Arial"/>
          <w:sz w:val="20"/>
          <w:szCs w:val="20"/>
        </w:rPr>
        <w:t>Kaj se čisti (področje oz. opremo, ki jo je potrebno očistiti),</w:t>
      </w:r>
    </w:p>
    <w:p w14:paraId="210D0C55" w14:textId="77777777" w:rsidR="00C46468" w:rsidRPr="009811B1" w:rsidRDefault="00C46468" w:rsidP="00C46468">
      <w:pPr>
        <w:numPr>
          <w:ilvl w:val="1"/>
          <w:numId w:val="63"/>
        </w:numPr>
        <w:spacing w:after="0" w:line="240" w:lineRule="auto"/>
        <w:jc w:val="both"/>
        <w:rPr>
          <w:rFonts w:ascii="Arial" w:hAnsi="Arial" w:cs="Arial"/>
          <w:sz w:val="20"/>
          <w:szCs w:val="20"/>
        </w:rPr>
      </w:pPr>
      <w:r w:rsidRPr="009811B1">
        <w:rPr>
          <w:rFonts w:ascii="Arial" w:hAnsi="Arial" w:cs="Arial"/>
          <w:sz w:val="20"/>
          <w:szCs w:val="20"/>
        </w:rPr>
        <w:t>Čistila, s katerimi se čisti (varnostni listi),</w:t>
      </w:r>
    </w:p>
    <w:p w14:paraId="0C9ECB75" w14:textId="77777777" w:rsidR="00C46468" w:rsidRPr="009811B1" w:rsidRDefault="00C46468" w:rsidP="00C46468">
      <w:pPr>
        <w:numPr>
          <w:ilvl w:val="1"/>
          <w:numId w:val="63"/>
        </w:numPr>
        <w:spacing w:after="0" w:line="240" w:lineRule="auto"/>
        <w:jc w:val="both"/>
        <w:rPr>
          <w:rFonts w:ascii="Arial" w:hAnsi="Arial" w:cs="Arial"/>
          <w:sz w:val="20"/>
          <w:szCs w:val="20"/>
        </w:rPr>
      </w:pPr>
      <w:r w:rsidRPr="009811B1">
        <w:rPr>
          <w:rFonts w:ascii="Arial" w:hAnsi="Arial" w:cs="Arial"/>
          <w:sz w:val="20"/>
          <w:szCs w:val="20"/>
        </w:rPr>
        <w:t>Doziranje in način uporabe čistil (navodila proizvajalca – v slovenskem jeziku),</w:t>
      </w:r>
    </w:p>
    <w:p w14:paraId="42F01248" w14:textId="77777777" w:rsidR="00C46468" w:rsidRPr="009811B1" w:rsidRDefault="00C46468" w:rsidP="00C46468">
      <w:pPr>
        <w:numPr>
          <w:ilvl w:val="1"/>
          <w:numId w:val="63"/>
        </w:numPr>
        <w:spacing w:after="0" w:line="240" w:lineRule="auto"/>
        <w:jc w:val="both"/>
        <w:rPr>
          <w:rFonts w:ascii="Arial" w:hAnsi="Arial" w:cs="Arial"/>
          <w:sz w:val="20"/>
          <w:szCs w:val="20"/>
        </w:rPr>
      </w:pPr>
      <w:r w:rsidRPr="009811B1">
        <w:rPr>
          <w:rFonts w:ascii="Arial" w:hAnsi="Arial" w:cs="Arial"/>
          <w:sz w:val="20"/>
          <w:szCs w:val="20"/>
        </w:rPr>
        <w:t>Čistilne pripomočke (krpe, držala, sesalec…),</w:t>
      </w:r>
    </w:p>
    <w:p w14:paraId="0EFA38A3" w14:textId="77777777" w:rsidR="00C46468" w:rsidRPr="009811B1" w:rsidRDefault="00C46468" w:rsidP="00C46468">
      <w:pPr>
        <w:numPr>
          <w:ilvl w:val="1"/>
          <w:numId w:val="63"/>
        </w:numPr>
        <w:spacing w:after="0" w:line="240" w:lineRule="auto"/>
        <w:jc w:val="both"/>
        <w:rPr>
          <w:rFonts w:ascii="Arial" w:hAnsi="Arial" w:cs="Arial"/>
          <w:sz w:val="20"/>
          <w:szCs w:val="20"/>
        </w:rPr>
      </w:pPr>
      <w:r w:rsidRPr="009811B1">
        <w:rPr>
          <w:rFonts w:ascii="Arial" w:hAnsi="Arial" w:cs="Arial"/>
          <w:sz w:val="20"/>
          <w:szCs w:val="20"/>
        </w:rPr>
        <w:t>Pogostost čiščenja (dnevno, tedensko, mesečno),</w:t>
      </w:r>
    </w:p>
    <w:p w14:paraId="305B8EF2" w14:textId="77777777" w:rsidR="00C46468" w:rsidRPr="009811B1" w:rsidRDefault="00C46468" w:rsidP="00C46468">
      <w:pPr>
        <w:numPr>
          <w:ilvl w:val="1"/>
          <w:numId w:val="63"/>
        </w:numPr>
        <w:spacing w:after="0" w:line="240" w:lineRule="auto"/>
        <w:jc w:val="both"/>
        <w:rPr>
          <w:rFonts w:ascii="Arial" w:hAnsi="Arial" w:cs="Arial"/>
          <w:sz w:val="20"/>
          <w:szCs w:val="20"/>
        </w:rPr>
      </w:pPr>
      <w:r w:rsidRPr="009811B1">
        <w:rPr>
          <w:rFonts w:ascii="Arial" w:hAnsi="Arial" w:cs="Arial"/>
          <w:sz w:val="20"/>
          <w:szCs w:val="20"/>
        </w:rPr>
        <w:t>Izvajalca čiščenja.</w:t>
      </w:r>
    </w:p>
    <w:p w14:paraId="4387A990" w14:textId="77777777" w:rsidR="00C46468" w:rsidRPr="009811B1" w:rsidRDefault="00C46468" w:rsidP="00C46468">
      <w:pPr>
        <w:spacing w:after="0"/>
        <w:jc w:val="both"/>
        <w:rPr>
          <w:rFonts w:ascii="Arial" w:hAnsi="Arial" w:cs="Arial"/>
          <w:sz w:val="20"/>
          <w:szCs w:val="20"/>
        </w:rPr>
      </w:pPr>
    </w:p>
    <w:p w14:paraId="4680D660" w14:textId="77777777" w:rsidR="00C46468" w:rsidRPr="009811B1" w:rsidRDefault="00C46468" w:rsidP="00C46468">
      <w:pPr>
        <w:numPr>
          <w:ilvl w:val="0"/>
          <w:numId w:val="63"/>
        </w:numPr>
        <w:spacing w:after="0" w:line="240" w:lineRule="auto"/>
        <w:jc w:val="both"/>
        <w:rPr>
          <w:rFonts w:ascii="Arial" w:hAnsi="Arial" w:cs="Arial"/>
          <w:sz w:val="20"/>
          <w:szCs w:val="20"/>
        </w:rPr>
      </w:pPr>
      <w:r w:rsidRPr="009811B1">
        <w:rPr>
          <w:rFonts w:ascii="Arial" w:hAnsi="Arial" w:cs="Arial"/>
          <w:sz w:val="20"/>
          <w:szCs w:val="20"/>
        </w:rPr>
        <w:t xml:space="preserve">Na podlagi načrta čiščenja  je izvajalec čiščenja dolžan izdelati tudi evidenčne liste čiščenja, ki morajo biti redno, vsaj enkrat tedensko kontrolirani s strani kontaktne osebe izvajalca čiščenja (to potrdi s svojim podpisom na evidenčne liste). Načrt čiščenja in evidenčni listi morajo biti hranjeni na posameznih enotah, v prostorih za čistila, tako, da so vedno na vpogled vodstvu naročnika in zdravstveni inšpekciji. </w:t>
      </w:r>
    </w:p>
    <w:p w14:paraId="57ACEB47" w14:textId="77777777" w:rsidR="00C46468" w:rsidRPr="009811B1" w:rsidRDefault="00C46468" w:rsidP="00C46468">
      <w:pPr>
        <w:numPr>
          <w:ilvl w:val="0"/>
          <w:numId w:val="63"/>
        </w:numPr>
        <w:spacing w:after="0" w:line="240" w:lineRule="auto"/>
        <w:jc w:val="both"/>
        <w:rPr>
          <w:rFonts w:ascii="Arial" w:hAnsi="Arial" w:cs="Arial"/>
          <w:sz w:val="20"/>
          <w:szCs w:val="20"/>
        </w:rPr>
      </w:pPr>
      <w:r w:rsidRPr="009811B1">
        <w:rPr>
          <w:rFonts w:ascii="Arial" w:hAnsi="Arial" w:cs="Arial"/>
          <w:sz w:val="20"/>
          <w:szCs w:val="20"/>
        </w:rPr>
        <w:t xml:space="preserve">Kontaktna oseba izvajalca se 1x mesečno, po predhodnem dogovoru, zglasi pri  skrbniku pogodbe. Po potrebi skupaj opravita oglede enot in ocenita kvaliteto čiščenja. </w:t>
      </w:r>
    </w:p>
    <w:p w14:paraId="1FCAEACC" w14:textId="77777777" w:rsidR="00C46468" w:rsidRPr="009811B1" w:rsidRDefault="00C46468" w:rsidP="00C46468">
      <w:pPr>
        <w:numPr>
          <w:ilvl w:val="0"/>
          <w:numId w:val="63"/>
        </w:numPr>
        <w:spacing w:after="0" w:line="240" w:lineRule="auto"/>
        <w:jc w:val="both"/>
        <w:rPr>
          <w:rFonts w:ascii="Arial" w:hAnsi="Arial" w:cs="Arial"/>
          <w:sz w:val="20"/>
          <w:szCs w:val="20"/>
        </w:rPr>
      </w:pPr>
      <w:r w:rsidRPr="009811B1">
        <w:rPr>
          <w:rFonts w:ascii="Arial" w:hAnsi="Arial" w:cs="Arial"/>
          <w:sz w:val="20"/>
          <w:szCs w:val="20"/>
        </w:rPr>
        <w:t>Izvajalec čiščenja mora zagotavljati stalnost delavcev, pri čemer se lahko seznam delavcev spremeni le v primeru odpovedi delovnega razmerja, letnih dopustov ali bolniške odsotnosti, v tem primeru mora oseba, ki je pri izvajalcu odgovorna za nadzor čiščenja, o zamenjavi obvestiti organizacijsko vodjo enote.</w:t>
      </w:r>
    </w:p>
    <w:p w14:paraId="469E4C15" w14:textId="77777777" w:rsidR="00C46468" w:rsidRPr="009811B1" w:rsidRDefault="00C46468" w:rsidP="00C46468">
      <w:pPr>
        <w:numPr>
          <w:ilvl w:val="0"/>
          <w:numId w:val="54"/>
        </w:numPr>
        <w:tabs>
          <w:tab w:val="num" w:pos="360"/>
        </w:tabs>
        <w:spacing w:after="0" w:line="240" w:lineRule="auto"/>
        <w:ind w:left="360"/>
        <w:jc w:val="both"/>
        <w:rPr>
          <w:rFonts w:ascii="Arial" w:hAnsi="Arial" w:cs="Arial"/>
          <w:sz w:val="20"/>
          <w:szCs w:val="20"/>
        </w:rPr>
      </w:pPr>
      <w:r w:rsidRPr="009811B1">
        <w:rPr>
          <w:rFonts w:ascii="Arial" w:hAnsi="Arial" w:cs="Arial"/>
          <w:sz w:val="20"/>
          <w:szCs w:val="20"/>
        </w:rPr>
        <w:t>Redno čiščenje pri naročniku se izvaja vse delovne dni v tednu v časovnem okviru kot je določen s strani naročnika. Generalno čiščenje se izvaja po predhodnem dogovoru med naročnikom in izvajalcem časovnem okviru kot je določen s strani naročnika.</w:t>
      </w:r>
    </w:p>
    <w:p w14:paraId="41D98F68" w14:textId="77777777" w:rsidR="00C46468" w:rsidRPr="009811B1" w:rsidRDefault="00C46468" w:rsidP="00C46468">
      <w:pPr>
        <w:numPr>
          <w:ilvl w:val="0"/>
          <w:numId w:val="54"/>
        </w:numPr>
        <w:tabs>
          <w:tab w:val="num" w:pos="360"/>
        </w:tabs>
        <w:spacing w:after="0" w:line="240" w:lineRule="auto"/>
        <w:ind w:left="360"/>
        <w:jc w:val="both"/>
        <w:rPr>
          <w:rFonts w:ascii="Arial" w:hAnsi="Arial" w:cs="Arial"/>
          <w:sz w:val="20"/>
          <w:szCs w:val="20"/>
        </w:rPr>
      </w:pPr>
      <w:r w:rsidRPr="009811B1">
        <w:rPr>
          <w:rFonts w:ascii="Arial" w:hAnsi="Arial" w:cs="Arial"/>
          <w:sz w:val="20"/>
          <w:szCs w:val="20"/>
        </w:rPr>
        <w:t>Čiščenje prostorov naročnika se mora opravljati po vnaprej znani tehnologiji čiščenja, s sodobno organizacijo dela, s sodobnimi metodami in tehnikami ter spremljanjem kakovosti opravljenega dela. Delo mora biti organizirano in izvajano tako, da ni moten delovni proces naročnika.</w:t>
      </w:r>
    </w:p>
    <w:p w14:paraId="525F5116" w14:textId="77777777" w:rsidR="00C46468" w:rsidRPr="009811B1" w:rsidRDefault="00C46468" w:rsidP="00C46468">
      <w:pPr>
        <w:numPr>
          <w:ilvl w:val="0"/>
          <w:numId w:val="54"/>
        </w:numPr>
        <w:tabs>
          <w:tab w:val="num" w:pos="360"/>
        </w:tabs>
        <w:spacing w:after="0" w:line="240" w:lineRule="auto"/>
        <w:ind w:left="360"/>
        <w:jc w:val="both"/>
        <w:rPr>
          <w:rFonts w:ascii="Arial" w:hAnsi="Arial" w:cs="Arial"/>
          <w:sz w:val="20"/>
          <w:szCs w:val="20"/>
        </w:rPr>
      </w:pPr>
      <w:r w:rsidRPr="009811B1">
        <w:rPr>
          <w:rFonts w:ascii="Arial" w:hAnsi="Arial" w:cs="Arial"/>
          <w:sz w:val="20"/>
          <w:szCs w:val="20"/>
        </w:rPr>
        <w:t>Delavci izvajalca morajo pri opravljanju storitev dosledno upoštevati načela splošne higiene. Čiščenje mora biti organizirano tako, da poteka od čistega proti umazanemu delu, od zgoraj navzdol, da so ločene čiste in nečiste poti. Skrbeti morajo za visok nivo osebne higiene (zlasti higieno rok!!!) ter higieno delovne opreme in pripomočkov.</w:t>
      </w:r>
    </w:p>
    <w:p w14:paraId="2DB69DB2" w14:textId="77777777" w:rsidR="00C46468" w:rsidRPr="009811B1" w:rsidRDefault="00C46468" w:rsidP="00C46468">
      <w:pPr>
        <w:numPr>
          <w:ilvl w:val="0"/>
          <w:numId w:val="54"/>
        </w:numPr>
        <w:tabs>
          <w:tab w:val="num" w:pos="360"/>
        </w:tabs>
        <w:spacing w:after="0" w:line="240" w:lineRule="auto"/>
        <w:ind w:left="360"/>
        <w:jc w:val="both"/>
        <w:rPr>
          <w:rFonts w:ascii="Arial" w:hAnsi="Arial" w:cs="Arial"/>
          <w:sz w:val="20"/>
          <w:szCs w:val="20"/>
        </w:rPr>
      </w:pPr>
      <w:r w:rsidRPr="009811B1">
        <w:rPr>
          <w:rFonts w:ascii="Arial" w:hAnsi="Arial" w:cs="Arial"/>
          <w:sz w:val="20"/>
          <w:szCs w:val="20"/>
        </w:rPr>
        <w:t>Pri opravljanju storitev čiščenja mora izvajalec uporabljati le čistila, ki so mikrobiološko in dermatološko testirana, tako da ne vsebujejo patogenih bakterij in ne povzročajo alergij ali drugih bolezenskih sprememb na koži. Čistila morajo biti pakirana v originalni embalaži, opremljena z navodilom za uporabo v slovenskem jeziku. Čistila ne smejo biti dostopna otrokom.</w:t>
      </w:r>
    </w:p>
    <w:p w14:paraId="51CC944C" w14:textId="77777777" w:rsidR="00C46468" w:rsidRPr="009811B1" w:rsidRDefault="00C46468" w:rsidP="00C46468">
      <w:pPr>
        <w:numPr>
          <w:ilvl w:val="0"/>
          <w:numId w:val="54"/>
        </w:numPr>
        <w:tabs>
          <w:tab w:val="num" w:pos="360"/>
        </w:tabs>
        <w:spacing w:after="0" w:line="240" w:lineRule="auto"/>
        <w:ind w:left="360"/>
        <w:jc w:val="both"/>
        <w:rPr>
          <w:rFonts w:ascii="Arial" w:hAnsi="Arial" w:cs="Arial"/>
          <w:sz w:val="20"/>
          <w:szCs w:val="20"/>
        </w:rPr>
      </w:pPr>
      <w:r w:rsidRPr="009811B1">
        <w:rPr>
          <w:rFonts w:ascii="Arial" w:hAnsi="Arial" w:cs="Arial"/>
          <w:sz w:val="20"/>
          <w:szCs w:val="20"/>
        </w:rPr>
        <w:t>Pripomočki za čiščenje (krpe, vedra,…) morajo biti ločeni glede na namen uporabe (npr. čiščenje površin v igralnici, sanitarnih prostorov, tal). Namembnost pripomočkov mora biti barvno opredeljena ali kako drugače jasno označena. Po uporabi je potrebno pripomočke dobro očistiti in skupaj s čistili shraniti v namenskem prostoru oz. omari – nedostopno otrokom!</w:t>
      </w:r>
    </w:p>
    <w:p w14:paraId="30621142" w14:textId="77777777" w:rsidR="00C46468" w:rsidRPr="009811B1" w:rsidRDefault="00C46468" w:rsidP="00C46468">
      <w:pPr>
        <w:numPr>
          <w:ilvl w:val="0"/>
          <w:numId w:val="54"/>
        </w:numPr>
        <w:tabs>
          <w:tab w:val="num" w:pos="360"/>
        </w:tabs>
        <w:spacing w:after="0" w:line="240" w:lineRule="auto"/>
        <w:ind w:left="360"/>
        <w:jc w:val="both"/>
        <w:rPr>
          <w:rFonts w:ascii="Arial" w:hAnsi="Arial" w:cs="Arial"/>
          <w:sz w:val="20"/>
          <w:szCs w:val="20"/>
        </w:rPr>
      </w:pPr>
      <w:r w:rsidRPr="009811B1">
        <w:rPr>
          <w:rFonts w:ascii="Arial" w:hAnsi="Arial" w:cs="Arial"/>
          <w:sz w:val="20"/>
          <w:szCs w:val="20"/>
        </w:rPr>
        <w:t>Krpe za čiščenje morajo biti iz materiala, ki prenese prekuhavanje.</w:t>
      </w:r>
    </w:p>
    <w:p w14:paraId="3D3CEF29" w14:textId="77777777" w:rsidR="00C46468" w:rsidRPr="009811B1" w:rsidRDefault="00C46468" w:rsidP="00C46468">
      <w:pPr>
        <w:numPr>
          <w:ilvl w:val="0"/>
          <w:numId w:val="54"/>
        </w:numPr>
        <w:tabs>
          <w:tab w:val="num" w:pos="360"/>
        </w:tabs>
        <w:spacing w:after="0" w:line="240" w:lineRule="auto"/>
        <w:ind w:left="360"/>
        <w:jc w:val="both"/>
        <w:rPr>
          <w:rFonts w:ascii="Arial" w:hAnsi="Arial" w:cs="Arial"/>
          <w:sz w:val="20"/>
          <w:szCs w:val="20"/>
        </w:rPr>
      </w:pPr>
      <w:r w:rsidRPr="009811B1">
        <w:rPr>
          <w:rFonts w:ascii="Arial" w:hAnsi="Arial" w:cs="Arial"/>
          <w:sz w:val="20"/>
          <w:szCs w:val="20"/>
        </w:rPr>
        <w:t>Krpe v uporabi se ne sme prenašati iz prostora v prostor – za čiščenje posameznega prostora se uporabi sveže, čiste krpe.</w:t>
      </w:r>
    </w:p>
    <w:p w14:paraId="65AFDE18" w14:textId="77777777" w:rsidR="00C46468" w:rsidRPr="009811B1" w:rsidRDefault="00C46468" w:rsidP="00C46468">
      <w:pPr>
        <w:numPr>
          <w:ilvl w:val="0"/>
          <w:numId w:val="54"/>
        </w:numPr>
        <w:tabs>
          <w:tab w:val="num" w:pos="360"/>
        </w:tabs>
        <w:spacing w:after="0" w:line="240" w:lineRule="auto"/>
        <w:ind w:left="360"/>
        <w:jc w:val="both"/>
        <w:rPr>
          <w:rFonts w:ascii="Arial" w:hAnsi="Arial" w:cs="Arial"/>
          <w:sz w:val="20"/>
          <w:szCs w:val="20"/>
        </w:rPr>
      </w:pPr>
      <w:r w:rsidRPr="009811B1">
        <w:rPr>
          <w:rFonts w:ascii="Arial" w:hAnsi="Arial" w:cs="Arial"/>
          <w:sz w:val="20"/>
          <w:szCs w:val="20"/>
        </w:rPr>
        <w:t>Izvajalec čiščenja mora zagotoviti dnevni odvoz uporabljenih krp za čiščenje iz posameznih lokacij naročnika in ustrezno pranje le teh.</w:t>
      </w:r>
    </w:p>
    <w:p w14:paraId="26E835A2" w14:textId="77777777" w:rsidR="00C46468" w:rsidRPr="009811B1" w:rsidRDefault="00C46468" w:rsidP="00C46468">
      <w:pPr>
        <w:numPr>
          <w:ilvl w:val="0"/>
          <w:numId w:val="54"/>
        </w:numPr>
        <w:tabs>
          <w:tab w:val="num" w:pos="360"/>
        </w:tabs>
        <w:spacing w:after="0" w:line="240" w:lineRule="auto"/>
        <w:ind w:left="360"/>
        <w:jc w:val="both"/>
        <w:rPr>
          <w:rFonts w:ascii="Arial" w:hAnsi="Arial" w:cs="Arial"/>
          <w:sz w:val="20"/>
          <w:szCs w:val="20"/>
        </w:rPr>
      </w:pPr>
      <w:r w:rsidRPr="009811B1">
        <w:rPr>
          <w:rFonts w:ascii="Arial" w:hAnsi="Arial" w:cs="Arial"/>
          <w:sz w:val="20"/>
          <w:szCs w:val="20"/>
        </w:rPr>
        <w:lastRenderedPageBreak/>
        <w:t>Izvajalec mora zagotoviti vsa potrebna delovna in zaščitna sredstva za kvalitetno in pravočasno izvajanje storitev čiščenja (čistilno tehniko, čistilna sredstva, pripomočke za čiščenje, sesalec, vrečke za smeti ter drug potrošen material za čiščenje, razen toaletnih brisač, papirja in mila, ki jih zagotavlja naročnik). Naročnik zagotovi tudi ustrezen prostor oz. omaro za hrambo čistil in pripomočkov za čiščenje.</w:t>
      </w:r>
    </w:p>
    <w:p w14:paraId="355E4572" w14:textId="77777777" w:rsidR="00C46468" w:rsidRPr="009811B1" w:rsidRDefault="00C46468" w:rsidP="00C46468">
      <w:pPr>
        <w:numPr>
          <w:ilvl w:val="0"/>
          <w:numId w:val="54"/>
        </w:numPr>
        <w:tabs>
          <w:tab w:val="num" w:pos="360"/>
        </w:tabs>
        <w:spacing w:after="0" w:line="240" w:lineRule="auto"/>
        <w:ind w:left="360"/>
        <w:jc w:val="both"/>
        <w:rPr>
          <w:rFonts w:ascii="Arial" w:hAnsi="Arial" w:cs="Arial"/>
          <w:sz w:val="20"/>
          <w:szCs w:val="20"/>
        </w:rPr>
      </w:pPr>
      <w:r w:rsidRPr="009811B1">
        <w:rPr>
          <w:rFonts w:ascii="Arial" w:hAnsi="Arial" w:cs="Arial"/>
          <w:sz w:val="20"/>
          <w:szCs w:val="20"/>
        </w:rPr>
        <w:t>Delavci izvajalca so dolžni skrbeti za zaklepanje prostorov oz. stavb, zapiranje oken, ugašanje luči, zapiranje pip in dosledno vključevanje alarmnih naprav.</w:t>
      </w:r>
    </w:p>
    <w:p w14:paraId="7C9AE5BA" w14:textId="77777777" w:rsidR="00D5764E" w:rsidRPr="009811B1" w:rsidRDefault="00D5764E" w:rsidP="00D273C9">
      <w:pPr>
        <w:spacing w:after="0"/>
        <w:rPr>
          <w:rFonts w:ascii="Arial" w:hAnsi="Arial" w:cs="Arial"/>
          <w:sz w:val="20"/>
          <w:szCs w:val="20"/>
        </w:rPr>
      </w:pPr>
    </w:p>
    <w:p w14:paraId="5D6BFD11" w14:textId="77777777" w:rsidR="002D44C7" w:rsidRPr="009811B1" w:rsidRDefault="002D44C7" w:rsidP="00D273C9">
      <w:pPr>
        <w:spacing w:after="0"/>
        <w:jc w:val="both"/>
        <w:rPr>
          <w:rFonts w:ascii="Arial" w:hAnsi="Arial" w:cs="Arial"/>
          <w:bCs/>
          <w:sz w:val="20"/>
          <w:szCs w:val="20"/>
        </w:rPr>
      </w:pPr>
    </w:p>
    <w:p w14:paraId="12D84F9E" w14:textId="77777777" w:rsidR="00F06FBA" w:rsidRPr="009811B1" w:rsidRDefault="00F06FBA" w:rsidP="00D273C9">
      <w:pPr>
        <w:spacing w:after="0"/>
        <w:jc w:val="both"/>
        <w:rPr>
          <w:rFonts w:ascii="Arial" w:hAnsi="Arial" w:cs="Arial"/>
          <w:bCs/>
          <w:sz w:val="20"/>
          <w:szCs w:val="20"/>
        </w:rPr>
      </w:pPr>
      <w:r w:rsidRPr="009811B1">
        <w:rPr>
          <w:rFonts w:ascii="Arial" w:hAnsi="Arial" w:cs="Arial"/>
          <w:bCs/>
          <w:sz w:val="20"/>
          <w:szCs w:val="20"/>
        </w:rPr>
        <w:t>Ponudnik je dolžan po prvih šestih mesecih in ob koncu vsakega leta izvajanja naročila priložiti naročniku seznam, iz katerega je razvidno ime in količina čistilnih sredstev, ki jih je porabil pri izvajanju storitev čiščenja.</w:t>
      </w:r>
    </w:p>
    <w:p w14:paraId="0F731D18" w14:textId="77777777" w:rsidR="002D44C7" w:rsidRPr="009811B1" w:rsidRDefault="002D44C7" w:rsidP="00D273C9">
      <w:pPr>
        <w:spacing w:after="0"/>
        <w:jc w:val="both"/>
        <w:rPr>
          <w:rFonts w:ascii="Arial" w:hAnsi="Arial" w:cs="Arial"/>
          <w:bCs/>
          <w:sz w:val="20"/>
          <w:szCs w:val="20"/>
        </w:rPr>
      </w:pPr>
    </w:p>
    <w:p w14:paraId="4E2FDA24" w14:textId="77777777" w:rsidR="002D44C7" w:rsidRPr="009811B1" w:rsidRDefault="002D44C7" w:rsidP="00D273C9">
      <w:pPr>
        <w:spacing w:after="0"/>
        <w:jc w:val="both"/>
        <w:rPr>
          <w:rFonts w:ascii="Arial" w:hAnsi="Arial" w:cs="Arial"/>
          <w:bCs/>
          <w:sz w:val="20"/>
          <w:szCs w:val="20"/>
        </w:rPr>
      </w:pPr>
    </w:p>
    <w:p w14:paraId="1CD0684E" w14:textId="77777777" w:rsidR="002D44C7" w:rsidRPr="009811B1" w:rsidRDefault="002D44C7" w:rsidP="00D273C9">
      <w:pPr>
        <w:spacing w:after="0"/>
        <w:jc w:val="both"/>
        <w:rPr>
          <w:rFonts w:ascii="Arial" w:hAnsi="Arial" w:cs="Arial"/>
          <w:bCs/>
          <w:sz w:val="20"/>
          <w:szCs w:val="20"/>
        </w:rPr>
      </w:pPr>
    </w:p>
    <w:p w14:paraId="023E27EB" w14:textId="77777777" w:rsidR="00F06FBA" w:rsidRPr="009811B1" w:rsidRDefault="00F06FBA" w:rsidP="00D273C9">
      <w:pPr>
        <w:spacing w:after="0"/>
        <w:rPr>
          <w:rFonts w:ascii="Arial" w:hAnsi="Arial" w:cs="Arial"/>
          <w:sz w:val="20"/>
          <w:szCs w:val="20"/>
        </w:rPr>
      </w:pPr>
    </w:p>
    <w:tbl>
      <w:tblPr>
        <w:tblW w:w="9490" w:type="dxa"/>
        <w:tblLayout w:type="fixed"/>
        <w:tblLook w:val="0000" w:firstRow="0" w:lastRow="0" w:firstColumn="0" w:lastColumn="0" w:noHBand="0" w:noVBand="0"/>
      </w:tblPr>
      <w:tblGrid>
        <w:gridCol w:w="3348"/>
        <w:gridCol w:w="1818"/>
        <w:gridCol w:w="4324"/>
      </w:tblGrid>
      <w:tr w:rsidR="002A085E" w:rsidRPr="009811B1" w14:paraId="172F6108" w14:textId="77777777" w:rsidTr="002C416B">
        <w:trPr>
          <w:trHeight w:val="241"/>
        </w:trPr>
        <w:tc>
          <w:tcPr>
            <w:tcW w:w="3348" w:type="dxa"/>
            <w:shd w:val="clear" w:color="auto" w:fill="auto"/>
          </w:tcPr>
          <w:p w14:paraId="258E22F6" w14:textId="77777777" w:rsidR="002A085E" w:rsidRPr="009811B1" w:rsidRDefault="002A085E" w:rsidP="00D273C9">
            <w:pPr>
              <w:suppressAutoHyphens/>
              <w:snapToGrid w:val="0"/>
              <w:spacing w:after="0" w:line="260" w:lineRule="atLeast"/>
              <w:jc w:val="both"/>
              <w:rPr>
                <w:rFonts w:ascii="Arial" w:eastAsia="Times New Roman" w:hAnsi="Arial" w:cs="Arial"/>
                <w:sz w:val="20"/>
                <w:szCs w:val="20"/>
                <w:lang w:eastAsia="zh-CN"/>
              </w:rPr>
            </w:pPr>
          </w:p>
          <w:p w14:paraId="58E000DF" w14:textId="77777777" w:rsidR="002A085E" w:rsidRPr="009811B1" w:rsidRDefault="002A085E"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Kraj: ___________________</w:t>
            </w:r>
          </w:p>
        </w:tc>
        <w:tc>
          <w:tcPr>
            <w:tcW w:w="1818" w:type="dxa"/>
            <w:shd w:val="clear" w:color="auto" w:fill="auto"/>
          </w:tcPr>
          <w:p w14:paraId="248E6320" w14:textId="77777777" w:rsidR="002A085E" w:rsidRPr="009811B1" w:rsidRDefault="002A085E" w:rsidP="00D273C9">
            <w:pPr>
              <w:suppressAutoHyphens/>
              <w:snapToGrid w:val="0"/>
              <w:spacing w:after="0" w:line="260" w:lineRule="atLeast"/>
              <w:jc w:val="both"/>
              <w:rPr>
                <w:rFonts w:ascii="Arial" w:eastAsia="Times New Roman" w:hAnsi="Arial" w:cs="Arial"/>
                <w:sz w:val="20"/>
                <w:szCs w:val="20"/>
                <w:lang w:eastAsia="zh-CN"/>
              </w:rPr>
            </w:pPr>
          </w:p>
        </w:tc>
        <w:tc>
          <w:tcPr>
            <w:tcW w:w="4324" w:type="dxa"/>
            <w:shd w:val="clear" w:color="auto" w:fill="auto"/>
          </w:tcPr>
          <w:p w14:paraId="057D7CA0" w14:textId="77777777" w:rsidR="002A085E" w:rsidRPr="009811B1" w:rsidRDefault="002A085E"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Ime in priimek odgovorne osebe:</w:t>
            </w:r>
          </w:p>
          <w:p w14:paraId="3A22A9DE" w14:textId="77777777" w:rsidR="002A085E" w:rsidRPr="009811B1" w:rsidRDefault="002A085E" w:rsidP="00D273C9">
            <w:pPr>
              <w:suppressAutoHyphens/>
              <w:spacing w:after="0" w:line="260" w:lineRule="atLeast"/>
              <w:jc w:val="both"/>
              <w:rPr>
                <w:rFonts w:ascii="Arial" w:eastAsia="Times New Roman" w:hAnsi="Arial" w:cs="Arial"/>
                <w:sz w:val="20"/>
                <w:szCs w:val="20"/>
                <w:lang w:eastAsia="zh-CN"/>
              </w:rPr>
            </w:pPr>
          </w:p>
          <w:p w14:paraId="5EDB75C6" w14:textId="77777777" w:rsidR="002A085E" w:rsidRPr="009811B1" w:rsidRDefault="002A085E"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________________________</w:t>
            </w:r>
          </w:p>
          <w:p w14:paraId="24421BC0" w14:textId="77777777" w:rsidR="002A085E" w:rsidRPr="009811B1" w:rsidRDefault="002A085E" w:rsidP="00D273C9">
            <w:pPr>
              <w:suppressAutoHyphens/>
              <w:spacing w:after="0" w:line="260" w:lineRule="atLeast"/>
              <w:jc w:val="both"/>
              <w:rPr>
                <w:rFonts w:ascii="Arial" w:eastAsia="Times New Roman" w:hAnsi="Arial" w:cs="Arial"/>
                <w:sz w:val="20"/>
                <w:szCs w:val="20"/>
                <w:lang w:eastAsia="zh-CN"/>
              </w:rPr>
            </w:pPr>
          </w:p>
        </w:tc>
      </w:tr>
      <w:tr w:rsidR="002A085E" w:rsidRPr="009811B1" w14:paraId="19D6AB23" w14:textId="77777777" w:rsidTr="002C416B">
        <w:trPr>
          <w:trHeight w:val="483"/>
        </w:trPr>
        <w:tc>
          <w:tcPr>
            <w:tcW w:w="3348" w:type="dxa"/>
            <w:shd w:val="clear" w:color="auto" w:fill="auto"/>
          </w:tcPr>
          <w:p w14:paraId="0FAA1FF0" w14:textId="77777777" w:rsidR="002A085E" w:rsidRPr="009811B1" w:rsidRDefault="002A085E"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Datum</w:t>
            </w:r>
            <w:r w:rsidRPr="009811B1">
              <w:rPr>
                <w:rFonts w:ascii="Arial" w:eastAsia="Times New Roman" w:hAnsi="Arial" w:cs="Arial"/>
                <w:sz w:val="20"/>
                <w:szCs w:val="20"/>
                <w:lang w:eastAsia="zh-CN"/>
              </w:rPr>
              <w:fldChar w:fldCharType="begin">
                <w:ffData>
                  <w:name w:val=""/>
                  <w:enabled/>
                  <w:calcOnExit w:val="0"/>
                  <w:textInput/>
                </w:ffData>
              </w:fldChar>
            </w:r>
            <w:r w:rsidRPr="009811B1">
              <w:rPr>
                <w:rFonts w:ascii="Arial" w:eastAsia="Times New Roman" w:hAnsi="Arial" w:cs="Arial"/>
                <w:sz w:val="20"/>
                <w:szCs w:val="20"/>
                <w:lang w:eastAsia="zh-CN"/>
              </w:rPr>
              <w:instrText xml:space="preserve"> FORMTEXT </w:instrText>
            </w:r>
            <w:r w:rsidR="003E6DA8" w:rsidRPr="009811B1">
              <w:rPr>
                <w:rFonts w:ascii="Arial" w:eastAsia="Times New Roman" w:hAnsi="Arial" w:cs="Arial"/>
                <w:sz w:val="20"/>
                <w:szCs w:val="20"/>
                <w:lang w:eastAsia="zh-CN"/>
              </w:rPr>
            </w:r>
            <w:r w:rsidR="003E6DA8" w:rsidRPr="009811B1">
              <w:rPr>
                <w:rFonts w:ascii="Arial" w:eastAsia="Times New Roman" w:hAnsi="Arial" w:cs="Arial"/>
                <w:sz w:val="20"/>
                <w:szCs w:val="20"/>
                <w:lang w:eastAsia="zh-CN"/>
              </w:rPr>
              <w:fldChar w:fldCharType="separate"/>
            </w:r>
            <w:r w:rsidRPr="009811B1">
              <w:rPr>
                <w:rFonts w:ascii="Arial" w:eastAsia="Times New Roman" w:hAnsi="Arial" w:cs="Arial"/>
                <w:sz w:val="20"/>
                <w:szCs w:val="20"/>
                <w:lang w:eastAsia="zh-CN"/>
              </w:rPr>
              <w:fldChar w:fldCharType="end"/>
            </w:r>
            <w:r w:rsidRPr="009811B1">
              <w:rPr>
                <w:rFonts w:ascii="Arial" w:eastAsia="Times New Roman" w:hAnsi="Arial" w:cs="Arial"/>
                <w:sz w:val="20"/>
                <w:szCs w:val="20"/>
                <w:lang w:eastAsia="zh-CN"/>
              </w:rPr>
              <w:t>: _________________</w:t>
            </w:r>
          </w:p>
        </w:tc>
        <w:tc>
          <w:tcPr>
            <w:tcW w:w="1818" w:type="dxa"/>
            <w:shd w:val="clear" w:color="auto" w:fill="auto"/>
          </w:tcPr>
          <w:p w14:paraId="0C97FE3A" w14:textId="77777777" w:rsidR="002A085E" w:rsidRPr="009811B1" w:rsidRDefault="002A085E"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Žig</w:t>
            </w:r>
          </w:p>
        </w:tc>
        <w:tc>
          <w:tcPr>
            <w:tcW w:w="4324" w:type="dxa"/>
            <w:shd w:val="clear" w:color="auto" w:fill="auto"/>
          </w:tcPr>
          <w:p w14:paraId="3E00A7D9" w14:textId="77777777" w:rsidR="002A085E" w:rsidRPr="009811B1" w:rsidRDefault="002A085E"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________________________</w:t>
            </w:r>
          </w:p>
          <w:p w14:paraId="3A341330" w14:textId="77777777" w:rsidR="002A085E" w:rsidRPr="009811B1" w:rsidRDefault="002A085E" w:rsidP="00D273C9">
            <w:pPr>
              <w:suppressAutoHyphens/>
              <w:spacing w:after="0" w:line="260" w:lineRule="atLeast"/>
              <w:jc w:val="both"/>
              <w:rPr>
                <w:rFonts w:ascii="Arial" w:eastAsia="Times New Roman" w:hAnsi="Arial" w:cs="Arial"/>
                <w:sz w:val="20"/>
                <w:szCs w:val="20"/>
                <w:lang w:eastAsia="zh-CN"/>
              </w:rPr>
            </w:pPr>
            <w:r w:rsidRPr="009811B1">
              <w:rPr>
                <w:rFonts w:ascii="Arial" w:eastAsia="Times New Roman" w:hAnsi="Arial" w:cs="Arial"/>
                <w:sz w:val="20"/>
                <w:szCs w:val="20"/>
                <w:lang w:eastAsia="zh-CN"/>
              </w:rPr>
              <w:t>Podpis odgovorne osebe</w:t>
            </w:r>
          </w:p>
          <w:p w14:paraId="7AD0ECBB" w14:textId="77777777" w:rsidR="002A085E" w:rsidRPr="009811B1" w:rsidRDefault="002A085E" w:rsidP="00D273C9">
            <w:pPr>
              <w:suppressAutoHyphens/>
              <w:spacing w:after="0" w:line="260" w:lineRule="atLeast"/>
              <w:jc w:val="both"/>
              <w:rPr>
                <w:rFonts w:ascii="Arial" w:eastAsia="Times New Roman" w:hAnsi="Arial" w:cs="Arial"/>
                <w:sz w:val="20"/>
                <w:szCs w:val="20"/>
                <w:lang w:eastAsia="zh-CN"/>
              </w:rPr>
            </w:pPr>
          </w:p>
          <w:p w14:paraId="3C16A909" w14:textId="77777777" w:rsidR="002A085E" w:rsidRPr="009811B1" w:rsidRDefault="002A085E" w:rsidP="00D273C9">
            <w:pPr>
              <w:suppressAutoHyphens/>
              <w:spacing w:after="0" w:line="260" w:lineRule="atLeast"/>
              <w:jc w:val="both"/>
              <w:rPr>
                <w:rFonts w:ascii="Arial" w:eastAsia="Times New Roman" w:hAnsi="Arial" w:cs="Arial"/>
                <w:sz w:val="20"/>
                <w:szCs w:val="20"/>
                <w:lang w:eastAsia="zh-CN"/>
              </w:rPr>
            </w:pPr>
          </w:p>
          <w:p w14:paraId="4C5F95B6" w14:textId="77777777" w:rsidR="00CF0214" w:rsidRPr="009811B1" w:rsidRDefault="00CF0214" w:rsidP="00D273C9">
            <w:pPr>
              <w:suppressAutoHyphens/>
              <w:spacing w:after="0" w:line="260" w:lineRule="atLeast"/>
              <w:jc w:val="both"/>
              <w:rPr>
                <w:rFonts w:ascii="Arial" w:eastAsia="Times New Roman" w:hAnsi="Arial" w:cs="Arial"/>
                <w:sz w:val="20"/>
                <w:szCs w:val="20"/>
                <w:lang w:eastAsia="zh-CN"/>
              </w:rPr>
            </w:pPr>
          </w:p>
          <w:p w14:paraId="09FF3FFC" w14:textId="77777777" w:rsidR="00CF0214" w:rsidRPr="009811B1" w:rsidRDefault="00CF0214" w:rsidP="00D273C9">
            <w:pPr>
              <w:suppressAutoHyphens/>
              <w:spacing w:after="0" w:line="260" w:lineRule="atLeast"/>
              <w:jc w:val="both"/>
              <w:rPr>
                <w:rFonts w:ascii="Arial" w:eastAsia="Times New Roman" w:hAnsi="Arial" w:cs="Arial"/>
                <w:sz w:val="20"/>
                <w:szCs w:val="20"/>
                <w:lang w:eastAsia="zh-CN"/>
              </w:rPr>
            </w:pPr>
          </w:p>
          <w:p w14:paraId="20466A5C" w14:textId="77777777" w:rsidR="00CF0214" w:rsidRPr="009811B1" w:rsidRDefault="00CF0214" w:rsidP="00D273C9">
            <w:pPr>
              <w:suppressAutoHyphens/>
              <w:spacing w:after="0" w:line="260" w:lineRule="atLeast"/>
              <w:jc w:val="both"/>
              <w:rPr>
                <w:rFonts w:ascii="Arial" w:eastAsia="Times New Roman" w:hAnsi="Arial" w:cs="Arial"/>
                <w:sz w:val="20"/>
                <w:szCs w:val="20"/>
                <w:lang w:eastAsia="zh-CN"/>
              </w:rPr>
            </w:pPr>
          </w:p>
          <w:p w14:paraId="486B0DA9" w14:textId="77777777" w:rsidR="00CF0214" w:rsidRPr="009811B1" w:rsidRDefault="00CF0214" w:rsidP="00D273C9">
            <w:pPr>
              <w:suppressAutoHyphens/>
              <w:spacing w:after="0" w:line="260" w:lineRule="atLeast"/>
              <w:jc w:val="both"/>
              <w:rPr>
                <w:rFonts w:ascii="Arial" w:eastAsia="Times New Roman" w:hAnsi="Arial" w:cs="Arial"/>
                <w:sz w:val="20"/>
                <w:szCs w:val="20"/>
                <w:lang w:eastAsia="zh-CN"/>
              </w:rPr>
            </w:pPr>
          </w:p>
          <w:p w14:paraId="4DF7D5C0" w14:textId="77777777" w:rsidR="00CF0214" w:rsidRPr="009811B1" w:rsidRDefault="00CF0214" w:rsidP="00D273C9">
            <w:pPr>
              <w:suppressAutoHyphens/>
              <w:spacing w:after="0" w:line="260" w:lineRule="atLeast"/>
              <w:jc w:val="both"/>
              <w:rPr>
                <w:rFonts w:ascii="Arial" w:eastAsia="Times New Roman" w:hAnsi="Arial" w:cs="Arial"/>
                <w:sz w:val="20"/>
                <w:szCs w:val="20"/>
                <w:lang w:eastAsia="zh-CN"/>
              </w:rPr>
            </w:pPr>
          </w:p>
          <w:p w14:paraId="37CFF9EC" w14:textId="77777777" w:rsidR="00CF0214" w:rsidRDefault="00CF0214" w:rsidP="00D273C9">
            <w:pPr>
              <w:suppressAutoHyphens/>
              <w:spacing w:after="0" w:line="260" w:lineRule="atLeast"/>
              <w:jc w:val="both"/>
              <w:rPr>
                <w:rFonts w:ascii="Arial" w:eastAsia="Times New Roman" w:hAnsi="Arial" w:cs="Arial"/>
                <w:sz w:val="20"/>
                <w:szCs w:val="20"/>
                <w:lang w:eastAsia="zh-CN"/>
              </w:rPr>
            </w:pPr>
          </w:p>
          <w:p w14:paraId="18663CEF" w14:textId="77777777" w:rsidR="003E6DA8" w:rsidRDefault="003E6DA8" w:rsidP="00D273C9">
            <w:pPr>
              <w:suppressAutoHyphens/>
              <w:spacing w:after="0" w:line="260" w:lineRule="atLeast"/>
              <w:jc w:val="both"/>
              <w:rPr>
                <w:rFonts w:ascii="Arial" w:eastAsia="Times New Roman" w:hAnsi="Arial" w:cs="Arial"/>
                <w:sz w:val="20"/>
                <w:szCs w:val="20"/>
                <w:lang w:eastAsia="zh-CN"/>
              </w:rPr>
            </w:pPr>
          </w:p>
          <w:p w14:paraId="253C61FC" w14:textId="77777777" w:rsidR="003E6DA8" w:rsidRDefault="003E6DA8" w:rsidP="00D273C9">
            <w:pPr>
              <w:suppressAutoHyphens/>
              <w:spacing w:after="0" w:line="260" w:lineRule="atLeast"/>
              <w:jc w:val="both"/>
              <w:rPr>
                <w:rFonts w:ascii="Arial" w:eastAsia="Times New Roman" w:hAnsi="Arial" w:cs="Arial"/>
                <w:sz w:val="20"/>
                <w:szCs w:val="20"/>
                <w:lang w:eastAsia="zh-CN"/>
              </w:rPr>
            </w:pPr>
          </w:p>
          <w:p w14:paraId="1887CD20" w14:textId="77777777" w:rsidR="003E6DA8" w:rsidRDefault="003E6DA8" w:rsidP="00D273C9">
            <w:pPr>
              <w:suppressAutoHyphens/>
              <w:spacing w:after="0" w:line="260" w:lineRule="atLeast"/>
              <w:jc w:val="both"/>
              <w:rPr>
                <w:rFonts w:ascii="Arial" w:eastAsia="Times New Roman" w:hAnsi="Arial" w:cs="Arial"/>
                <w:sz w:val="20"/>
                <w:szCs w:val="20"/>
                <w:lang w:eastAsia="zh-CN"/>
              </w:rPr>
            </w:pPr>
          </w:p>
          <w:p w14:paraId="2CD51087" w14:textId="77777777" w:rsidR="003E6DA8" w:rsidRDefault="003E6DA8" w:rsidP="00D273C9">
            <w:pPr>
              <w:suppressAutoHyphens/>
              <w:spacing w:after="0" w:line="260" w:lineRule="atLeast"/>
              <w:jc w:val="both"/>
              <w:rPr>
                <w:rFonts w:ascii="Arial" w:eastAsia="Times New Roman" w:hAnsi="Arial" w:cs="Arial"/>
                <w:sz w:val="20"/>
                <w:szCs w:val="20"/>
                <w:lang w:eastAsia="zh-CN"/>
              </w:rPr>
            </w:pPr>
          </w:p>
          <w:p w14:paraId="04E7E4F6" w14:textId="77777777" w:rsidR="003E6DA8" w:rsidRDefault="003E6DA8" w:rsidP="00D273C9">
            <w:pPr>
              <w:suppressAutoHyphens/>
              <w:spacing w:after="0" w:line="260" w:lineRule="atLeast"/>
              <w:jc w:val="both"/>
              <w:rPr>
                <w:rFonts w:ascii="Arial" w:eastAsia="Times New Roman" w:hAnsi="Arial" w:cs="Arial"/>
                <w:sz w:val="20"/>
                <w:szCs w:val="20"/>
                <w:lang w:eastAsia="zh-CN"/>
              </w:rPr>
            </w:pPr>
          </w:p>
          <w:p w14:paraId="4F4763A5" w14:textId="77777777" w:rsidR="003E6DA8" w:rsidRDefault="003E6DA8" w:rsidP="00D273C9">
            <w:pPr>
              <w:suppressAutoHyphens/>
              <w:spacing w:after="0" w:line="260" w:lineRule="atLeast"/>
              <w:jc w:val="both"/>
              <w:rPr>
                <w:rFonts w:ascii="Arial" w:eastAsia="Times New Roman" w:hAnsi="Arial" w:cs="Arial"/>
                <w:sz w:val="20"/>
                <w:szCs w:val="20"/>
                <w:lang w:eastAsia="zh-CN"/>
              </w:rPr>
            </w:pPr>
          </w:p>
          <w:p w14:paraId="00C68637" w14:textId="77777777" w:rsidR="003E6DA8" w:rsidRDefault="003E6DA8" w:rsidP="00D273C9">
            <w:pPr>
              <w:suppressAutoHyphens/>
              <w:spacing w:after="0" w:line="260" w:lineRule="atLeast"/>
              <w:jc w:val="both"/>
              <w:rPr>
                <w:rFonts w:ascii="Arial" w:eastAsia="Times New Roman" w:hAnsi="Arial" w:cs="Arial"/>
                <w:sz w:val="20"/>
                <w:szCs w:val="20"/>
                <w:lang w:eastAsia="zh-CN"/>
              </w:rPr>
            </w:pPr>
          </w:p>
          <w:p w14:paraId="5B179437" w14:textId="77777777" w:rsidR="003E6DA8" w:rsidRDefault="003E6DA8" w:rsidP="00D273C9">
            <w:pPr>
              <w:suppressAutoHyphens/>
              <w:spacing w:after="0" w:line="260" w:lineRule="atLeast"/>
              <w:jc w:val="both"/>
              <w:rPr>
                <w:rFonts w:ascii="Arial" w:eastAsia="Times New Roman" w:hAnsi="Arial" w:cs="Arial"/>
                <w:sz w:val="20"/>
                <w:szCs w:val="20"/>
                <w:lang w:eastAsia="zh-CN"/>
              </w:rPr>
            </w:pPr>
          </w:p>
          <w:p w14:paraId="329DF094" w14:textId="77777777" w:rsidR="003E6DA8" w:rsidRDefault="003E6DA8" w:rsidP="00D273C9">
            <w:pPr>
              <w:suppressAutoHyphens/>
              <w:spacing w:after="0" w:line="260" w:lineRule="atLeast"/>
              <w:jc w:val="both"/>
              <w:rPr>
                <w:rFonts w:ascii="Arial" w:eastAsia="Times New Roman" w:hAnsi="Arial" w:cs="Arial"/>
                <w:sz w:val="20"/>
                <w:szCs w:val="20"/>
                <w:lang w:eastAsia="zh-CN"/>
              </w:rPr>
            </w:pPr>
          </w:p>
          <w:p w14:paraId="70232099" w14:textId="77777777" w:rsidR="003E6DA8" w:rsidRDefault="003E6DA8" w:rsidP="00D273C9">
            <w:pPr>
              <w:suppressAutoHyphens/>
              <w:spacing w:after="0" w:line="260" w:lineRule="atLeast"/>
              <w:jc w:val="both"/>
              <w:rPr>
                <w:rFonts w:ascii="Arial" w:eastAsia="Times New Roman" w:hAnsi="Arial" w:cs="Arial"/>
                <w:sz w:val="20"/>
                <w:szCs w:val="20"/>
                <w:lang w:eastAsia="zh-CN"/>
              </w:rPr>
            </w:pPr>
          </w:p>
          <w:p w14:paraId="0EA68EB0" w14:textId="77777777" w:rsidR="003E6DA8" w:rsidRDefault="003E6DA8" w:rsidP="00D273C9">
            <w:pPr>
              <w:suppressAutoHyphens/>
              <w:spacing w:after="0" w:line="260" w:lineRule="atLeast"/>
              <w:jc w:val="both"/>
              <w:rPr>
                <w:rFonts w:ascii="Arial" w:eastAsia="Times New Roman" w:hAnsi="Arial" w:cs="Arial"/>
                <w:sz w:val="20"/>
                <w:szCs w:val="20"/>
                <w:lang w:eastAsia="zh-CN"/>
              </w:rPr>
            </w:pPr>
          </w:p>
          <w:p w14:paraId="26BCA837" w14:textId="77777777" w:rsidR="003E6DA8" w:rsidRDefault="003E6DA8" w:rsidP="00D273C9">
            <w:pPr>
              <w:suppressAutoHyphens/>
              <w:spacing w:after="0" w:line="260" w:lineRule="atLeast"/>
              <w:jc w:val="both"/>
              <w:rPr>
                <w:rFonts w:ascii="Arial" w:eastAsia="Times New Roman" w:hAnsi="Arial" w:cs="Arial"/>
                <w:sz w:val="20"/>
                <w:szCs w:val="20"/>
                <w:lang w:eastAsia="zh-CN"/>
              </w:rPr>
            </w:pPr>
          </w:p>
          <w:p w14:paraId="2E8E1B40" w14:textId="77777777" w:rsidR="003E6DA8" w:rsidRDefault="003E6DA8" w:rsidP="00D273C9">
            <w:pPr>
              <w:suppressAutoHyphens/>
              <w:spacing w:after="0" w:line="260" w:lineRule="atLeast"/>
              <w:jc w:val="both"/>
              <w:rPr>
                <w:rFonts w:ascii="Arial" w:eastAsia="Times New Roman" w:hAnsi="Arial" w:cs="Arial"/>
                <w:sz w:val="20"/>
                <w:szCs w:val="20"/>
                <w:lang w:eastAsia="zh-CN"/>
              </w:rPr>
            </w:pPr>
          </w:p>
          <w:p w14:paraId="1CB834DA" w14:textId="77777777" w:rsidR="003E6DA8" w:rsidRDefault="003E6DA8" w:rsidP="00D273C9">
            <w:pPr>
              <w:suppressAutoHyphens/>
              <w:spacing w:after="0" w:line="260" w:lineRule="atLeast"/>
              <w:jc w:val="both"/>
              <w:rPr>
                <w:rFonts w:ascii="Arial" w:eastAsia="Times New Roman" w:hAnsi="Arial" w:cs="Arial"/>
                <w:sz w:val="20"/>
                <w:szCs w:val="20"/>
                <w:lang w:eastAsia="zh-CN"/>
              </w:rPr>
            </w:pPr>
          </w:p>
          <w:p w14:paraId="61D0576D" w14:textId="77777777" w:rsidR="003E6DA8" w:rsidRDefault="003E6DA8" w:rsidP="00D273C9">
            <w:pPr>
              <w:suppressAutoHyphens/>
              <w:spacing w:after="0" w:line="260" w:lineRule="atLeast"/>
              <w:jc w:val="both"/>
              <w:rPr>
                <w:rFonts w:ascii="Arial" w:eastAsia="Times New Roman" w:hAnsi="Arial" w:cs="Arial"/>
                <w:sz w:val="20"/>
                <w:szCs w:val="20"/>
                <w:lang w:eastAsia="zh-CN"/>
              </w:rPr>
            </w:pPr>
          </w:p>
          <w:p w14:paraId="10B6CE56" w14:textId="77777777" w:rsidR="003E6DA8" w:rsidRDefault="003E6DA8" w:rsidP="00D273C9">
            <w:pPr>
              <w:suppressAutoHyphens/>
              <w:spacing w:after="0" w:line="260" w:lineRule="atLeast"/>
              <w:jc w:val="both"/>
              <w:rPr>
                <w:rFonts w:ascii="Arial" w:eastAsia="Times New Roman" w:hAnsi="Arial" w:cs="Arial"/>
                <w:sz w:val="20"/>
                <w:szCs w:val="20"/>
                <w:lang w:eastAsia="zh-CN"/>
              </w:rPr>
            </w:pPr>
          </w:p>
          <w:p w14:paraId="501675A2" w14:textId="77777777" w:rsidR="003E6DA8" w:rsidRDefault="003E6DA8" w:rsidP="00D273C9">
            <w:pPr>
              <w:suppressAutoHyphens/>
              <w:spacing w:after="0" w:line="260" w:lineRule="atLeast"/>
              <w:jc w:val="both"/>
              <w:rPr>
                <w:rFonts w:ascii="Arial" w:eastAsia="Times New Roman" w:hAnsi="Arial" w:cs="Arial"/>
                <w:sz w:val="20"/>
                <w:szCs w:val="20"/>
                <w:lang w:eastAsia="zh-CN"/>
              </w:rPr>
            </w:pPr>
          </w:p>
          <w:p w14:paraId="08ABB121" w14:textId="77777777" w:rsidR="003E6DA8" w:rsidRDefault="003E6DA8" w:rsidP="00D273C9">
            <w:pPr>
              <w:suppressAutoHyphens/>
              <w:spacing w:after="0" w:line="260" w:lineRule="atLeast"/>
              <w:jc w:val="both"/>
              <w:rPr>
                <w:rFonts w:ascii="Arial" w:eastAsia="Times New Roman" w:hAnsi="Arial" w:cs="Arial"/>
                <w:sz w:val="20"/>
                <w:szCs w:val="20"/>
                <w:lang w:eastAsia="zh-CN"/>
              </w:rPr>
            </w:pPr>
          </w:p>
          <w:p w14:paraId="3DB6FA55" w14:textId="77777777" w:rsidR="003E6DA8" w:rsidRPr="009811B1" w:rsidRDefault="003E6DA8" w:rsidP="00D273C9">
            <w:pPr>
              <w:suppressAutoHyphens/>
              <w:spacing w:after="0" w:line="260" w:lineRule="atLeast"/>
              <w:jc w:val="both"/>
              <w:rPr>
                <w:rFonts w:ascii="Arial" w:eastAsia="Times New Roman" w:hAnsi="Arial" w:cs="Arial"/>
                <w:sz w:val="20"/>
                <w:szCs w:val="20"/>
                <w:lang w:eastAsia="zh-CN"/>
              </w:rPr>
            </w:pPr>
            <w:bookmarkStart w:id="12" w:name="_GoBack"/>
            <w:bookmarkEnd w:id="12"/>
          </w:p>
          <w:p w14:paraId="40B39E0A" w14:textId="77777777" w:rsidR="00CF0214" w:rsidRPr="009811B1" w:rsidRDefault="00CF0214" w:rsidP="00D273C9">
            <w:pPr>
              <w:suppressAutoHyphens/>
              <w:spacing w:after="0" w:line="260" w:lineRule="atLeast"/>
              <w:jc w:val="both"/>
              <w:rPr>
                <w:rFonts w:ascii="Arial" w:eastAsia="Times New Roman" w:hAnsi="Arial" w:cs="Arial"/>
                <w:sz w:val="20"/>
                <w:szCs w:val="20"/>
                <w:lang w:eastAsia="zh-CN"/>
              </w:rPr>
            </w:pPr>
          </w:p>
          <w:p w14:paraId="0CBDAC56" w14:textId="77777777" w:rsidR="00B95E90" w:rsidRPr="009811B1" w:rsidRDefault="00B95E90" w:rsidP="00D273C9">
            <w:pPr>
              <w:suppressAutoHyphens/>
              <w:spacing w:after="0" w:line="260" w:lineRule="atLeast"/>
              <w:jc w:val="both"/>
              <w:rPr>
                <w:rFonts w:ascii="Arial" w:eastAsia="Times New Roman" w:hAnsi="Arial" w:cs="Arial"/>
                <w:sz w:val="20"/>
                <w:szCs w:val="20"/>
                <w:lang w:eastAsia="zh-CN"/>
              </w:rPr>
            </w:pPr>
          </w:p>
          <w:p w14:paraId="63891138" w14:textId="77777777" w:rsidR="00B95E90" w:rsidRPr="009811B1" w:rsidRDefault="00B95E90" w:rsidP="00D273C9">
            <w:pPr>
              <w:suppressAutoHyphens/>
              <w:spacing w:after="0" w:line="260" w:lineRule="atLeast"/>
              <w:jc w:val="both"/>
              <w:rPr>
                <w:rFonts w:ascii="Arial" w:eastAsia="Times New Roman" w:hAnsi="Arial" w:cs="Arial"/>
                <w:sz w:val="20"/>
                <w:szCs w:val="20"/>
                <w:lang w:eastAsia="zh-CN"/>
              </w:rPr>
            </w:pPr>
          </w:p>
          <w:p w14:paraId="45C2AE2A" w14:textId="77777777" w:rsidR="00CF0214" w:rsidRPr="009811B1" w:rsidRDefault="00CF0214" w:rsidP="00D273C9">
            <w:pPr>
              <w:suppressAutoHyphens/>
              <w:spacing w:after="0" w:line="260" w:lineRule="atLeast"/>
              <w:jc w:val="both"/>
              <w:rPr>
                <w:rFonts w:ascii="Arial" w:eastAsia="Times New Roman" w:hAnsi="Arial" w:cs="Arial"/>
                <w:sz w:val="20"/>
                <w:szCs w:val="20"/>
                <w:lang w:eastAsia="zh-CN"/>
              </w:rPr>
            </w:pPr>
          </w:p>
          <w:p w14:paraId="58A05481" w14:textId="77777777" w:rsidR="00CF0214" w:rsidRPr="009811B1" w:rsidRDefault="00CF0214" w:rsidP="00D273C9">
            <w:pPr>
              <w:suppressAutoHyphens/>
              <w:spacing w:after="0" w:line="260" w:lineRule="atLeast"/>
              <w:jc w:val="both"/>
              <w:rPr>
                <w:rFonts w:ascii="Arial" w:eastAsia="Times New Roman" w:hAnsi="Arial" w:cs="Arial"/>
                <w:sz w:val="20"/>
                <w:szCs w:val="20"/>
                <w:lang w:eastAsia="zh-CN"/>
              </w:rPr>
            </w:pPr>
          </w:p>
        </w:tc>
      </w:tr>
    </w:tbl>
    <w:p w14:paraId="5B70221F" w14:textId="77777777" w:rsidR="00CF0214" w:rsidRPr="009811B1" w:rsidRDefault="00CF0214" w:rsidP="00D273C9">
      <w:pPr>
        <w:numPr>
          <w:ilvl w:val="12"/>
          <w:numId w:val="0"/>
        </w:numPr>
        <w:tabs>
          <w:tab w:val="left" w:pos="7371"/>
        </w:tabs>
        <w:spacing w:after="0"/>
        <w:jc w:val="right"/>
        <w:rPr>
          <w:rFonts w:ascii="Arial" w:hAnsi="Arial" w:cs="Arial"/>
          <w:b/>
          <w:bCs/>
          <w:sz w:val="20"/>
          <w:szCs w:val="20"/>
        </w:rPr>
      </w:pPr>
      <w:r w:rsidRPr="009811B1">
        <w:rPr>
          <w:rFonts w:ascii="Arial" w:hAnsi="Arial" w:cs="Arial"/>
          <w:b/>
          <w:bCs/>
          <w:sz w:val="20"/>
          <w:szCs w:val="20"/>
        </w:rPr>
        <w:lastRenderedPageBreak/>
        <w:t>RAZPISNI OBRAZEC 16</w:t>
      </w:r>
    </w:p>
    <w:p w14:paraId="77D9F93E" w14:textId="77777777" w:rsidR="00CF0214" w:rsidRPr="009811B1" w:rsidRDefault="00CF0214" w:rsidP="00D273C9">
      <w:pPr>
        <w:spacing w:after="0"/>
        <w:jc w:val="center"/>
        <w:rPr>
          <w:rFonts w:ascii="Arial" w:hAnsi="Arial" w:cs="Arial"/>
          <w:sz w:val="20"/>
          <w:szCs w:val="20"/>
        </w:rPr>
      </w:pPr>
    </w:p>
    <w:p w14:paraId="003BB4A4" w14:textId="77777777" w:rsidR="00CF0214" w:rsidRPr="009811B1" w:rsidRDefault="00CF0214" w:rsidP="00D273C9">
      <w:pPr>
        <w:spacing w:after="0"/>
        <w:jc w:val="center"/>
        <w:rPr>
          <w:rFonts w:ascii="Arial" w:hAnsi="Arial" w:cs="Arial"/>
          <w:sz w:val="20"/>
          <w:szCs w:val="20"/>
        </w:rPr>
      </w:pPr>
    </w:p>
    <w:p w14:paraId="0D8DA776" w14:textId="77777777" w:rsidR="00CF0214" w:rsidRPr="009811B1" w:rsidRDefault="00CF0214" w:rsidP="00D273C9">
      <w:pPr>
        <w:spacing w:after="0"/>
        <w:jc w:val="center"/>
        <w:rPr>
          <w:rFonts w:ascii="Arial" w:hAnsi="Arial" w:cs="Arial"/>
          <w:b/>
          <w:bCs/>
          <w:sz w:val="20"/>
          <w:szCs w:val="20"/>
        </w:rPr>
      </w:pPr>
      <w:r w:rsidRPr="009811B1">
        <w:rPr>
          <w:rFonts w:ascii="Arial" w:hAnsi="Arial" w:cs="Arial"/>
          <w:b/>
          <w:bCs/>
          <w:sz w:val="20"/>
          <w:szCs w:val="20"/>
        </w:rPr>
        <w:t>IZJAVA PONUDNIKA</w:t>
      </w:r>
    </w:p>
    <w:p w14:paraId="0E5E0FF8" w14:textId="77777777" w:rsidR="00CF0214" w:rsidRPr="009811B1" w:rsidRDefault="00CF0214" w:rsidP="00D273C9">
      <w:pPr>
        <w:spacing w:after="0"/>
        <w:jc w:val="center"/>
        <w:rPr>
          <w:rFonts w:ascii="Arial" w:hAnsi="Arial" w:cs="Arial"/>
          <w:b/>
          <w:bCs/>
          <w:sz w:val="20"/>
          <w:szCs w:val="20"/>
        </w:rPr>
      </w:pPr>
      <w:r w:rsidRPr="009811B1">
        <w:rPr>
          <w:rFonts w:ascii="Arial" w:hAnsi="Arial" w:cs="Arial"/>
          <w:b/>
          <w:bCs/>
          <w:sz w:val="20"/>
          <w:szCs w:val="20"/>
        </w:rPr>
        <w:t>O OKOLJU PRIJAZNIH ČISTILIH</w:t>
      </w:r>
    </w:p>
    <w:p w14:paraId="4997647B" w14:textId="77777777" w:rsidR="00CF0214" w:rsidRPr="009811B1" w:rsidRDefault="00CF0214" w:rsidP="00D273C9">
      <w:pPr>
        <w:spacing w:after="0"/>
        <w:jc w:val="center"/>
        <w:rPr>
          <w:rFonts w:ascii="Arial" w:hAnsi="Arial" w:cs="Arial"/>
          <w:b/>
          <w:bCs/>
          <w:sz w:val="20"/>
          <w:szCs w:val="20"/>
        </w:rPr>
      </w:pPr>
    </w:p>
    <w:p w14:paraId="4FF6A858" w14:textId="77777777" w:rsidR="00CF0214" w:rsidRPr="009811B1" w:rsidRDefault="00CF0214" w:rsidP="00D273C9">
      <w:pPr>
        <w:spacing w:after="0"/>
        <w:jc w:val="center"/>
        <w:rPr>
          <w:rFonts w:ascii="Arial" w:hAnsi="Arial" w:cs="Arial"/>
          <w:b/>
          <w:bCs/>
          <w:sz w:val="20"/>
          <w:szCs w:val="20"/>
        </w:rPr>
      </w:pPr>
    </w:p>
    <w:p w14:paraId="44A505F8" w14:textId="77777777" w:rsidR="00CF0214" w:rsidRPr="009811B1" w:rsidRDefault="00CF0214" w:rsidP="00D273C9">
      <w:pPr>
        <w:spacing w:after="0"/>
        <w:jc w:val="both"/>
        <w:rPr>
          <w:rFonts w:ascii="Arial" w:hAnsi="Arial" w:cs="Arial"/>
          <w:sz w:val="20"/>
          <w:szCs w:val="20"/>
        </w:rPr>
      </w:pPr>
    </w:p>
    <w:p w14:paraId="09E2D84F" w14:textId="77777777" w:rsidR="00CF0214" w:rsidRPr="009811B1" w:rsidRDefault="00CF0214" w:rsidP="00D273C9">
      <w:pPr>
        <w:spacing w:after="0"/>
        <w:jc w:val="both"/>
        <w:rPr>
          <w:rFonts w:ascii="Arial" w:hAnsi="Arial" w:cs="Arial"/>
          <w:sz w:val="20"/>
          <w:szCs w:val="20"/>
        </w:rPr>
      </w:pPr>
      <w:r w:rsidRPr="009811B1">
        <w:rPr>
          <w:rFonts w:ascii="Arial" w:hAnsi="Arial" w:cs="Arial"/>
          <w:sz w:val="20"/>
          <w:szCs w:val="20"/>
        </w:rPr>
        <w:t xml:space="preserve">Ponudnik ______________________________________________________________ pod kazensko in materialno odgovornostjo podajam predmetno izjavo, s katero naročniku zagotavljam, da bom storitve čiščenja za naročnika opravljal s čistili, ki so manj obremenjujoča za zdravje in okolje, kakor to izhaja iz razpisne dokumentacije. </w:t>
      </w:r>
    </w:p>
    <w:p w14:paraId="5E9100AD" w14:textId="77777777" w:rsidR="00CF0214" w:rsidRPr="009811B1" w:rsidRDefault="00CF0214" w:rsidP="00D273C9">
      <w:pPr>
        <w:spacing w:after="0"/>
        <w:rPr>
          <w:rFonts w:ascii="Arial" w:hAnsi="Arial" w:cs="Arial"/>
          <w:sz w:val="20"/>
          <w:szCs w:val="20"/>
        </w:rPr>
      </w:pPr>
    </w:p>
    <w:p w14:paraId="7BD3CC9A" w14:textId="77777777" w:rsidR="00CF0214" w:rsidRPr="009811B1" w:rsidRDefault="00CF0214" w:rsidP="00D273C9">
      <w:pPr>
        <w:spacing w:after="0"/>
        <w:rPr>
          <w:rFonts w:ascii="Arial" w:hAnsi="Arial" w:cs="Arial"/>
          <w:sz w:val="20"/>
          <w:szCs w:val="20"/>
        </w:rPr>
      </w:pPr>
      <w:r w:rsidRPr="009811B1">
        <w:rPr>
          <w:rFonts w:ascii="Arial" w:hAnsi="Arial" w:cs="Arial"/>
          <w:sz w:val="20"/>
          <w:szCs w:val="20"/>
        </w:rPr>
        <w:t>Storitve čiščenja bomo opravljali s proizvodi / čistili:</w:t>
      </w:r>
    </w:p>
    <w:p w14:paraId="075D3565" w14:textId="77777777" w:rsidR="00CF0214" w:rsidRPr="009811B1" w:rsidRDefault="00CF0214" w:rsidP="00D273C9">
      <w:pPr>
        <w:pStyle w:val="Telobesedila-zamik"/>
        <w:ind w:left="709" w:hanging="1"/>
        <w:rPr>
          <w:rFonts w:cs="Arial"/>
          <w:sz w:val="20"/>
          <w:szCs w:val="20"/>
        </w:rPr>
      </w:pPr>
      <w:r w:rsidRPr="009811B1">
        <w:rPr>
          <w:rFonts w:cs="Arial"/>
          <w:sz w:val="20"/>
          <w:szCs w:val="20"/>
        </w:rPr>
        <w:t>1. univerzalnimi čistili, ki glede na težo ne vsebujejo več kot 0,01 % posamezne sestavine, za katero velja eno ali več naslednjih standardnih opozoril, stavkov za nevarnost ali previdnostnih stavkov iz zakona, ki ureja kemikalije, ali Uredbe (ES) št. 1272/2008:</w:t>
      </w:r>
    </w:p>
    <w:p w14:paraId="1DD62A80"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R31 (V stiku s kislinami se sprošča strupen plin.) ali EUH031 (V stiku s kislinami s sprošča strupen plin.),</w:t>
      </w:r>
    </w:p>
    <w:p w14:paraId="3C293CED"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R40 (Možen rakotvoren učinek.) ali H351 (Sum povzročitve raka.),</w:t>
      </w:r>
    </w:p>
    <w:p w14:paraId="1513346E"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R45 (Lahko povzroči raka.) ali H350 (Lahko povzroči raka.),</w:t>
      </w:r>
    </w:p>
    <w:p w14:paraId="1CCF1BC2"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R46 (Lahko povzroči dedne genetske okvare.) ali H340 (Lahko povzroči genetske okvare.),</w:t>
      </w:r>
    </w:p>
    <w:p w14:paraId="50689301"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R49 (Pri vdihavanju lahko povzroči raka.) ali H350i (Lahko povzroči raka pri vdihavanju.),</w:t>
      </w:r>
    </w:p>
    <w:p w14:paraId="56DC69AD"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 xml:space="preserve">R59 (Nevarno za ozonski plašč.) ali H420 (Škodljivo za javno zdravje in okolje zaradi uničevanja ozona v zgornji atmosferi.), </w:t>
      </w:r>
    </w:p>
    <w:p w14:paraId="60CEE34B"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R60 (Lahko škoduje plodnosti.) ali H360F (Lahko škoduje plodnosti.),</w:t>
      </w:r>
    </w:p>
    <w:p w14:paraId="7BF29F17"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R61 (Lahko škoduje nerojenemu otroku.) ali H360D (Lahko škoduje nerojenemu otroku.),</w:t>
      </w:r>
    </w:p>
    <w:p w14:paraId="25CE364F"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R62 (Možna nevarnost oslabitve plodnosti.) ali H361f (Sum škodljivosti za plodnost.),</w:t>
      </w:r>
    </w:p>
    <w:p w14:paraId="73063F66"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 xml:space="preserve">R63 (Lahko škoduje plodnosti.) ali H361d (Sum škodljivosti za nerojenega otroka.), </w:t>
      </w:r>
    </w:p>
    <w:p w14:paraId="51BB2FED"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R68 (Možna nevarnost trajnih okvar zdravja.) ali H341 (Sum povzročitve genetskih okvar.),</w:t>
      </w:r>
    </w:p>
    <w:p w14:paraId="152A8B50"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R50/53 (Zelo strupeno za vodne organizme. Lahko povzroči dolgotrajne škodljive učinke na vodno okolje.) ali H400 (Zelo strupeno za vodne organizme.) in H410 (Zelo strupeno za vodne organizme, z dolgotrajnimi učinki.),</w:t>
      </w:r>
    </w:p>
    <w:p w14:paraId="1C2F4B57"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R51/53 (Strupeno za vodne organizme. Lahko povzroči dolgotrajne škodljive učinke na vodno okolje.) ali H411 (Strupeno za vodne organizme z dolgotrajnimi učinki.),</w:t>
      </w:r>
    </w:p>
    <w:p w14:paraId="5D6A02D3" w14:textId="77777777" w:rsidR="00CF0214" w:rsidRPr="009811B1" w:rsidRDefault="00CF0214" w:rsidP="00D273C9">
      <w:pPr>
        <w:pStyle w:val="Telobesedila-zamik"/>
        <w:ind w:left="709" w:hanging="1"/>
        <w:rPr>
          <w:rFonts w:cs="Arial"/>
          <w:sz w:val="20"/>
          <w:szCs w:val="20"/>
        </w:rPr>
      </w:pPr>
      <w:r w:rsidRPr="009811B1">
        <w:rPr>
          <w:rFonts w:cs="Arial"/>
          <w:sz w:val="20"/>
          <w:szCs w:val="20"/>
        </w:rPr>
        <w:t>2. univerzalnimi čistili, ki glede na težo ne vsebujejo več kot 0,1 % posamezne sestavine, za katero velja eno ali več naslednjih standardnih opozoril, stavkov za nevarnost ali previdnostnih stavkov iz zakona, ki ureja kemikalije, ali Uredbe (ES) št. 1272/2008:</w:t>
      </w:r>
    </w:p>
    <w:p w14:paraId="46FB37A9"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R42 (Vdihavanje lahko povzroči preobčutljivost.) ali H334 (Lahko povzroči simptome alergije ali astme ali težave z dihanjem pri vdihavanju.),</w:t>
      </w:r>
    </w:p>
    <w:p w14:paraId="2E933486"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R43 (Stik s kožo lahko povzroči preobčutljivost.) ali H317 (Lahko povzroči alergijski odziv kože.),</w:t>
      </w:r>
    </w:p>
    <w:p w14:paraId="6052C242" w14:textId="77777777" w:rsidR="00CF0214" w:rsidRPr="009811B1" w:rsidRDefault="00CF0214" w:rsidP="00D273C9">
      <w:pPr>
        <w:pStyle w:val="Telobesedila-zamik"/>
        <w:ind w:left="709" w:hanging="1"/>
        <w:rPr>
          <w:rFonts w:cs="Arial"/>
          <w:sz w:val="20"/>
          <w:szCs w:val="20"/>
        </w:rPr>
      </w:pPr>
      <w:r w:rsidRPr="009811B1">
        <w:rPr>
          <w:rFonts w:cs="Arial"/>
          <w:sz w:val="20"/>
          <w:szCs w:val="20"/>
        </w:rPr>
        <w:t>3. čistil za sanitarne prostore, ki glede na težo ne vsebujejo več kot 0,01 % posamezne sestavine, za katero velja eno ali več naslednjih standardnih opozoril, stavkov za nevarnost ali previdnostnih stavkov iz zakona, ki ureja kemikalije, ali Uredbe (ES) št. 1272/2008:</w:t>
      </w:r>
    </w:p>
    <w:p w14:paraId="61F3460D"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R40 (Možen rakotvoren učinek.) ali H351 (Sum povzročitve raka.),</w:t>
      </w:r>
    </w:p>
    <w:p w14:paraId="4CD34606"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R45 (Lahko povzroči raka.) ali H350 (Lahko povzroči raka.),</w:t>
      </w:r>
    </w:p>
    <w:p w14:paraId="60324432"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R46 (Lahko povzroči dedne genetske okvare.) ali H340 (Lahko povzroči genetske okvare.),</w:t>
      </w:r>
    </w:p>
    <w:p w14:paraId="036F2136"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R49 (Pri vdihavanju lahko povzroči raka.) ali H350i (Lahko povzroči raka pri vdihavanju.),</w:t>
      </w:r>
    </w:p>
    <w:p w14:paraId="5959CF6F"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R59 (Nevarno za ozonski plašč.) ali H420 (Škodljivo za javno zdravje in okolje zaradi uničevanja ozona v zgornji atmosferi.),</w:t>
      </w:r>
    </w:p>
    <w:p w14:paraId="6577C5B7"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lastRenderedPageBreak/>
        <w:t>R60 (Lahko škoduje plodnosti.) ali H360F (Lahko škoduje plodnosti.),</w:t>
      </w:r>
    </w:p>
    <w:p w14:paraId="3EE8E901"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R61 (Lahko škoduje nerojenemu otroku.) ali H360D (Lahko škoduje nerojenemu otroku.),</w:t>
      </w:r>
    </w:p>
    <w:p w14:paraId="083F97F2"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R62 (Možna nevarnost oslabitve plodnosti.) ali H361f (Sum škodljivosti za plodnost.),</w:t>
      </w:r>
    </w:p>
    <w:p w14:paraId="0AB4C475"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R63 (Lahko škoduje plodnosti.) ali H361d (Sum škodljivosti za nerojenega otroka.),</w:t>
      </w:r>
    </w:p>
    <w:p w14:paraId="53E1700E"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R68 (Možna nevarnost trajnih okvar zdravja.) ali H341 (Sum povzročitve genetskih okvar.),</w:t>
      </w:r>
    </w:p>
    <w:p w14:paraId="0A94A1BB"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R50/53 (Zelo strupeno za vodne organizme. Lahko povzroči dolgotrajne škodljive učinke na vodno okolje.) ali H400 (Zelo strupeno za vodne organizme.) in H410 (Zelo strupeno za vodne organizme, z dolgotrajnimi učinki.),</w:t>
      </w:r>
    </w:p>
    <w:p w14:paraId="030D31D8"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R51/53 (Strupeno za vodne organizme. Lahko povzroči dolgotrajne škodljive učinke na vodno okolje.) ali H411 (Strupeno za vodne organizme z dolgotrajnimi učinki.),</w:t>
      </w:r>
    </w:p>
    <w:p w14:paraId="2C3DD3B5" w14:textId="77777777" w:rsidR="00CF0214" w:rsidRPr="009811B1" w:rsidRDefault="00CF0214" w:rsidP="00D273C9">
      <w:pPr>
        <w:pStyle w:val="Telobesedila-zamik"/>
        <w:ind w:left="709" w:hanging="1"/>
        <w:rPr>
          <w:rFonts w:cs="Arial"/>
          <w:sz w:val="20"/>
          <w:szCs w:val="20"/>
        </w:rPr>
      </w:pPr>
      <w:r w:rsidRPr="009811B1">
        <w:rPr>
          <w:rFonts w:cs="Arial"/>
          <w:sz w:val="20"/>
          <w:szCs w:val="20"/>
        </w:rPr>
        <w:t xml:space="preserve">4. čistili za sanitarne prostore, ki glede na težo ne vsebujejo </w:t>
      </w:r>
      <w:proofErr w:type="spellStart"/>
      <w:r w:rsidRPr="009811B1">
        <w:rPr>
          <w:rFonts w:cs="Arial"/>
          <w:sz w:val="20"/>
          <w:szCs w:val="20"/>
        </w:rPr>
        <w:t>vec</w:t>
      </w:r>
      <w:proofErr w:type="spellEnd"/>
      <w:r w:rsidRPr="009811B1">
        <w:rPr>
          <w:rFonts w:cs="Arial"/>
          <w:sz w:val="20"/>
          <w:szCs w:val="20"/>
        </w:rPr>
        <w:t xml:space="preserve"> kot 0,1 % posamezne sestavine, za katero velja eno ali več naslednjih standardnih opozoril, stavkov za nevarnost ali previdnostnih stavkov iz zakona, ki ureja kemikalije, ali Uredbe (ES) št. 1272/2008:</w:t>
      </w:r>
    </w:p>
    <w:p w14:paraId="5AEF8EFC"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R42 (Vdihavanje lahko povzroči preobčutljivost.) ali H334 (Lahko povzroči simptome alergije ali astme ali težave z dihanjem pri vdihavanju.),</w:t>
      </w:r>
    </w:p>
    <w:p w14:paraId="334D4E49"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R43 (Stik s kožo lahko povzroči preobčutljivost.) ali H317 (Lahko povzroči alergijski odziv kože.),</w:t>
      </w:r>
    </w:p>
    <w:p w14:paraId="37C12036" w14:textId="77777777" w:rsidR="00CF0214" w:rsidRPr="009811B1" w:rsidRDefault="00CF0214" w:rsidP="00D273C9">
      <w:pPr>
        <w:pStyle w:val="Telobesedila-zamik"/>
        <w:ind w:left="709" w:hanging="1"/>
        <w:rPr>
          <w:rFonts w:cs="Arial"/>
          <w:sz w:val="20"/>
          <w:szCs w:val="20"/>
        </w:rPr>
      </w:pPr>
      <w:r w:rsidRPr="009811B1">
        <w:rPr>
          <w:rFonts w:cs="Arial"/>
          <w:sz w:val="20"/>
          <w:szCs w:val="20"/>
        </w:rPr>
        <w:t>5. čistili za čiščenje oken, ki glede na težo ne vsebujejo več kot 0,01 % posamezne sestavine, za katero velja eno ali več naslednjih standardnih opozoril, stavkov za nevarnost ali previdnostnih stavkov iz zakona, ki ureja kemikalije, ali Uredbe (ES) št. 1272/2008:</w:t>
      </w:r>
    </w:p>
    <w:p w14:paraId="06FD7B5B"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R40 (Možen rakotvoren učinek.) ali H351 (Sum povzročitve raka.),</w:t>
      </w:r>
    </w:p>
    <w:p w14:paraId="45720D54"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R45 (Lahko povzroči raka.) ali H350 (Lahko povzroči raka.),</w:t>
      </w:r>
    </w:p>
    <w:p w14:paraId="43761CFE"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R46 (Lahko povzroči dedne genetske okvare.) ali H340 (Lahko povzroči genetske okvare.),</w:t>
      </w:r>
    </w:p>
    <w:p w14:paraId="25430F12"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R49 (Pri vdihavanju lahko povzroči raka.) ali H350i (Lahko povzroči raka pri vdihavanju.),</w:t>
      </w:r>
    </w:p>
    <w:p w14:paraId="18A5F45E"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 xml:space="preserve">R59 (Nevarno za ozonski plašč.) ali H420 (Škodljivo za javno zdravje in okolje zaradi uničevanja ozona v zgornji atmosferi.), </w:t>
      </w:r>
    </w:p>
    <w:p w14:paraId="319C70EC"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R60 (Lahko škoduje plodnosti.) ali H360F (Lahko škoduje plodnosti.),</w:t>
      </w:r>
    </w:p>
    <w:p w14:paraId="59A4DF1B"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R61 (Lahko škoduje nerojenemu otroku.) ali H360D (Lahko škoduje nerojenemu otroku.),</w:t>
      </w:r>
    </w:p>
    <w:p w14:paraId="250FF2B1"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R62 (Možna nevarnost oslabitve plodnosti.) ali H361f (Sum škodljivosti za plodnost.),</w:t>
      </w:r>
    </w:p>
    <w:p w14:paraId="6FDE28A5"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R63 (Lahko škoduje plodnosti.) ali H361d (Sum škodljivosti za nerojenega otroka.),</w:t>
      </w:r>
    </w:p>
    <w:p w14:paraId="38CA328F"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R68 (Možna nevarnost trajnih okvar zdravja.) ali H341 (Sum povzročitve genetskih okvar.),</w:t>
      </w:r>
    </w:p>
    <w:p w14:paraId="40027217"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R50/53 (Zelo strupeno za vodne organizme. Lahko povzroči dolgotrajne škodljive učinke na vodno okolje.) ali H400 (Zelo strupeno za vodne organizme.) in H410 (Zelo strupeno za vodne organizme, z dolgotrajnimi učinki.),</w:t>
      </w:r>
    </w:p>
    <w:p w14:paraId="38DFA38A"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R51/53 (Strupeno za vodne organizme. Lahko povzroči dolgotrajne škodljive učinke na vodno okolje.) ali H411 (Strupeno za vodne organizme z dolgotrajnimi učinki.),</w:t>
      </w:r>
    </w:p>
    <w:p w14:paraId="7691AE09" w14:textId="77777777" w:rsidR="00CF0214" w:rsidRPr="009811B1" w:rsidRDefault="00CF0214" w:rsidP="00D273C9">
      <w:pPr>
        <w:pStyle w:val="Telobesedila-zamik"/>
        <w:ind w:left="709" w:hanging="1"/>
        <w:rPr>
          <w:rFonts w:cs="Arial"/>
          <w:sz w:val="20"/>
          <w:szCs w:val="20"/>
        </w:rPr>
      </w:pPr>
      <w:r w:rsidRPr="009811B1">
        <w:rPr>
          <w:rFonts w:cs="Arial"/>
          <w:sz w:val="20"/>
          <w:szCs w:val="20"/>
        </w:rPr>
        <w:t>6. čistili za čiščenje oken, ki glede na težo ne vsebujejo več kot 0,1 % posamezne sestavine, za katero velja eno ali več naslednjih standardnih opozoril, stavkov za nevarnost ali previdnostnih stavkov iz zakona, ki ureja kemikalije, ali Uredbe (ES) št. 1272/2008:</w:t>
      </w:r>
    </w:p>
    <w:p w14:paraId="4DCE855B"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R42 (Vdihavanje lahko povzroči preobčutljivost.) ali H334 (Lahko povzroči simptome alergije ali astme ali težave z dihanjem pri vdihavanju.),</w:t>
      </w:r>
    </w:p>
    <w:p w14:paraId="06DED817"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R43 (Stik s kožo lahko povzroči preobčutljivost.) ali H317 (Lahko povzroči alergijski odziv kože.),</w:t>
      </w:r>
    </w:p>
    <w:p w14:paraId="2E14B0A4" w14:textId="77777777" w:rsidR="00CF0214" w:rsidRPr="009811B1" w:rsidRDefault="00CF0214" w:rsidP="00D273C9">
      <w:pPr>
        <w:pStyle w:val="Telobesedila-zamik"/>
        <w:ind w:left="709" w:hanging="1"/>
        <w:rPr>
          <w:rFonts w:cs="Arial"/>
          <w:sz w:val="20"/>
          <w:szCs w:val="20"/>
        </w:rPr>
      </w:pPr>
      <w:r w:rsidRPr="009811B1">
        <w:rPr>
          <w:rFonts w:cs="Arial"/>
          <w:sz w:val="20"/>
          <w:szCs w:val="20"/>
        </w:rPr>
        <w:t>7. detergenti za ročno pomivanje posode, ki glede na težo ne vsebujejo več kot 0,01 % posamezne sestavine, za katero velja eno ali več naslednjih standardnih opozoril, stavkov za nevarnost ali previdnostnih stavkov iz zakona, ki ureja kemikalije, ali Uredbe (ES) št. 1272/2008:</w:t>
      </w:r>
    </w:p>
    <w:p w14:paraId="6AC94596"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R40 (Možen rakotvoren učinek.) ali H351 (Sum povzročitve raka.),</w:t>
      </w:r>
    </w:p>
    <w:p w14:paraId="467F8CAB"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R45 (Lahko povzroči raka.) ali H350 (Lahko povzroči raka.),</w:t>
      </w:r>
    </w:p>
    <w:p w14:paraId="26445BA8"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R46 (Lahko povzroči dedne genetske okvare.) ali H340 (Lahko povzroči genetske okvare.),</w:t>
      </w:r>
    </w:p>
    <w:p w14:paraId="277D0636"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R49 (Pri vdihavanju lahko povzroči raka.) ali H350i (Lahko povzroči raka pri vdihavanju.),</w:t>
      </w:r>
    </w:p>
    <w:p w14:paraId="026418B7"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R59 (Nevarno za ozonski plašč.) ali H420 (Škodljivo za javno zdravje in okolje zaradi uničevanja ozona v zgornji atmosferi.),</w:t>
      </w:r>
    </w:p>
    <w:p w14:paraId="5514E8D0"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R60 (Lahko škoduje plodnosti.) ali H360F (Lahko škoduje plodnosti.),</w:t>
      </w:r>
    </w:p>
    <w:p w14:paraId="1E346695"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lastRenderedPageBreak/>
        <w:t>R61 (Lahko škoduje nerojenemu otroku.) ali H360D (Lahko škoduje nerojenemu otroku.),</w:t>
      </w:r>
    </w:p>
    <w:p w14:paraId="5B5025A3"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R62 (Možna nevarnost oslabitve plodnosti.) ali H361f (Sum škodljivosti za plodnost.),</w:t>
      </w:r>
    </w:p>
    <w:p w14:paraId="2CC0D14E"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R63 (Lahko škoduje plodnosti.) ali H361d (Sum škodljivosti za nerojenega otroka.),</w:t>
      </w:r>
    </w:p>
    <w:p w14:paraId="7C2A772C"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R68 (Možna nevarnost trajnih okvar zdravja.) ali H341 (Sum povzročitve genetskih okvar.),</w:t>
      </w:r>
    </w:p>
    <w:p w14:paraId="042ACB06"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R50/53 (Zelo strupeno za vodne organizme. Lahko povzroči dolgotrajne škodljive učinke na vodno okolje.) ali H400 (Zelo strupeno za vodne organizme.) in H410 (Zelo strupeno za vodne organizme, z dolgotrajnimi učinki.),</w:t>
      </w:r>
    </w:p>
    <w:p w14:paraId="78BB585A"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R51/53 (Strupeno za vodne organizme. Lahko povzroči dolgotrajne škodljive učinke na vodno okolje.) ali H411 (Strupeno za vodne organizme z dolgotrajnimi učinki.),</w:t>
      </w:r>
    </w:p>
    <w:p w14:paraId="46397738" w14:textId="77777777" w:rsidR="00CF0214" w:rsidRPr="009811B1" w:rsidRDefault="00CF0214" w:rsidP="00D273C9">
      <w:pPr>
        <w:pStyle w:val="Telobesedila-zamik"/>
        <w:ind w:left="709" w:hanging="1"/>
        <w:rPr>
          <w:rFonts w:cs="Arial"/>
          <w:sz w:val="20"/>
          <w:szCs w:val="20"/>
        </w:rPr>
      </w:pPr>
      <w:r w:rsidRPr="009811B1">
        <w:rPr>
          <w:rFonts w:cs="Arial"/>
          <w:sz w:val="20"/>
          <w:szCs w:val="20"/>
        </w:rPr>
        <w:t>8. detergenti za ročno pomivanje posode, ki glede na težo ne vsebujejo več kot 0,1 % posamezne sestavine, za katero velja eno ali več naslednjih standardnih opozoril, stavkov za nevarnost ali previdnostnih stavkov iz zakona, ki ureja kemikalije, ali Uredbe (ES) št. 1272/2008:</w:t>
      </w:r>
    </w:p>
    <w:p w14:paraId="259F895F"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R42 (Vdihavanje lahko povzroči preobčutljivost.) ali H334 (Lahko povzroči simptome alergije ali astme ali težave z dihanjem pri vdihavanju.),</w:t>
      </w:r>
    </w:p>
    <w:p w14:paraId="7465B5CF"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R43 (Stik s kožo lahko povzroči preobčutljivost.) ali H317 (Lahko povzroči alergijski odziv kože.),</w:t>
      </w:r>
    </w:p>
    <w:p w14:paraId="7CFCBE28" w14:textId="77777777" w:rsidR="00CF0214" w:rsidRPr="009811B1" w:rsidRDefault="00CF0214" w:rsidP="00D273C9">
      <w:pPr>
        <w:pStyle w:val="Telobesedila-zamik"/>
        <w:ind w:left="709" w:hanging="1"/>
        <w:rPr>
          <w:rFonts w:cs="Arial"/>
          <w:sz w:val="20"/>
          <w:szCs w:val="20"/>
        </w:rPr>
      </w:pPr>
      <w:r w:rsidRPr="009811B1">
        <w:rPr>
          <w:rFonts w:cs="Arial"/>
          <w:sz w:val="20"/>
          <w:szCs w:val="20"/>
        </w:rPr>
        <w:t>9. detergenti za pomivalne stroje, ki glede na težo ne vsebujejo več kot 0,01 % posamezne sestavine, za katero velja eno ali več naslednjih standardnih opozoril, stavkov za nevarnost ali previdnostnih stavkov iz zakona, ki ureja kemikalije, ali Uredbe (ES) št. 1272/2008:</w:t>
      </w:r>
    </w:p>
    <w:p w14:paraId="0717FD65"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R40 (Možen rakotvoren učinek.) ali H351 (Sum povzročitve raka.),</w:t>
      </w:r>
    </w:p>
    <w:p w14:paraId="3E60BEB8"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R45 (Lahko povzroči raka.) ali H350 (Lahko povzroči raka.),</w:t>
      </w:r>
    </w:p>
    <w:p w14:paraId="20816712"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R46 (Lahko povzroči dedne genetske okvare.) ali H340 (Lahko povzroči genetske okvare.),</w:t>
      </w:r>
    </w:p>
    <w:p w14:paraId="1F5BE94B"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R49 (Pri vdihavanju lahko povzroči raka.) ali H350i (Lahko povzroči raka pri vdihavanju.),</w:t>
      </w:r>
    </w:p>
    <w:p w14:paraId="2411AE3A"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R60 (Lahko škoduje plodnosti.) ali H360F (Lahko škoduje plodnosti.),</w:t>
      </w:r>
    </w:p>
    <w:p w14:paraId="5555A197"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R61 (Lahko škoduje nerojenemu otroku.) ali H360D (Lahko škoduje nerojenemu otroku.),</w:t>
      </w:r>
    </w:p>
    <w:p w14:paraId="5124F260"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R62 (Možna nevarnost oslabitve plodnosti.) ali H361f (Sum škodljivosti za plodnost.),</w:t>
      </w:r>
    </w:p>
    <w:p w14:paraId="11732285"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R63 (Lahko škoduje plodnosti.) ali H361d (Sum škodljivosti za nerojenega otroka.),</w:t>
      </w:r>
    </w:p>
    <w:p w14:paraId="09001366"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R68 (Možna nevarnost trajnih okvar zdravja.) ali H341 (Sum povzročitve genetskih okvar.),</w:t>
      </w:r>
    </w:p>
    <w:p w14:paraId="62F4E3AE"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R50/53 (Zelo strupeno za vodne organizme. Lahko povzroči dolgotrajne škodljive učinke na vodno okolje.) ali H400 (Zelo strupeno za vodne organizme.) in H410 (Zelo strupeno za vodne organizme, z dolgotrajnimi učinki.),</w:t>
      </w:r>
    </w:p>
    <w:p w14:paraId="67CF69D1" w14:textId="77777777" w:rsidR="00CF0214" w:rsidRPr="009811B1" w:rsidRDefault="00CF0214" w:rsidP="00D273C9">
      <w:pPr>
        <w:pStyle w:val="Telobesedila-zamik"/>
        <w:numPr>
          <w:ilvl w:val="0"/>
          <w:numId w:val="34"/>
        </w:numPr>
        <w:ind w:left="1276"/>
        <w:rPr>
          <w:rFonts w:cs="Arial"/>
          <w:sz w:val="20"/>
          <w:szCs w:val="20"/>
        </w:rPr>
      </w:pPr>
      <w:r w:rsidRPr="009811B1">
        <w:rPr>
          <w:rFonts w:cs="Arial"/>
          <w:sz w:val="20"/>
          <w:szCs w:val="20"/>
        </w:rPr>
        <w:t>R51/53 (Strupeno za vodne organizme. Lahko povzroči dolgotrajne škodljive učinke na vodno okolje.) ali H411 (Strupeno za vodne organizme z dolgotrajnimi učinki.)</w:t>
      </w:r>
    </w:p>
    <w:p w14:paraId="1B1B6E70" w14:textId="77777777" w:rsidR="00CF0214" w:rsidRPr="009811B1" w:rsidRDefault="00CF0214" w:rsidP="00D273C9">
      <w:pPr>
        <w:spacing w:after="0"/>
        <w:rPr>
          <w:rFonts w:ascii="Arial" w:hAnsi="Arial" w:cs="Arial"/>
          <w:sz w:val="20"/>
          <w:szCs w:val="20"/>
        </w:rPr>
      </w:pPr>
    </w:p>
    <w:p w14:paraId="06688DAA" w14:textId="77777777" w:rsidR="00CF0214" w:rsidRPr="009811B1" w:rsidRDefault="00CF0214" w:rsidP="00D273C9">
      <w:pPr>
        <w:spacing w:after="0"/>
        <w:jc w:val="both"/>
        <w:rPr>
          <w:rFonts w:ascii="Arial" w:hAnsi="Arial" w:cs="Arial"/>
          <w:sz w:val="20"/>
          <w:szCs w:val="20"/>
        </w:rPr>
      </w:pPr>
      <w:r w:rsidRPr="009811B1">
        <w:rPr>
          <w:rFonts w:ascii="Arial" w:hAnsi="Arial" w:cs="Arial"/>
          <w:sz w:val="20"/>
          <w:szCs w:val="20"/>
        </w:rPr>
        <w:t xml:space="preserve">Storitve čiščenja bom opravljal z naslednjimi čistili (navesti je potrebno blagovne znamke, komercialna imena oziroma druga identifikacijska imena ali znake, ki so enolični za posamezni proizvod in se uporabljajo v običajnem prometu): </w:t>
      </w:r>
    </w:p>
    <w:p w14:paraId="740F7777" w14:textId="77777777" w:rsidR="00CF0214" w:rsidRPr="009811B1" w:rsidRDefault="00CF0214" w:rsidP="00D273C9">
      <w:pPr>
        <w:spacing w:after="0"/>
        <w:rPr>
          <w:rFonts w:ascii="Arial" w:hAnsi="Arial" w:cs="Arial"/>
          <w:sz w:val="20"/>
          <w:szCs w:val="20"/>
        </w:rPr>
      </w:pPr>
    </w:p>
    <w:tbl>
      <w:tblPr>
        <w:tblW w:w="0" w:type="auto"/>
        <w:tblBorders>
          <w:top w:val="single" w:sz="4" w:space="0" w:color="auto"/>
          <w:bottom w:val="single" w:sz="4" w:space="0" w:color="auto"/>
          <w:insideH w:val="single" w:sz="4" w:space="0" w:color="auto"/>
          <w:insideV w:val="single" w:sz="4" w:space="0" w:color="auto"/>
        </w:tblBorders>
        <w:tblLook w:val="00A0" w:firstRow="1" w:lastRow="0" w:firstColumn="1" w:lastColumn="0" w:noHBand="0" w:noVBand="0"/>
      </w:tblPr>
      <w:tblGrid>
        <w:gridCol w:w="9073"/>
      </w:tblGrid>
      <w:tr w:rsidR="00CF0214" w:rsidRPr="009811B1" w14:paraId="5A6D40D6" w14:textId="77777777" w:rsidTr="00E94AAE">
        <w:tc>
          <w:tcPr>
            <w:tcW w:w="9211" w:type="dxa"/>
          </w:tcPr>
          <w:p w14:paraId="1066FFBA" w14:textId="77777777" w:rsidR="00CF0214" w:rsidRPr="009811B1" w:rsidRDefault="00CF0214" w:rsidP="00D273C9">
            <w:pPr>
              <w:spacing w:after="0"/>
              <w:rPr>
                <w:rFonts w:ascii="Arial" w:hAnsi="Arial" w:cs="Arial"/>
                <w:sz w:val="20"/>
                <w:szCs w:val="20"/>
              </w:rPr>
            </w:pPr>
          </w:p>
        </w:tc>
      </w:tr>
      <w:tr w:rsidR="00CF0214" w:rsidRPr="009811B1" w14:paraId="0D0A688E" w14:textId="77777777" w:rsidTr="00E94AAE">
        <w:tc>
          <w:tcPr>
            <w:tcW w:w="9211" w:type="dxa"/>
          </w:tcPr>
          <w:p w14:paraId="2C5D2969" w14:textId="77777777" w:rsidR="00CF0214" w:rsidRPr="009811B1" w:rsidRDefault="00CF0214" w:rsidP="00D273C9">
            <w:pPr>
              <w:spacing w:after="0"/>
              <w:rPr>
                <w:rFonts w:ascii="Arial" w:hAnsi="Arial" w:cs="Arial"/>
                <w:sz w:val="20"/>
                <w:szCs w:val="20"/>
              </w:rPr>
            </w:pPr>
          </w:p>
        </w:tc>
      </w:tr>
      <w:tr w:rsidR="00CF0214" w:rsidRPr="009811B1" w14:paraId="063567A2" w14:textId="77777777" w:rsidTr="00E94AAE">
        <w:tc>
          <w:tcPr>
            <w:tcW w:w="9211" w:type="dxa"/>
          </w:tcPr>
          <w:p w14:paraId="6359C708" w14:textId="77777777" w:rsidR="00CF0214" w:rsidRPr="009811B1" w:rsidRDefault="00CF0214" w:rsidP="00D273C9">
            <w:pPr>
              <w:spacing w:after="0"/>
              <w:rPr>
                <w:rFonts w:ascii="Arial" w:hAnsi="Arial" w:cs="Arial"/>
                <w:sz w:val="20"/>
                <w:szCs w:val="20"/>
              </w:rPr>
            </w:pPr>
          </w:p>
        </w:tc>
      </w:tr>
      <w:tr w:rsidR="00CF0214" w:rsidRPr="009811B1" w14:paraId="1C4F25A9" w14:textId="77777777" w:rsidTr="00E94AAE">
        <w:tc>
          <w:tcPr>
            <w:tcW w:w="9211" w:type="dxa"/>
          </w:tcPr>
          <w:p w14:paraId="49D570A4" w14:textId="77777777" w:rsidR="00CF0214" w:rsidRPr="009811B1" w:rsidRDefault="00CF0214" w:rsidP="00D273C9">
            <w:pPr>
              <w:spacing w:after="0"/>
              <w:rPr>
                <w:rFonts w:ascii="Arial" w:hAnsi="Arial" w:cs="Arial"/>
                <w:sz w:val="20"/>
                <w:szCs w:val="20"/>
              </w:rPr>
            </w:pPr>
          </w:p>
        </w:tc>
      </w:tr>
      <w:tr w:rsidR="00CF0214" w:rsidRPr="009811B1" w14:paraId="64C124DB" w14:textId="77777777" w:rsidTr="00E94AAE">
        <w:tc>
          <w:tcPr>
            <w:tcW w:w="9211" w:type="dxa"/>
          </w:tcPr>
          <w:p w14:paraId="23649552" w14:textId="77777777" w:rsidR="00CF0214" w:rsidRPr="009811B1" w:rsidRDefault="00CF0214" w:rsidP="00D273C9">
            <w:pPr>
              <w:spacing w:after="0"/>
              <w:rPr>
                <w:rFonts w:ascii="Arial" w:hAnsi="Arial" w:cs="Arial"/>
                <w:sz w:val="20"/>
                <w:szCs w:val="20"/>
              </w:rPr>
            </w:pPr>
          </w:p>
        </w:tc>
      </w:tr>
      <w:tr w:rsidR="00CF0214" w:rsidRPr="009811B1" w14:paraId="55BDEAA4" w14:textId="77777777" w:rsidTr="00E94AAE">
        <w:tc>
          <w:tcPr>
            <w:tcW w:w="9211" w:type="dxa"/>
          </w:tcPr>
          <w:p w14:paraId="60AFDCFE" w14:textId="77777777" w:rsidR="00CF0214" w:rsidRPr="009811B1" w:rsidRDefault="00CF0214" w:rsidP="00D273C9">
            <w:pPr>
              <w:spacing w:after="0"/>
              <w:rPr>
                <w:rFonts w:ascii="Arial" w:hAnsi="Arial" w:cs="Arial"/>
                <w:sz w:val="20"/>
                <w:szCs w:val="20"/>
              </w:rPr>
            </w:pPr>
          </w:p>
        </w:tc>
      </w:tr>
      <w:tr w:rsidR="00CF0214" w:rsidRPr="009811B1" w14:paraId="26F568B0" w14:textId="77777777" w:rsidTr="00E94AAE">
        <w:tc>
          <w:tcPr>
            <w:tcW w:w="9211" w:type="dxa"/>
          </w:tcPr>
          <w:p w14:paraId="71DF84C5" w14:textId="77777777" w:rsidR="00CF0214" w:rsidRPr="009811B1" w:rsidRDefault="00CF0214" w:rsidP="00D273C9">
            <w:pPr>
              <w:spacing w:after="0"/>
              <w:rPr>
                <w:rFonts w:ascii="Arial" w:hAnsi="Arial" w:cs="Arial"/>
                <w:sz w:val="20"/>
                <w:szCs w:val="20"/>
              </w:rPr>
            </w:pPr>
          </w:p>
        </w:tc>
      </w:tr>
      <w:tr w:rsidR="00CF0214" w:rsidRPr="009811B1" w14:paraId="23BF2A5A" w14:textId="77777777" w:rsidTr="00E94AAE">
        <w:tc>
          <w:tcPr>
            <w:tcW w:w="9211" w:type="dxa"/>
          </w:tcPr>
          <w:p w14:paraId="2FBDE9CD" w14:textId="77777777" w:rsidR="00CF0214" w:rsidRPr="009811B1" w:rsidRDefault="00CF0214" w:rsidP="00D273C9">
            <w:pPr>
              <w:spacing w:after="0"/>
              <w:rPr>
                <w:rFonts w:ascii="Arial" w:hAnsi="Arial" w:cs="Arial"/>
                <w:sz w:val="20"/>
                <w:szCs w:val="20"/>
              </w:rPr>
            </w:pPr>
          </w:p>
        </w:tc>
      </w:tr>
    </w:tbl>
    <w:p w14:paraId="77C8801B" w14:textId="77777777" w:rsidR="00CF0214" w:rsidRPr="009811B1" w:rsidRDefault="00CF0214" w:rsidP="00D273C9">
      <w:pPr>
        <w:spacing w:after="0"/>
        <w:rPr>
          <w:rFonts w:ascii="Arial" w:hAnsi="Arial" w:cs="Arial"/>
          <w:sz w:val="20"/>
          <w:szCs w:val="20"/>
        </w:rPr>
      </w:pPr>
    </w:p>
    <w:p w14:paraId="61E77B9A" w14:textId="77777777" w:rsidR="00CF0214" w:rsidRPr="009811B1" w:rsidRDefault="00CF0214" w:rsidP="00D273C9">
      <w:pPr>
        <w:spacing w:after="0"/>
        <w:rPr>
          <w:rFonts w:ascii="Arial" w:hAnsi="Arial" w:cs="Arial"/>
          <w:sz w:val="20"/>
          <w:szCs w:val="20"/>
        </w:rPr>
      </w:pPr>
      <w:r w:rsidRPr="009811B1">
        <w:rPr>
          <w:rFonts w:ascii="Arial" w:hAnsi="Arial" w:cs="Arial"/>
          <w:sz w:val="20"/>
          <w:szCs w:val="20"/>
        </w:rPr>
        <w:t xml:space="preserve">Zavezujem se, da storitev čiščenja ne bom opravljali s čistili, ki ne izpolnjujejo zgornjih zahtev. </w:t>
      </w:r>
    </w:p>
    <w:p w14:paraId="087D9D16" w14:textId="77777777" w:rsidR="00CF0214" w:rsidRPr="009811B1" w:rsidRDefault="00CF0214" w:rsidP="00D273C9">
      <w:pPr>
        <w:spacing w:after="0"/>
        <w:rPr>
          <w:rFonts w:ascii="Arial" w:hAnsi="Arial" w:cs="Arial"/>
          <w:sz w:val="20"/>
          <w:szCs w:val="20"/>
        </w:rPr>
      </w:pPr>
    </w:p>
    <w:p w14:paraId="56001C2C" w14:textId="77777777" w:rsidR="00CF0214" w:rsidRPr="009811B1" w:rsidRDefault="00CF0214" w:rsidP="00D273C9">
      <w:pPr>
        <w:spacing w:after="0"/>
        <w:rPr>
          <w:rFonts w:ascii="Arial" w:hAnsi="Arial" w:cs="Arial"/>
          <w:sz w:val="20"/>
          <w:szCs w:val="20"/>
        </w:rPr>
      </w:pPr>
      <w:r w:rsidRPr="009811B1">
        <w:rPr>
          <w:rFonts w:ascii="Arial" w:hAnsi="Arial" w:cs="Arial"/>
          <w:sz w:val="20"/>
          <w:szCs w:val="20"/>
        </w:rPr>
        <w:t>Kot dokazilo za vsa čistila, s katerimi bom opravljal storitve čiščenja pri naročniku, prilagam naslednje  dokumente:</w:t>
      </w:r>
    </w:p>
    <w:p w14:paraId="5D45B340" w14:textId="77777777" w:rsidR="00CF0214" w:rsidRPr="009811B1" w:rsidRDefault="00CF0214" w:rsidP="00D273C9">
      <w:pPr>
        <w:spacing w:after="0"/>
        <w:jc w:val="center"/>
        <w:rPr>
          <w:rFonts w:ascii="Arial" w:hAnsi="Arial" w:cs="Arial"/>
          <w:sz w:val="20"/>
          <w:szCs w:val="20"/>
        </w:rPr>
      </w:pPr>
    </w:p>
    <w:tbl>
      <w:tblPr>
        <w:tblW w:w="0" w:type="auto"/>
        <w:tblBorders>
          <w:top w:val="single" w:sz="4" w:space="0" w:color="auto"/>
          <w:bottom w:val="single" w:sz="4" w:space="0" w:color="auto"/>
          <w:insideH w:val="single" w:sz="4" w:space="0" w:color="auto"/>
          <w:insideV w:val="single" w:sz="4" w:space="0" w:color="auto"/>
        </w:tblBorders>
        <w:tblLook w:val="00A0" w:firstRow="1" w:lastRow="0" w:firstColumn="1" w:lastColumn="0" w:noHBand="0" w:noVBand="0"/>
      </w:tblPr>
      <w:tblGrid>
        <w:gridCol w:w="9073"/>
      </w:tblGrid>
      <w:tr w:rsidR="00CF0214" w:rsidRPr="009811B1" w14:paraId="09198B46" w14:textId="77777777" w:rsidTr="00E94AAE">
        <w:tc>
          <w:tcPr>
            <w:tcW w:w="9211" w:type="dxa"/>
          </w:tcPr>
          <w:p w14:paraId="55FA9456" w14:textId="77777777" w:rsidR="00CF0214" w:rsidRPr="009811B1" w:rsidRDefault="00CF0214" w:rsidP="00D273C9">
            <w:pPr>
              <w:spacing w:after="0"/>
              <w:rPr>
                <w:rFonts w:ascii="Arial" w:hAnsi="Arial" w:cs="Arial"/>
                <w:sz w:val="20"/>
                <w:szCs w:val="20"/>
              </w:rPr>
            </w:pPr>
          </w:p>
        </w:tc>
      </w:tr>
      <w:tr w:rsidR="00CF0214" w:rsidRPr="009811B1" w14:paraId="1C3AA87F" w14:textId="77777777" w:rsidTr="00E94AAE">
        <w:tc>
          <w:tcPr>
            <w:tcW w:w="9211" w:type="dxa"/>
          </w:tcPr>
          <w:p w14:paraId="3400C2B7" w14:textId="77777777" w:rsidR="00CF0214" w:rsidRPr="009811B1" w:rsidRDefault="00CF0214" w:rsidP="00D273C9">
            <w:pPr>
              <w:spacing w:after="0"/>
              <w:rPr>
                <w:rFonts w:ascii="Arial" w:hAnsi="Arial" w:cs="Arial"/>
                <w:sz w:val="20"/>
                <w:szCs w:val="20"/>
              </w:rPr>
            </w:pPr>
          </w:p>
        </w:tc>
      </w:tr>
      <w:tr w:rsidR="00CF0214" w:rsidRPr="009811B1" w14:paraId="7BA88E06" w14:textId="77777777" w:rsidTr="00E94AAE">
        <w:tc>
          <w:tcPr>
            <w:tcW w:w="9211" w:type="dxa"/>
          </w:tcPr>
          <w:p w14:paraId="115EC497" w14:textId="77777777" w:rsidR="00CF0214" w:rsidRPr="009811B1" w:rsidRDefault="00CF0214" w:rsidP="00D273C9">
            <w:pPr>
              <w:spacing w:after="0"/>
              <w:rPr>
                <w:rFonts w:ascii="Arial" w:hAnsi="Arial" w:cs="Arial"/>
                <w:sz w:val="20"/>
                <w:szCs w:val="20"/>
              </w:rPr>
            </w:pPr>
          </w:p>
        </w:tc>
      </w:tr>
      <w:tr w:rsidR="00CF0214" w:rsidRPr="009811B1" w14:paraId="7720C873" w14:textId="77777777" w:rsidTr="00E94AAE">
        <w:tc>
          <w:tcPr>
            <w:tcW w:w="9211" w:type="dxa"/>
          </w:tcPr>
          <w:p w14:paraId="0C5D6CBA" w14:textId="77777777" w:rsidR="00CF0214" w:rsidRPr="009811B1" w:rsidRDefault="00CF0214" w:rsidP="00D273C9">
            <w:pPr>
              <w:spacing w:after="0"/>
              <w:rPr>
                <w:rFonts w:ascii="Arial" w:hAnsi="Arial" w:cs="Arial"/>
                <w:sz w:val="20"/>
                <w:szCs w:val="20"/>
              </w:rPr>
            </w:pPr>
          </w:p>
        </w:tc>
      </w:tr>
      <w:tr w:rsidR="00CF0214" w:rsidRPr="009811B1" w14:paraId="65329311" w14:textId="77777777" w:rsidTr="00E94AAE">
        <w:tc>
          <w:tcPr>
            <w:tcW w:w="9211" w:type="dxa"/>
          </w:tcPr>
          <w:p w14:paraId="3FB6DC6A" w14:textId="77777777" w:rsidR="00CF0214" w:rsidRPr="009811B1" w:rsidRDefault="00CF0214" w:rsidP="00D273C9">
            <w:pPr>
              <w:spacing w:after="0"/>
              <w:rPr>
                <w:rFonts w:ascii="Arial" w:hAnsi="Arial" w:cs="Arial"/>
                <w:sz w:val="20"/>
                <w:szCs w:val="20"/>
              </w:rPr>
            </w:pPr>
          </w:p>
        </w:tc>
      </w:tr>
      <w:tr w:rsidR="00CF0214" w:rsidRPr="009811B1" w14:paraId="322DF6CE" w14:textId="77777777" w:rsidTr="00E94AAE">
        <w:tc>
          <w:tcPr>
            <w:tcW w:w="9211" w:type="dxa"/>
          </w:tcPr>
          <w:p w14:paraId="6040D4BB" w14:textId="77777777" w:rsidR="00CF0214" w:rsidRPr="009811B1" w:rsidRDefault="00CF0214" w:rsidP="00D273C9">
            <w:pPr>
              <w:spacing w:after="0"/>
              <w:rPr>
                <w:rFonts w:ascii="Arial" w:hAnsi="Arial" w:cs="Arial"/>
                <w:sz w:val="20"/>
                <w:szCs w:val="20"/>
              </w:rPr>
            </w:pPr>
          </w:p>
        </w:tc>
      </w:tr>
      <w:tr w:rsidR="00CF0214" w:rsidRPr="009811B1" w14:paraId="559CA190" w14:textId="77777777" w:rsidTr="00E94AAE">
        <w:tc>
          <w:tcPr>
            <w:tcW w:w="9211" w:type="dxa"/>
          </w:tcPr>
          <w:p w14:paraId="286213C1" w14:textId="77777777" w:rsidR="00CF0214" w:rsidRPr="009811B1" w:rsidRDefault="00CF0214" w:rsidP="00D273C9">
            <w:pPr>
              <w:spacing w:after="0"/>
              <w:rPr>
                <w:rFonts w:ascii="Arial" w:hAnsi="Arial" w:cs="Arial"/>
                <w:sz w:val="20"/>
                <w:szCs w:val="20"/>
              </w:rPr>
            </w:pPr>
          </w:p>
        </w:tc>
      </w:tr>
      <w:tr w:rsidR="00CF0214" w:rsidRPr="009811B1" w14:paraId="0DC59D13" w14:textId="77777777" w:rsidTr="00E94AAE">
        <w:tc>
          <w:tcPr>
            <w:tcW w:w="9211" w:type="dxa"/>
          </w:tcPr>
          <w:p w14:paraId="74EEF1F8" w14:textId="77777777" w:rsidR="00CF0214" w:rsidRPr="009811B1" w:rsidRDefault="00CF0214" w:rsidP="00D273C9">
            <w:pPr>
              <w:spacing w:after="0"/>
              <w:rPr>
                <w:rFonts w:ascii="Arial" w:hAnsi="Arial" w:cs="Arial"/>
                <w:sz w:val="20"/>
                <w:szCs w:val="20"/>
              </w:rPr>
            </w:pPr>
          </w:p>
        </w:tc>
      </w:tr>
    </w:tbl>
    <w:p w14:paraId="71279D9E" w14:textId="77777777" w:rsidR="00CF0214" w:rsidRPr="009811B1" w:rsidRDefault="00CF0214" w:rsidP="00D273C9">
      <w:pPr>
        <w:spacing w:after="0"/>
        <w:jc w:val="center"/>
        <w:rPr>
          <w:rFonts w:ascii="Arial" w:hAnsi="Arial" w:cs="Arial"/>
          <w:sz w:val="20"/>
          <w:szCs w:val="20"/>
        </w:rPr>
      </w:pPr>
    </w:p>
    <w:p w14:paraId="17D6ADB0" w14:textId="77777777" w:rsidR="00CF0214" w:rsidRPr="009811B1" w:rsidRDefault="00CF0214" w:rsidP="00D273C9">
      <w:pPr>
        <w:spacing w:after="0"/>
        <w:rPr>
          <w:rFonts w:ascii="Arial" w:hAnsi="Arial" w:cs="Arial"/>
          <w:b/>
          <w:sz w:val="20"/>
          <w:szCs w:val="20"/>
        </w:rPr>
      </w:pPr>
    </w:p>
    <w:p w14:paraId="21D1F302" w14:textId="77777777" w:rsidR="00CF0214" w:rsidRPr="009811B1" w:rsidRDefault="00CF0214" w:rsidP="00D273C9">
      <w:pPr>
        <w:spacing w:after="0"/>
        <w:rPr>
          <w:rFonts w:ascii="Arial" w:hAnsi="Arial" w:cs="Arial"/>
          <w:b/>
          <w:sz w:val="20"/>
          <w:szCs w:val="20"/>
        </w:rPr>
      </w:pPr>
    </w:p>
    <w:tbl>
      <w:tblPr>
        <w:tblW w:w="0" w:type="auto"/>
        <w:tblLayout w:type="fixed"/>
        <w:tblLook w:val="0000" w:firstRow="0" w:lastRow="0" w:firstColumn="0" w:lastColumn="0" w:noHBand="0" w:noVBand="0"/>
      </w:tblPr>
      <w:tblGrid>
        <w:gridCol w:w="3348"/>
        <w:gridCol w:w="1818"/>
        <w:gridCol w:w="4324"/>
      </w:tblGrid>
      <w:tr w:rsidR="00CF0214" w:rsidRPr="009811B1" w14:paraId="3C9F3180" w14:textId="77777777" w:rsidTr="00E94AAE">
        <w:trPr>
          <w:trHeight w:val="241"/>
        </w:trPr>
        <w:tc>
          <w:tcPr>
            <w:tcW w:w="3348" w:type="dxa"/>
            <w:shd w:val="clear" w:color="auto" w:fill="auto"/>
          </w:tcPr>
          <w:p w14:paraId="0E6464CD" w14:textId="77777777" w:rsidR="00CF0214" w:rsidRPr="009811B1" w:rsidRDefault="00CF0214" w:rsidP="00D273C9">
            <w:pPr>
              <w:snapToGrid w:val="0"/>
              <w:spacing w:after="0"/>
              <w:rPr>
                <w:rFonts w:ascii="Arial" w:hAnsi="Arial" w:cs="Arial"/>
                <w:sz w:val="20"/>
                <w:szCs w:val="20"/>
              </w:rPr>
            </w:pPr>
          </w:p>
          <w:p w14:paraId="3C7BD47B" w14:textId="77777777" w:rsidR="00CF0214" w:rsidRPr="009811B1" w:rsidRDefault="00CF0214" w:rsidP="00D273C9">
            <w:pPr>
              <w:spacing w:after="0"/>
              <w:rPr>
                <w:rFonts w:ascii="Arial" w:hAnsi="Arial" w:cs="Arial"/>
                <w:sz w:val="20"/>
                <w:szCs w:val="20"/>
              </w:rPr>
            </w:pPr>
            <w:r w:rsidRPr="009811B1">
              <w:rPr>
                <w:rFonts w:ascii="Arial" w:hAnsi="Arial" w:cs="Arial"/>
                <w:sz w:val="20"/>
                <w:szCs w:val="20"/>
              </w:rPr>
              <w:t>Kraj: ___________________</w:t>
            </w:r>
          </w:p>
        </w:tc>
        <w:tc>
          <w:tcPr>
            <w:tcW w:w="1818" w:type="dxa"/>
            <w:shd w:val="clear" w:color="auto" w:fill="auto"/>
          </w:tcPr>
          <w:p w14:paraId="75933B83" w14:textId="77777777" w:rsidR="00CF0214" w:rsidRPr="009811B1" w:rsidRDefault="00CF0214" w:rsidP="00D273C9">
            <w:pPr>
              <w:snapToGrid w:val="0"/>
              <w:spacing w:after="0"/>
              <w:rPr>
                <w:rFonts w:ascii="Arial" w:hAnsi="Arial" w:cs="Arial"/>
                <w:sz w:val="20"/>
                <w:szCs w:val="20"/>
              </w:rPr>
            </w:pPr>
          </w:p>
        </w:tc>
        <w:tc>
          <w:tcPr>
            <w:tcW w:w="4324" w:type="dxa"/>
            <w:shd w:val="clear" w:color="auto" w:fill="auto"/>
          </w:tcPr>
          <w:p w14:paraId="2C5EFFB6" w14:textId="77777777" w:rsidR="00CF0214" w:rsidRPr="009811B1" w:rsidRDefault="00CF0214" w:rsidP="00D273C9">
            <w:pPr>
              <w:spacing w:after="0"/>
              <w:rPr>
                <w:rFonts w:ascii="Arial" w:hAnsi="Arial" w:cs="Arial"/>
                <w:sz w:val="20"/>
                <w:szCs w:val="20"/>
              </w:rPr>
            </w:pPr>
            <w:r w:rsidRPr="009811B1">
              <w:rPr>
                <w:rFonts w:ascii="Arial" w:hAnsi="Arial" w:cs="Arial"/>
                <w:sz w:val="20"/>
                <w:szCs w:val="20"/>
              </w:rPr>
              <w:t>Ime in priimek odgovorne osebe:</w:t>
            </w:r>
          </w:p>
          <w:p w14:paraId="5384AAFA" w14:textId="77777777" w:rsidR="00CF0214" w:rsidRPr="009811B1" w:rsidRDefault="00CF0214" w:rsidP="00D273C9">
            <w:pPr>
              <w:spacing w:after="0"/>
              <w:rPr>
                <w:rFonts w:ascii="Arial" w:hAnsi="Arial" w:cs="Arial"/>
                <w:sz w:val="20"/>
                <w:szCs w:val="20"/>
              </w:rPr>
            </w:pPr>
          </w:p>
          <w:p w14:paraId="23A02C10" w14:textId="77777777" w:rsidR="00CF0214" w:rsidRPr="009811B1" w:rsidRDefault="00CF0214" w:rsidP="00D273C9">
            <w:pPr>
              <w:spacing w:after="0"/>
              <w:rPr>
                <w:rFonts w:ascii="Arial" w:hAnsi="Arial" w:cs="Arial"/>
                <w:sz w:val="20"/>
                <w:szCs w:val="20"/>
              </w:rPr>
            </w:pPr>
            <w:r w:rsidRPr="009811B1">
              <w:rPr>
                <w:rFonts w:ascii="Arial" w:hAnsi="Arial" w:cs="Arial"/>
                <w:sz w:val="20"/>
                <w:szCs w:val="20"/>
              </w:rPr>
              <w:t>________________________</w:t>
            </w:r>
          </w:p>
          <w:p w14:paraId="52C72339" w14:textId="77777777" w:rsidR="00CF0214" w:rsidRPr="009811B1" w:rsidRDefault="00CF0214" w:rsidP="00D273C9">
            <w:pPr>
              <w:spacing w:after="0"/>
              <w:rPr>
                <w:rFonts w:ascii="Arial" w:hAnsi="Arial" w:cs="Arial"/>
                <w:sz w:val="20"/>
                <w:szCs w:val="20"/>
              </w:rPr>
            </w:pPr>
          </w:p>
        </w:tc>
      </w:tr>
      <w:tr w:rsidR="00CF0214" w:rsidRPr="009811B1" w14:paraId="7715D933" w14:textId="77777777" w:rsidTr="00E94AAE">
        <w:trPr>
          <w:trHeight w:val="483"/>
        </w:trPr>
        <w:tc>
          <w:tcPr>
            <w:tcW w:w="3348" w:type="dxa"/>
            <w:shd w:val="clear" w:color="auto" w:fill="auto"/>
          </w:tcPr>
          <w:p w14:paraId="423AD5A4" w14:textId="77777777" w:rsidR="00CF0214" w:rsidRPr="009811B1" w:rsidRDefault="00CF0214" w:rsidP="00D273C9">
            <w:pPr>
              <w:spacing w:after="0"/>
              <w:rPr>
                <w:rFonts w:ascii="Arial" w:hAnsi="Arial" w:cs="Arial"/>
                <w:sz w:val="20"/>
                <w:szCs w:val="20"/>
              </w:rPr>
            </w:pPr>
            <w:r w:rsidRPr="009811B1">
              <w:rPr>
                <w:rFonts w:ascii="Arial" w:hAnsi="Arial" w:cs="Arial"/>
                <w:sz w:val="20"/>
                <w:szCs w:val="20"/>
              </w:rPr>
              <w:t>Datum</w:t>
            </w:r>
            <w:r w:rsidRPr="009811B1">
              <w:rPr>
                <w:rFonts w:ascii="Arial" w:hAnsi="Arial" w:cs="Arial"/>
                <w:sz w:val="20"/>
                <w:szCs w:val="20"/>
              </w:rPr>
              <w:fldChar w:fldCharType="begin">
                <w:ffData>
                  <w:name w:val=""/>
                  <w:enabled/>
                  <w:calcOnExit w:val="0"/>
                  <w:textInput/>
                </w:ffData>
              </w:fldChar>
            </w:r>
            <w:r w:rsidRPr="009811B1">
              <w:rPr>
                <w:rFonts w:ascii="Arial" w:hAnsi="Arial" w:cs="Arial"/>
                <w:sz w:val="20"/>
                <w:szCs w:val="20"/>
              </w:rPr>
              <w:instrText xml:space="preserve"> FORMTEXT </w:instrText>
            </w:r>
            <w:r w:rsidR="003E6DA8" w:rsidRPr="009811B1">
              <w:rPr>
                <w:rFonts w:ascii="Arial" w:hAnsi="Arial" w:cs="Arial"/>
                <w:sz w:val="20"/>
                <w:szCs w:val="20"/>
              </w:rPr>
            </w:r>
            <w:r w:rsidR="003E6DA8" w:rsidRPr="009811B1">
              <w:rPr>
                <w:rFonts w:ascii="Arial" w:hAnsi="Arial" w:cs="Arial"/>
                <w:sz w:val="20"/>
                <w:szCs w:val="20"/>
              </w:rPr>
              <w:fldChar w:fldCharType="separate"/>
            </w:r>
            <w:r w:rsidRPr="009811B1">
              <w:rPr>
                <w:rFonts w:ascii="Arial" w:hAnsi="Arial" w:cs="Arial"/>
                <w:sz w:val="20"/>
                <w:szCs w:val="20"/>
              </w:rPr>
              <w:fldChar w:fldCharType="end"/>
            </w:r>
            <w:r w:rsidRPr="009811B1">
              <w:rPr>
                <w:rFonts w:ascii="Arial" w:hAnsi="Arial" w:cs="Arial"/>
                <w:sz w:val="20"/>
                <w:szCs w:val="20"/>
              </w:rPr>
              <w:t>: _________________</w:t>
            </w:r>
          </w:p>
        </w:tc>
        <w:tc>
          <w:tcPr>
            <w:tcW w:w="1818" w:type="dxa"/>
            <w:shd w:val="clear" w:color="auto" w:fill="auto"/>
          </w:tcPr>
          <w:p w14:paraId="6622BBC2" w14:textId="77777777" w:rsidR="00CF0214" w:rsidRPr="009811B1" w:rsidRDefault="00CF0214" w:rsidP="00D273C9">
            <w:pPr>
              <w:spacing w:after="0"/>
              <w:rPr>
                <w:rFonts w:ascii="Arial" w:hAnsi="Arial" w:cs="Arial"/>
                <w:sz w:val="20"/>
                <w:szCs w:val="20"/>
              </w:rPr>
            </w:pPr>
            <w:r w:rsidRPr="009811B1">
              <w:rPr>
                <w:rFonts w:ascii="Arial" w:hAnsi="Arial" w:cs="Arial"/>
                <w:sz w:val="20"/>
                <w:szCs w:val="20"/>
              </w:rPr>
              <w:t>Žig</w:t>
            </w:r>
          </w:p>
        </w:tc>
        <w:tc>
          <w:tcPr>
            <w:tcW w:w="4324" w:type="dxa"/>
            <w:shd w:val="clear" w:color="auto" w:fill="auto"/>
          </w:tcPr>
          <w:p w14:paraId="5D89F0BE" w14:textId="77777777" w:rsidR="00CF0214" w:rsidRPr="009811B1" w:rsidRDefault="00CF0214" w:rsidP="00D273C9">
            <w:pPr>
              <w:spacing w:after="0"/>
              <w:rPr>
                <w:rFonts w:ascii="Arial" w:hAnsi="Arial" w:cs="Arial"/>
                <w:sz w:val="20"/>
                <w:szCs w:val="20"/>
              </w:rPr>
            </w:pPr>
            <w:r w:rsidRPr="009811B1">
              <w:rPr>
                <w:rFonts w:ascii="Arial" w:hAnsi="Arial" w:cs="Arial"/>
                <w:sz w:val="20"/>
                <w:szCs w:val="20"/>
              </w:rPr>
              <w:t>________________________</w:t>
            </w:r>
          </w:p>
          <w:p w14:paraId="0FE59F1D" w14:textId="77777777" w:rsidR="00CF0214" w:rsidRPr="009811B1" w:rsidRDefault="00CF0214" w:rsidP="00D273C9">
            <w:pPr>
              <w:spacing w:after="0"/>
              <w:rPr>
                <w:rFonts w:ascii="Arial" w:hAnsi="Arial" w:cs="Arial"/>
                <w:sz w:val="20"/>
                <w:szCs w:val="20"/>
              </w:rPr>
            </w:pPr>
            <w:r w:rsidRPr="009811B1">
              <w:rPr>
                <w:rFonts w:ascii="Arial" w:hAnsi="Arial" w:cs="Arial"/>
                <w:sz w:val="20"/>
                <w:szCs w:val="20"/>
              </w:rPr>
              <w:t>Podpis odgovorne osebe</w:t>
            </w:r>
          </w:p>
        </w:tc>
      </w:tr>
    </w:tbl>
    <w:p w14:paraId="1C3A662D" w14:textId="77777777" w:rsidR="00CF0214" w:rsidRPr="009811B1" w:rsidRDefault="00CF0214" w:rsidP="00D273C9">
      <w:pPr>
        <w:spacing w:after="0"/>
        <w:rPr>
          <w:rFonts w:ascii="Arial" w:hAnsi="Arial" w:cs="Arial"/>
          <w:b/>
          <w:sz w:val="20"/>
          <w:szCs w:val="20"/>
          <w:u w:val="single"/>
        </w:rPr>
      </w:pPr>
    </w:p>
    <w:p w14:paraId="076E8E83" w14:textId="77777777" w:rsidR="00CF0214" w:rsidRPr="009811B1" w:rsidRDefault="00CF0214" w:rsidP="00D273C9">
      <w:pPr>
        <w:spacing w:after="0"/>
        <w:jc w:val="center"/>
        <w:rPr>
          <w:rFonts w:ascii="Arial" w:hAnsi="Arial" w:cs="Arial"/>
          <w:sz w:val="20"/>
          <w:szCs w:val="20"/>
        </w:rPr>
      </w:pPr>
    </w:p>
    <w:p w14:paraId="375DF9FA" w14:textId="77777777" w:rsidR="00CF0214" w:rsidRPr="009811B1" w:rsidRDefault="00CF0214" w:rsidP="00D273C9">
      <w:pPr>
        <w:spacing w:after="0"/>
        <w:rPr>
          <w:rFonts w:ascii="Arial" w:hAnsi="Arial" w:cs="Arial"/>
          <w:sz w:val="20"/>
          <w:szCs w:val="20"/>
        </w:rPr>
      </w:pPr>
    </w:p>
    <w:p w14:paraId="2B4BC31D" w14:textId="77777777" w:rsidR="00CF0214" w:rsidRPr="009811B1" w:rsidRDefault="00CF0214" w:rsidP="00D273C9">
      <w:pPr>
        <w:spacing w:after="0"/>
        <w:rPr>
          <w:rFonts w:ascii="Arial" w:hAnsi="Arial" w:cs="Arial"/>
          <w:sz w:val="20"/>
          <w:szCs w:val="20"/>
        </w:rPr>
      </w:pPr>
    </w:p>
    <w:p w14:paraId="1488FA77" w14:textId="77777777" w:rsidR="00CF0214" w:rsidRPr="009811B1" w:rsidRDefault="00CF0214" w:rsidP="00B833CF">
      <w:pPr>
        <w:numPr>
          <w:ilvl w:val="12"/>
          <w:numId w:val="0"/>
        </w:numPr>
        <w:tabs>
          <w:tab w:val="left" w:pos="7371"/>
        </w:tabs>
        <w:spacing w:after="0"/>
        <w:jc w:val="both"/>
        <w:rPr>
          <w:rFonts w:ascii="Arial" w:hAnsi="Arial" w:cs="Arial"/>
          <w:sz w:val="20"/>
          <w:szCs w:val="20"/>
        </w:rPr>
      </w:pPr>
      <w:r w:rsidRPr="009811B1">
        <w:rPr>
          <w:rFonts w:ascii="Arial" w:hAnsi="Arial" w:cs="Arial"/>
          <w:sz w:val="20"/>
          <w:szCs w:val="20"/>
        </w:rPr>
        <w:t xml:space="preserve">Predmetno izjavo poda ponudnik, ki bo storitve čiščenja opravljal s čistili, ki so manj obremenjujoča za zdravje in okolje, v primeru popolne izjave pa bo ponudnik prejel tudi točke pri ustreznem merilu. </w:t>
      </w:r>
    </w:p>
    <w:p w14:paraId="65FD7348" w14:textId="77777777" w:rsidR="00CF0214" w:rsidRPr="009811B1" w:rsidRDefault="00CF0214" w:rsidP="00D273C9">
      <w:pPr>
        <w:spacing w:after="0"/>
        <w:rPr>
          <w:rFonts w:ascii="Arial" w:hAnsi="Arial" w:cs="Arial"/>
          <w:sz w:val="20"/>
          <w:szCs w:val="20"/>
        </w:rPr>
      </w:pPr>
    </w:p>
    <w:p w14:paraId="473C7902" w14:textId="77777777" w:rsidR="002A085E" w:rsidRPr="009811B1" w:rsidRDefault="002A085E" w:rsidP="00D273C9">
      <w:pPr>
        <w:spacing w:after="0"/>
        <w:rPr>
          <w:rFonts w:ascii="Arial" w:hAnsi="Arial" w:cs="Arial"/>
          <w:sz w:val="20"/>
          <w:szCs w:val="20"/>
        </w:rPr>
      </w:pPr>
    </w:p>
    <w:p w14:paraId="75FB121F" w14:textId="77777777" w:rsidR="00CF0214" w:rsidRPr="009811B1" w:rsidRDefault="00CF0214" w:rsidP="00D273C9">
      <w:pPr>
        <w:spacing w:after="0"/>
        <w:rPr>
          <w:rFonts w:ascii="Arial" w:hAnsi="Arial" w:cs="Arial"/>
          <w:sz w:val="20"/>
          <w:szCs w:val="20"/>
        </w:rPr>
      </w:pPr>
    </w:p>
    <w:sectPr w:rsidR="00CF0214" w:rsidRPr="009811B1" w:rsidSect="005E0A73">
      <w:pgSz w:w="11907" w:h="16840" w:code="9"/>
      <w:pgMar w:top="1417" w:right="1417" w:bottom="1417" w:left="1417" w:header="709" w:footer="709" w:gutter="0"/>
      <w:cols w:space="708"/>
      <w:titlePg/>
      <w:rtlGutter/>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51C7C5" w14:textId="77777777" w:rsidR="00546103" w:rsidRDefault="00546103" w:rsidP="00BC0175">
      <w:pPr>
        <w:spacing w:after="0" w:line="240" w:lineRule="auto"/>
      </w:pPr>
      <w:r>
        <w:separator/>
      </w:r>
    </w:p>
  </w:endnote>
  <w:endnote w:type="continuationSeparator" w:id="0">
    <w:p w14:paraId="1B6CB366" w14:textId="77777777" w:rsidR="00546103" w:rsidRDefault="00546103" w:rsidP="00BC01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MT"/>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00000003" w:usb1="1001ECEA"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altName w:val="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LO_Bookman">
    <w:altName w:val="Times New Roman"/>
    <w:panose1 w:val="00000000000000000000"/>
    <w:charset w:val="00"/>
    <w:family w:val="auto"/>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Lucida Sans">
    <w:altName w:val="Arial"/>
    <w:charset w:val="00"/>
    <w:family w:val="swiss"/>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1C463" w14:textId="77777777" w:rsidR="00546103" w:rsidRDefault="0054610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11</w:t>
    </w:r>
    <w:r>
      <w:rPr>
        <w:rStyle w:val="tevilkastrani"/>
      </w:rPr>
      <w:fldChar w:fldCharType="end"/>
    </w:r>
  </w:p>
  <w:p w14:paraId="4BC7EDD8" w14:textId="77777777" w:rsidR="00546103" w:rsidRDefault="00546103">
    <w:pPr>
      <w:pStyle w:val="Noga"/>
      <w:ind w:right="360"/>
    </w:pPr>
  </w:p>
  <w:p w14:paraId="4FFC5641" w14:textId="77777777" w:rsidR="00546103" w:rsidRDefault="00546103"/>
  <w:p w14:paraId="1E85CCD7" w14:textId="77777777" w:rsidR="00546103" w:rsidRDefault="0054610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300426"/>
      <w:docPartObj>
        <w:docPartGallery w:val="Page Numbers (Bottom of Page)"/>
        <w:docPartUnique/>
      </w:docPartObj>
    </w:sdtPr>
    <w:sdtEndPr>
      <w:rPr>
        <w:rFonts w:ascii="Arial" w:hAnsi="Arial" w:cs="Arial"/>
        <w:sz w:val="20"/>
      </w:rPr>
    </w:sdtEndPr>
    <w:sdtContent>
      <w:p w14:paraId="176A3787" w14:textId="77777777" w:rsidR="00546103" w:rsidRPr="00554456" w:rsidRDefault="00546103">
        <w:pPr>
          <w:pStyle w:val="Noga"/>
          <w:jc w:val="right"/>
          <w:rPr>
            <w:rFonts w:ascii="Arial" w:hAnsi="Arial" w:cs="Arial"/>
            <w:sz w:val="20"/>
          </w:rPr>
        </w:pPr>
        <w:r w:rsidRPr="00554456">
          <w:rPr>
            <w:rFonts w:ascii="Arial" w:hAnsi="Arial" w:cs="Arial"/>
            <w:sz w:val="20"/>
          </w:rPr>
          <w:fldChar w:fldCharType="begin"/>
        </w:r>
        <w:r w:rsidRPr="00554456">
          <w:rPr>
            <w:rFonts w:ascii="Arial" w:hAnsi="Arial" w:cs="Arial"/>
            <w:sz w:val="20"/>
          </w:rPr>
          <w:instrText>PAGE   \* MERGEFORMAT</w:instrText>
        </w:r>
        <w:r w:rsidRPr="00554456">
          <w:rPr>
            <w:rFonts w:ascii="Arial" w:hAnsi="Arial" w:cs="Arial"/>
            <w:sz w:val="20"/>
          </w:rPr>
          <w:fldChar w:fldCharType="separate"/>
        </w:r>
        <w:r w:rsidR="003E6DA8" w:rsidRPr="003E6DA8">
          <w:rPr>
            <w:rFonts w:ascii="Arial" w:hAnsi="Arial" w:cs="Arial"/>
            <w:noProof/>
            <w:sz w:val="20"/>
            <w:lang w:val="sl-SI"/>
          </w:rPr>
          <w:t>69</w:t>
        </w:r>
        <w:r w:rsidRPr="00554456">
          <w:rPr>
            <w:rFonts w:ascii="Arial" w:hAnsi="Arial" w:cs="Arial"/>
            <w:sz w:val="20"/>
          </w:rPr>
          <w:fldChar w:fldCharType="end"/>
        </w:r>
      </w:p>
    </w:sdtContent>
  </w:sdt>
  <w:p w14:paraId="60E0FF8C" w14:textId="77777777" w:rsidR="00546103" w:rsidRDefault="00546103">
    <w:pPr>
      <w:pStyle w:val="Noga"/>
    </w:pPr>
  </w:p>
  <w:p w14:paraId="32B87EF8" w14:textId="77777777" w:rsidR="00546103" w:rsidRDefault="00546103"/>
  <w:p w14:paraId="6AEBB327" w14:textId="77777777" w:rsidR="00546103" w:rsidRDefault="0054610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F32BA5" w14:textId="77777777" w:rsidR="00546103" w:rsidRDefault="00546103" w:rsidP="00BC0175">
      <w:pPr>
        <w:spacing w:after="0" w:line="240" w:lineRule="auto"/>
      </w:pPr>
      <w:r>
        <w:separator/>
      </w:r>
    </w:p>
  </w:footnote>
  <w:footnote w:type="continuationSeparator" w:id="0">
    <w:p w14:paraId="369193E2" w14:textId="77777777" w:rsidR="00546103" w:rsidRDefault="00546103" w:rsidP="00BC0175">
      <w:pPr>
        <w:spacing w:after="0" w:line="240" w:lineRule="auto"/>
      </w:pPr>
      <w:r>
        <w:continuationSeparator/>
      </w:r>
    </w:p>
  </w:footnote>
  <w:footnote w:id="1">
    <w:p w14:paraId="7600C091" w14:textId="77777777" w:rsidR="00546103" w:rsidRPr="00FA2164" w:rsidRDefault="00546103" w:rsidP="00FA2164">
      <w:pPr>
        <w:rPr>
          <w:rFonts w:ascii="Arial" w:hAnsi="Arial" w:cs="Arial"/>
          <w:sz w:val="18"/>
          <w:szCs w:val="18"/>
        </w:rPr>
      </w:pPr>
      <w:r w:rsidRPr="00FA2164">
        <w:rPr>
          <w:rStyle w:val="Znakisprotnihopomb"/>
          <w:szCs w:val="18"/>
        </w:rPr>
        <w:footnoteRef/>
      </w:r>
      <w:r w:rsidRPr="00FA2164">
        <w:rPr>
          <w:rFonts w:ascii="Arial" w:eastAsia="Arial" w:hAnsi="Arial" w:cs="Arial"/>
          <w:sz w:val="18"/>
          <w:szCs w:val="18"/>
        </w:rPr>
        <w:t xml:space="preserve"> </w:t>
      </w:r>
      <w:r>
        <w:rPr>
          <w:rFonts w:ascii="Arial" w:eastAsia="Arial" w:hAnsi="Arial" w:cs="Arial"/>
          <w:sz w:val="18"/>
          <w:szCs w:val="18"/>
          <w:lang w:val="en-US"/>
        </w:rPr>
        <w:t xml:space="preserve"> </w:t>
      </w:r>
      <w:r w:rsidRPr="00FA2164">
        <w:rPr>
          <w:rFonts w:ascii="Arial" w:hAnsi="Arial" w:cs="Arial"/>
          <w:sz w:val="18"/>
          <w:szCs w:val="18"/>
        </w:rPr>
        <w:t>Gospodarski subjekt označi (obkroži, prečrta,…) točko a.) ali točko b.), ter v primeru, da označi točko a.) vpiše zahtevani podatek.</w:t>
      </w:r>
    </w:p>
  </w:footnote>
  <w:footnote w:id="2">
    <w:p w14:paraId="15E88393" w14:textId="77777777" w:rsidR="00546103" w:rsidRPr="00FA2164" w:rsidRDefault="00546103" w:rsidP="00BC0175">
      <w:pPr>
        <w:pStyle w:val="Sprotnaopomba-besedilo"/>
        <w:rPr>
          <w:rFonts w:cs="Arial"/>
          <w:sz w:val="18"/>
          <w:szCs w:val="18"/>
        </w:rPr>
      </w:pPr>
      <w:r w:rsidRPr="00FA2164">
        <w:rPr>
          <w:rStyle w:val="Znakisprotnihopomb"/>
          <w:szCs w:val="18"/>
        </w:rPr>
        <w:footnoteRef/>
      </w:r>
      <w:r>
        <w:rPr>
          <w:rFonts w:eastAsia="Arial" w:cs="Arial"/>
          <w:sz w:val="18"/>
          <w:szCs w:val="18"/>
        </w:rPr>
        <w:t xml:space="preserve"> </w:t>
      </w:r>
      <w:r w:rsidRPr="00FA2164">
        <w:rPr>
          <w:rFonts w:cs="Arial"/>
          <w:sz w:val="18"/>
          <w:szCs w:val="18"/>
        </w:rPr>
        <w:t>Točko 3.1 izpolnijo vsi ponudniki v skupini ponudnikov, razen vodilnega ponudnika, ki izpolni točko 2. Gospodarski subjekt točko 3.1 izpolni v celoti tolikokrat, kolikor je partnerjev v skupni ponudbi.</w:t>
      </w:r>
    </w:p>
    <w:p w14:paraId="140C4C7C" w14:textId="77777777" w:rsidR="00546103" w:rsidRDefault="00546103" w:rsidP="00BC0175">
      <w:pPr>
        <w:pStyle w:val="Sprotnaopomba-besedilo"/>
      </w:pPr>
    </w:p>
  </w:footnote>
  <w:footnote w:id="3">
    <w:p w14:paraId="36DEFFB9" w14:textId="77777777" w:rsidR="00546103" w:rsidRPr="00FA2164" w:rsidRDefault="00546103" w:rsidP="00BC0175">
      <w:pPr>
        <w:pStyle w:val="Sprotnaopomba-besedilo"/>
        <w:rPr>
          <w:sz w:val="18"/>
          <w:szCs w:val="18"/>
        </w:rPr>
      </w:pPr>
      <w:r w:rsidRPr="00FA2164">
        <w:rPr>
          <w:rStyle w:val="Znakisprotnihopomb"/>
          <w:szCs w:val="18"/>
        </w:rPr>
        <w:footnoteRef/>
      </w:r>
      <w:r w:rsidRPr="00FA2164">
        <w:rPr>
          <w:rFonts w:eastAsia="Arial"/>
          <w:sz w:val="18"/>
          <w:szCs w:val="18"/>
        </w:rPr>
        <w:t xml:space="preserve"> </w:t>
      </w:r>
      <w:r w:rsidRPr="00FA2164">
        <w:rPr>
          <w:sz w:val="18"/>
          <w:szCs w:val="18"/>
        </w:rPr>
        <w:t>Gospodarski subjekt točko 4.1 izpolni v celoti tolikokrat, kolikor je podizvajalcev, ki sodelujejo v ponudbi.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ECDEA" w14:textId="77777777" w:rsidR="00546103" w:rsidRPr="00DC5C0E" w:rsidRDefault="00546103" w:rsidP="005E0A73">
    <w:pPr>
      <w:pStyle w:val="Glava"/>
      <w:jc w:val="cent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03E0E216"/>
    <w:lvl w:ilvl="0">
      <w:numFmt w:val="decimal"/>
      <w:lvlText w:val="*"/>
      <w:lvlJc w:val="left"/>
      <w:rPr>
        <w:rFonts w:cs="Times New Roman"/>
      </w:rPr>
    </w:lvl>
  </w:abstractNum>
  <w:abstractNum w:abstractNumId="1" w15:restartNumberingAfterBreak="0">
    <w:nsid w:val="00000001"/>
    <w:multiLevelType w:val="multilevel"/>
    <w:tmpl w:val="00000001"/>
    <w:lvl w:ilvl="0">
      <w:start w:val="1"/>
      <w:numFmt w:val="bullet"/>
      <w:lvlText w:val="-"/>
      <w:lvlJc w:val="left"/>
      <w:pPr>
        <w:tabs>
          <w:tab w:val="num" w:pos="0"/>
        </w:tabs>
        <w:ind w:left="720" w:hanging="360"/>
      </w:pPr>
      <w:rPr>
        <w:rFonts w:ascii="Arial" w:hAnsi="Arial" w:cs="Arial" w:hint="default"/>
      </w:rPr>
    </w:lvl>
    <w:lvl w:ilvl="1">
      <w:start w:val="1"/>
      <w:numFmt w:val="bullet"/>
      <w:lvlText w:val="-"/>
      <w:lvlJc w:val="left"/>
      <w:pPr>
        <w:tabs>
          <w:tab w:val="num" w:pos="0"/>
        </w:tabs>
        <w:ind w:left="1440" w:hanging="360"/>
      </w:pPr>
      <w:rPr>
        <w:rFonts w:ascii="Arial" w:hAnsi="Arial" w:cs="Arial" w:hint="default"/>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0000005"/>
    <w:multiLevelType w:val="multilevel"/>
    <w:tmpl w:val="00000005"/>
    <w:name w:val="WW8Num5"/>
    <w:lvl w:ilvl="0">
      <w:start w:val="1"/>
      <w:numFmt w:val="decimal"/>
      <w:pStyle w:val="Natevanjestevilkami1"/>
      <w:lvlText w:val="%1."/>
      <w:lvlJc w:val="left"/>
      <w:pPr>
        <w:tabs>
          <w:tab w:val="num" w:pos="0"/>
        </w:tabs>
        <w:ind w:left="360" w:hanging="360"/>
      </w:pPr>
      <w:rPr>
        <w:rFonts w:cs="Times New Roman" w:hint="default"/>
      </w:rPr>
    </w:lvl>
    <w:lvl w:ilvl="1">
      <w:start w:val="1"/>
      <w:numFmt w:val="decimal"/>
      <w:lvlText w:val="%1.%2"/>
      <w:lvlJc w:val="left"/>
      <w:pPr>
        <w:tabs>
          <w:tab w:val="num" w:pos="0"/>
        </w:tabs>
        <w:ind w:left="720" w:hanging="360"/>
      </w:pPr>
      <w:rPr>
        <w:rFonts w:cs="Times New Roman" w:hint="default"/>
      </w:rPr>
    </w:lvl>
    <w:lvl w:ilvl="2">
      <w:start w:val="1"/>
      <w:numFmt w:val="decimal"/>
      <w:lvlText w:val="%1.%2.%3"/>
      <w:lvlJc w:val="left"/>
      <w:pPr>
        <w:tabs>
          <w:tab w:val="num" w:pos="0"/>
        </w:tabs>
        <w:ind w:left="1080" w:hanging="360"/>
      </w:pPr>
      <w:rPr>
        <w:rFonts w:cs="Times New Roman" w:hint="default"/>
      </w:rPr>
    </w:lvl>
    <w:lvl w:ilvl="3">
      <w:start w:val="1"/>
      <w:numFmt w:val="decimal"/>
      <w:lvlText w:val="%1.%2.%3.%4"/>
      <w:lvlJc w:val="left"/>
      <w:pPr>
        <w:tabs>
          <w:tab w:val="num" w:pos="0"/>
        </w:tabs>
        <w:ind w:left="1440" w:hanging="360"/>
      </w:pPr>
      <w:rPr>
        <w:rFonts w:cs="Times New Roman" w:hint="default"/>
      </w:rPr>
    </w:lvl>
    <w:lvl w:ilvl="4">
      <w:start w:val="1"/>
      <w:numFmt w:val="decimal"/>
      <w:lvlText w:val="%1.%2.%3.%4.%5"/>
      <w:lvlJc w:val="left"/>
      <w:pPr>
        <w:tabs>
          <w:tab w:val="num" w:pos="0"/>
        </w:tabs>
        <w:ind w:left="1800" w:hanging="360"/>
      </w:pPr>
      <w:rPr>
        <w:rFonts w:cs="Times New Roman" w:hint="default"/>
      </w:rPr>
    </w:lvl>
    <w:lvl w:ilvl="5">
      <w:start w:val="1"/>
      <w:numFmt w:val="decimal"/>
      <w:lvlText w:val="%1.%2.%3.%4.%5.%6"/>
      <w:lvlJc w:val="left"/>
      <w:pPr>
        <w:tabs>
          <w:tab w:val="num" w:pos="0"/>
        </w:tabs>
        <w:ind w:left="2160" w:hanging="360"/>
      </w:pPr>
      <w:rPr>
        <w:rFonts w:cs="Times New Roman" w:hint="default"/>
      </w:rPr>
    </w:lvl>
    <w:lvl w:ilvl="6">
      <w:start w:val="1"/>
      <w:numFmt w:val="decimal"/>
      <w:lvlText w:val="%1.%2.%3.%4.%5.%6.%7"/>
      <w:lvlJc w:val="left"/>
      <w:pPr>
        <w:tabs>
          <w:tab w:val="num" w:pos="0"/>
        </w:tabs>
        <w:ind w:left="2520" w:hanging="360"/>
      </w:pPr>
      <w:rPr>
        <w:rFonts w:cs="Times New Roman" w:hint="default"/>
      </w:rPr>
    </w:lvl>
    <w:lvl w:ilvl="7">
      <w:start w:val="1"/>
      <w:numFmt w:val="decimal"/>
      <w:lvlText w:val="%1.%2.%3.%4.%5.%6.%7.%8"/>
      <w:lvlJc w:val="left"/>
      <w:pPr>
        <w:tabs>
          <w:tab w:val="num" w:pos="0"/>
        </w:tabs>
        <w:ind w:left="2880" w:hanging="360"/>
      </w:pPr>
      <w:rPr>
        <w:rFonts w:cs="Times New Roman" w:hint="default"/>
      </w:rPr>
    </w:lvl>
    <w:lvl w:ilvl="8">
      <w:start w:val="1"/>
      <w:numFmt w:val="decimal"/>
      <w:lvlText w:val="%1.%2.%3.%4.%5.%6.%7.%8.%9"/>
      <w:lvlJc w:val="left"/>
      <w:pPr>
        <w:tabs>
          <w:tab w:val="num" w:pos="0"/>
        </w:tabs>
        <w:ind w:left="3240" w:hanging="360"/>
      </w:pPr>
      <w:rPr>
        <w:rFonts w:cs="Times New Roman" w:hint="default"/>
      </w:rPr>
    </w:lvl>
  </w:abstractNum>
  <w:abstractNum w:abstractNumId="3" w15:restartNumberingAfterBreak="0">
    <w:nsid w:val="00000006"/>
    <w:multiLevelType w:val="singleLevel"/>
    <w:tmpl w:val="00000006"/>
    <w:name w:val="WW8Num6"/>
    <w:lvl w:ilvl="0">
      <w:start w:val="1"/>
      <w:numFmt w:val="decimal"/>
      <w:lvlText w:val="%1."/>
      <w:lvlJc w:val="left"/>
      <w:pPr>
        <w:tabs>
          <w:tab w:val="num" w:pos="0"/>
        </w:tabs>
        <w:ind w:left="720" w:hanging="360"/>
      </w:pPr>
      <w:rPr>
        <w:rFonts w:cs="Arial" w:hint="default"/>
        <w:b/>
        <w:iCs/>
        <w:szCs w:val="20"/>
      </w:rPr>
    </w:lvl>
  </w:abstractNum>
  <w:abstractNum w:abstractNumId="4" w15:restartNumberingAfterBreak="0">
    <w:nsid w:val="00000008"/>
    <w:multiLevelType w:val="multilevel"/>
    <w:tmpl w:val="00000008"/>
    <w:name w:val="WW8Num8"/>
    <w:lvl w:ilvl="0">
      <w:start w:val="1"/>
      <w:numFmt w:val="decimal"/>
      <w:lvlText w:val="%1."/>
      <w:lvlJc w:val="left"/>
      <w:pPr>
        <w:tabs>
          <w:tab w:val="num" w:pos="0"/>
        </w:tabs>
        <w:ind w:left="357" w:hanging="357"/>
      </w:pPr>
      <w:rPr>
        <w:rFonts w:cs="Times New Roman" w:hint="default"/>
        <w:szCs w:val="20"/>
      </w:rPr>
    </w:lvl>
    <w:lvl w:ilvl="1">
      <w:start w:val="1"/>
      <w:numFmt w:val="decimal"/>
      <w:lvlText w:val="%1.%2"/>
      <w:lvlJc w:val="left"/>
      <w:pPr>
        <w:tabs>
          <w:tab w:val="num" w:pos="0"/>
        </w:tabs>
        <w:ind w:left="499" w:hanging="357"/>
      </w:pPr>
      <w:rPr>
        <w:rFonts w:cs="Times New Roman" w:hint="default"/>
        <w:szCs w:val="20"/>
      </w:rPr>
    </w:lvl>
    <w:lvl w:ilvl="2">
      <w:start w:val="1"/>
      <w:numFmt w:val="decimal"/>
      <w:lvlText w:val="%1.%2.%3"/>
      <w:lvlJc w:val="left"/>
      <w:pPr>
        <w:tabs>
          <w:tab w:val="num" w:pos="0"/>
        </w:tabs>
        <w:ind w:left="357" w:hanging="357"/>
      </w:pPr>
      <w:rPr>
        <w:rFonts w:cs="Times New Roman" w:hint="default"/>
        <w:szCs w:val="20"/>
      </w:rPr>
    </w:lvl>
    <w:lvl w:ilvl="3">
      <w:start w:val="1"/>
      <w:numFmt w:val="decimal"/>
      <w:lvlText w:val="%1.%2.%3.%4"/>
      <w:lvlJc w:val="left"/>
      <w:pPr>
        <w:tabs>
          <w:tab w:val="num" w:pos="0"/>
        </w:tabs>
        <w:ind w:left="357" w:hanging="357"/>
      </w:pPr>
      <w:rPr>
        <w:rFonts w:cs="Times New Roman" w:hint="default"/>
        <w:szCs w:val="20"/>
      </w:rPr>
    </w:lvl>
    <w:lvl w:ilvl="4">
      <w:start w:val="1"/>
      <w:numFmt w:val="decimal"/>
      <w:lvlText w:val="%1.%2.%3.%4.%5"/>
      <w:lvlJc w:val="left"/>
      <w:pPr>
        <w:tabs>
          <w:tab w:val="num" w:pos="0"/>
        </w:tabs>
        <w:ind w:left="357" w:hanging="357"/>
      </w:pPr>
      <w:rPr>
        <w:rFonts w:cs="Times New Roman" w:hint="default"/>
        <w:szCs w:val="20"/>
      </w:rPr>
    </w:lvl>
    <w:lvl w:ilvl="5">
      <w:start w:val="1"/>
      <w:numFmt w:val="decimal"/>
      <w:lvlText w:val="%1.%2.%3.%4.%5.%6"/>
      <w:lvlJc w:val="left"/>
      <w:pPr>
        <w:tabs>
          <w:tab w:val="num" w:pos="0"/>
        </w:tabs>
        <w:ind w:left="357" w:hanging="357"/>
      </w:pPr>
      <w:rPr>
        <w:rFonts w:cs="Times New Roman" w:hint="default"/>
        <w:szCs w:val="20"/>
      </w:rPr>
    </w:lvl>
    <w:lvl w:ilvl="6">
      <w:start w:val="1"/>
      <w:numFmt w:val="decimal"/>
      <w:lvlText w:val="%1.%2.%3.%4.%5.%6.%7"/>
      <w:lvlJc w:val="left"/>
      <w:pPr>
        <w:tabs>
          <w:tab w:val="num" w:pos="0"/>
        </w:tabs>
        <w:ind w:left="357" w:hanging="357"/>
      </w:pPr>
      <w:rPr>
        <w:rFonts w:cs="Times New Roman" w:hint="default"/>
        <w:szCs w:val="20"/>
      </w:rPr>
    </w:lvl>
    <w:lvl w:ilvl="7">
      <w:start w:val="1"/>
      <w:numFmt w:val="decimal"/>
      <w:lvlText w:val="%1.%2.%3.%4.%5.%6.%7.%8"/>
      <w:lvlJc w:val="left"/>
      <w:pPr>
        <w:tabs>
          <w:tab w:val="num" w:pos="0"/>
        </w:tabs>
        <w:ind w:left="357" w:hanging="357"/>
      </w:pPr>
      <w:rPr>
        <w:rFonts w:cs="Times New Roman" w:hint="default"/>
        <w:szCs w:val="20"/>
      </w:rPr>
    </w:lvl>
    <w:lvl w:ilvl="8">
      <w:start w:val="1"/>
      <w:numFmt w:val="decimal"/>
      <w:lvlText w:val="%1.%2.%3.%4.%5.%6.%7.%8.%9"/>
      <w:lvlJc w:val="left"/>
      <w:pPr>
        <w:tabs>
          <w:tab w:val="num" w:pos="0"/>
        </w:tabs>
        <w:ind w:left="357" w:hanging="357"/>
      </w:pPr>
      <w:rPr>
        <w:rFonts w:cs="Times New Roman" w:hint="default"/>
        <w:szCs w:val="20"/>
      </w:rPr>
    </w:lvl>
  </w:abstractNum>
  <w:abstractNum w:abstractNumId="5" w15:restartNumberingAfterBreak="0">
    <w:nsid w:val="0000000C"/>
    <w:multiLevelType w:val="singleLevel"/>
    <w:tmpl w:val="0000000C"/>
    <w:name w:val="WW8Num12"/>
    <w:lvl w:ilvl="0">
      <w:numFmt w:val="bullet"/>
      <w:lvlText w:val="-"/>
      <w:lvlJc w:val="left"/>
      <w:pPr>
        <w:tabs>
          <w:tab w:val="num" w:pos="510"/>
        </w:tabs>
        <w:ind w:left="510" w:hanging="510"/>
      </w:pPr>
      <w:rPr>
        <w:rFonts w:ascii="Times New Roman" w:hAnsi="Times New Roman" w:cs="Times New Roman" w:hint="default"/>
        <w:szCs w:val="20"/>
      </w:rPr>
    </w:lvl>
  </w:abstractNum>
  <w:abstractNum w:abstractNumId="6"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cs="Symbol" w:hint="default"/>
      </w:rPr>
    </w:lvl>
  </w:abstractNum>
  <w:abstractNum w:abstractNumId="7" w15:restartNumberingAfterBreak="0">
    <w:nsid w:val="00000010"/>
    <w:multiLevelType w:val="singleLevel"/>
    <w:tmpl w:val="00000010"/>
    <w:name w:val="WW8Num16"/>
    <w:lvl w:ilvl="0">
      <w:start w:val="1"/>
      <w:numFmt w:val="bullet"/>
      <w:lvlText w:val=""/>
      <w:lvlJc w:val="left"/>
      <w:pPr>
        <w:tabs>
          <w:tab w:val="num" w:pos="0"/>
        </w:tabs>
        <w:ind w:left="720" w:hanging="360"/>
      </w:pPr>
      <w:rPr>
        <w:rFonts w:ascii="Wingdings" w:hAnsi="Wingdings" w:cs="Wingdings" w:hint="default"/>
        <w:szCs w:val="20"/>
      </w:rPr>
    </w:lvl>
  </w:abstractNum>
  <w:abstractNum w:abstractNumId="8" w15:restartNumberingAfterBreak="0">
    <w:nsid w:val="00000014"/>
    <w:multiLevelType w:val="multilevel"/>
    <w:tmpl w:val="00000014"/>
    <w:name w:val="WW8Num22"/>
    <w:lvl w:ilvl="0">
      <w:start w:val="1"/>
      <w:numFmt w:val="decimal"/>
      <w:pStyle w:val="pogodbaleni"/>
      <w:lvlText w:val="%1. "/>
      <w:lvlJc w:val="left"/>
      <w:pPr>
        <w:tabs>
          <w:tab w:val="num" w:pos="0"/>
        </w:tabs>
        <w:ind w:left="360" w:hanging="360"/>
      </w:pPr>
      <w:rPr>
        <w:rFonts w:cs="Times New Roman" w:hint="default"/>
      </w:rPr>
    </w:lvl>
    <w:lvl w:ilvl="1">
      <w:start w:val="1"/>
      <w:numFmt w:val="lowerLetter"/>
      <w:lvlText w:val="%2)"/>
      <w:lvlJc w:val="left"/>
      <w:pPr>
        <w:tabs>
          <w:tab w:val="num" w:pos="0"/>
        </w:tabs>
        <w:ind w:left="720" w:hanging="360"/>
      </w:pPr>
      <w:rPr>
        <w:rFonts w:cs="Times New Roman" w:hint="default"/>
      </w:rPr>
    </w:lvl>
    <w:lvl w:ilvl="2">
      <w:start w:val="1"/>
      <w:numFmt w:val="lowerRoman"/>
      <w:lvlText w:val="%3)"/>
      <w:lvlJc w:val="left"/>
      <w:pPr>
        <w:tabs>
          <w:tab w:val="num" w:pos="0"/>
        </w:tabs>
        <w:ind w:left="1080" w:hanging="360"/>
      </w:pPr>
      <w:rPr>
        <w:rFonts w:cs="Times New Roman" w:hint="default"/>
      </w:rPr>
    </w:lvl>
    <w:lvl w:ilvl="3">
      <w:start w:val="1"/>
      <w:numFmt w:val="decimal"/>
      <w:lvlText w:val="(%4)"/>
      <w:lvlJc w:val="left"/>
      <w:pPr>
        <w:tabs>
          <w:tab w:val="num" w:pos="0"/>
        </w:tabs>
        <w:ind w:left="1440" w:hanging="360"/>
      </w:pPr>
      <w:rPr>
        <w:rFonts w:cs="Times New Roman" w:hint="default"/>
      </w:rPr>
    </w:lvl>
    <w:lvl w:ilvl="4">
      <w:start w:val="1"/>
      <w:numFmt w:val="lowerLetter"/>
      <w:lvlText w:val="(%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9" w15:restartNumberingAfterBreak="0">
    <w:nsid w:val="00000015"/>
    <w:multiLevelType w:val="multilevel"/>
    <w:tmpl w:val="00000015"/>
    <w:name w:val="WW8Num23"/>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cs="Times New Roman" w:hint="default"/>
      </w:rPr>
    </w:lvl>
    <w:lvl w:ilvl="6">
      <w:start w:val="1"/>
      <w:numFmt w:val="none"/>
      <w:suff w:val="nothing"/>
      <w:lvlText w:val=""/>
      <w:lvlJc w:val="left"/>
      <w:pPr>
        <w:tabs>
          <w:tab w:val="num" w:pos="0"/>
        </w:tabs>
        <w:ind w:left="2499" w:hanging="357"/>
      </w:pPr>
      <w:rPr>
        <w:rFonts w:cs="Times New Roman" w:hint="default"/>
      </w:rPr>
    </w:lvl>
    <w:lvl w:ilvl="7">
      <w:start w:val="1"/>
      <w:numFmt w:val="none"/>
      <w:suff w:val="nothing"/>
      <w:lvlText w:val=""/>
      <w:lvlJc w:val="left"/>
      <w:pPr>
        <w:tabs>
          <w:tab w:val="num" w:pos="0"/>
        </w:tabs>
        <w:ind w:left="2856" w:hanging="357"/>
      </w:pPr>
      <w:rPr>
        <w:rFonts w:cs="Times New Roman" w:hint="default"/>
      </w:rPr>
    </w:lvl>
    <w:lvl w:ilvl="8">
      <w:start w:val="1"/>
      <w:numFmt w:val="none"/>
      <w:suff w:val="nothing"/>
      <w:lvlText w:val=""/>
      <w:lvlJc w:val="left"/>
      <w:pPr>
        <w:tabs>
          <w:tab w:val="num" w:pos="0"/>
        </w:tabs>
        <w:ind w:left="3213" w:hanging="357"/>
      </w:pPr>
      <w:rPr>
        <w:rFonts w:cs="Times New Roman" w:hint="default"/>
      </w:rPr>
    </w:lvl>
  </w:abstractNum>
  <w:abstractNum w:abstractNumId="10" w15:restartNumberingAfterBreak="0">
    <w:nsid w:val="0000001B"/>
    <w:multiLevelType w:val="multilevel"/>
    <w:tmpl w:val="0000001B"/>
    <w:lvl w:ilvl="0">
      <w:start w:val="1"/>
      <w:numFmt w:val="decimal"/>
      <w:lvlText w:val="%1."/>
      <w:lvlJc w:val="left"/>
      <w:pPr>
        <w:tabs>
          <w:tab w:val="num" w:pos="0"/>
        </w:tabs>
        <w:ind w:left="390" w:hanging="390"/>
      </w:pPr>
      <w:rPr>
        <w:rFonts w:hint="default"/>
      </w:rPr>
    </w:lvl>
    <w:lvl w:ilvl="1">
      <w:start w:val="1"/>
      <w:numFmt w:val="decimal"/>
      <w:lvlText w:val="%1.%2."/>
      <w:lvlJc w:val="left"/>
      <w:pPr>
        <w:tabs>
          <w:tab w:val="num" w:pos="0"/>
        </w:tabs>
        <w:ind w:left="720" w:hanging="72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2160" w:hanging="2160"/>
      </w:pPr>
      <w:rPr>
        <w:rFonts w:hint="default"/>
      </w:rPr>
    </w:lvl>
  </w:abstractNum>
  <w:abstractNum w:abstractNumId="11" w15:restartNumberingAfterBreak="0">
    <w:nsid w:val="006377D0"/>
    <w:multiLevelType w:val="hybridMultilevel"/>
    <w:tmpl w:val="5F967A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15C4E54"/>
    <w:multiLevelType w:val="multilevel"/>
    <w:tmpl w:val="4AFCF8FE"/>
    <w:lvl w:ilvl="0">
      <w:start w:val="1"/>
      <w:numFmt w:val="bullet"/>
      <w:lvlText w:val="-"/>
      <w:lvlJc w:val="left"/>
      <w:pPr>
        <w:tabs>
          <w:tab w:val="num" w:pos="360"/>
        </w:tabs>
        <w:ind w:left="360" w:hanging="360"/>
      </w:pPr>
      <w:rPr>
        <w:rFonts w:ascii="OpenSymbol" w:hAnsi="OpenSymbol" w:cs="OpenSymbol" w:hint="default"/>
        <w:sz w:val="22"/>
      </w:rPr>
    </w:lvl>
    <w:lvl w:ilvl="1">
      <w:start w:val="1"/>
      <w:numFmt w:val="decimal"/>
      <w:lvlText w:val="%2."/>
      <w:lvlJc w:val="left"/>
      <w:pPr>
        <w:tabs>
          <w:tab w:val="num" w:pos="360"/>
        </w:tabs>
        <w:ind w:left="360"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1A95545"/>
    <w:multiLevelType w:val="hybridMultilevel"/>
    <w:tmpl w:val="FB3E0B7A"/>
    <w:lvl w:ilvl="0" w:tplc="D446267C">
      <w:start w:val="6"/>
      <w:numFmt w:val="bullet"/>
      <w:lvlText w:val="-"/>
      <w:lvlJc w:val="left"/>
      <w:pPr>
        <w:tabs>
          <w:tab w:val="num" w:pos="720"/>
        </w:tabs>
        <w:ind w:left="720" w:hanging="360"/>
      </w:pPr>
      <w:rPr>
        <w:rFonts w:ascii="Arial" w:eastAsia="Times New Roman" w:hAnsi="Arial"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4" w15:restartNumberingAfterBreak="0">
    <w:nsid w:val="051816B3"/>
    <w:multiLevelType w:val="hybridMultilevel"/>
    <w:tmpl w:val="20663F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6406F2C"/>
    <w:multiLevelType w:val="multilevel"/>
    <w:tmpl w:val="21DEA874"/>
    <w:lvl w:ilvl="0">
      <w:start w:val="4"/>
      <w:numFmt w:val="decimal"/>
      <w:lvlText w:val="%1."/>
      <w:lvlJc w:val="left"/>
      <w:pPr>
        <w:ind w:left="750" w:hanging="360"/>
      </w:pPr>
      <w:rPr>
        <w:rFonts w:hint="default"/>
      </w:rPr>
    </w:lvl>
    <w:lvl w:ilvl="1">
      <w:start w:val="4"/>
      <w:numFmt w:val="decimal"/>
      <w:isLgl/>
      <w:lvlText w:val="%1.%2"/>
      <w:lvlJc w:val="left"/>
      <w:pPr>
        <w:ind w:left="1305" w:hanging="915"/>
      </w:pPr>
      <w:rPr>
        <w:rFonts w:hint="default"/>
      </w:rPr>
    </w:lvl>
    <w:lvl w:ilvl="2">
      <w:start w:val="1"/>
      <w:numFmt w:val="decimal"/>
      <w:isLgl/>
      <w:lvlText w:val="%1.%2.%3"/>
      <w:lvlJc w:val="left"/>
      <w:pPr>
        <w:ind w:left="1305" w:hanging="915"/>
      </w:pPr>
      <w:rPr>
        <w:rFonts w:hint="default"/>
      </w:rPr>
    </w:lvl>
    <w:lvl w:ilvl="3">
      <w:start w:val="1"/>
      <w:numFmt w:val="decimal"/>
      <w:isLgl/>
      <w:lvlText w:val="%1.%2.%3.%4"/>
      <w:lvlJc w:val="left"/>
      <w:pPr>
        <w:ind w:left="1470" w:hanging="1080"/>
      </w:pPr>
      <w:rPr>
        <w:rFonts w:hint="default"/>
      </w:rPr>
    </w:lvl>
    <w:lvl w:ilvl="4">
      <w:start w:val="1"/>
      <w:numFmt w:val="decimal"/>
      <w:isLgl/>
      <w:lvlText w:val="%1.%2.%3.%4.%5"/>
      <w:lvlJc w:val="left"/>
      <w:pPr>
        <w:ind w:left="1470" w:hanging="1080"/>
      </w:pPr>
      <w:rPr>
        <w:rFonts w:hint="default"/>
        <w:i w:val="0"/>
      </w:rPr>
    </w:lvl>
    <w:lvl w:ilvl="5">
      <w:start w:val="1"/>
      <w:numFmt w:val="decimal"/>
      <w:isLgl/>
      <w:lvlText w:val="%1.%2.%3.%4.%5.%6"/>
      <w:lvlJc w:val="left"/>
      <w:pPr>
        <w:ind w:left="1830" w:hanging="1440"/>
      </w:pPr>
      <w:rPr>
        <w:rFonts w:hint="default"/>
      </w:rPr>
    </w:lvl>
    <w:lvl w:ilvl="6">
      <w:start w:val="1"/>
      <w:numFmt w:val="decimal"/>
      <w:isLgl/>
      <w:lvlText w:val="%1.%2.%3.%4.%5.%6.%7"/>
      <w:lvlJc w:val="left"/>
      <w:pPr>
        <w:ind w:left="1830" w:hanging="1440"/>
      </w:pPr>
      <w:rPr>
        <w:rFonts w:hint="default"/>
      </w:rPr>
    </w:lvl>
    <w:lvl w:ilvl="7">
      <w:start w:val="1"/>
      <w:numFmt w:val="decimal"/>
      <w:isLgl/>
      <w:lvlText w:val="%1.%2.%3.%4.%5.%6.%7.%8"/>
      <w:lvlJc w:val="left"/>
      <w:pPr>
        <w:ind w:left="2190" w:hanging="1800"/>
      </w:pPr>
      <w:rPr>
        <w:rFonts w:hint="default"/>
      </w:rPr>
    </w:lvl>
    <w:lvl w:ilvl="8">
      <w:start w:val="1"/>
      <w:numFmt w:val="decimal"/>
      <w:isLgl/>
      <w:lvlText w:val="%1.%2.%3.%4.%5.%6.%7.%8.%9"/>
      <w:lvlJc w:val="left"/>
      <w:pPr>
        <w:ind w:left="2190" w:hanging="1800"/>
      </w:pPr>
      <w:rPr>
        <w:rFonts w:hint="default"/>
      </w:rPr>
    </w:lvl>
  </w:abstractNum>
  <w:abstractNum w:abstractNumId="16" w15:restartNumberingAfterBreak="0">
    <w:nsid w:val="08BD73A6"/>
    <w:multiLevelType w:val="singleLevel"/>
    <w:tmpl w:val="A7C498E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09973CF"/>
    <w:multiLevelType w:val="hybridMultilevel"/>
    <w:tmpl w:val="1B4CAC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10820C0"/>
    <w:multiLevelType w:val="hybridMultilevel"/>
    <w:tmpl w:val="531A6136"/>
    <w:lvl w:ilvl="0" w:tplc="9182B3AC">
      <w:start w:val="2"/>
      <w:numFmt w:val="bullet"/>
      <w:lvlText w:val="-"/>
      <w:lvlJc w:val="left"/>
      <w:pPr>
        <w:tabs>
          <w:tab w:val="num" w:pos="2880"/>
        </w:tabs>
        <w:ind w:left="2880" w:hanging="360"/>
      </w:pPr>
      <w:rPr>
        <w:rFonts w:ascii="Arial" w:eastAsia="Times New Roman" w:hAnsi="Arial" w:hint="default"/>
      </w:rPr>
    </w:lvl>
    <w:lvl w:ilvl="1" w:tplc="04240003">
      <w:start w:val="1"/>
      <w:numFmt w:val="bullet"/>
      <w:lvlText w:val="o"/>
      <w:lvlJc w:val="left"/>
      <w:pPr>
        <w:tabs>
          <w:tab w:val="num" w:pos="3600"/>
        </w:tabs>
        <w:ind w:left="3600" w:hanging="360"/>
      </w:pPr>
      <w:rPr>
        <w:rFonts w:ascii="Courier New" w:hAnsi="Courier New" w:hint="default"/>
      </w:rPr>
    </w:lvl>
    <w:lvl w:ilvl="2" w:tplc="04240005">
      <w:start w:val="1"/>
      <w:numFmt w:val="bullet"/>
      <w:lvlText w:val=""/>
      <w:lvlJc w:val="left"/>
      <w:pPr>
        <w:tabs>
          <w:tab w:val="num" w:pos="4320"/>
        </w:tabs>
        <w:ind w:left="4320" w:hanging="360"/>
      </w:pPr>
      <w:rPr>
        <w:rFonts w:ascii="Wingdings" w:hAnsi="Wingdings" w:hint="default"/>
      </w:rPr>
    </w:lvl>
    <w:lvl w:ilvl="3" w:tplc="04240001">
      <w:start w:val="1"/>
      <w:numFmt w:val="bullet"/>
      <w:lvlText w:val=""/>
      <w:lvlJc w:val="left"/>
      <w:pPr>
        <w:tabs>
          <w:tab w:val="num" w:pos="5040"/>
        </w:tabs>
        <w:ind w:left="5040" w:hanging="360"/>
      </w:pPr>
      <w:rPr>
        <w:rFonts w:ascii="Symbol" w:hAnsi="Symbol" w:hint="default"/>
      </w:rPr>
    </w:lvl>
    <w:lvl w:ilvl="4" w:tplc="04240003">
      <w:start w:val="1"/>
      <w:numFmt w:val="bullet"/>
      <w:lvlText w:val="o"/>
      <w:lvlJc w:val="left"/>
      <w:pPr>
        <w:tabs>
          <w:tab w:val="num" w:pos="5760"/>
        </w:tabs>
        <w:ind w:left="5760" w:hanging="360"/>
      </w:pPr>
      <w:rPr>
        <w:rFonts w:ascii="Courier New" w:hAnsi="Courier New" w:hint="default"/>
      </w:rPr>
    </w:lvl>
    <w:lvl w:ilvl="5" w:tplc="04240005">
      <w:start w:val="1"/>
      <w:numFmt w:val="bullet"/>
      <w:lvlText w:val=""/>
      <w:lvlJc w:val="left"/>
      <w:pPr>
        <w:tabs>
          <w:tab w:val="num" w:pos="6480"/>
        </w:tabs>
        <w:ind w:left="6480" w:hanging="360"/>
      </w:pPr>
      <w:rPr>
        <w:rFonts w:ascii="Wingdings" w:hAnsi="Wingdings" w:hint="default"/>
      </w:rPr>
    </w:lvl>
    <w:lvl w:ilvl="6" w:tplc="04240001">
      <w:start w:val="1"/>
      <w:numFmt w:val="bullet"/>
      <w:lvlText w:val=""/>
      <w:lvlJc w:val="left"/>
      <w:pPr>
        <w:tabs>
          <w:tab w:val="num" w:pos="7200"/>
        </w:tabs>
        <w:ind w:left="7200" w:hanging="360"/>
      </w:pPr>
      <w:rPr>
        <w:rFonts w:ascii="Symbol" w:hAnsi="Symbol" w:hint="default"/>
      </w:rPr>
    </w:lvl>
    <w:lvl w:ilvl="7" w:tplc="04240003">
      <w:start w:val="1"/>
      <w:numFmt w:val="bullet"/>
      <w:lvlText w:val="o"/>
      <w:lvlJc w:val="left"/>
      <w:pPr>
        <w:tabs>
          <w:tab w:val="num" w:pos="7920"/>
        </w:tabs>
        <w:ind w:left="7920" w:hanging="360"/>
      </w:pPr>
      <w:rPr>
        <w:rFonts w:ascii="Courier New" w:hAnsi="Courier New" w:hint="default"/>
      </w:rPr>
    </w:lvl>
    <w:lvl w:ilvl="8" w:tplc="04240005">
      <w:start w:val="1"/>
      <w:numFmt w:val="bullet"/>
      <w:lvlText w:val=""/>
      <w:lvlJc w:val="left"/>
      <w:pPr>
        <w:tabs>
          <w:tab w:val="num" w:pos="8640"/>
        </w:tabs>
        <w:ind w:left="8640" w:hanging="360"/>
      </w:pPr>
      <w:rPr>
        <w:rFonts w:ascii="Wingdings" w:hAnsi="Wingdings" w:hint="default"/>
      </w:rPr>
    </w:lvl>
  </w:abstractNum>
  <w:abstractNum w:abstractNumId="19" w15:restartNumberingAfterBreak="0">
    <w:nsid w:val="15C96FBD"/>
    <w:multiLevelType w:val="singleLevel"/>
    <w:tmpl w:val="12209D1C"/>
    <w:lvl w:ilvl="0">
      <w:start w:val="1"/>
      <w:numFmt w:val="bullet"/>
      <w:lvlText w:val="-"/>
      <w:lvlJc w:val="left"/>
      <w:pPr>
        <w:tabs>
          <w:tab w:val="num" w:pos="360"/>
        </w:tabs>
        <w:ind w:left="360" w:hanging="360"/>
      </w:pPr>
    </w:lvl>
  </w:abstractNum>
  <w:abstractNum w:abstractNumId="20" w15:restartNumberingAfterBreak="0">
    <w:nsid w:val="16166F44"/>
    <w:multiLevelType w:val="hybridMultilevel"/>
    <w:tmpl w:val="3B3002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A415DC2"/>
    <w:multiLevelType w:val="hybridMultilevel"/>
    <w:tmpl w:val="2D4E5C64"/>
    <w:lvl w:ilvl="0" w:tplc="EFAEA554">
      <w:start w:val="1"/>
      <w:numFmt w:val="decimal"/>
      <w:lvlText w:val="%1."/>
      <w:lvlJc w:val="left"/>
      <w:pPr>
        <w:tabs>
          <w:tab w:val="num" w:pos="403"/>
        </w:tabs>
        <w:ind w:left="403" w:hanging="343"/>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23" w15:restartNumberingAfterBreak="0">
    <w:nsid w:val="1CC85DAE"/>
    <w:multiLevelType w:val="hybridMultilevel"/>
    <w:tmpl w:val="780CC280"/>
    <w:lvl w:ilvl="0" w:tplc="02FCFD6E">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1CC85F1E"/>
    <w:multiLevelType w:val="hybridMultilevel"/>
    <w:tmpl w:val="FCB8B7A8"/>
    <w:lvl w:ilvl="0" w:tplc="5AEA5B12">
      <w:start w:val="1"/>
      <w:numFmt w:val="bullet"/>
      <w:lvlText w:val=""/>
      <w:lvlJc w:val="left"/>
      <w:pPr>
        <w:tabs>
          <w:tab w:val="num" w:pos="3960"/>
        </w:tabs>
        <w:ind w:left="3960" w:hanging="360"/>
      </w:pPr>
      <w:rPr>
        <w:rFonts w:ascii="Symbol" w:hAnsi="Symbol" w:hint="default"/>
      </w:rPr>
    </w:lvl>
    <w:lvl w:ilvl="1" w:tplc="C87A7D5A">
      <w:start w:val="1"/>
      <w:numFmt w:val="bullet"/>
      <w:lvlText w:val="-"/>
      <w:lvlJc w:val="left"/>
      <w:pPr>
        <w:tabs>
          <w:tab w:val="num" w:pos="4680"/>
        </w:tabs>
        <w:ind w:left="4680" w:hanging="360"/>
      </w:pPr>
      <w:rPr>
        <w:rFonts w:ascii="Times New Roman" w:eastAsia="Times New Roman" w:hAnsi="Times New Roman" w:cs="Times New Roman" w:hint="default"/>
      </w:rPr>
    </w:lvl>
    <w:lvl w:ilvl="2" w:tplc="04240005" w:tentative="1">
      <w:start w:val="1"/>
      <w:numFmt w:val="bullet"/>
      <w:lvlText w:val=""/>
      <w:lvlJc w:val="left"/>
      <w:pPr>
        <w:tabs>
          <w:tab w:val="num" w:pos="5400"/>
        </w:tabs>
        <w:ind w:left="5400" w:hanging="360"/>
      </w:pPr>
      <w:rPr>
        <w:rFonts w:ascii="Wingdings" w:hAnsi="Wingdings" w:hint="default"/>
      </w:rPr>
    </w:lvl>
    <w:lvl w:ilvl="3" w:tplc="04240001" w:tentative="1">
      <w:start w:val="1"/>
      <w:numFmt w:val="bullet"/>
      <w:lvlText w:val=""/>
      <w:lvlJc w:val="left"/>
      <w:pPr>
        <w:tabs>
          <w:tab w:val="num" w:pos="6120"/>
        </w:tabs>
        <w:ind w:left="6120" w:hanging="360"/>
      </w:pPr>
      <w:rPr>
        <w:rFonts w:ascii="Symbol" w:hAnsi="Symbol" w:hint="default"/>
      </w:rPr>
    </w:lvl>
    <w:lvl w:ilvl="4" w:tplc="04240003" w:tentative="1">
      <w:start w:val="1"/>
      <w:numFmt w:val="bullet"/>
      <w:lvlText w:val="o"/>
      <w:lvlJc w:val="left"/>
      <w:pPr>
        <w:tabs>
          <w:tab w:val="num" w:pos="6840"/>
        </w:tabs>
        <w:ind w:left="6840" w:hanging="360"/>
      </w:pPr>
      <w:rPr>
        <w:rFonts w:ascii="Courier New" w:hAnsi="Courier New" w:cs="Courier New" w:hint="default"/>
      </w:rPr>
    </w:lvl>
    <w:lvl w:ilvl="5" w:tplc="04240005" w:tentative="1">
      <w:start w:val="1"/>
      <w:numFmt w:val="bullet"/>
      <w:lvlText w:val=""/>
      <w:lvlJc w:val="left"/>
      <w:pPr>
        <w:tabs>
          <w:tab w:val="num" w:pos="7560"/>
        </w:tabs>
        <w:ind w:left="7560" w:hanging="360"/>
      </w:pPr>
      <w:rPr>
        <w:rFonts w:ascii="Wingdings" w:hAnsi="Wingdings" w:hint="default"/>
      </w:rPr>
    </w:lvl>
    <w:lvl w:ilvl="6" w:tplc="04240001" w:tentative="1">
      <w:start w:val="1"/>
      <w:numFmt w:val="bullet"/>
      <w:lvlText w:val=""/>
      <w:lvlJc w:val="left"/>
      <w:pPr>
        <w:tabs>
          <w:tab w:val="num" w:pos="8280"/>
        </w:tabs>
        <w:ind w:left="8280" w:hanging="360"/>
      </w:pPr>
      <w:rPr>
        <w:rFonts w:ascii="Symbol" w:hAnsi="Symbol" w:hint="default"/>
      </w:rPr>
    </w:lvl>
    <w:lvl w:ilvl="7" w:tplc="04240003" w:tentative="1">
      <w:start w:val="1"/>
      <w:numFmt w:val="bullet"/>
      <w:lvlText w:val="o"/>
      <w:lvlJc w:val="left"/>
      <w:pPr>
        <w:tabs>
          <w:tab w:val="num" w:pos="9000"/>
        </w:tabs>
        <w:ind w:left="9000" w:hanging="360"/>
      </w:pPr>
      <w:rPr>
        <w:rFonts w:ascii="Courier New" w:hAnsi="Courier New" w:cs="Courier New" w:hint="default"/>
      </w:rPr>
    </w:lvl>
    <w:lvl w:ilvl="8" w:tplc="04240005" w:tentative="1">
      <w:start w:val="1"/>
      <w:numFmt w:val="bullet"/>
      <w:lvlText w:val=""/>
      <w:lvlJc w:val="left"/>
      <w:pPr>
        <w:tabs>
          <w:tab w:val="num" w:pos="9720"/>
        </w:tabs>
        <w:ind w:left="9720" w:hanging="360"/>
      </w:pPr>
      <w:rPr>
        <w:rFonts w:ascii="Wingdings" w:hAnsi="Wingdings" w:hint="default"/>
      </w:rPr>
    </w:lvl>
  </w:abstractNum>
  <w:abstractNum w:abstractNumId="25" w15:restartNumberingAfterBreak="0">
    <w:nsid w:val="21C41637"/>
    <w:multiLevelType w:val="hybridMultilevel"/>
    <w:tmpl w:val="FED6FB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8661760"/>
    <w:multiLevelType w:val="hybridMultilevel"/>
    <w:tmpl w:val="0B6C77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A442F63"/>
    <w:multiLevelType w:val="hybridMultilevel"/>
    <w:tmpl w:val="4DB456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AB4763F"/>
    <w:multiLevelType w:val="hybridMultilevel"/>
    <w:tmpl w:val="03622588"/>
    <w:lvl w:ilvl="0" w:tplc="04240001">
      <w:start w:val="1"/>
      <w:numFmt w:val="bullet"/>
      <w:lvlText w:val=""/>
      <w:lvlJc w:val="left"/>
      <w:pPr>
        <w:ind w:left="720" w:hanging="360"/>
      </w:pPr>
      <w:rPr>
        <w:rFonts w:ascii="Symbol" w:hAnsi="Symbol" w:hint="default"/>
      </w:rPr>
    </w:lvl>
    <w:lvl w:ilvl="1" w:tplc="8F1CD074">
      <w:start w:val="1"/>
      <w:numFmt w:val="bullet"/>
      <w:lvlText w:val="-"/>
      <w:lvlJc w:val="left"/>
      <w:pPr>
        <w:ind w:left="1440" w:hanging="360"/>
      </w:pPr>
      <w:rPr>
        <w:rFonts w:ascii="Calibri" w:eastAsia="Calibri" w:hAnsi="Calibri"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B853596"/>
    <w:multiLevelType w:val="multilevel"/>
    <w:tmpl w:val="167A8D98"/>
    <w:lvl w:ilvl="0">
      <w:start w:val="1"/>
      <w:numFmt w:val="bullet"/>
      <w:lvlText w:val=""/>
      <w:lvlJc w:val="left"/>
      <w:pPr>
        <w:tabs>
          <w:tab w:val="num" w:pos="1353"/>
        </w:tabs>
        <w:ind w:left="1353" w:hanging="360"/>
      </w:pPr>
      <w:rPr>
        <w:rFonts w:ascii="Symbol" w:hAnsi="Symbol" w:hint="default"/>
        <w:sz w:val="20"/>
      </w:rPr>
    </w:lvl>
    <w:lvl w:ilvl="1" w:tentative="1">
      <w:start w:val="1"/>
      <w:numFmt w:val="bullet"/>
      <w:lvlText w:val="o"/>
      <w:lvlJc w:val="left"/>
      <w:pPr>
        <w:tabs>
          <w:tab w:val="num" w:pos="2073"/>
        </w:tabs>
        <w:ind w:left="2073" w:hanging="360"/>
      </w:pPr>
      <w:rPr>
        <w:rFonts w:ascii="Courier New" w:hAnsi="Courier New" w:hint="default"/>
        <w:sz w:val="20"/>
      </w:rPr>
    </w:lvl>
    <w:lvl w:ilvl="2" w:tentative="1">
      <w:start w:val="1"/>
      <w:numFmt w:val="bullet"/>
      <w:lvlText w:val=""/>
      <w:lvlJc w:val="left"/>
      <w:pPr>
        <w:tabs>
          <w:tab w:val="num" w:pos="2793"/>
        </w:tabs>
        <w:ind w:left="2793" w:hanging="360"/>
      </w:pPr>
      <w:rPr>
        <w:rFonts w:ascii="Wingdings" w:hAnsi="Wingdings" w:hint="default"/>
        <w:sz w:val="20"/>
      </w:rPr>
    </w:lvl>
    <w:lvl w:ilvl="3" w:tentative="1">
      <w:start w:val="1"/>
      <w:numFmt w:val="bullet"/>
      <w:lvlText w:val=""/>
      <w:lvlJc w:val="left"/>
      <w:pPr>
        <w:tabs>
          <w:tab w:val="num" w:pos="3513"/>
        </w:tabs>
        <w:ind w:left="3513" w:hanging="360"/>
      </w:pPr>
      <w:rPr>
        <w:rFonts w:ascii="Wingdings" w:hAnsi="Wingdings" w:hint="default"/>
        <w:sz w:val="20"/>
      </w:rPr>
    </w:lvl>
    <w:lvl w:ilvl="4" w:tentative="1">
      <w:start w:val="1"/>
      <w:numFmt w:val="bullet"/>
      <w:lvlText w:val=""/>
      <w:lvlJc w:val="left"/>
      <w:pPr>
        <w:tabs>
          <w:tab w:val="num" w:pos="4233"/>
        </w:tabs>
        <w:ind w:left="4233" w:hanging="360"/>
      </w:pPr>
      <w:rPr>
        <w:rFonts w:ascii="Wingdings" w:hAnsi="Wingdings" w:hint="default"/>
        <w:sz w:val="20"/>
      </w:rPr>
    </w:lvl>
    <w:lvl w:ilvl="5" w:tentative="1">
      <w:start w:val="1"/>
      <w:numFmt w:val="bullet"/>
      <w:lvlText w:val=""/>
      <w:lvlJc w:val="left"/>
      <w:pPr>
        <w:tabs>
          <w:tab w:val="num" w:pos="4953"/>
        </w:tabs>
        <w:ind w:left="4953" w:hanging="360"/>
      </w:pPr>
      <w:rPr>
        <w:rFonts w:ascii="Wingdings" w:hAnsi="Wingdings" w:hint="default"/>
        <w:sz w:val="20"/>
      </w:rPr>
    </w:lvl>
    <w:lvl w:ilvl="6" w:tentative="1">
      <w:start w:val="1"/>
      <w:numFmt w:val="bullet"/>
      <w:lvlText w:val=""/>
      <w:lvlJc w:val="left"/>
      <w:pPr>
        <w:tabs>
          <w:tab w:val="num" w:pos="5673"/>
        </w:tabs>
        <w:ind w:left="5673" w:hanging="360"/>
      </w:pPr>
      <w:rPr>
        <w:rFonts w:ascii="Wingdings" w:hAnsi="Wingdings" w:hint="default"/>
        <w:sz w:val="20"/>
      </w:rPr>
    </w:lvl>
    <w:lvl w:ilvl="7" w:tentative="1">
      <w:start w:val="1"/>
      <w:numFmt w:val="bullet"/>
      <w:lvlText w:val=""/>
      <w:lvlJc w:val="left"/>
      <w:pPr>
        <w:tabs>
          <w:tab w:val="num" w:pos="6393"/>
        </w:tabs>
        <w:ind w:left="6393" w:hanging="360"/>
      </w:pPr>
      <w:rPr>
        <w:rFonts w:ascii="Wingdings" w:hAnsi="Wingdings" w:hint="default"/>
        <w:sz w:val="20"/>
      </w:rPr>
    </w:lvl>
    <w:lvl w:ilvl="8" w:tentative="1">
      <w:start w:val="1"/>
      <w:numFmt w:val="bullet"/>
      <w:lvlText w:val=""/>
      <w:lvlJc w:val="left"/>
      <w:pPr>
        <w:tabs>
          <w:tab w:val="num" w:pos="7113"/>
        </w:tabs>
        <w:ind w:left="7113" w:hanging="360"/>
      </w:pPr>
      <w:rPr>
        <w:rFonts w:ascii="Wingdings" w:hAnsi="Wingdings" w:hint="default"/>
        <w:sz w:val="20"/>
      </w:rPr>
    </w:lvl>
  </w:abstractNum>
  <w:abstractNum w:abstractNumId="30" w15:restartNumberingAfterBreak="0">
    <w:nsid w:val="2BB320D7"/>
    <w:multiLevelType w:val="multilevel"/>
    <w:tmpl w:val="57E2CD22"/>
    <w:lvl w:ilvl="0">
      <w:start w:val="1"/>
      <w:numFmt w:val="bullet"/>
      <w:lvlText w:val=""/>
      <w:lvlJc w:val="left"/>
      <w:pPr>
        <w:tabs>
          <w:tab w:val="num" w:pos="720"/>
        </w:tabs>
        <w:ind w:left="720" w:hanging="360"/>
      </w:pPr>
      <w:rPr>
        <w:rFonts w:ascii="Symbol" w:hAnsi="Symbol" w:hint="default"/>
        <w:sz w:val="20"/>
      </w:rPr>
    </w:lvl>
    <w:lvl w:ilvl="1">
      <w:start w:val="9"/>
      <w:numFmt w:val="upperRoman"/>
      <w:lvlText w:val="%2."/>
      <w:lvlJc w:val="left"/>
      <w:pPr>
        <w:ind w:left="720" w:hanging="720"/>
      </w:pPr>
      <w:rPr>
        <w:rFonts w:hint="default"/>
        <w:b/>
      </w:rPr>
    </w:lvl>
    <w:lvl w:ilvl="2">
      <w:start w:val="32"/>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C6D0544"/>
    <w:multiLevelType w:val="hybridMultilevel"/>
    <w:tmpl w:val="4ECC5A8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317B78CB"/>
    <w:multiLevelType w:val="hybridMultilevel"/>
    <w:tmpl w:val="3D9E2E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3A32BEF"/>
    <w:multiLevelType w:val="multilevel"/>
    <w:tmpl w:val="77DA5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50E0EDE"/>
    <w:multiLevelType w:val="multilevel"/>
    <w:tmpl w:val="F8301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57E4FED"/>
    <w:multiLevelType w:val="hybridMultilevel"/>
    <w:tmpl w:val="09D0D22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359C6BD1"/>
    <w:multiLevelType w:val="hybridMultilevel"/>
    <w:tmpl w:val="F90AC0A6"/>
    <w:lvl w:ilvl="0" w:tplc="E7B46B38">
      <w:start w:val="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81A73AA"/>
    <w:multiLevelType w:val="hybridMultilevel"/>
    <w:tmpl w:val="19540788"/>
    <w:lvl w:ilvl="0" w:tplc="FFFFFFFF">
      <w:start w:val="8330"/>
      <w:numFmt w:val="bullet"/>
      <w:lvlText w:val="-"/>
      <w:lvlJc w:val="left"/>
      <w:pPr>
        <w:tabs>
          <w:tab w:val="num" w:pos="720"/>
        </w:tabs>
        <w:ind w:left="720" w:hanging="360"/>
      </w:pPr>
      <w:rPr>
        <w:rFonts w:ascii="Times New Roman" w:eastAsia="Calibri" w:hAnsi="Times New Roman" w:cs="Times New Roman"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8E73EE6"/>
    <w:multiLevelType w:val="multilevel"/>
    <w:tmpl w:val="642E9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8FD01D8"/>
    <w:multiLevelType w:val="hybridMultilevel"/>
    <w:tmpl w:val="B4662C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9E96E25"/>
    <w:multiLevelType w:val="singleLevel"/>
    <w:tmpl w:val="03E0E216"/>
    <w:lvl w:ilvl="0">
      <w:numFmt w:val="decimal"/>
      <w:lvlText w:val="*"/>
      <w:lvlJc w:val="left"/>
      <w:rPr>
        <w:rFonts w:cs="Times New Roman"/>
      </w:rPr>
    </w:lvl>
  </w:abstractNum>
  <w:abstractNum w:abstractNumId="41"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2" w15:restartNumberingAfterBreak="0">
    <w:nsid w:val="3ABE4527"/>
    <w:multiLevelType w:val="hybridMultilevel"/>
    <w:tmpl w:val="1C16DFF8"/>
    <w:lvl w:ilvl="0" w:tplc="0424000F">
      <w:start w:val="8"/>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3C8A2B01"/>
    <w:multiLevelType w:val="hybridMultilevel"/>
    <w:tmpl w:val="1098F6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F141F31"/>
    <w:multiLevelType w:val="singleLevel"/>
    <w:tmpl w:val="9C5E29D6"/>
    <w:lvl w:ilvl="0">
      <w:start w:val="1"/>
      <w:numFmt w:val="decimal"/>
      <w:lvlText w:val="%1."/>
      <w:lvlJc w:val="left"/>
      <w:pPr>
        <w:tabs>
          <w:tab w:val="num" w:pos="360"/>
        </w:tabs>
        <w:ind w:left="360" w:hanging="360"/>
      </w:pPr>
      <w:rPr>
        <w:rFonts w:cs="Times New Roman" w:hint="default"/>
      </w:rPr>
    </w:lvl>
  </w:abstractNum>
  <w:abstractNum w:abstractNumId="45"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cs="Times New Roman" w:hint="default"/>
      </w:rPr>
    </w:lvl>
    <w:lvl w:ilvl="3" w:tplc="C122F19E">
      <w:start w:val="1"/>
      <w:numFmt w:val="decimal"/>
      <w:lvlText w:val="%4."/>
      <w:lvlJc w:val="left"/>
      <w:pPr>
        <w:tabs>
          <w:tab w:val="num" w:pos="2880"/>
        </w:tabs>
        <w:ind w:left="2880" w:hanging="360"/>
      </w:pPr>
    </w:lvl>
    <w:lvl w:ilvl="4" w:tplc="CCF2E3EC">
      <w:start w:val="1"/>
      <w:numFmt w:val="lowerLetter"/>
      <w:lvlText w:val="%5."/>
      <w:lvlJc w:val="left"/>
      <w:pPr>
        <w:tabs>
          <w:tab w:val="num" w:pos="3600"/>
        </w:tabs>
        <w:ind w:left="3600" w:hanging="360"/>
      </w:pPr>
    </w:lvl>
    <w:lvl w:ilvl="5" w:tplc="93A25022">
      <w:start w:val="1"/>
      <w:numFmt w:val="lowerRoman"/>
      <w:lvlText w:val="%6."/>
      <w:lvlJc w:val="right"/>
      <w:pPr>
        <w:tabs>
          <w:tab w:val="num" w:pos="4320"/>
        </w:tabs>
        <w:ind w:left="4320" w:hanging="180"/>
      </w:pPr>
    </w:lvl>
    <w:lvl w:ilvl="6" w:tplc="B4E64FE0">
      <w:start w:val="1"/>
      <w:numFmt w:val="decimal"/>
      <w:lvlText w:val="%7."/>
      <w:lvlJc w:val="left"/>
      <w:pPr>
        <w:tabs>
          <w:tab w:val="num" w:pos="5040"/>
        </w:tabs>
        <w:ind w:left="5040" w:hanging="360"/>
      </w:pPr>
    </w:lvl>
    <w:lvl w:ilvl="7" w:tplc="B02C23FA">
      <w:start w:val="1"/>
      <w:numFmt w:val="lowerLetter"/>
      <w:lvlText w:val="%8."/>
      <w:lvlJc w:val="left"/>
      <w:pPr>
        <w:tabs>
          <w:tab w:val="num" w:pos="5760"/>
        </w:tabs>
        <w:ind w:left="5760" w:hanging="360"/>
      </w:pPr>
    </w:lvl>
    <w:lvl w:ilvl="8" w:tplc="AB428BB6">
      <w:start w:val="1"/>
      <w:numFmt w:val="lowerRoman"/>
      <w:lvlText w:val="%9."/>
      <w:lvlJc w:val="right"/>
      <w:pPr>
        <w:tabs>
          <w:tab w:val="num" w:pos="6480"/>
        </w:tabs>
        <w:ind w:left="6480" w:hanging="180"/>
      </w:pPr>
    </w:lvl>
  </w:abstractNum>
  <w:abstractNum w:abstractNumId="46"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7" w15:restartNumberingAfterBreak="0">
    <w:nsid w:val="424B0767"/>
    <w:multiLevelType w:val="hybridMultilevel"/>
    <w:tmpl w:val="CA22ED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52E43B2"/>
    <w:multiLevelType w:val="hybridMultilevel"/>
    <w:tmpl w:val="A502D602"/>
    <w:lvl w:ilvl="0" w:tplc="B04AA040">
      <w:start w:val="1"/>
      <w:numFmt w:val="bullet"/>
      <w:lvlText w:val="-"/>
      <w:lvlJc w:val="left"/>
      <w:pPr>
        <w:ind w:left="1003" w:hanging="360"/>
      </w:pPr>
      <w:rPr>
        <w:rFonts w:ascii="Arial" w:eastAsia="Times New Roman" w:hAnsi="Arial" w:hint="default"/>
        <w:color w:val="000000"/>
      </w:rPr>
    </w:lvl>
    <w:lvl w:ilvl="1" w:tplc="04240003">
      <w:start w:val="1"/>
      <w:numFmt w:val="bullet"/>
      <w:lvlText w:val="o"/>
      <w:lvlJc w:val="left"/>
      <w:pPr>
        <w:ind w:left="1723" w:hanging="360"/>
      </w:pPr>
      <w:rPr>
        <w:rFonts w:ascii="Courier New" w:hAnsi="Courier New" w:hint="default"/>
      </w:rPr>
    </w:lvl>
    <w:lvl w:ilvl="2" w:tplc="04240005">
      <w:start w:val="1"/>
      <w:numFmt w:val="bullet"/>
      <w:lvlText w:val=""/>
      <w:lvlJc w:val="left"/>
      <w:pPr>
        <w:ind w:left="2443" w:hanging="360"/>
      </w:pPr>
      <w:rPr>
        <w:rFonts w:ascii="Wingdings" w:hAnsi="Wingdings" w:hint="default"/>
      </w:rPr>
    </w:lvl>
    <w:lvl w:ilvl="3" w:tplc="04240001">
      <w:start w:val="1"/>
      <w:numFmt w:val="bullet"/>
      <w:lvlText w:val=""/>
      <w:lvlJc w:val="left"/>
      <w:pPr>
        <w:ind w:left="3163" w:hanging="360"/>
      </w:pPr>
      <w:rPr>
        <w:rFonts w:ascii="Symbol" w:hAnsi="Symbol" w:hint="default"/>
      </w:rPr>
    </w:lvl>
    <w:lvl w:ilvl="4" w:tplc="04240003">
      <w:start w:val="1"/>
      <w:numFmt w:val="bullet"/>
      <w:lvlText w:val="o"/>
      <w:lvlJc w:val="left"/>
      <w:pPr>
        <w:ind w:left="3883" w:hanging="360"/>
      </w:pPr>
      <w:rPr>
        <w:rFonts w:ascii="Courier New" w:hAnsi="Courier New" w:hint="default"/>
      </w:rPr>
    </w:lvl>
    <w:lvl w:ilvl="5" w:tplc="04240005">
      <w:start w:val="1"/>
      <w:numFmt w:val="bullet"/>
      <w:lvlText w:val=""/>
      <w:lvlJc w:val="left"/>
      <w:pPr>
        <w:ind w:left="4603" w:hanging="360"/>
      </w:pPr>
      <w:rPr>
        <w:rFonts w:ascii="Wingdings" w:hAnsi="Wingdings" w:hint="default"/>
      </w:rPr>
    </w:lvl>
    <w:lvl w:ilvl="6" w:tplc="04240001">
      <w:start w:val="1"/>
      <w:numFmt w:val="bullet"/>
      <w:lvlText w:val=""/>
      <w:lvlJc w:val="left"/>
      <w:pPr>
        <w:ind w:left="5323" w:hanging="360"/>
      </w:pPr>
      <w:rPr>
        <w:rFonts w:ascii="Symbol" w:hAnsi="Symbol" w:hint="default"/>
      </w:rPr>
    </w:lvl>
    <w:lvl w:ilvl="7" w:tplc="04240003">
      <w:start w:val="1"/>
      <w:numFmt w:val="bullet"/>
      <w:lvlText w:val="o"/>
      <w:lvlJc w:val="left"/>
      <w:pPr>
        <w:ind w:left="6043" w:hanging="360"/>
      </w:pPr>
      <w:rPr>
        <w:rFonts w:ascii="Courier New" w:hAnsi="Courier New" w:hint="default"/>
      </w:rPr>
    </w:lvl>
    <w:lvl w:ilvl="8" w:tplc="04240005">
      <w:start w:val="1"/>
      <w:numFmt w:val="bullet"/>
      <w:lvlText w:val=""/>
      <w:lvlJc w:val="left"/>
      <w:pPr>
        <w:ind w:left="6763" w:hanging="360"/>
      </w:pPr>
      <w:rPr>
        <w:rFonts w:ascii="Wingdings" w:hAnsi="Wingdings" w:hint="default"/>
      </w:rPr>
    </w:lvl>
  </w:abstractNum>
  <w:abstractNum w:abstractNumId="49" w15:restartNumberingAfterBreak="0">
    <w:nsid w:val="46365751"/>
    <w:multiLevelType w:val="hybridMultilevel"/>
    <w:tmpl w:val="E7BCB506"/>
    <w:lvl w:ilvl="0" w:tplc="0424000F">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50" w15:restartNumberingAfterBreak="0">
    <w:nsid w:val="4641793D"/>
    <w:multiLevelType w:val="hybridMultilevel"/>
    <w:tmpl w:val="92DECA1E"/>
    <w:lvl w:ilvl="0" w:tplc="C368F8F0">
      <w:start w:val="1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464D3668"/>
    <w:multiLevelType w:val="hybridMultilevel"/>
    <w:tmpl w:val="9E4435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9064057"/>
    <w:multiLevelType w:val="hybridMultilevel"/>
    <w:tmpl w:val="0B446D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B292F40"/>
    <w:multiLevelType w:val="hybridMultilevel"/>
    <w:tmpl w:val="4D260C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F61041A"/>
    <w:multiLevelType w:val="hybridMultilevel"/>
    <w:tmpl w:val="B41878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F7B6914"/>
    <w:multiLevelType w:val="hybridMultilevel"/>
    <w:tmpl w:val="D5AA593E"/>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4F9A08C9"/>
    <w:multiLevelType w:val="multilevel"/>
    <w:tmpl w:val="725A8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245747C"/>
    <w:multiLevelType w:val="hybridMultilevel"/>
    <w:tmpl w:val="14C4E758"/>
    <w:lvl w:ilvl="0" w:tplc="04240001">
      <w:start w:val="1"/>
      <w:numFmt w:val="bullet"/>
      <w:lvlText w:val=""/>
      <w:lvlJc w:val="left"/>
      <w:pPr>
        <w:tabs>
          <w:tab w:val="num" w:pos="360"/>
        </w:tabs>
        <w:ind w:left="360" w:hanging="360"/>
      </w:pPr>
      <w:rPr>
        <w:rFonts w:ascii="Symbol" w:hAnsi="Symbol" w:hint="default"/>
        <w:b w:val="0"/>
        <w:color w:val="808080"/>
      </w:rPr>
    </w:lvl>
    <w:lvl w:ilvl="1" w:tplc="04240001">
      <w:start w:val="1"/>
      <w:numFmt w:val="bullet"/>
      <w:lvlText w:val=""/>
      <w:lvlJc w:val="left"/>
      <w:pPr>
        <w:tabs>
          <w:tab w:val="num" w:pos="1440"/>
        </w:tabs>
        <w:ind w:left="1440" w:hanging="360"/>
      </w:pPr>
      <w:rPr>
        <w:rFonts w:ascii="Symbol" w:hAnsi="Symbol" w:hint="default"/>
      </w:rPr>
    </w:lvl>
    <w:lvl w:ilvl="2" w:tplc="04240001">
      <w:start w:val="1"/>
      <w:numFmt w:val="bullet"/>
      <w:lvlText w:val=""/>
      <w:lvlJc w:val="left"/>
      <w:pPr>
        <w:tabs>
          <w:tab w:val="num" w:pos="1440"/>
        </w:tabs>
        <w:ind w:left="1440" w:hanging="360"/>
      </w:pPr>
      <w:rPr>
        <w:rFonts w:ascii="Symbol" w:hAnsi="Symbol" w:hint="default"/>
      </w:rPr>
    </w:lvl>
    <w:lvl w:ilvl="3" w:tplc="0424000F">
      <w:start w:val="1"/>
      <w:numFmt w:val="decimal"/>
      <w:lvlText w:val="%4."/>
      <w:lvlJc w:val="left"/>
      <w:pPr>
        <w:tabs>
          <w:tab w:val="num" w:pos="2700"/>
        </w:tabs>
        <w:ind w:left="270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565B3976"/>
    <w:multiLevelType w:val="hybridMultilevel"/>
    <w:tmpl w:val="592C88CA"/>
    <w:lvl w:ilvl="0" w:tplc="5AEA5B12">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7BF7040"/>
    <w:multiLevelType w:val="hybridMultilevel"/>
    <w:tmpl w:val="E1D43088"/>
    <w:lvl w:ilvl="0" w:tplc="8070EEDA">
      <w:start w:val="6"/>
      <w:numFmt w:val="bullet"/>
      <w:lvlText w:val="-"/>
      <w:lvlJc w:val="left"/>
      <w:pPr>
        <w:tabs>
          <w:tab w:val="num" w:pos="360"/>
        </w:tabs>
        <w:ind w:left="360" w:hanging="360"/>
      </w:pPr>
      <w:rPr>
        <w:rFonts w:ascii="Times New Roman" w:eastAsia="Times New Roman" w:hAnsi="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0" w15:restartNumberingAfterBreak="0">
    <w:nsid w:val="59765004"/>
    <w:multiLevelType w:val="hybridMultilevel"/>
    <w:tmpl w:val="DA56A1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9F12D59"/>
    <w:multiLevelType w:val="hybridMultilevel"/>
    <w:tmpl w:val="B5225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A4834F1"/>
    <w:multiLevelType w:val="multilevel"/>
    <w:tmpl w:val="E07C7ACA"/>
    <w:lvl w:ilvl="0">
      <w:start w:val="1"/>
      <w:numFmt w:val="bullet"/>
      <w:lvlText w:val=""/>
      <w:lvlJc w:val="left"/>
      <w:pPr>
        <w:tabs>
          <w:tab w:val="num" w:pos="720"/>
        </w:tabs>
        <w:ind w:left="720" w:hanging="360"/>
      </w:pPr>
      <w:rPr>
        <w:rFonts w:ascii="Symbol" w:hAnsi="Symbol" w:hint="default"/>
        <w:sz w:val="20"/>
      </w:rPr>
    </w:lvl>
    <w:lvl w:ilvl="1">
      <w:start w:val="13"/>
      <w:numFmt w:val="decimal"/>
      <w:lvlText w:val="%2."/>
      <w:lvlJc w:val="left"/>
      <w:pPr>
        <w:ind w:left="1636" w:hanging="360"/>
      </w:pPr>
      <w:rPr>
        <w:rFonts w:hint="default"/>
      </w:rPr>
    </w:lvl>
    <w:lvl w:ilvl="2">
      <w:start w:val="11"/>
      <w:numFmt w:val="upperRoman"/>
      <w:lvlText w:val="%3."/>
      <w:lvlJc w:val="left"/>
      <w:pPr>
        <w:ind w:left="2520" w:hanging="720"/>
      </w:pPr>
      <w:rPr>
        <w:rFonts w:hint="default"/>
        <w:u w:val="none"/>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C5A2115"/>
    <w:multiLevelType w:val="hybridMultilevel"/>
    <w:tmpl w:val="B4B40E16"/>
    <w:lvl w:ilvl="0" w:tplc="518028F6">
      <w:start w:val="1000"/>
      <w:numFmt w:val="bullet"/>
      <w:lvlText w:val="-"/>
      <w:lvlJc w:val="left"/>
      <w:pPr>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64" w15:restartNumberingAfterBreak="0">
    <w:nsid w:val="5D2657DC"/>
    <w:multiLevelType w:val="multilevel"/>
    <w:tmpl w:val="F09635F6"/>
    <w:lvl w:ilvl="0">
      <w:start w:val="1"/>
      <w:numFmt w:val="bullet"/>
      <w:lvlText w:val=""/>
      <w:lvlJc w:val="left"/>
      <w:pPr>
        <w:tabs>
          <w:tab w:val="num" w:pos="720"/>
        </w:tabs>
        <w:ind w:left="720" w:hanging="360"/>
      </w:pPr>
      <w:rPr>
        <w:rFonts w:ascii="Symbol" w:hAnsi="Symbol" w:hint="default"/>
        <w:sz w:val="20"/>
      </w:rPr>
    </w:lvl>
    <w:lvl w:ilvl="1">
      <w:start w:val="4"/>
      <w:numFmt w:val="bullet"/>
      <w:lvlText w:val="-"/>
      <w:lvlJc w:val="left"/>
      <w:pPr>
        <w:ind w:left="36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EC213C8"/>
    <w:multiLevelType w:val="multilevel"/>
    <w:tmpl w:val="06506974"/>
    <w:lvl w:ilvl="0">
      <w:start w:val="4"/>
      <w:numFmt w:val="decimal"/>
      <w:lvlText w:val="%1."/>
      <w:lvlJc w:val="left"/>
      <w:pPr>
        <w:ind w:left="585" w:hanging="58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6" w15:restartNumberingAfterBreak="0">
    <w:nsid w:val="5F8241A2"/>
    <w:multiLevelType w:val="hybridMultilevel"/>
    <w:tmpl w:val="4498EBD4"/>
    <w:lvl w:ilvl="0" w:tplc="B04AA040">
      <w:start w:val="1"/>
      <w:numFmt w:val="bullet"/>
      <w:lvlText w:val="-"/>
      <w:lvlJc w:val="left"/>
      <w:pPr>
        <w:ind w:left="1003" w:hanging="360"/>
      </w:pPr>
      <w:rPr>
        <w:rFonts w:ascii="Arial" w:eastAsia="Times New Roman" w:hAnsi="Arial" w:hint="default"/>
        <w:color w:val="000000"/>
      </w:rPr>
    </w:lvl>
    <w:lvl w:ilvl="1" w:tplc="04240003">
      <w:start w:val="1"/>
      <w:numFmt w:val="bullet"/>
      <w:lvlText w:val="o"/>
      <w:lvlJc w:val="left"/>
      <w:pPr>
        <w:ind w:left="1723" w:hanging="360"/>
      </w:pPr>
      <w:rPr>
        <w:rFonts w:ascii="Courier New" w:hAnsi="Courier New" w:hint="default"/>
      </w:rPr>
    </w:lvl>
    <w:lvl w:ilvl="2" w:tplc="04240005">
      <w:start w:val="1"/>
      <w:numFmt w:val="bullet"/>
      <w:lvlText w:val=""/>
      <w:lvlJc w:val="left"/>
      <w:pPr>
        <w:ind w:left="2443" w:hanging="360"/>
      </w:pPr>
      <w:rPr>
        <w:rFonts w:ascii="Wingdings" w:hAnsi="Wingdings" w:hint="default"/>
      </w:rPr>
    </w:lvl>
    <w:lvl w:ilvl="3" w:tplc="04240001">
      <w:start w:val="1"/>
      <w:numFmt w:val="bullet"/>
      <w:lvlText w:val=""/>
      <w:lvlJc w:val="left"/>
      <w:pPr>
        <w:ind w:left="3163" w:hanging="360"/>
      </w:pPr>
      <w:rPr>
        <w:rFonts w:ascii="Symbol" w:hAnsi="Symbol" w:hint="default"/>
      </w:rPr>
    </w:lvl>
    <w:lvl w:ilvl="4" w:tplc="04240003">
      <w:start w:val="1"/>
      <w:numFmt w:val="bullet"/>
      <w:lvlText w:val="o"/>
      <w:lvlJc w:val="left"/>
      <w:pPr>
        <w:ind w:left="3883" w:hanging="360"/>
      </w:pPr>
      <w:rPr>
        <w:rFonts w:ascii="Courier New" w:hAnsi="Courier New" w:hint="default"/>
      </w:rPr>
    </w:lvl>
    <w:lvl w:ilvl="5" w:tplc="04240005">
      <w:start w:val="1"/>
      <w:numFmt w:val="bullet"/>
      <w:lvlText w:val=""/>
      <w:lvlJc w:val="left"/>
      <w:pPr>
        <w:ind w:left="4603" w:hanging="360"/>
      </w:pPr>
      <w:rPr>
        <w:rFonts w:ascii="Wingdings" w:hAnsi="Wingdings" w:hint="default"/>
      </w:rPr>
    </w:lvl>
    <w:lvl w:ilvl="6" w:tplc="04240001">
      <w:start w:val="1"/>
      <w:numFmt w:val="bullet"/>
      <w:lvlText w:val=""/>
      <w:lvlJc w:val="left"/>
      <w:pPr>
        <w:ind w:left="5323" w:hanging="360"/>
      </w:pPr>
      <w:rPr>
        <w:rFonts w:ascii="Symbol" w:hAnsi="Symbol" w:hint="default"/>
      </w:rPr>
    </w:lvl>
    <w:lvl w:ilvl="7" w:tplc="04240003">
      <w:start w:val="1"/>
      <w:numFmt w:val="bullet"/>
      <w:lvlText w:val="o"/>
      <w:lvlJc w:val="left"/>
      <w:pPr>
        <w:ind w:left="6043" w:hanging="360"/>
      </w:pPr>
      <w:rPr>
        <w:rFonts w:ascii="Courier New" w:hAnsi="Courier New" w:hint="default"/>
      </w:rPr>
    </w:lvl>
    <w:lvl w:ilvl="8" w:tplc="04240005">
      <w:start w:val="1"/>
      <w:numFmt w:val="bullet"/>
      <w:lvlText w:val=""/>
      <w:lvlJc w:val="left"/>
      <w:pPr>
        <w:ind w:left="6763" w:hanging="360"/>
      </w:pPr>
      <w:rPr>
        <w:rFonts w:ascii="Wingdings" w:hAnsi="Wingdings" w:hint="default"/>
      </w:rPr>
    </w:lvl>
  </w:abstractNum>
  <w:abstractNum w:abstractNumId="67" w15:restartNumberingAfterBreak="0">
    <w:nsid w:val="61E71FEE"/>
    <w:multiLevelType w:val="multilevel"/>
    <w:tmpl w:val="6568A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5FF22D8"/>
    <w:multiLevelType w:val="hybridMultilevel"/>
    <w:tmpl w:val="E8EE9AA4"/>
    <w:lvl w:ilvl="0" w:tplc="6DDE40AC">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69" w15:restartNumberingAfterBreak="0">
    <w:nsid w:val="660C1CF5"/>
    <w:multiLevelType w:val="singleLevel"/>
    <w:tmpl w:val="A7C498EA"/>
    <w:lvl w:ilvl="0">
      <w:start w:val="1"/>
      <w:numFmt w:val="bullet"/>
      <w:lvlText w:val=""/>
      <w:lvlJc w:val="left"/>
      <w:pPr>
        <w:tabs>
          <w:tab w:val="num" w:pos="360"/>
        </w:tabs>
        <w:ind w:left="360" w:hanging="360"/>
      </w:pPr>
      <w:rPr>
        <w:rFonts w:ascii="Symbol" w:hAnsi="Symbol" w:hint="default"/>
      </w:rPr>
    </w:lvl>
  </w:abstractNum>
  <w:abstractNum w:abstractNumId="70" w15:restartNumberingAfterBreak="0">
    <w:nsid w:val="679E6F18"/>
    <w:multiLevelType w:val="hybridMultilevel"/>
    <w:tmpl w:val="80025622"/>
    <w:lvl w:ilvl="0" w:tplc="6FE87204">
      <w:start w:val="2"/>
      <w:numFmt w:val="bullet"/>
      <w:lvlText w:val="-"/>
      <w:lvlJc w:val="left"/>
      <w:pPr>
        <w:ind w:left="720" w:hanging="360"/>
      </w:pPr>
      <w:rPr>
        <w:rFonts w:ascii="Arial" w:eastAsia="Times New Roman" w:hAnsi="Arial" w:cs="Arial" w:hint="default"/>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F47351E"/>
    <w:multiLevelType w:val="multilevel"/>
    <w:tmpl w:val="F38CC3C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7204492F"/>
    <w:multiLevelType w:val="hybridMultilevel"/>
    <w:tmpl w:val="258E3C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3DA3AF6"/>
    <w:multiLevelType w:val="hybridMultilevel"/>
    <w:tmpl w:val="824C0B84"/>
    <w:lvl w:ilvl="0" w:tplc="495E002C">
      <w:start w:val="1"/>
      <w:numFmt w:val="decimal"/>
      <w:lvlText w:val="%1."/>
      <w:lvlJc w:val="left"/>
      <w:pPr>
        <w:tabs>
          <w:tab w:val="num" w:pos="360"/>
        </w:tabs>
        <w:ind w:left="360" w:hanging="360"/>
      </w:pPr>
      <w:rPr>
        <w:rFonts w:cs="Times New Roman"/>
        <w:b w:val="0"/>
        <w:color w:val="808080"/>
      </w:rPr>
    </w:lvl>
    <w:lvl w:ilvl="1" w:tplc="04240001">
      <w:start w:val="1"/>
      <w:numFmt w:val="bullet"/>
      <w:lvlText w:val=""/>
      <w:lvlJc w:val="left"/>
      <w:pPr>
        <w:tabs>
          <w:tab w:val="num" w:pos="1440"/>
        </w:tabs>
        <w:ind w:left="1440" w:hanging="360"/>
      </w:pPr>
      <w:rPr>
        <w:rFonts w:ascii="Symbol" w:hAnsi="Symbol" w:hint="default"/>
      </w:rPr>
    </w:lvl>
    <w:lvl w:ilvl="2" w:tplc="04240001">
      <w:start w:val="1"/>
      <w:numFmt w:val="bullet"/>
      <w:lvlText w:val=""/>
      <w:lvlJc w:val="left"/>
      <w:pPr>
        <w:tabs>
          <w:tab w:val="num" w:pos="1440"/>
        </w:tabs>
        <w:ind w:left="1440" w:hanging="360"/>
      </w:pPr>
      <w:rPr>
        <w:rFonts w:ascii="Symbol" w:hAnsi="Symbol" w:hint="default"/>
      </w:rPr>
    </w:lvl>
    <w:lvl w:ilvl="3" w:tplc="0424000F">
      <w:start w:val="1"/>
      <w:numFmt w:val="decimal"/>
      <w:lvlText w:val="%4."/>
      <w:lvlJc w:val="left"/>
      <w:pPr>
        <w:tabs>
          <w:tab w:val="num" w:pos="2700"/>
        </w:tabs>
        <w:ind w:left="270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74" w15:restartNumberingAfterBreak="0">
    <w:nsid w:val="73FC58AB"/>
    <w:multiLevelType w:val="multilevel"/>
    <w:tmpl w:val="9E2ED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45F2A59"/>
    <w:multiLevelType w:val="hybridMultilevel"/>
    <w:tmpl w:val="8A3461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7" w15:restartNumberingAfterBreak="0">
    <w:nsid w:val="76695B1B"/>
    <w:multiLevelType w:val="hybridMultilevel"/>
    <w:tmpl w:val="EFB23A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6AF7BFD"/>
    <w:multiLevelType w:val="hybridMultilevel"/>
    <w:tmpl w:val="D9F648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70B2353"/>
    <w:multiLevelType w:val="hybridMultilevel"/>
    <w:tmpl w:val="ABA2F9BA"/>
    <w:lvl w:ilvl="0" w:tplc="5AEA5B12">
      <w:start w:val="1"/>
      <w:numFmt w:val="bullet"/>
      <w:lvlText w:val=""/>
      <w:lvlJc w:val="left"/>
      <w:pPr>
        <w:tabs>
          <w:tab w:val="num" w:pos="780"/>
        </w:tabs>
        <w:ind w:left="780" w:hanging="360"/>
      </w:pPr>
      <w:rPr>
        <w:rFonts w:ascii="Symbol" w:hAnsi="Symbol" w:hint="default"/>
      </w:rPr>
    </w:lvl>
    <w:lvl w:ilvl="1" w:tplc="04240003" w:tentative="1">
      <w:start w:val="1"/>
      <w:numFmt w:val="bullet"/>
      <w:lvlText w:val="o"/>
      <w:lvlJc w:val="left"/>
      <w:pPr>
        <w:tabs>
          <w:tab w:val="num" w:pos="1500"/>
        </w:tabs>
        <w:ind w:left="1500" w:hanging="360"/>
      </w:pPr>
      <w:rPr>
        <w:rFonts w:ascii="Courier New" w:hAnsi="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80" w15:restartNumberingAfterBreak="0">
    <w:nsid w:val="789D722D"/>
    <w:multiLevelType w:val="hybridMultilevel"/>
    <w:tmpl w:val="09D0D4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7EB77ACD"/>
    <w:multiLevelType w:val="hybridMultilevel"/>
    <w:tmpl w:val="AA38D85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7ED7433F"/>
    <w:multiLevelType w:val="multilevel"/>
    <w:tmpl w:val="622CAA30"/>
    <w:lvl w:ilvl="0">
      <w:start w:val="1"/>
      <w:numFmt w:val="decimal"/>
      <w:lvlText w:val="%1."/>
      <w:lvlJc w:val="left"/>
      <w:pPr>
        <w:ind w:left="360" w:hanging="360"/>
      </w:pPr>
      <w:rPr>
        <w:rFonts w:cs="Times New Roman"/>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abstractNumId w:val="19"/>
  </w:num>
  <w:num w:numId="2">
    <w:abstractNumId w:val="82"/>
  </w:num>
  <w:num w:numId="3">
    <w:abstractNumId w:val="64"/>
  </w:num>
  <w:num w:numId="4">
    <w:abstractNumId w:val="33"/>
  </w:num>
  <w:num w:numId="5">
    <w:abstractNumId w:val="56"/>
  </w:num>
  <w:num w:numId="6">
    <w:abstractNumId w:val="62"/>
  </w:num>
  <w:num w:numId="7">
    <w:abstractNumId w:val="74"/>
  </w:num>
  <w:num w:numId="8">
    <w:abstractNumId w:val="38"/>
  </w:num>
  <w:num w:numId="9">
    <w:abstractNumId w:val="67"/>
  </w:num>
  <w:num w:numId="10">
    <w:abstractNumId w:val="29"/>
  </w:num>
  <w:num w:numId="11">
    <w:abstractNumId w:val="34"/>
  </w:num>
  <w:num w:numId="12">
    <w:abstractNumId w:val="30"/>
  </w:num>
  <w:num w:numId="13">
    <w:abstractNumId w:val="12"/>
  </w:num>
  <w:num w:numId="14">
    <w:abstractNumId w:val="76"/>
  </w:num>
  <w:num w:numId="15">
    <w:abstractNumId w:val="4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1"/>
  </w:num>
  <w:num w:numId="17">
    <w:abstractNumId w:val="10"/>
  </w:num>
  <w:num w:numId="18">
    <w:abstractNumId w:val="2"/>
  </w:num>
  <w:num w:numId="19">
    <w:abstractNumId w:val="4"/>
  </w:num>
  <w:num w:numId="20">
    <w:abstractNumId w:val="5"/>
  </w:num>
  <w:num w:numId="21">
    <w:abstractNumId w:val="6"/>
  </w:num>
  <w:num w:numId="22">
    <w:abstractNumId w:val="7"/>
  </w:num>
  <w:num w:numId="23">
    <w:abstractNumId w:val="8"/>
  </w:num>
  <w:num w:numId="24">
    <w:abstractNumId w:val="9"/>
  </w:num>
  <w:num w:numId="25">
    <w:abstractNumId w:val="37"/>
  </w:num>
  <w:num w:numId="26">
    <w:abstractNumId w:val="68"/>
  </w:num>
  <w:num w:numId="27">
    <w:abstractNumId w:val="20"/>
  </w:num>
  <w:num w:numId="28">
    <w:abstractNumId w:val="46"/>
  </w:num>
  <w:num w:numId="29">
    <w:abstractNumId w:val="35"/>
  </w:num>
  <w:num w:numId="30">
    <w:abstractNumId w:val="36"/>
  </w:num>
  <w:num w:numId="31">
    <w:abstractNumId w:val="15"/>
  </w:num>
  <w:num w:numId="32">
    <w:abstractNumId w:val="65"/>
  </w:num>
  <w:num w:numId="33">
    <w:abstractNumId w:val="44"/>
  </w:num>
  <w:num w:numId="34">
    <w:abstractNumId w:val="66"/>
  </w:num>
  <w:num w:numId="35">
    <w:abstractNumId w:val="48"/>
  </w:num>
  <w:num w:numId="36">
    <w:abstractNumId w:val="79"/>
  </w:num>
  <w:num w:numId="37">
    <w:abstractNumId w:val="0"/>
    <w:lvlOverride w:ilvl="0">
      <w:lvl w:ilvl="0">
        <w:start w:val="4"/>
        <w:numFmt w:val="bullet"/>
        <w:lvlText w:val="-"/>
        <w:legacy w:legacy="1" w:legacySpace="0" w:legacyIndent="360"/>
        <w:lvlJc w:val="left"/>
        <w:pPr>
          <w:ind w:left="360" w:hanging="360"/>
        </w:pPr>
      </w:lvl>
    </w:lvlOverride>
  </w:num>
  <w:num w:numId="38">
    <w:abstractNumId w:val="73"/>
  </w:num>
  <w:num w:numId="39">
    <w:abstractNumId w:val="23"/>
  </w:num>
  <w:num w:numId="40">
    <w:abstractNumId w:val="57"/>
  </w:num>
  <w:num w:numId="41">
    <w:abstractNumId w:val="13"/>
  </w:num>
  <w:num w:numId="42">
    <w:abstractNumId w:val="18"/>
  </w:num>
  <w:num w:numId="43">
    <w:abstractNumId w:val="22"/>
  </w:num>
  <w:num w:numId="44">
    <w:abstractNumId w:val="63"/>
  </w:num>
  <w:num w:numId="45">
    <w:abstractNumId w:val="21"/>
  </w:num>
  <w:num w:numId="4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7">
    <w:abstractNumId w:val="69"/>
  </w:num>
  <w:num w:numId="48">
    <w:abstractNumId w:val="16"/>
  </w:num>
  <w:num w:numId="49">
    <w:abstractNumId w:val="58"/>
  </w:num>
  <w:num w:numId="50">
    <w:abstractNumId w:val="49"/>
  </w:num>
  <w:num w:numId="51">
    <w:abstractNumId w:val="70"/>
  </w:num>
  <w:num w:numId="5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3">
    <w:abstractNumId w:val="59"/>
  </w:num>
  <w:num w:numId="54">
    <w:abstractNumId w:val="24"/>
  </w:num>
  <w:num w:numId="55">
    <w:abstractNumId w:val="39"/>
  </w:num>
  <w:num w:numId="56">
    <w:abstractNumId w:val="52"/>
  </w:num>
  <w:num w:numId="57">
    <w:abstractNumId w:val="61"/>
  </w:num>
  <w:num w:numId="58">
    <w:abstractNumId w:val="77"/>
  </w:num>
  <w:num w:numId="59">
    <w:abstractNumId w:val="75"/>
  </w:num>
  <w:num w:numId="60">
    <w:abstractNumId w:val="54"/>
  </w:num>
  <w:num w:numId="61">
    <w:abstractNumId w:val="26"/>
  </w:num>
  <w:num w:numId="62">
    <w:abstractNumId w:val="17"/>
  </w:num>
  <w:num w:numId="63">
    <w:abstractNumId w:val="81"/>
  </w:num>
  <w:num w:numId="64">
    <w:abstractNumId w:val="27"/>
  </w:num>
  <w:num w:numId="65">
    <w:abstractNumId w:val="72"/>
  </w:num>
  <w:num w:numId="66">
    <w:abstractNumId w:val="32"/>
  </w:num>
  <w:num w:numId="67">
    <w:abstractNumId w:val="51"/>
  </w:num>
  <w:num w:numId="68">
    <w:abstractNumId w:val="43"/>
  </w:num>
  <w:num w:numId="69">
    <w:abstractNumId w:val="14"/>
  </w:num>
  <w:num w:numId="70">
    <w:abstractNumId w:val="47"/>
  </w:num>
  <w:num w:numId="71">
    <w:abstractNumId w:val="80"/>
  </w:num>
  <w:num w:numId="72">
    <w:abstractNumId w:val="25"/>
  </w:num>
  <w:num w:numId="73">
    <w:abstractNumId w:val="78"/>
  </w:num>
  <w:num w:numId="74">
    <w:abstractNumId w:val="28"/>
  </w:num>
  <w:num w:numId="75">
    <w:abstractNumId w:val="53"/>
  </w:num>
  <w:num w:numId="76">
    <w:abstractNumId w:val="11"/>
  </w:num>
  <w:num w:numId="77">
    <w:abstractNumId w:val="1"/>
  </w:num>
  <w:num w:numId="78">
    <w:abstractNumId w:val="50"/>
  </w:num>
  <w:num w:numId="79">
    <w:abstractNumId w:val="40"/>
  </w:num>
  <w:num w:numId="80">
    <w:abstractNumId w:val="3"/>
  </w:num>
  <w:num w:numId="81">
    <w:abstractNumId w:val="0"/>
    <w:lvlOverride w:ilvl="0">
      <w:lvl w:ilvl="0">
        <w:start w:val="1"/>
        <w:numFmt w:val="bullet"/>
        <w:lvlText w:val=""/>
        <w:legacy w:legacy="1" w:legacySpace="120" w:legacyIndent="397"/>
        <w:lvlJc w:val="left"/>
        <w:pPr>
          <w:ind w:left="397" w:hanging="397"/>
        </w:pPr>
        <w:rPr>
          <w:rFonts w:ascii="Symbol" w:hAnsi="Symbol" w:hint="default"/>
        </w:rPr>
      </w:lvl>
    </w:lvlOverride>
  </w:num>
  <w:num w:numId="82">
    <w:abstractNumId w:val="31"/>
  </w:num>
  <w:num w:numId="83">
    <w:abstractNumId w:val="55"/>
  </w:num>
  <w:num w:numId="84">
    <w:abstractNumId w:val="42"/>
  </w:num>
  <w:num w:numId="85">
    <w:abstractNumId w:val="71"/>
  </w:num>
  <w:num w:numId="86">
    <w:abstractNumId w:val="60"/>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hideGrammaticalErrors/>
  <w:proofState w:spelling="clean"/>
  <w:defaultTabStop w:val="720"/>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175"/>
    <w:rsid w:val="000021B2"/>
    <w:rsid w:val="00004A58"/>
    <w:rsid w:val="00010F87"/>
    <w:rsid w:val="00013075"/>
    <w:rsid w:val="000140C4"/>
    <w:rsid w:val="00014809"/>
    <w:rsid w:val="000175AA"/>
    <w:rsid w:val="00025000"/>
    <w:rsid w:val="00027FBB"/>
    <w:rsid w:val="00033A0E"/>
    <w:rsid w:val="00052799"/>
    <w:rsid w:val="00057107"/>
    <w:rsid w:val="000713D5"/>
    <w:rsid w:val="00075C12"/>
    <w:rsid w:val="0008102A"/>
    <w:rsid w:val="0008143D"/>
    <w:rsid w:val="000878AE"/>
    <w:rsid w:val="00094267"/>
    <w:rsid w:val="00097377"/>
    <w:rsid w:val="000B2D42"/>
    <w:rsid w:val="000B71E2"/>
    <w:rsid w:val="000C3354"/>
    <w:rsid w:val="000D602A"/>
    <w:rsid w:val="000E0F12"/>
    <w:rsid w:val="000E10B1"/>
    <w:rsid w:val="000E5D4E"/>
    <w:rsid w:val="000E60A8"/>
    <w:rsid w:val="000F0C83"/>
    <w:rsid w:val="000F1D74"/>
    <w:rsid w:val="000F3E49"/>
    <w:rsid w:val="001057F6"/>
    <w:rsid w:val="00105C9F"/>
    <w:rsid w:val="001115E0"/>
    <w:rsid w:val="00111F01"/>
    <w:rsid w:val="00115250"/>
    <w:rsid w:val="0012507C"/>
    <w:rsid w:val="00125224"/>
    <w:rsid w:val="00133F40"/>
    <w:rsid w:val="00133FF0"/>
    <w:rsid w:val="00134448"/>
    <w:rsid w:val="00135F06"/>
    <w:rsid w:val="00145F59"/>
    <w:rsid w:val="001542EC"/>
    <w:rsid w:val="0015447F"/>
    <w:rsid w:val="00154854"/>
    <w:rsid w:val="00162256"/>
    <w:rsid w:val="00183ED0"/>
    <w:rsid w:val="00187499"/>
    <w:rsid w:val="001A2610"/>
    <w:rsid w:val="001A3982"/>
    <w:rsid w:val="001B51FE"/>
    <w:rsid w:val="001E12FA"/>
    <w:rsid w:val="001E1A33"/>
    <w:rsid w:val="001E6CC4"/>
    <w:rsid w:val="001F39B6"/>
    <w:rsid w:val="001F668A"/>
    <w:rsid w:val="00205047"/>
    <w:rsid w:val="00207961"/>
    <w:rsid w:val="00214A69"/>
    <w:rsid w:val="00215616"/>
    <w:rsid w:val="00224CB8"/>
    <w:rsid w:val="0022652C"/>
    <w:rsid w:val="00232E1A"/>
    <w:rsid w:val="00235D4F"/>
    <w:rsid w:val="0024668A"/>
    <w:rsid w:val="00256DD4"/>
    <w:rsid w:val="00276891"/>
    <w:rsid w:val="00277CE8"/>
    <w:rsid w:val="00281208"/>
    <w:rsid w:val="00286C66"/>
    <w:rsid w:val="0029240D"/>
    <w:rsid w:val="00293BB8"/>
    <w:rsid w:val="0029519B"/>
    <w:rsid w:val="002A085E"/>
    <w:rsid w:val="002A7901"/>
    <w:rsid w:val="002B69BE"/>
    <w:rsid w:val="002C416B"/>
    <w:rsid w:val="002C4A59"/>
    <w:rsid w:val="002D44C7"/>
    <w:rsid w:val="002D729F"/>
    <w:rsid w:val="002E53F4"/>
    <w:rsid w:val="002E691B"/>
    <w:rsid w:val="002F16C6"/>
    <w:rsid w:val="002F7C82"/>
    <w:rsid w:val="00302B30"/>
    <w:rsid w:val="00303B43"/>
    <w:rsid w:val="003100AA"/>
    <w:rsid w:val="003101C7"/>
    <w:rsid w:val="003136C5"/>
    <w:rsid w:val="0032553D"/>
    <w:rsid w:val="00330C0B"/>
    <w:rsid w:val="00332262"/>
    <w:rsid w:val="0034381A"/>
    <w:rsid w:val="003456E9"/>
    <w:rsid w:val="003470A3"/>
    <w:rsid w:val="00355971"/>
    <w:rsid w:val="003602D0"/>
    <w:rsid w:val="003640B7"/>
    <w:rsid w:val="003650E8"/>
    <w:rsid w:val="00370104"/>
    <w:rsid w:val="00377902"/>
    <w:rsid w:val="00382642"/>
    <w:rsid w:val="00382E7F"/>
    <w:rsid w:val="003A6EA5"/>
    <w:rsid w:val="003B4D97"/>
    <w:rsid w:val="003B58EE"/>
    <w:rsid w:val="003C0E1E"/>
    <w:rsid w:val="003E6DA8"/>
    <w:rsid w:val="003E6F51"/>
    <w:rsid w:val="003F47BF"/>
    <w:rsid w:val="00405ED8"/>
    <w:rsid w:val="0040679E"/>
    <w:rsid w:val="0041368A"/>
    <w:rsid w:val="00414773"/>
    <w:rsid w:val="0041696D"/>
    <w:rsid w:val="0041757D"/>
    <w:rsid w:val="00424B82"/>
    <w:rsid w:val="00430361"/>
    <w:rsid w:val="004311BC"/>
    <w:rsid w:val="00433614"/>
    <w:rsid w:val="00440A89"/>
    <w:rsid w:val="0044627A"/>
    <w:rsid w:val="00453AB1"/>
    <w:rsid w:val="00462EB3"/>
    <w:rsid w:val="004706D4"/>
    <w:rsid w:val="004833AA"/>
    <w:rsid w:val="004845E8"/>
    <w:rsid w:val="004872BC"/>
    <w:rsid w:val="004945AA"/>
    <w:rsid w:val="004B79C7"/>
    <w:rsid w:val="004D6992"/>
    <w:rsid w:val="004D7926"/>
    <w:rsid w:val="004E26FA"/>
    <w:rsid w:val="004F44C4"/>
    <w:rsid w:val="004F4B5B"/>
    <w:rsid w:val="00500166"/>
    <w:rsid w:val="0050226C"/>
    <w:rsid w:val="005130DF"/>
    <w:rsid w:val="00520F59"/>
    <w:rsid w:val="00525FB1"/>
    <w:rsid w:val="0052790E"/>
    <w:rsid w:val="00533E16"/>
    <w:rsid w:val="005370E6"/>
    <w:rsid w:val="00537402"/>
    <w:rsid w:val="00545023"/>
    <w:rsid w:val="00546103"/>
    <w:rsid w:val="00550C2A"/>
    <w:rsid w:val="00557266"/>
    <w:rsid w:val="00557E99"/>
    <w:rsid w:val="0056329A"/>
    <w:rsid w:val="005703AE"/>
    <w:rsid w:val="0058194F"/>
    <w:rsid w:val="005834FB"/>
    <w:rsid w:val="00585371"/>
    <w:rsid w:val="00586C3F"/>
    <w:rsid w:val="00597892"/>
    <w:rsid w:val="005A3115"/>
    <w:rsid w:val="005B6D0F"/>
    <w:rsid w:val="005C1D62"/>
    <w:rsid w:val="005C2E36"/>
    <w:rsid w:val="005D2E89"/>
    <w:rsid w:val="005D623C"/>
    <w:rsid w:val="005E0A73"/>
    <w:rsid w:val="005E3027"/>
    <w:rsid w:val="005E5EF0"/>
    <w:rsid w:val="005F1BF3"/>
    <w:rsid w:val="005F69A6"/>
    <w:rsid w:val="0060160A"/>
    <w:rsid w:val="0060208A"/>
    <w:rsid w:val="00603CAF"/>
    <w:rsid w:val="006072C3"/>
    <w:rsid w:val="006210F8"/>
    <w:rsid w:val="0063121B"/>
    <w:rsid w:val="00644194"/>
    <w:rsid w:val="00646808"/>
    <w:rsid w:val="00647B37"/>
    <w:rsid w:val="00650AF2"/>
    <w:rsid w:val="006563A1"/>
    <w:rsid w:val="0065663F"/>
    <w:rsid w:val="006634C9"/>
    <w:rsid w:val="00667A10"/>
    <w:rsid w:val="00667F0D"/>
    <w:rsid w:val="00671327"/>
    <w:rsid w:val="00676119"/>
    <w:rsid w:val="00681CF4"/>
    <w:rsid w:val="00682041"/>
    <w:rsid w:val="006B113E"/>
    <w:rsid w:val="006B2804"/>
    <w:rsid w:val="006B6DFC"/>
    <w:rsid w:val="006C0088"/>
    <w:rsid w:val="006C70DF"/>
    <w:rsid w:val="006C7825"/>
    <w:rsid w:val="006D1C15"/>
    <w:rsid w:val="006E0080"/>
    <w:rsid w:val="006E3A0A"/>
    <w:rsid w:val="00700E0D"/>
    <w:rsid w:val="007026FF"/>
    <w:rsid w:val="00717DF0"/>
    <w:rsid w:val="00720091"/>
    <w:rsid w:val="0073178B"/>
    <w:rsid w:val="00732F5A"/>
    <w:rsid w:val="00737D1B"/>
    <w:rsid w:val="00741259"/>
    <w:rsid w:val="00741E38"/>
    <w:rsid w:val="0074305B"/>
    <w:rsid w:val="00750237"/>
    <w:rsid w:val="00764A22"/>
    <w:rsid w:val="007748B5"/>
    <w:rsid w:val="00777D9E"/>
    <w:rsid w:val="007815BB"/>
    <w:rsid w:val="00787382"/>
    <w:rsid w:val="00790675"/>
    <w:rsid w:val="00797BC1"/>
    <w:rsid w:val="007C1B09"/>
    <w:rsid w:val="007C594D"/>
    <w:rsid w:val="007D452C"/>
    <w:rsid w:val="007D566B"/>
    <w:rsid w:val="007D5E69"/>
    <w:rsid w:val="007E7BE3"/>
    <w:rsid w:val="007F03F1"/>
    <w:rsid w:val="007F12BD"/>
    <w:rsid w:val="007F3F43"/>
    <w:rsid w:val="00800B49"/>
    <w:rsid w:val="0080243D"/>
    <w:rsid w:val="008104EB"/>
    <w:rsid w:val="00815E9A"/>
    <w:rsid w:val="00816AA8"/>
    <w:rsid w:val="0082404F"/>
    <w:rsid w:val="008270F0"/>
    <w:rsid w:val="00831FB6"/>
    <w:rsid w:val="00832EC0"/>
    <w:rsid w:val="008352D1"/>
    <w:rsid w:val="00836C36"/>
    <w:rsid w:val="008415B0"/>
    <w:rsid w:val="008432ED"/>
    <w:rsid w:val="00846A5D"/>
    <w:rsid w:val="008527FC"/>
    <w:rsid w:val="00856F89"/>
    <w:rsid w:val="008615C7"/>
    <w:rsid w:val="008735AA"/>
    <w:rsid w:val="00880304"/>
    <w:rsid w:val="008840C2"/>
    <w:rsid w:val="0088651E"/>
    <w:rsid w:val="008903F7"/>
    <w:rsid w:val="0089135A"/>
    <w:rsid w:val="00891CB4"/>
    <w:rsid w:val="00894518"/>
    <w:rsid w:val="0089717C"/>
    <w:rsid w:val="008A42A0"/>
    <w:rsid w:val="008B2B15"/>
    <w:rsid w:val="008B581F"/>
    <w:rsid w:val="008C3CEC"/>
    <w:rsid w:val="008E7FCB"/>
    <w:rsid w:val="008F00D0"/>
    <w:rsid w:val="008F2CC4"/>
    <w:rsid w:val="008F7CA7"/>
    <w:rsid w:val="00907007"/>
    <w:rsid w:val="0091355C"/>
    <w:rsid w:val="009208C8"/>
    <w:rsid w:val="00922449"/>
    <w:rsid w:val="00925245"/>
    <w:rsid w:val="009320CB"/>
    <w:rsid w:val="00944EC8"/>
    <w:rsid w:val="00956609"/>
    <w:rsid w:val="009811B1"/>
    <w:rsid w:val="009A1DBB"/>
    <w:rsid w:val="009A227D"/>
    <w:rsid w:val="009A3874"/>
    <w:rsid w:val="009B0383"/>
    <w:rsid w:val="009D67B4"/>
    <w:rsid w:val="00A06710"/>
    <w:rsid w:val="00A2318A"/>
    <w:rsid w:val="00A30673"/>
    <w:rsid w:val="00A617B2"/>
    <w:rsid w:val="00A62DA9"/>
    <w:rsid w:val="00A715C0"/>
    <w:rsid w:val="00A71B98"/>
    <w:rsid w:val="00A764A7"/>
    <w:rsid w:val="00A8367F"/>
    <w:rsid w:val="00A8430C"/>
    <w:rsid w:val="00A8676F"/>
    <w:rsid w:val="00A943C0"/>
    <w:rsid w:val="00A97056"/>
    <w:rsid w:val="00AA19F4"/>
    <w:rsid w:val="00AA249C"/>
    <w:rsid w:val="00AA42DD"/>
    <w:rsid w:val="00AA510C"/>
    <w:rsid w:val="00AC06B1"/>
    <w:rsid w:val="00AC6B49"/>
    <w:rsid w:val="00AD31F7"/>
    <w:rsid w:val="00AD501A"/>
    <w:rsid w:val="00AD7420"/>
    <w:rsid w:val="00AE2ACB"/>
    <w:rsid w:val="00AF20C8"/>
    <w:rsid w:val="00AF38C2"/>
    <w:rsid w:val="00AF43EF"/>
    <w:rsid w:val="00AF6DAD"/>
    <w:rsid w:val="00B10163"/>
    <w:rsid w:val="00B12D7F"/>
    <w:rsid w:val="00B23825"/>
    <w:rsid w:val="00B2795E"/>
    <w:rsid w:val="00B32FFA"/>
    <w:rsid w:val="00B41FF2"/>
    <w:rsid w:val="00B505E4"/>
    <w:rsid w:val="00B52635"/>
    <w:rsid w:val="00B5263C"/>
    <w:rsid w:val="00B60CC5"/>
    <w:rsid w:val="00B660A9"/>
    <w:rsid w:val="00B66F20"/>
    <w:rsid w:val="00B70714"/>
    <w:rsid w:val="00B73C94"/>
    <w:rsid w:val="00B813A9"/>
    <w:rsid w:val="00B833CF"/>
    <w:rsid w:val="00B908D6"/>
    <w:rsid w:val="00B95E90"/>
    <w:rsid w:val="00BB16FC"/>
    <w:rsid w:val="00BB17CE"/>
    <w:rsid w:val="00BB314E"/>
    <w:rsid w:val="00BB79EF"/>
    <w:rsid w:val="00BC0175"/>
    <w:rsid w:val="00BC3F2E"/>
    <w:rsid w:val="00BD1B2D"/>
    <w:rsid w:val="00BD67DC"/>
    <w:rsid w:val="00BD7AEE"/>
    <w:rsid w:val="00BE0DCB"/>
    <w:rsid w:val="00C0244F"/>
    <w:rsid w:val="00C029D0"/>
    <w:rsid w:val="00C10599"/>
    <w:rsid w:val="00C13F6B"/>
    <w:rsid w:val="00C14A1F"/>
    <w:rsid w:val="00C17FB8"/>
    <w:rsid w:val="00C43FFD"/>
    <w:rsid w:val="00C46468"/>
    <w:rsid w:val="00C47B43"/>
    <w:rsid w:val="00C53873"/>
    <w:rsid w:val="00C569EB"/>
    <w:rsid w:val="00C56B59"/>
    <w:rsid w:val="00C635E2"/>
    <w:rsid w:val="00C7220B"/>
    <w:rsid w:val="00C74BCE"/>
    <w:rsid w:val="00C83C1A"/>
    <w:rsid w:val="00C96804"/>
    <w:rsid w:val="00CA371B"/>
    <w:rsid w:val="00CA51E2"/>
    <w:rsid w:val="00CB11D7"/>
    <w:rsid w:val="00CB19A0"/>
    <w:rsid w:val="00CB28EE"/>
    <w:rsid w:val="00CB2CC5"/>
    <w:rsid w:val="00CB659B"/>
    <w:rsid w:val="00CC0816"/>
    <w:rsid w:val="00CC553B"/>
    <w:rsid w:val="00CD129E"/>
    <w:rsid w:val="00CE0A8E"/>
    <w:rsid w:val="00CE2103"/>
    <w:rsid w:val="00CE73D8"/>
    <w:rsid w:val="00CF0214"/>
    <w:rsid w:val="00CF41CB"/>
    <w:rsid w:val="00CF48C0"/>
    <w:rsid w:val="00CF6219"/>
    <w:rsid w:val="00D0272F"/>
    <w:rsid w:val="00D03268"/>
    <w:rsid w:val="00D047E6"/>
    <w:rsid w:val="00D07325"/>
    <w:rsid w:val="00D25E09"/>
    <w:rsid w:val="00D273C9"/>
    <w:rsid w:val="00D32D9C"/>
    <w:rsid w:val="00D3530B"/>
    <w:rsid w:val="00D52E38"/>
    <w:rsid w:val="00D56BDF"/>
    <w:rsid w:val="00D56F7A"/>
    <w:rsid w:val="00D5764E"/>
    <w:rsid w:val="00D66E51"/>
    <w:rsid w:val="00D66FCC"/>
    <w:rsid w:val="00D72E1C"/>
    <w:rsid w:val="00D83445"/>
    <w:rsid w:val="00D91F6C"/>
    <w:rsid w:val="00D94EC9"/>
    <w:rsid w:val="00D95A23"/>
    <w:rsid w:val="00DA313C"/>
    <w:rsid w:val="00DA6187"/>
    <w:rsid w:val="00DC2453"/>
    <w:rsid w:val="00DC7E5C"/>
    <w:rsid w:val="00DD12CD"/>
    <w:rsid w:val="00DE0F62"/>
    <w:rsid w:val="00DE5949"/>
    <w:rsid w:val="00DE6707"/>
    <w:rsid w:val="00DE6C84"/>
    <w:rsid w:val="00DE7627"/>
    <w:rsid w:val="00DF7589"/>
    <w:rsid w:val="00E02183"/>
    <w:rsid w:val="00E04C5F"/>
    <w:rsid w:val="00E06576"/>
    <w:rsid w:val="00E10C51"/>
    <w:rsid w:val="00E14DC8"/>
    <w:rsid w:val="00E15A0B"/>
    <w:rsid w:val="00E32183"/>
    <w:rsid w:val="00E34084"/>
    <w:rsid w:val="00E37A8D"/>
    <w:rsid w:val="00E37FC7"/>
    <w:rsid w:val="00E415E7"/>
    <w:rsid w:val="00E52BEE"/>
    <w:rsid w:val="00E63CD3"/>
    <w:rsid w:val="00E64192"/>
    <w:rsid w:val="00E7318A"/>
    <w:rsid w:val="00E75658"/>
    <w:rsid w:val="00E76534"/>
    <w:rsid w:val="00E8237E"/>
    <w:rsid w:val="00E94AAE"/>
    <w:rsid w:val="00E94F00"/>
    <w:rsid w:val="00EA0DC9"/>
    <w:rsid w:val="00EA35AA"/>
    <w:rsid w:val="00EB1761"/>
    <w:rsid w:val="00EB34B8"/>
    <w:rsid w:val="00EB72B7"/>
    <w:rsid w:val="00EC6CC0"/>
    <w:rsid w:val="00ED1406"/>
    <w:rsid w:val="00ED41C6"/>
    <w:rsid w:val="00ED7584"/>
    <w:rsid w:val="00EE16D4"/>
    <w:rsid w:val="00EE5472"/>
    <w:rsid w:val="00EE665D"/>
    <w:rsid w:val="00EF1C2D"/>
    <w:rsid w:val="00EF3E6A"/>
    <w:rsid w:val="00EF51A8"/>
    <w:rsid w:val="00F02B1D"/>
    <w:rsid w:val="00F06FBA"/>
    <w:rsid w:val="00F13587"/>
    <w:rsid w:val="00F22ABD"/>
    <w:rsid w:val="00F24328"/>
    <w:rsid w:val="00F25935"/>
    <w:rsid w:val="00F30E24"/>
    <w:rsid w:val="00F34928"/>
    <w:rsid w:val="00F37DCB"/>
    <w:rsid w:val="00F41628"/>
    <w:rsid w:val="00F4545F"/>
    <w:rsid w:val="00F55095"/>
    <w:rsid w:val="00F60D8A"/>
    <w:rsid w:val="00F63EEB"/>
    <w:rsid w:val="00F81B40"/>
    <w:rsid w:val="00F87E87"/>
    <w:rsid w:val="00FA2164"/>
    <w:rsid w:val="00FB34DE"/>
    <w:rsid w:val="00FC53C5"/>
    <w:rsid w:val="00FC7892"/>
    <w:rsid w:val="00FD34CE"/>
    <w:rsid w:val="00FD6F20"/>
    <w:rsid w:val="00FE1D3A"/>
    <w:rsid w:val="00FE27AE"/>
    <w:rsid w:val="00FE640B"/>
    <w:rsid w:val="00FE6CC4"/>
    <w:rsid w:val="00FF61F4"/>
    <w:rsid w:val="00FF73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AB81BD2"/>
  <w15:docId w15:val="{8D517380-1728-46CF-97D5-ECE5B2746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2507C"/>
  </w:style>
  <w:style w:type="paragraph" w:styleId="Naslov1">
    <w:name w:val="heading 1"/>
    <w:basedOn w:val="Navaden"/>
    <w:next w:val="Navaden"/>
    <w:link w:val="Naslov1Znak"/>
    <w:uiPriority w:val="9"/>
    <w:qFormat/>
    <w:rsid w:val="00BC0175"/>
    <w:pPr>
      <w:keepNext/>
      <w:spacing w:after="0" w:line="240" w:lineRule="auto"/>
      <w:jc w:val="center"/>
      <w:outlineLvl w:val="0"/>
    </w:pPr>
    <w:rPr>
      <w:rFonts w:ascii="Cambria" w:eastAsia="Times New Roman" w:hAnsi="Cambria" w:cs="Times New Roman"/>
      <w:b/>
      <w:bCs/>
      <w:kern w:val="32"/>
      <w:sz w:val="32"/>
      <w:szCs w:val="32"/>
      <w:lang w:val="x-none" w:eastAsia="x-none"/>
    </w:rPr>
  </w:style>
  <w:style w:type="paragraph" w:styleId="Naslov2">
    <w:name w:val="heading 2"/>
    <w:basedOn w:val="Navaden"/>
    <w:next w:val="Navaden"/>
    <w:link w:val="Naslov2Znak"/>
    <w:uiPriority w:val="9"/>
    <w:qFormat/>
    <w:rsid w:val="00BC0175"/>
    <w:pPr>
      <w:keepNext/>
      <w:spacing w:after="0" w:line="240" w:lineRule="auto"/>
      <w:jc w:val="center"/>
      <w:outlineLvl w:val="1"/>
    </w:pPr>
    <w:rPr>
      <w:rFonts w:ascii="Cambria" w:eastAsia="Times New Roman" w:hAnsi="Cambria" w:cs="Times New Roman"/>
      <w:b/>
      <w:bCs/>
      <w:i/>
      <w:iCs/>
      <w:sz w:val="28"/>
      <w:szCs w:val="28"/>
      <w:lang w:val="x-none" w:eastAsia="x-none"/>
    </w:rPr>
  </w:style>
  <w:style w:type="paragraph" w:styleId="Naslov3">
    <w:name w:val="heading 3"/>
    <w:basedOn w:val="Navaden"/>
    <w:next w:val="Navaden"/>
    <w:link w:val="Naslov3Znak"/>
    <w:uiPriority w:val="9"/>
    <w:qFormat/>
    <w:rsid w:val="00BC0175"/>
    <w:pPr>
      <w:keepNext/>
      <w:spacing w:after="0" w:line="240" w:lineRule="auto"/>
      <w:jc w:val="right"/>
      <w:outlineLvl w:val="2"/>
    </w:pPr>
    <w:rPr>
      <w:rFonts w:ascii="Cambria" w:eastAsia="Times New Roman" w:hAnsi="Cambria" w:cs="Times New Roman"/>
      <w:b/>
      <w:bCs/>
      <w:sz w:val="26"/>
      <w:szCs w:val="26"/>
      <w:lang w:val="x-none" w:eastAsia="x-none"/>
    </w:rPr>
  </w:style>
  <w:style w:type="paragraph" w:styleId="Naslov4">
    <w:name w:val="heading 4"/>
    <w:basedOn w:val="Navaden"/>
    <w:next w:val="Navaden"/>
    <w:link w:val="Naslov4Znak"/>
    <w:uiPriority w:val="9"/>
    <w:qFormat/>
    <w:rsid w:val="00BC0175"/>
    <w:pPr>
      <w:keepNext/>
      <w:spacing w:before="240" w:after="60" w:line="240" w:lineRule="auto"/>
      <w:outlineLvl w:val="3"/>
    </w:pPr>
    <w:rPr>
      <w:rFonts w:ascii="Calibri" w:eastAsia="Times New Roman" w:hAnsi="Calibri" w:cs="Times New Roman"/>
      <w:b/>
      <w:bCs/>
      <w:sz w:val="28"/>
      <w:szCs w:val="28"/>
      <w:lang w:val="x-none" w:eastAsia="x-none"/>
    </w:rPr>
  </w:style>
  <w:style w:type="paragraph" w:styleId="Naslov5">
    <w:name w:val="heading 5"/>
    <w:basedOn w:val="Navaden"/>
    <w:next w:val="Navaden"/>
    <w:link w:val="Naslov5Znak"/>
    <w:uiPriority w:val="9"/>
    <w:qFormat/>
    <w:rsid w:val="00BC0175"/>
    <w:pPr>
      <w:keepNext/>
      <w:spacing w:after="0" w:line="240" w:lineRule="auto"/>
      <w:jc w:val="right"/>
      <w:outlineLvl w:val="4"/>
    </w:pPr>
    <w:rPr>
      <w:rFonts w:ascii="Calibri" w:eastAsia="Times New Roman" w:hAnsi="Calibri" w:cs="Times New Roman"/>
      <w:b/>
      <w:bCs/>
      <w:i/>
      <w:iCs/>
      <w:sz w:val="26"/>
      <w:szCs w:val="26"/>
      <w:lang w:val="x-none" w:eastAsia="x-none"/>
    </w:rPr>
  </w:style>
  <w:style w:type="paragraph" w:styleId="Naslov6">
    <w:name w:val="heading 6"/>
    <w:basedOn w:val="Navaden"/>
    <w:next w:val="Navaden"/>
    <w:link w:val="Naslov6Znak"/>
    <w:uiPriority w:val="9"/>
    <w:qFormat/>
    <w:rsid w:val="00BC0175"/>
    <w:pPr>
      <w:keepNext/>
      <w:spacing w:after="0" w:line="240" w:lineRule="auto"/>
      <w:jc w:val="center"/>
      <w:outlineLvl w:val="5"/>
    </w:pPr>
    <w:rPr>
      <w:rFonts w:ascii="Calibri" w:eastAsia="Times New Roman" w:hAnsi="Calibri" w:cs="Times New Roman"/>
      <w:b/>
      <w:bCs/>
      <w:sz w:val="20"/>
      <w:szCs w:val="20"/>
      <w:lang w:val="x-none" w:eastAsia="x-none"/>
    </w:rPr>
  </w:style>
  <w:style w:type="paragraph" w:styleId="Naslov7">
    <w:name w:val="heading 7"/>
    <w:basedOn w:val="Navaden"/>
    <w:next w:val="Navaden"/>
    <w:link w:val="Naslov7Znak"/>
    <w:uiPriority w:val="9"/>
    <w:qFormat/>
    <w:rsid w:val="00BC0175"/>
    <w:pPr>
      <w:spacing w:before="240" w:after="60" w:line="240" w:lineRule="auto"/>
      <w:outlineLvl w:val="6"/>
    </w:pPr>
    <w:rPr>
      <w:rFonts w:ascii="Calibri" w:eastAsia="Times New Roman" w:hAnsi="Calibri" w:cs="Times New Roman"/>
      <w:sz w:val="24"/>
      <w:szCs w:val="24"/>
      <w:lang w:val="x-none" w:eastAsia="x-none"/>
    </w:rPr>
  </w:style>
  <w:style w:type="paragraph" w:styleId="Naslov8">
    <w:name w:val="heading 8"/>
    <w:basedOn w:val="Navaden"/>
    <w:next w:val="Navaden"/>
    <w:link w:val="Naslov8Znak"/>
    <w:uiPriority w:val="9"/>
    <w:qFormat/>
    <w:rsid w:val="00BC0175"/>
    <w:pPr>
      <w:keepNext/>
      <w:spacing w:after="0" w:line="240" w:lineRule="auto"/>
      <w:jc w:val="center"/>
      <w:outlineLvl w:val="7"/>
    </w:pPr>
    <w:rPr>
      <w:rFonts w:ascii="Calibri" w:eastAsia="Times New Roman" w:hAnsi="Calibri" w:cs="Times New Roman"/>
      <w:i/>
      <w:iCs/>
      <w:sz w:val="24"/>
      <w:szCs w:val="24"/>
      <w:lang w:val="x-none" w:eastAsia="x-none"/>
    </w:rPr>
  </w:style>
  <w:style w:type="paragraph" w:styleId="Naslov9">
    <w:name w:val="heading 9"/>
    <w:basedOn w:val="Navaden"/>
    <w:next w:val="Navaden"/>
    <w:link w:val="Naslov9Znak"/>
    <w:uiPriority w:val="9"/>
    <w:qFormat/>
    <w:rsid w:val="00BC0175"/>
    <w:pPr>
      <w:keepNext/>
      <w:spacing w:after="0" w:line="240" w:lineRule="auto"/>
      <w:jc w:val="center"/>
      <w:outlineLvl w:val="8"/>
    </w:pPr>
    <w:rPr>
      <w:rFonts w:ascii="Cambria" w:eastAsia="Times New Roman" w:hAnsi="Cambria" w:cs="Times New Roman"/>
      <w:sz w:val="20"/>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C0175"/>
    <w:rPr>
      <w:rFonts w:ascii="Cambria" w:eastAsia="Times New Roman" w:hAnsi="Cambria" w:cs="Times New Roman"/>
      <w:b/>
      <w:bCs/>
      <w:kern w:val="32"/>
      <w:sz w:val="32"/>
      <w:szCs w:val="32"/>
      <w:lang w:val="x-none" w:eastAsia="x-none"/>
    </w:rPr>
  </w:style>
  <w:style w:type="character" w:customStyle="1" w:styleId="Naslov2Znak">
    <w:name w:val="Naslov 2 Znak"/>
    <w:basedOn w:val="Privzetapisavaodstavka"/>
    <w:link w:val="Naslov2"/>
    <w:uiPriority w:val="9"/>
    <w:rsid w:val="00BC0175"/>
    <w:rPr>
      <w:rFonts w:ascii="Cambria" w:eastAsia="Times New Roman" w:hAnsi="Cambria" w:cs="Times New Roman"/>
      <w:b/>
      <w:bCs/>
      <w:i/>
      <w:iCs/>
      <w:sz w:val="28"/>
      <w:szCs w:val="28"/>
      <w:lang w:val="x-none" w:eastAsia="x-none"/>
    </w:rPr>
  </w:style>
  <w:style w:type="character" w:customStyle="1" w:styleId="Naslov3Znak">
    <w:name w:val="Naslov 3 Znak"/>
    <w:basedOn w:val="Privzetapisavaodstavka"/>
    <w:link w:val="Naslov3"/>
    <w:uiPriority w:val="9"/>
    <w:rsid w:val="00BC0175"/>
    <w:rPr>
      <w:rFonts w:ascii="Cambria" w:eastAsia="Times New Roman" w:hAnsi="Cambria" w:cs="Times New Roman"/>
      <w:b/>
      <w:bCs/>
      <w:sz w:val="26"/>
      <w:szCs w:val="26"/>
      <w:lang w:val="x-none" w:eastAsia="x-none"/>
    </w:rPr>
  </w:style>
  <w:style w:type="character" w:customStyle="1" w:styleId="Naslov4Znak">
    <w:name w:val="Naslov 4 Znak"/>
    <w:basedOn w:val="Privzetapisavaodstavka"/>
    <w:link w:val="Naslov4"/>
    <w:uiPriority w:val="9"/>
    <w:rsid w:val="00BC0175"/>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uiPriority w:val="9"/>
    <w:rsid w:val="00BC0175"/>
    <w:rPr>
      <w:rFonts w:ascii="Calibri" w:eastAsia="Times New Roman" w:hAnsi="Calibri" w:cs="Times New Roman"/>
      <w:b/>
      <w:bCs/>
      <w:i/>
      <w:iCs/>
      <w:sz w:val="26"/>
      <w:szCs w:val="26"/>
      <w:lang w:val="x-none" w:eastAsia="x-none"/>
    </w:rPr>
  </w:style>
  <w:style w:type="character" w:customStyle="1" w:styleId="Naslov6Znak">
    <w:name w:val="Naslov 6 Znak"/>
    <w:basedOn w:val="Privzetapisavaodstavka"/>
    <w:link w:val="Naslov6"/>
    <w:uiPriority w:val="9"/>
    <w:rsid w:val="00BC0175"/>
    <w:rPr>
      <w:rFonts w:ascii="Calibri" w:eastAsia="Times New Roman" w:hAnsi="Calibri" w:cs="Times New Roman"/>
      <w:b/>
      <w:bCs/>
      <w:sz w:val="20"/>
      <w:szCs w:val="20"/>
      <w:lang w:val="x-none" w:eastAsia="x-none"/>
    </w:rPr>
  </w:style>
  <w:style w:type="character" w:customStyle="1" w:styleId="Naslov7Znak">
    <w:name w:val="Naslov 7 Znak"/>
    <w:basedOn w:val="Privzetapisavaodstavka"/>
    <w:link w:val="Naslov7"/>
    <w:uiPriority w:val="9"/>
    <w:rsid w:val="00BC0175"/>
    <w:rPr>
      <w:rFonts w:ascii="Calibri" w:eastAsia="Times New Roman" w:hAnsi="Calibri" w:cs="Times New Roman"/>
      <w:sz w:val="24"/>
      <w:szCs w:val="24"/>
      <w:lang w:val="x-none" w:eastAsia="x-none"/>
    </w:rPr>
  </w:style>
  <w:style w:type="character" w:customStyle="1" w:styleId="Naslov8Znak">
    <w:name w:val="Naslov 8 Znak"/>
    <w:basedOn w:val="Privzetapisavaodstavka"/>
    <w:link w:val="Naslov8"/>
    <w:uiPriority w:val="9"/>
    <w:rsid w:val="00BC0175"/>
    <w:rPr>
      <w:rFonts w:ascii="Calibri" w:eastAsia="Times New Roman" w:hAnsi="Calibri" w:cs="Times New Roman"/>
      <w:i/>
      <w:iCs/>
      <w:sz w:val="24"/>
      <w:szCs w:val="24"/>
      <w:lang w:val="x-none" w:eastAsia="x-none"/>
    </w:rPr>
  </w:style>
  <w:style w:type="character" w:customStyle="1" w:styleId="Naslov9Znak">
    <w:name w:val="Naslov 9 Znak"/>
    <w:basedOn w:val="Privzetapisavaodstavka"/>
    <w:link w:val="Naslov9"/>
    <w:uiPriority w:val="9"/>
    <w:rsid w:val="00BC0175"/>
    <w:rPr>
      <w:rFonts w:ascii="Cambria" w:eastAsia="Times New Roman" w:hAnsi="Cambria" w:cs="Times New Roman"/>
      <w:sz w:val="20"/>
      <w:szCs w:val="20"/>
      <w:lang w:val="x-none" w:eastAsia="x-none"/>
    </w:rPr>
  </w:style>
  <w:style w:type="numbering" w:customStyle="1" w:styleId="NoList1">
    <w:name w:val="No List1"/>
    <w:next w:val="Brezseznama"/>
    <w:uiPriority w:val="99"/>
    <w:semiHidden/>
    <w:unhideWhenUsed/>
    <w:rsid w:val="00BC0175"/>
  </w:style>
  <w:style w:type="character" w:styleId="Hiperpovezava">
    <w:name w:val="Hyperlink"/>
    <w:uiPriority w:val="99"/>
    <w:rsid w:val="00BC0175"/>
    <w:rPr>
      <w:rFonts w:cs="Times New Roman"/>
      <w:color w:val="0000FF"/>
      <w:u w:val="single"/>
    </w:rPr>
  </w:style>
  <w:style w:type="paragraph" w:styleId="Seznam">
    <w:name w:val="List"/>
    <w:basedOn w:val="Navaden"/>
    <w:uiPriority w:val="99"/>
    <w:rsid w:val="00BC0175"/>
    <w:pPr>
      <w:spacing w:after="0" w:line="240" w:lineRule="auto"/>
      <w:ind w:left="283" w:hanging="283"/>
    </w:pPr>
    <w:rPr>
      <w:rFonts w:ascii="Arial" w:eastAsia="Times New Roman" w:hAnsi="Arial" w:cs="Times New Roman"/>
      <w:szCs w:val="20"/>
      <w:lang w:eastAsia="sl-SI"/>
    </w:rPr>
  </w:style>
  <w:style w:type="paragraph" w:styleId="Noga">
    <w:name w:val="footer"/>
    <w:basedOn w:val="Navaden"/>
    <w:link w:val="NogaZnak1"/>
    <w:uiPriority w:val="99"/>
    <w:rsid w:val="00BC0175"/>
    <w:pPr>
      <w:widowControl w:val="0"/>
      <w:tabs>
        <w:tab w:val="center" w:pos="4153"/>
        <w:tab w:val="right" w:pos="8306"/>
      </w:tabs>
      <w:spacing w:after="0" w:line="240" w:lineRule="auto"/>
    </w:pPr>
    <w:rPr>
      <w:rFonts w:ascii="SL Dutch" w:eastAsia="Times New Roman" w:hAnsi="SL Dutch" w:cs="Times New Roman"/>
      <w:sz w:val="24"/>
      <w:szCs w:val="20"/>
      <w:lang w:val="en-GB" w:eastAsia="x-none"/>
    </w:rPr>
  </w:style>
  <w:style w:type="character" w:customStyle="1" w:styleId="FooterChar">
    <w:name w:val="Footer Char"/>
    <w:basedOn w:val="Privzetapisavaodstavka"/>
    <w:rsid w:val="00BC0175"/>
  </w:style>
  <w:style w:type="character" w:customStyle="1" w:styleId="NogaZnak1">
    <w:name w:val="Noga Znak1"/>
    <w:link w:val="Noga"/>
    <w:uiPriority w:val="99"/>
    <w:locked/>
    <w:rsid w:val="00BC0175"/>
    <w:rPr>
      <w:rFonts w:ascii="SL Dutch" w:eastAsia="Times New Roman" w:hAnsi="SL Dutch" w:cs="Times New Roman"/>
      <w:sz w:val="24"/>
      <w:szCs w:val="20"/>
      <w:lang w:val="en-GB" w:eastAsia="x-none"/>
    </w:rPr>
  </w:style>
  <w:style w:type="paragraph" w:styleId="Naslov">
    <w:name w:val="Title"/>
    <w:basedOn w:val="Navaden"/>
    <w:link w:val="NaslovZnak"/>
    <w:uiPriority w:val="99"/>
    <w:qFormat/>
    <w:rsid w:val="00BC0175"/>
    <w:pPr>
      <w:spacing w:after="0" w:line="240" w:lineRule="auto"/>
      <w:jc w:val="center"/>
    </w:pPr>
    <w:rPr>
      <w:rFonts w:ascii="Cambria" w:eastAsia="Times New Roman" w:hAnsi="Cambria" w:cs="Times New Roman"/>
      <w:b/>
      <w:bCs/>
      <w:kern w:val="28"/>
      <w:sz w:val="32"/>
      <w:szCs w:val="32"/>
      <w:lang w:val="x-none" w:eastAsia="x-none"/>
    </w:rPr>
  </w:style>
  <w:style w:type="character" w:customStyle="1" w:styleId="TitleChar">
    <w:name w:val="Title Char"/>
    <w:basedOn w:val="Privzetapisavaodstavka"/>
    <w:rsid w:val="00BC0175"/>
    <w:rPr>
      <w:rFonts w:asciiTheme="majorHAnsi" w:eastAsiaTheme="majorEastAsia" w:hAnsiTheme="majorHAnsi" w:cstheme="majorBidi"/>
      <w:spacing w:val="-10"/>
      <w:kern w:val="28"/>
      <w:sz w:val="56"/>
      <w:szCs w:val="56"/>
    </w:rPr>
  </w:style>
  <w:style w:type="character" w:customStyle="1" w:styleId="NaslovZnak">
    <w:name w:val="Naslov Znak"/>
    <w:link w:val="Naslov"/>
    <w:uiPriority w:val="99"/>
    <w:locked/>
    <w:rsid w:val="00BC0175"/>
    <w:rPr>
      <w:rFonts w:ascii="Cambria" w:eastAsia="Times New Roman" w:hAnsi="Cambria" w:cs="Times New Roman"/>
      <w:b/>
      <w:bCs/>
      <w:kern w:val="28"/>
      <w:sz w:val="32"/>
      <w:szCs w:val="32"/>
      <w:lang w:val="x-none" w:eastAsia="x-none"/>
    </w:rPr>
  </w:style>
  <w:style w:type="paragraph" w:styleId="Podnaslov">
    <w:name w:val="Subtitle"/>
    <w:basedOn w:val="Navaden"/>
    <w:link w:val="PodnaslovZnak"/>
    <w:uiPriority w:val="99"/>
    <w:qFormat/>
    <w:rsid w:val="00BC0175"/>
    <w:pPr>
      <w:spacing w:after="0" w:line="240" w:lineRule="auto"/>
      <w:jc w:val="center"/>
    </w:pPr>
    <w:rPr>
      <w:rFonts w:ascii="Cambria" w:eastAsia="Times New Roman" w:hAnsi="Cambria" w:cs="Times New Roman"/>
      <w:sz w:val="24"/>
      <w:szCs w:val="24"/>
      <w:lang w:val="x-none" w:eastAsia="x-none"/>
    </w:rPr>
  </w:style>
  <w:style w:type="character" w:customStyle="1" w:styleId="PodnaslovZnak">
    <w:name w:val="Podnaslov Znak"/>
    <w:basedOn w:val="Privzetapisavaodstavka"/>
    <w:link w:val="Podnaslov"/>
    <w:uiPriority w:val="99"/>
    <w:rsid w:val="00BC0175"/>
    <w:rPr>
      <w:rFonts w:ascii="Cambria" w:eastAsia="Times New Roman" w:hAnsi="Cambria" w:cs="Times New Roman"/>
      <w:sz w:val="24"/>
      <w:szCs w:val="24"/>
      <w:lang w:val="x-none" w:eastAsia="x-none"/>
    </w:rPr>
  </w:style>
  <w:style w:type="paragraph" w:styleId="Telobesedila3">
    <w:name w:val="Body Text 3"/>
    <w:basedOn w:val="Navaden"/>
    <w:link w:val="Telobesedila3Znak1"/>
    <w:uiPriority w:val="99"/>
    <w:rsid w:val="00BC0175"/>
    <w:pPr>
      <w:spacing w:after="0" w:line="240" w:lineRule="auto"/>
      <w:jc w:val="both"/>
    </w:pPr>
    <w:rPr>
      <w:rFonts w:ascii="Arial" w:eastAsia="Times New Roman" w:hAnsi="Arial" w:cs="Times New Roman"/>
      <w:sz w:val="16"/>
      <w:szCs w:val="16"/>
      <w:lang w:val="x-none" w:eastAsia="x-none"/>
    </w:rPr>
  </w:style>
  <w:style w:type="character" w:customStyle="1" w:styleId="Telobesedila3Znak1">
    <w:name w:val="Telo besedila 3 Znak1"/>
    <w:basedOn w:val="Privzetapisavaodstavka"/>
    <w:link w:val="Telobesedila3"/>
    <w:uiPriority w:val="99"/>
    <w:rsid w:val="00BC0175"/>
    <w:rPr>
      <w:rFonts w:ascii="Arial" w:eastAsia="Times New Roman" w:hAnsi="Arial" w:cs="Times New Roman"/>
      <w:sz w:val="16"/>
      <w:szCs w:val="16"/>
      <w:lang w:val="x-none" w:eastAsia="x-none"/>
    </w:rPr>
  </w:style>
  <w:style w:type="paragraph" w:customStyle="1" w:styleId="p7">
    <w:name w:val="p7"/>
    <w:basedOn w:val="Navaden"/>
    <w:uiPriority w:val="99"/>
    <w:rsid w:val="00BC0175"/>
    <w:pPr>
      <w:widowControl w:val="0"/>
      <w:tabs>
        <w:tab w:val="left" w:pos="440"/>
      </w:tabs>
      <w:spacing w:after="0" w:line="240" w:lineRule="auto"/>
      <w:ind w:left="1000"/>
    </w:pPr>
    <w:rPr>
      <w:rFonts w:ascii="Times New Roman" w:eastAsia="Times New Roman" w:hAnsi="Times New Roman" w:cs="Times New Roman"/>
      <w:sz w:val="24"/>
      <w:szCs w:val="20"/>
      <w:lang w:eastAsia="sl-SI"/>
    </w:rPr>
  </w:style>
  <w:style w:type="paragraph" w:customStyle="1" w:styleId="p6">
    <w:name w:val="p6"/>
    <w:basedOn w:val="Navaden"/>
    <w:uiPriority w:val="99"/>
    <w:rsid w:val="00BC0175"/>
    <w:pPr>
      <w:widowControl w:val="0"/>
      <w:tabs>
        <w:tab w:val="left" w:pos="440"/>
      </w:tabs>
      <w:spacing w:after="0" w:line="200" w:lineRule="auto"/>
      <w:ind w:left="1008" w:hanging="432"/>
    </w:pPr>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uiPriority w:val="99"/>
    <w:rsid w:val="00BC0175"/>
    <w:pPr>
      <w:numPr>
        <w:ilvl w:val="12"/>
      </w:numPr>
      <w:spacing w:after="0" w:line="240" w:lineRule="auto"/>
      <w:ind w:left="283"/>
      <w:jc w:val="both"/>
    </w:pPr>
    <w:rPr>
      <w:rFonts w:ascii="Arial" w:eastAsia="Times New Roman" w:hAnsi="Arial" w:cs="Times New Roman"/>
      <w:sz w:val="24"/>
      <w:szCs w:val="24"/>
      <w:lang w:val="x-none" w:eastAsia="x-none"/>
    </w:rPr>
  </w:style>
  <w:style w:type="character" w:customStyle="1" w:styleId="Telobesedila-zamikZnak">
    <w:name w:val="Telo besedila - zamik Znak"/>
    <w:basedOn w:val="Privzetapisavaodstavka"/>
    <w:link w:val="Telobesedila-zamik"/>
    <w:uiPriority w:val="99"/>
    <w:rsid w:val="00BC01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iPriority w:val="99"/>
    <w:rsid w:val="00BC0175"/>
    <w:pPr>
      <w:spacing w:after="0" w:line="240" w:lineRule="auto"/>
      <w:ind w:left="283"/>
      <w:jc w:val="both"/>
    </w:pPr>
    <w:rPr>
      <w:rFonts w:ascii="Arial" w:eastAsia="Times New Roman" w:hAnsi="Arial" w:cs="Times New Roman"/>
      <w:sz w:val="24"/>
      <w:szCs w:val="24"/>
      <w:lang w:val="x-none" w:eastAsia="x-none"/>
    </w:rPr>
  </w:style>
  <w:style w:type="character" w:customStyle="1" w:styleId="Telobesedila-zamik2Znak">
    <w:name w:val="Telo besedila - zamik 2 Znak"/>
    <w:basedOn w:val="Privzetapisavaodstavka"/>
    <w:link w:val="Telobesedila-zamik2"/>
    <w:uiPriority w:val="99"/>
    <w:rsid w:val="00BC0175"/>
    <w:rPr>
      <w:rFonts w:ascii="Arial" w:eastAsia="Times New Roman" w:hAnsi="Arial" w:cs="Times New Roman"/>
      <w:sz w:val="24"/>
      <w:szCs w:val="24"/>
      <w:lang w:val="x-none" w:eastAsia="x-none"/>
    </w:rPr>
  </w:style>
  <w:style w:type="paragraph" w:styleId="Telobesedila2">
    <w:name w:val="Body Text 2"/>
    <w:basedOn w:val="Navaden"/>
    <w:link w:val="Telobesedila2Znak1"/>
    <w:uiPriority w:val="99"/>
    <w:rsid w:val="00BC0175"/>
    <w:pPr>
      <w:spacing w:after="0" w:line="240" w:lineRule="auto"/>
      <w:jc w:val="right"/>
    </w:pPr>
    <w:rPr>
      <w:rFonts w:ascii="Arial" w:eastAsia="Times New Roman" w:hAnsi="Arial" w:cs="Times New Roman"/>
      <w:sz w:val="24"/>
      <w:szCs w:val="24"/>
      <w:lang w:val="x-none" w:eastAsia="x-none"/>
    </w:rPr>
  </w:style>
  <w:style w:type="character" w:customStyle="1" w:styleId="Telobesedila2Znak1">
    <w:name w:val="Telo besedila 2 Znak1"/>
    <w:basedOn w:val="Privzetapisavaodstavka"/>
    <w:link w:val="Telobesedila2"/>
    <w:uiPriority w:val="99"/>
    <w:rsid w:val="00BC0175"/>
    <w:rPr>
      <w:rFonts w:ascii="Arial" w:eastAsia="Times New Roman" w:hAnsi="Arial" w:cs="Times New Roman"/>
      <w:sz w:val="24"/>
      <w:szCs w:val="24"/>
      <w:lang w:val="x-none" w:eastAsia="x-none"/>
    </w:rPr>
  </w:style>
  <w:style w:type="paragraph" w:styleId="Glava">
    <w:name w:val="header"/>
    <w:aliases w:val="E-PVO-glava"/>
    <w:basedOn w:val="Navaden"/>
    <w:link w:val="GlavaZnak1"/>
    <w:uiPriority w:val="99"/>
    <w:rsid w:val="00BC0175"/>
    <w:pPr>
      <w:widowControl w:val="0"/>
      <w:tabs>
        <w:tab w:val="center" w:pos="4153"/>
        <w:tab w:val="right" w:pos="8306"/>
      </w:tabs>
      <w:spacing w:after="0" w:line="240" w:lineRule="auto"/>
    </w:pPr>
    <w:rPr>
      <w:rFonts w:ascii="Arial" w:eastAsia="Times New Roman" w:hAnsi="Arial" w:cs="Times New Roman"/>
      <w:sz w:val="24"/>
      <w:szCs w:val="24"/>
      <w:lang w:val="x-none" w:eastAsia="x-none"/>
    </w:rPr>
  </w:style>
  <w:style w:type="character" w:customStyle="1" w:styleId="HeaderChar">
    <w:name w:val="Header Char"/>
    <w:aliases w:val="E-PVO-glava Char"/>
    <w:basedOn w:val="Privzetapisavaodstavka"/>
    <w:rsid w:val="00BC0175"/>
  </w:style>
  <w:style w:type="character" w:customStyle="1" w:styleId="GlavaZnak1">
    <w:name w:val="Glava Znak1"/>
    <w:aliases w:val="E-PVO-glava Znak1"/>
    <w:link w:val="Glava"/>
    <w:uiPriority w:val="99"/>
    <w:locked/>
    <w:rsid w:val="00BC0175"/>
    <w:rPr>
      <w:rFonts w:ascii="Arial" w:eastAsia="Times New Roman" w:hAnsi="Arial" w:cs="Times New Roman"/>
      <w:sz w:val="24"/>
      <w:szCs w:val="24"/>
      <w:lang w:val="x-none" w:eastAsia="x-none"/>
    </w:rPr>
  </w:style>
  <w:style w:type="paragraph" w:customStyle="1" w:styleId="Slog3">
    <w:name w:val="Slog3"/>
    <w:basedOn w:val="Navaden"/>
    <w:uiPriority w:val="99"/>
    <w:rsid w:val="00BC0175"/>
    <w:pPr>
      <w:spacing w:after="0" w:line="240" w:lineRule="auto"/>
      <w:jc w:val="both"/>
    </w:pPr>
    <w:rPr>
      <w:rFonts w:ascii="Times New Roman" w:eastAsia="Times New Roman" w:hAnsi="Times New Roman" w:cs="Times New Roman"/>
      <w:sz w:val="24"/>
      <w:szCs w:val="24"/>
      <w:lang w:eastAsia="sl-SI"/>
    </w:rPr>
  </w:style>
  <w:style w:type="paragraph" w:customStyle="1" w:styleId="Slog2">
    <w:name w:val="Slog2"/>
    <w:basedOn w:val="Navaden"/>
    <w:uiPriority w:val="99"/>
    <w:rsid w:val="00BC0175"/>
    <w:pPr>
      <w:pBdr>
        <w:top w:val="single" w:sz="4" w:space="1" w:color="auto"/>
        <w:left w:val="single" w:sz="4" w:space="4" w:color="auto"/>
        <w:bottom w:val="single" w:sz="4" w:space="1" w:color="auto"/>
        <w:right w:val="single" w:sz="4" w:space="4" w:color="auto"/>
      </w:pBdr>
      <w:spacing w:after="0" w:line="240" w:lineRule="auto"/>
      <w:ind w:left="720"/>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1"/>
    <w:uiPriority w:val="99"/>
    <w:rsid w:val="00BC0175"/>
    <w:pPr>
      <w:widowControl w:val="0"/>
      <w:spacing w:after="0" w:line="240" w:lineRule="auto"/>
      <w:jc w:val="both"/>
    </w:pPr>
    <w:rPr>
      <w:rFonts w:ascii="Arial" w:eastAsia="Times New Roman" w:hAnsi="Arial" w:cs="Times New Roman"/>
      <w:sz w:val="24"/>
      <w:szCs w:val="24"/>
      <w:lang w:val="x-none" w:eastAsia="x-none"/>
    </w:rPr>
  </w:style>
  <w:style w:type="character" w:customStyle="1" w:styleId="TelobesedilaZnak1">
    <w:name w:val="Telo besedila Znak1"/>
    <w:basedOn w:val="Privzetapisavaodstavka"/>
    <w:link w:val="Telobesedila"/>
    <w:uiPriority w:val="99"/>
    <w:rsid w:val="00BC0175"/>
    <w:rPr>
      <w:rFonts w:ascii="Arial" w:eastAsia="Times New Roman" w:hAnsi="Arial" w:cs="Times New Roman"/>
      <w:sz w:val="24"/>
      <w:szCs w:val="24"/>
      <w:lang w:val="x-none" w:eastAsia="x-none"/>
    </w:rPr>
  </w:style>
  <w:style w:type="paragraph" w:customStyle="1" w:styleId="BodyText21">
    <w:name w:val="Body Text 21"/>
    <w:basedOn w:val="Navaden"/>
    <w:uiPriority w:val="99"/>
    <w:rsid w:val="00BC0175"/>
    <w:pPr>
      <w:spacing w:after="0" w:line="240" w:lineRule="auto"/>
      <w:jc w:val="both"/>
    </w:pPr>
    <w:rPr>
      <w:rFonts w:ascii="Times New Roman" w:eastAsia="Times New Roman" w:hAnsi="Times New Roman" w:cs="Times New Roman"/>
      <w:sz w:val="24"/>
      <w:szCs w:val="20"/>
    </w:rPr>
  </w:style>
  <w:style w:type="paragraph" w:styleId="Telobesedila-zamik3">
    <w:name w:val="Body Text Indent 3"/>
    <w:basedOn w:val="Navaden"/>
    <w:link w:val="Telobesedila-zamik3Znak"/>
    <w:uiPriority w:val="99"/>
    <w:rsid w:val="00BC0175"/>
    <w:pPr>
      <w:spacing w:after="120" w:line="240" w:lineRule="auto"/>
      <w:ind w:left="283"/>
    </w:pPr>
    <w:rPr>
      <w:rFonts w:ascii="Arial" w:eastAsia="Times New Roman" w:hAnsi="Arial" w:cs="Times New Roman"/>
      <w:sz w:val="16"/>
      <w:szCs w:val="16"/>
      <w:lang w:val="x-none" w:eastAsia="x-none"/>
    </w:rPr>
  </w:style>
  <w:style w:type="character" w:customStyle="1" w:styleId="Telobesedila-zamik3Znak">
    <w:name w:val="Telo besedila - zamik 3 Znak"/>
    <w:basedOn w:val="Privzetapisavaodstavka"/>
    <w:link w:val="Telobesedila-zamik3"/>
    <w:uiPriority w:val="99"/>
    <w:rsid w:val="00BC0175"/>
    <w:rPr>
      <w:rFonts w:ascii="Arial" w:eastAsia="Times New Roman" w:hAnsi="Arial" w:cs="Times New Roman"/>
      <w:sz w:val="16"/>
      <w:szCs w:val="16"/>
      <w:lang w:val="x-none" w:eastAsia="x-none"/>
    </w:rPr>
  </w:style>
  <w:style w:type="character" w:styleId="tevilkastrani">
    <w:name w:val="page number"/>
    <w:uiPriority w:val="99"/>
    <w:rsid w:val="00BC0175"/>
    <w:rPr>
      <w:rFonts w:cs="Times New Roman"/>
    </w:rPr>
  </w:style>
  <w:style w:type="paragraph" w:customStyle="1" w:styleId="font5">
    <w:name w:val="font5"/>
    <w:basedOn w:val="Navaden"/>
    <w:uiPriority w:val="99"/>
    <w:rsid w:val="00BC0175"/>
    <w:pPr>
      <w:spacing w:before="100" w:beforeAutospacing="1" w:after="100" w:afterAutospacing="1" w:line="240" w:lineRule="auto"/>
    </w:pPr>
    <w:rPr>
      <w:rFonts w:ascii="Arial" w:eastAsia="Times New Roman" w:hAnsi="Arial" w:cs="Times New Roman"/>
      <w:sz w:val="20"/>
      <w:szCs w:val="20"/>
      <w:lang w:eastAsia="sl-SI"/>
    </w:rPr>
  </w:style>
  <w:style w:type="paragraph" w:customStyle="1" w:styleId="font6">
    <w:name w:val="font6"/>
    <w:basedOn w:val="Navaden"/>
    <w:uiPriority w:val="99"/>
    <w:rsid w:val="00BC0175"/>
    <w:pPr>
      <w:spacing w:before="100" w:beforeAutospacing="1" w:after="100" w:afterAutospacing="1" w:line="240" w:lineRule="auto"/>
    </w:pPr>
    <w:rPr>
      <w:rFonts w:ascii="Arial" w:eastAsia="Times New Roman" w:hAnsi="Arial" w:cs="Arial"/>
      <w:sz w:val="20"/>
      <w:szCs w:val="20"/>
      <w:lang w:eastAsia="sl-SI"/>
    </w:rPr>
  </w:style>
  <w:style w:type="paragraph" w:customStyle="1" w:styleId="xl22">
    <w:name w:val="xl22"/>
    <w:basedOn w:val="Navaden"/>
    <w:uiPriority w:val="99"/>
    <w:rsid w:val="00BC0175"/>
    <w:pPr>
      <w:spacing w:before="100" w:beforeAutospacing="1" w:after="100" w:afterAutospacing="1" w:line="240" w:lineRule="auto"/>
      <w:jc w:val="center"/>
      <w:textAlignment w:val="top"/>
    </w:pPr>
    <w:rPr>
      <w:rFonts w:ascii="Century Gothic" w:eastAsia="Times New Roman" w:hAnsi="Century Gothic" w:cs="Times New Roman"/>
      <w:sz w:val="20"/>
      <w:szCs w:val="20"/>
      <w:lang w:eastAsia="sl-SI"/>
    </w:rPr>
  </w:style>
  <w:style w:type="paragraph" w:customStyle="1" w:styleId="xl23">
    <w:name w:val="xl23"/>
    <w:basedOn w:val="Navaden"/>
    <w:uiPriority w:val="99"/>
    <w:rsid w:val="00BC0175"/>
    <w:pPr>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24">
    <w:name w:val="xl24"/>
    <w:basedOn w:val="Navaden"/>
    <w:uiPriority w:val="99"/>
    <w:rsid w:val="00BC0175"/>
    <w:pPr>
      <w:spacing w:before="100" w:beforeAutospacing="1" w:after="100" w:afterAutospacing="1" w:line="240" w:lineRule="auto"/>
      <w:textAlignment w:val="top"/>
    </w:pPr>
    <w:rPr>
      <w:rFonts w:ascii="Arial" w:eastAsia="Times New Roman" w:hAnsi="Arial" w:cs="Times New Roman"/>
      <w:sz w:val="20"/>
      <w:szCs w:val="20"/>
      <w:lang w:eastAsia="sl-SI"/>
    </w:rPr>
  </w:style>
  <w:style w:type="paragraph" w:customStyle="1" w:styleId="xl25">
    <w:name w:val="xl25"/>
    <w:basedOn w:val="Navaden"/>
    <w:uiPriority w:val="99"/>
    <w:rsid w:val="00BC0175"/>
    <w:pPr>
      <w:spacing w:before="100" w:beforeAutospacing="1" w:after="100" w:afterAutospacing="1" w:line="240" w:lineRule="auto"/>
      <w:jc w:val="center"/>
      <w:textAlignment w:val="top"/>
    </w:pPr>
    <w:rPr>
      <w:rFonts w:ascii="Arial" w:eastAsia="Times New Roman" w:hAnsi="Arial" w:cs="Times New Roman"/>
      <w:sz w:val="20"/>
      <w:szCs w:val="20"/>
      <w:lang w:eastAsia="sl-SI"/>
    </w:rPr>
  </w:style>
  <w:style w:type="paragraph" w:customStyle="1" w:styleId="xl26">
    <w:name w:val="xl26"/>
    <w:basedOn w:val="Navaden"/>
    <w:uiPriority w:val="99"/>
    <w:rsid w:val="00BC0175"/>
    <w:pPr>
      <w:spacing w:before="100" w:beforeAutospacing="1" w:after="100" w:afterAutospacing="1" w:line="240" w:lineRule="auto"/>
      <w:textAlignment w:val="top"/>
    </w:pPr>
    <w:rPr>
      <w:rFonts w:ascii="Arial" w:eastAsia="Times New Roman" w:hAnsi="Arial" w:cs="Times New Roman"/>
      <w:sz w:val="20"/>
      <w:szCs w:val="20"/>
      <w:lang w:eastAsia="sl-SI"/>
    </w:rPr>
  </w:style>
  <w:style w:type="paragraph" w:customStyle="1" w:styleId="xl27">
    <w:name w:val="xl27"/>
    <w:basedOn w:val="Navaden"/>
    <w:uiPriority w:val="99"/>
    <w:rsid w:val="00BC0175"/>
    <w:pPr>
      <w:spacing w:before="100" w:beforeAutospacing="1" w:after="100" w:afterAutospacing="1" w:line="240" w:lineRule="auto"/>
      <w:textAlignment w:val="top"/>
    </w:pPr>
    <w:rPr>
      <w:rFonts w:ascii="Arial" w:eastAsia="Times New Roman" w:hAnsi="Arial" w:cs="Times New Roman"/>
      <w:sz w:val="20"/>
      <w:szCs w:val="20"/>
      <w:lang w:eastAsia="sl-SI"/>
    </w:rPr>
  </w:style>
  <w:style w:type="paragraph" w:customStyle="1" w:styleId="xl28">
    <w:name w:val="xl28"/>
    <w:basedOn w:val="Navaden"/>
    <w:uiPriority w:val="99"/>
    <w:rsid w:val="00BC0175"/>
    <w:pPr>
      <w:spacing w:before="100" w:beforeAutospacing="1" w:after="100" w:afterAutospacing="1" w:line="240" w:lineRule="auto"/>
      <w:textAlignment w:val="top"/>
    </w:pPr>
    <w:rPr>
      <w:rFonts w:ascii="Arial" w:eastAsia="Times New Roman" w:hAnsi="Arial" w:cs="Times New Roman"/>
      <w:sz w:val="20"/>
      <w:szCs w:val="20"/>
      <w:lang w:eastAsia="sl-SI"/>
    </w:rPr>
  </w:style>
  <w:style w:type="paragraph" w:customStyle="1" w:styleId="xl29">
    <w:name w:val="xl29"/>
    <w:basedOn w:val="Navaden"/>
    <w:uiPriority w:val="99"/>
    <w:rsid w:val="00BC0175"/>
    <w:pPr>
      <w:spacing w:before="100" w:beforeAutospacing="1" w:after="100" w:afterAutospacing="1" w:line="240" w:lineRule="auto"/>
      <w:textAlignment w:val="top"/>
    </w:pPr>
    <w:rPr>
      <w:rFonts w:ascii="Arial" w:eastAsia="Times New Roman" w:hAnsi="Arial" w:cs="Times New Roman"/>
      <w:sz w:val="20"/>
      <w:szCs w:val="20"/>
      <w:lang w:eastAsia="sl-SI"/>
    </w:rPr>
  </w:style>
  <w:style w:type="paragraph" w:customStyle="1" w:styleId="xl30">
    <w:name w:val="xl30"/>
    <w:basedOn w:val="Navaden"/>
    <w:uiPriority w:val="99"/>
    <w:rsid w:val="00BC0175"/>
    <w:pPr>
      <w:shd w:val="clear" w:color="auto" w:fill="969696"/>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31">
    <w:name w:val="xl31"/>
    <w:basedOn w:val="Navaden"/>
    <w:uiPriority w:val="99"/>
    <w:rsid w:val="00BC0175"/>
    <w:pPr>
      <w:shd w:val="clear" w:color="auto" w:fill="969696"/>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32">
    <w:name w:val="xl32"/>
    <w:basedOn w:val="Navaden"/>
    <w:uiPriority w:val="99"/>
    <w:rsid w:val="00BC0175"/>
    <w:pPr>
      <w:shd w:val="clear" w:color="auto" w:fill="969696"/>
      <w:spacing w:before="100" w:beforeAutospacing="1" w:after="100" w:afterAutospacing="1" w:line="240" w:lineRule="auto"/>
      <w:jc w:val="center"/>
      <w:textAlignment w:val="top"/>
    </w:pPr>
    <w:rPr>
      <w:rFonts w:ascii="Arial" w:eastAsia="Times New Roman" w:hAnsi="Arial" w:cs="Times New Roman"/>
      <w:b/>
      <w:bCs/>
      <w:sz w:val="20"/>
      <w:szCs w:val="20"/>
      <w:lang w:eastAsia="sl-SI"/>
    </w:rPr>
  </w:style>
  <w:style w:type="paragraph" w:customStyle="1" w:styleId="xl33">
    <w:name w:val="xl33"/>
    <w:basedOn w:val="Navaden"/>
    <w:uiPriority w:val="99"/>
    <w:rsid w:val="00BC0175"/>
    <w:pPr>
      <w:shd w:val="clear" w:color="auto" w:fill="969696"/>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34">
    <w:name w:val="xl34"/>
    <w:basedOn w:val="Navaden"/>
    <w:uiPriority w:val="99"/>
    <w:rsid w:val="00BC0175"/>
    <w:pPr>
      <w:shd w:val="clear" w:color="auto" w:fill="969696"/>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35">
    <w:name w:val="xl35"/>
    <w:basedOn w:val="Navaden"/>
    <w:uiPriority w:val="99"/>
    <w:rsid w:val="00BC0175"/>
    <w:pPr>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36">
    <w:name w:val="xl36"/>
    <w:basedOn w:val="Navaden"/>
    <w:uiPriority w:val="99"/>
    <w:rsid w:val="00BC0175"/>
    <w:pPr>
      <w:spacing w:before="100" w:beforeAutospacing="1" w:after="100" w:afterAutospacing="1" w:line="240" w:lineRule="auto"/>
      <w:jc w:val="center"/>
      <w:textAlignment w:val="top"/>
    </w:pPr>
    <w:rPr>
      <w:rFonts w:ascii="Arial" w:eastAsia="Times New Roman" w:hAnsi="Arial" w:cs="Times New Roman"/>
      <w:b/>
      <w:bCs/>
      <w:sz w:val="20"/>
      <w:szCs w:val="20"/>
      <w:lang w:eastAsia="sl-SI"/>
    </w:rPr>
  </w:style>
  <w:style w:type="paragraph" w:customStyle="1" w:styleId="xl37">
    <w:name w:val="xl37"/>
    <w:basedOn w:val="Navaden"/>
    <w:uiPriority w:val="99"/>
    <w:rsid w:val="00BC0175"/>
    <w:pPr>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38">
    <w:name w:val="xl38"/>
    <w:basedOn w:val="Navaden"/>
    <w:uiPriority w:val="99"/>
    <w:rsid w:val="00BC0175"/>
    <w:pPr>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39">
    <w:name w:val="xl39"/>
    <w:basedOn w:val="Navaden"/>
    <w:uiPriority w:val="99"/>
    <w:rsid w:val="00BC0175"/>
    <w:pPr>
      <w:shd w:val="clear" w:color="auto" w:fill="C0C0C0"/>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40">
    <w:name w:val="xl40"/>
    <w:basedOn w:val="Navaden"/>
    <w:uiPriority w:val="99"/>
    <w:rsid w:val="00BC0175"/>
    <w:pPr>
      <w:shd w:val="clear" w:color="auto" w:fill="FFFFFF"/>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41">
    <w:name w:val="xl41"/>
    <w:basedOn w:val="Navaden"/>
    <w:uiPriority w:val="99"/>
    <w:rsid w:val="00BC0175"/>
    <w:pPr>
      <w:spacing w:before="100" w:beforeAutospacing="1" w:after="100" w:afterAutospacing="1" w:line="240" w:lineRule="auto"/>
      <w:jc w:val="center"/>
      <w:textAlignment w:val="top"/>
    </w:pPr>
    <w:rPr>
      <w:rFonts w:ascii="Arial" w:eastAsia="Times New Roman" w:hAnsi="Arial" w:cs="Times New Roman"/>
      <w:sz w:val="20"/>
      <w:szCs w:val="20"/>
      <w:lang w:eastAsia="sl-SI"/>
    </w:rPr>
  </w:style>
  <w:style w:type="paragraph" w:customStyle="1" w:styleId="xl42">
    <w:name w:val="xl42"/>
    <w:basedOn w:val="Navaden"/>
    <w:uiPriority w:val="99"/>
    <w:rsid w:val="00BC0175"/>
    <w:pPr>
      <w:spacing w:before="100" w:beforeAutospacing="1" w:after="100" w:afterAutospacing="1" w:line="240" w:lineRule="auto"/>
      <w:jc w:val="right"/>
      <w:textAlignment w:val="top"/>
    </w:pPr>
    <w:rPr>
      <w:rFonts w:ascii="Arial" w:eastAsia="Times New Roman" w:hAnsi="Arial" w:cs="Times New Roman"/>
      <w:b/>
      <w:bCs/>
      <w:sz w:val="20"/>
      <w:szCs w:val="20"/>
      <w:lang w:eastAsia="sl-SI"/>
    </w:rPr>
  </w:style>
  <w:style w:type="paragraph" w:customStyle="1" w:styleId="xl43">
    <w:name w:val="xl43"/>
    <w:basedOn w:val="Navaden"/>
    <w:uiPriority w:val="99"/>
    <w:rsid w:val="00BC0175"/>
    <w:pPr>
      <w:spacing w:before="100" w:beforeAutospacing="1" w:after="100" w:afterAutospacing="1" w:line="240" w:lineRule="auto"/>
      <w:jc w:val="right"/>
      <w:textAlignment w:val="top"/>
    </w:pPr>
    <w:rPr>
      <w:rFonts w:ascii="Arial" w:eastAsia="Times New Roman" w:hAnsi="Arial" w:cs="Times New Roman"/>
      <w:sz w:val="20"/>
      <w:szCs w:val="20"/>
      <w:lang w:eastAsia="sl-SI"/>
    </w:rPr>
  </w:style>
  <w:style w:type="paragraph" w:customStyle="1" w:styleId="xl44">
    <w:name w:val="xl44"/>
    <w:basedOn w:val="Navaden"/>
    <w:uiPriority w:val="99"/>
    <w:rsid w:val="00BC0175"/>
    <w:pPr>
      <w:spacing w:before="100" w:beforeAutospacing="1" w:after="100" w:afterAutospacing="1" w:line="240" w:lineRule="auto"/>
      <w:jc w:val="center"/>
      <w:textAlignment w:val="top"/>
    </w:pPr>
    <w:rPr>
      <w:rFonts w:ascii="Tahoma" w:eastAsia="Times New Roman" w:hAnsi="Tahoma" w:cs="Tahoma"/>
      <w:sz w:val="20"/>
      <w:szCs w:val="20"/>
      <w:lang w:eastAsia="sl-SI"/>
    </w:rPr>
  </w:style>
  <w:style w:type="paragraph" w:customStyle="1" w:styleId="xl45">
    <w:name w:val="xl45"/>
    <w:basedOn w:val="Navaden"/>
    <w:uiPriority w:val="99"/>
    <w:rsid w:val="00BC0175"/>
    <w:pPr>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46">
    <w:name w:val="xl46"/>
    <w:basedOn w:val="Navaden"/>
    <w:uiPriority w:val="99"/>
    <w:rsid w:val="00BC0175"/>
    <w:pPr>
      <w:pBdr>
        <w:bottom w:val="single" w:sz="4" w:space="0" w:color="auto"/>
      </w:pBdr>
      <w:spacing w:before="100" w:beforeAutospacing="1" w:after="100" w:afterAutospacing="1" w:line="240" w:lineRule="auto"/>
      <w:textAlignment w:val="top"/>
    </w:pPr>
    <w:rPr>
      <w:rFonts w:ascii="Arial" w:eastAsia="Times New Roman" w:hAnsi="Arial" w:cs="Times New Roman"/>
      <w:sz w:val="20"/>
      <w:szCs w:val="20"/>
      <w:lang w:eastAsia="sl-SI"/>
    </w:rPr>
  </w:style>
  <w:style w:type="paragraph" w:customStyle="1" w:styleId="xl47">
    <w:name w:val="xl47"/>
    <w:basedOn w:val="Navaden"/>
    <w:uiPriority w:val="99"/>
    <w:rsid w:val="00BC0175"/>
    <w:pPr>
      <w:spacing w:before="100" w:beforeAutospacing="1" w:after="100" w:afterAutospacing="1" w:line="240" w:lineRule="auto"/>
      <w:textAlignment w:val="top"/>
    </w:pPr>
    <w:rPr>
      <w:rFonts w:ascii="Arial" w:eastAsia="Times New Roman" w:hAnsi="Arial" w:cs="Times New Roman"/>
      <w:sz w:val="20"/>
      <w:szCs w:val="20"/>
      <w:lang w:eastAsia="sl-SI"/>
    </w:rPr>
  </w:style>
  <w:style w:type="paragraph" w:customStyle="1" w:styleId="xl48">
    <w:name w:val="xl48"/>
    <w:basedOn w:val="Navaden"/>
    <w:uiPriority w:val="99"/>
    <w:rsid w:val="00BC0175"/>
    <w:pPr>
      <w:spacing w:before="100" w:beforeAutospacing="1" w:after="100" w:afterAutospacing="1" w:line="240" w:lineRule="auto"/>
      <w:textAlignment w:val="top"/>
    </w:pPr>
    <w:rPr>
      <w:rFonts w:ascii="Arial" w:eastAsia="Times New Roman" w:hAnsi="Arial" w:cs="Times New Roman"/>
      <w:sz w:val="20"/>
      <w:szCs w:val="20"/>
      <w:lang w:eastAsia="sl-SI"/>
    </w:rPr>
  </w:style>
  <w:style w:type="paragraph" w:customStyle="1" w:styleId="xl49">
    <w:name w:val="xl49"/>
    <w:basedOn w:val="Navaden"/>
    <w:uiPriority w:val="99"/>
    <w:rsid w:val="00BC0175"/>
    <w:pPr>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50">
    <w:name w:val="xl50"/>
    <w:basedOn w:val="Navaden"/>
    <w:uiPriority w:val="99"/>
    <w:rsid w:val="00BC0175"/>
    <w:pPr>
      <w:spacing w:before="100" w:beforeAutospacing="1" w:after="100" w:afterAutospacing="1" w:line="240" w:lineRule="auto"/>
      <w:jc w:val="center"/>
      <w:textAlignment w:val="top"/>
    </w:pPr>
    <w:rPr>
      <w:rFonts w:ascii="Arial" w:eastAsia="Times New Roman" w:hAnsi="Arial" w:cs="Times New Roman"/>
      <w:b/>
      <w:bCs/>
      <w:sz w:val="20"/>
      <w:szCs w:val="20"/>
      <w:lang w:eastAsia="sl-SI"/>
    </w:rPr>
  </w:style>
  <w:style w:type="paragraph" w:customStyle="1" w:styleId="xl51">
    <w:name w:val="xl51"/>
    <w:basedOn w:val="Navaden"/>
    <w:uiPriority w:val="99"/>
    <w:rsid w:val="00BC0175"/>
    <w:pPr>
      <w:shd w:val="clear" w:color="auto" w:fill="FFFFFF"/>
      <w:spacing w:before="100" w:beforeAutospacing="1" w:after="100" w:afterAutospacing="1" w:line="240" w:lineRule="auto"/>
      <w:textAlignment w:val="top"/>
    </w:pPr>
    <w:rPr>
      <w:rFonts w:ascii="Arial" w:eastAsia="Times New Roman" w:hAnsi="Arial" w:cs="Times New Roman"/>
      <w:sz w:val="20"/>
      <w:szCs w:val="20"/>
      <w:lang w:eastAsia="sl-SI"/>
    </w:rPr>
  </w:style>
  <w:style w:type="paragraph" w:customStyle="1" w:styleId="xl52">
    <w:name w:val="xl52"/>
    <w:basedOn w:val="Navaden"/>
    <w:uiPriority w:val="99"/>
    <w:rsid w:val="00BC0175"/>
    <w:pPr>
      <w:spacing w:before="100" w:beforeAutospacing="1" w:after="100" w:afterAutospacing="1" w:line="240" w:lineRule="auto"/>
      <w:jc w:val="center"/>
      <w:textAlignment w:val="top"/>
    </w:pPr>
    <w:rPr>
      <w:rFonts w:ascii="Arial" w:eastAsia="Times New Roman" w:hAnsi="Arial" w:cs="Times New Roman"/>
      <w:b/>
      <w:bCs/>
      <w:sz w:val="20"/>
      <w:szCs w:val="20"/>
      <w:lang w:eastAsia="sl-SI"/>
    </w:rPr>
  </w:style>
  <w:style w:type="paragraph" w:customStyle="1" w:styleId="xl53">
    <w:name w:val="xl53"/>
    <w:basedOn w:val="Navaden"/>
    <w:uiPriority w:val="99"/>
    <w:rsid w:val="00BC0175"/>
    <w:pPr>
      <w:spacing w:before="100" w:beforeAutospacing="1" w:after="100" w:afterAutospacing="1" w:line="240" w:lineRule="auto"/>
      <w:jc w:val="center"/>
      <w:textAlignment w:val="top"/>
    </w:pPr>
    <w:rPr>
      <w:rFonts w:ascii="Arial" w:eastAsia="Times New Roman" w:hAnsi="Arial" w:cs="Arial"/>
      <w:sz w:val="20"/>
      <w:szCs w:val="20"/>
      <w:lang w:eastAsia="sl-SI"/>
    </w:rPr>
  </w:style>
  <w:style w:type="paragraph" w:customStyle="1" w:styleId="xl54">
    <w:name w:val="xl54"/>
    <w:basedOn w:val="Navaden"/>
    <w:uiPriority w:val="99"/>
    <w:rsid w:val="00BC0175"/>
    <w:pPr>
      <w:spacing w:before="100" w:beforeAutospacing="1" w:after="100" w:afterAutospacing="1" w:line="240" w:lineRule="auto"/>
      <w:textAlignment w:val="top"/>
    </w:pPr>
    <w:rPr>
      <w:rFonts w:ascii="Arial" w:eastAsia="Times New Roman" w:hAnsi="Arial" w:cs="Times New Roman"/>
      <w:sz w:val="20"/>
      <w:szCs w:val="20"/>
      <w:lang w:eastAsia="sl-SI"/>
    </w:rPr>
  </w:style>
  <w:style w:type="paragraph" w:customStyle="1" w:styleId="xl55">
    <w:name w:val="xl55"/>
    <w:basedOn w:val="Navaden"/>
    <w:uiPriority w:val="99"/>
    <w:rsid w:val="00BC0175"/>
    <w:pPr>
      <w:pBdr>
        <w:bottom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sl-SI"/>
    </w:rPr>
  </w:style>
  <w:style w:type="paragraph" w:customStyle="1" w:styleId="xl56">
    <w:name w:val="xl56"/>
    <w:basedOn w:val="Navaden"/>
    <w:uiPriority w:val="99"/>
    <w:rsid w:val="00BC017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0"/>
      <w:szCs w:val="20"/>
      <w:lang w:eastAsia="sl-SI"/>
    </w:rPr>
  </w:style>
  <w:style w:type="paragraph" w:customStyle="1" w:styleId="xl57">
    <w:name w:val="xl57"/>
    <w:basedOn w:val="Navaden"/>
    <w:uiPriority w:val="99"/>
    <w:rsid w:val="00BC0175"/>
    <w:pPr>
      <w:pBdr>
        <w:top w:val="single" w:sz="4" w:space="0" w:color="auto"/>
        <w:bottom w:val="double" w:sz="6" w:space="0" w:color="auto"/>
      </w:pBdr>
      <w:spacing w:before="100" w:beforeAutospacing="1" w:after="100" w:afterAutospacing="1" w:line="240" w:lineRule="auto"/>
      <w:textAlignment w:val="top"/>
    </w:pPr>
    <w:rPr>
      <w:rFonts w:ascii="Arial" w:eastAsia="Times New Roman" w:hAnsi="Arial" w:cs="Times New Roman"/>
      <w:b/>
      <w:bCs/>
      <w:sz w:val="20"/>
      <w:szCs w:val="20"/>
      <w:lang w:eastAsia="sl-SI"/>
    </w:rPr>
  </w:style>
  <w:style w:type="paragraph" w:customStyle="1" w:styleId="xl58">
    <w:name w:val="xl58"/>
    <w:basedOn w:val="Navaden"/>
    <w:uiPriority w:val="99"/>
    <w:rsid w:val="00BC0175"/>
    <w:pPr>
      <w:pBdr>
        <w:top w:val="single" w:sz="4" w:space="0" w:color="auto"/>
        <w:bottom w:val="double" w:sz="6" w:space="0" w:color="auto"/>
      </w:pBdr>
      <w:spacing w:before="100" w:beforeAutospacing="1" w:after="100" w:afterAutospacing="1" w:line="240" w:lineRule="auto"/>
      <w:jc w:val="center"/>
      <w:textAlignment w:val="top"/>
    </w:pPr>
    <w:rPr>
      <w:rFonts w:ascii="Arial" w:eastAsia="Times New Roman" w:hAnsi="Arial" w:cs="Arial"/>
      <w:sz w:val="20"/>
      <w:szCs w:val="20"/>
      <w:lang w:eastAsia="sl-SI"/>
    </w:rPr>
  </w:style>
  <w:style w:type="paragraph" w:styleId="Napis">
    <w:name w:val="caption"/>
    <w:basedOn w:val="Navaden"/>
    <w:next w:val="Navaden"/>
    <w:uiPriority w:val="99"/>
    <w:qFormat/>
    <w:rsid w:val="00BC0175"/>
    <w:pPr>
      <w:framePr w:w="3067" w:h="227" w:hSpace="180" w:wrap="auto" w:vAnchor="text" w:hAnchor="page" w:x="8376" w:y="202"/>
      <w:spacing w:after="0" w:line="240" w:lineRule="auto"/>
    </w:pPr>
    <w:rPr>
      <w:rFonts w:ascii="Times New Roman" w:eastAsia="Times New Roman" w:hAnsi="Times New Roman" w:cs="Times New Roman"/>
      <w:b/>
      <w:szCs w:val="24"/>
    </w:rPr>
  </w:style>
  <w:style w:type="paragraph" w:styleId="Besedilooblaka">
    <w:name w:val="Balloon Text"/>
    <w:basedOn w:val="Navaden"/>
    <w:link w:val="BesedilooblakaZnak1"/>
    <w:uiPriority w:val="99"/>
    <w:rsid w:val="00BC0175"/>
    <w:pPr>
      <w:spacing w:after="0" w:line="240" w:lineRule="auto"/>
    </w:pPr>
    <w:rPr>
      <w:rFonts w:ascii="Tahoma" w:eastAsia="Times New Roman" w:hAnsi="Tahoma" w:cs="Times New Roman"/>
      <w:sz w:val="16"/>
      <w:szCs w:val="16"/>
      <w:lang w:val="x-none" w:eastAsia="x-none"/>
    </w:rPr>
  </w:style>
  <w:style w:type="character" w:customStyle="1" w:styleId="BesedilooblakaZnak1">
    <w:name w:val="Besedilo oblačka Znak1"/>
    <w:basedOn w:val="Privzetapisavaodstavka"/>
    <w:link w:val="Besedilooblaka"/>
    <w:uiPriority w:val="99"/>
    <w:rsid w:val="00BC0175"/>
    <w:rPr>
      <w:rFonts w:ascii="Tahoma" w:eastAsia="Times New Roman" w:hAnsi="Tahoma" w:cs="Times New Roman"/>
      <w:sz w:val="16"/>
      <w:szCs w:val="16"/>
      <w:lang w:val="x-none" w:eastAsia="x-none"/>
    </w:rPr>
  </w:style>
  <w:style w:type="paragraph" w:styleId="Golobesedilo">
    <w:name w:val="Plain Text"/>
    <w:basedOn w:val="Navaden"/>
    <w:link w:val="GolobesediloZnak"/>
    <w:uiPriority w:val="99"/>
    <w:rsid w:val="00BC0175"/>
    <w:pPr>
      <w:spacing w:after="0" w:line="240" w:lineRule="auto"/>
    </w:pPr>
    <w:rPr>
      <w:rFonts w:ascii="Courier New" w:eastAsia="Times New Roman" w:hAnsi="Courier New" w:cs="Times New Roman"/>
      <w:sz w:val="20"/>
      <w:szCs w:val="20"/>
      <w:lang w:val="x-none" w:eastAsia="x-none"/>
    </w:rPr>
  </w:style>
  <w:style w:type="character" w:customStyle="1" w:styleId="GolobesediloZnak">
    <w:name w:val="Golo besedilo Znak"/>
    <w:basedOn w:val="Privzetapisavaodstavka"/>
    <w:link w:val="Golobesedilo"/>
    <w:uiPriority w:val="99"/>
    <w:rsid w:val="00BC0175"/>
    <w:rPr>
      <w:rFonts w:ascii="Courier New" w:eastAsia="Times New Roman" w:hAnsi="Courier New" w:cs="Times New Roman"/>
      <w:sz w:val="20"/>
      <w:szCs w:val="20"/>
      <w:lang w:val="x-none" w:eastAsia="x-none"/>
    </w:rPr>
  </w:style>
  <w:style w:type="paragraph" w:styleId="Navadensplet">
    <w:name w:val="Normal (Web)"/>
    <w:basedOn w:val="Navaden"/>
    <w:uiPriority w:val="99"/>
    <w:rsid w:val="00BC0175"/>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uiPriority w:val="22"/>
    <w:qFormat/>
    <w:rsid w:val="00BC0175"/>
    <w:rPr>
      <w:rFonts w:cs="Times New Roman"/>
      <w:b/>
      <w:bCs/>
    </w:rPr>
  </w:style>
  <w:style w:type="character" w:styleId="Pripombasklic">
    <w:name w:val="annotation reference"/>
    <w:rsid w:val="00BC0175"/>
    <w:rPr>
      <w:rFonts w:cs="Times New Roman"/>
      <w:sz w:val="16"/>
      <w:szCs w:val="16"/>
    </w:rPr>
  </w:style>
  <w:style w:type="paragraph" w:styleId="Pripombabesedilo">
    <w:name w:val="annotation text"/>
    <w:basedOn w:val="Navaden"/>
    <w:link w:val="PripombabesediloZnak1"/>
    <w:semiHidden/>
    <w:rsid w:val="00BC0175"/>
    <w:pPr>
      <w:spacing w:after="0" w:line="240" w:lineRule="auto"/>
    </w:pPr>
    <w:rPr>
      <w:rFonts w:ascii="Arial" w:eastAsia="Times New Roman" w:hAnsi="Arial" w:cs="Times New Roman"/>
      <w:sz w:val="20"/>
      <w:szCs w:val="20"/>
      <w:lang w:val="x-none" w:eastAsia="x-none"/>
    </w:rPr>
  </w:style>
  <w:style w:type="character" w:customStyle="1" w:styleId="PripombabesediloZnak1">
    <w:name w:val="Pripomba – besedilo Znak1"/>
    <w:basedOn w:val="Privzetapisavaodstavka"/>
    <w:link w:val="Pripombabesedilo"/>
    <w:uiPriority w:val="99"/>
    <w:semiHidden/>
    <w:rsid w:val="00BC0175"/>
    <w:rPr>
      <w:rFonts w:ascii="Arial" w:eastAsia="Times New Roman" w:hAnsi="Arial" w:cs="Times New Roman"/>
      <w:sz w:val="20"/>
      <w:szCs w:val="20"/>
      <w:lang w:val="x-none" w:eastAsia="x-none"/>
    </w:rPr>
  </w:style>
  <w:style w:type="paragraph" w:styleId="Zadevapripombe">
    <w:name w:val="annotation subject"/>
    <w:basedOn w:val="Pripombabesedilo"/>
    <w:next w:val="Pripombabesedilo"/>
    <w:link w:val="ZadevapripombeZnak1"/>
    <w:uiPriority w:val="99"/>
    <w:rsid w:val="00BC0175"/>
    <w:rPr>
      <w:b/>
      <w:bCs/>
    </w:rPr>
  </w:style>
  <w:style w:type="character" w:customStyle="1" w:styleId="ZadevapripombeZnak1">
    <w:name w:val="Zadeva pripombe Znak1"/>
    <w:basedOn w:val="PripombabesediloZnak1"/>
    <w:link w:val="Zadevapripombe"/>
    <w:uiPriority w:val="99"/>
    <w:rsid w:val="00BC0175"/>
    <w:rPr>
      <w:rFonts w:ascii="Arial" w:eastAsia="Times New Roman" w:hAnsi="Arial" w:cs="Times New Roman"/>
      <w:b/>
      <w:bCs/>
      <w:sz w:val="20"/>
      <w:szCs w:val="20"/>
      <w:lang w:val="x-none" w:eastAsia="x-none"/>
    </w:rPr>
  </w:style>
  <w:style w:type="character" w:customStyle="1" w:styleId="li2">
    <w:name w:val="li2"/>
    <w:uiPriority w:val="99"/>
    <w:rsid w:val="00BC0175"/>
    <w:rPr>
      <w:rFonts w:cs="Times New Roman"/>
    </w:rPr>
  </w:style>
  <w:style w:type="character" w:customStyle="1" w:styleId="bullet1">
    <w:name w:val="bullet1"/>
    <w:uiPriority w:val="99"/>
    <w:rsid w:val="00BC0175"/>
    <w:rPr>
      <w:rFonts w:cs="Times New Roman"/>
      <w:color w:val="E77B00"/>
      <w:sz w:val="34"/>
      <w:szCs w:val="34"/>
    </w:rPr>
  </w:style>
  <w:style w:type="paragraph" w:customStyle="1" w:styleId="Odstavekseznama1">
    <w:name w:val="Odstavek seznama1"/>
    <w:basedOn w:val="Navaden"/>
    <w:uiPriority w:val="99"/>
    <w:qFormat/>
    <w:rsid w:val="00BC0175"/>
    <w:pPr>
      <w:spacing w:after="0" w:line="240" w:lineRule="auto"/>
      <w:ind w:left="720"/>
      <w:contextualSpacing/>
    </w:pPr>
    <w:rPr>
      <w:rFonts w:ascii="Arial" w:eastAsia="Times New Roman" w:hAnsi="Arial" w:cs="Times New Roman"/>
      <w:sz w:val="24"/>
      <w:szCs w:val="24"/>
      <w:lang w:eastAsia="sl-SI"/>
    </w:rPr>
  </w:style>
  <w:style w:type="table" w:styleId="Tabelamrea">
    <w:name w:val="Table Grid"/>
    <w:basedOn w:val="Navadnatabela"/>
    <w:uiPriority w:val="39"/>
    <w:rsid w:val="00BC017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dtext1">
    <w:name w:val="cardtext1"/>
    <w:uiPriority w:val="99"/>
    <w:rsid w:val="00BC0175"/>
    <w:rPr>
      <w:rFonts w:cs="Times New Roman"/>
      <w:b/>
      <w:bCs/>
    </w:rPr>
  </w:style>
  <w:style w:type="paragraph" w:customStyle="1" w:styleId="p3">
    <w:name w:val="p3"/>
    <w:basedOn w:val="Navaden"/>
    <w:uiPriority w:val="99"/>
    <w:rsid w:val="00BC0175"/>
    <w:pPr>
      <w:widowControl w:val="0"/>
      <w:tabs>
        <w:tab w:val="left" w:pos="420"/>
      </w:tabs>
      <w:spacing w:after="0" w:line="200" w:lineRule="atLeast"/>
      <w:ind w:left="1008" w:hanging="432"/>
    </w:pPr>
    <w:rPr>
      <w:rFonts w:ascii="Times New Roman" w:eastAsia="Times New Roman" w:hAnsi="Times New Roman" w:cs="Times New Roman"/>
      <w:sz w:val="24"/>
      <w:szCs w:val="20"/>
      <w:lang w:eastAsia="sl-SI"/>
    </w:rPr>
  </w:style>
  <w:style w:type="paragraph" w:customStyle="1" w:styleId="Telobesedila21">
    <w:name w:val="Telo besedila 21"/>
    <w:basedOn w:val="Navaden"/>
    <w:uiPriority w:val="99"/>
    <w:rsid w:val="00BC0175"/>
    <w:pPr>
      <w:widowControl w:val="0"/>
      <w:spacing w:after="0" w:line="240" w:lineRule="auto"/>
      <w:jc w:val="both"/>
    </w:pPr>
    <w:rPr>
      <w:rFonts w:ascii="SLO_Bookman" w:eastAsia="Times New Roman" w:hAnsi="SLO_Bookman" w:cs="Times New Roman"/>
      <w:sz w:val="24"/>
      <w:szCs w:val="20"/>
      <w:lang w:val="en-US" w:eastAsia="sl-SI"/>
    </w:rPr>
  </w:style>
  <w:style w:type="paragraph" w:customStyle="1" w:styleId="Default">
    <w:name w:val="Default"/>
    <w:uiPriority w:val="99"/>
    <w:rsid w:val="00BC0175"/>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SledenaHiperpovezava">
    <w:name w:val="FollowedHyperlink"/>
    <w:uiPriority w:val="99"/>
    <w:rsid w:val="00BC0175"/>
    <w:rPr>
      <w:rFonts w:cs="Times New Roman"/>
      <w:color w:val="800080"/>
      <w:u w:val="single"/>
    </w:rPr>
  </w:style>
  <w:style w:type="paragraph" w:customStyle="1" w:styleId="Barvniseznampoudarek11">
    <w:name w:val="Barvni seznam – poudarek 11"/>
    <w:basedOn w:val="Navaden"/>
    <w:qFormat/>
    <w:rsid w:val="00BC0175"/>
    <w:pPr>
      <w:spacing w:after="0" w:line="240" w:lineRule="auto"/>
      <w:ind w:left="708"/>
    </w:pPr>
    <w:rPr>
      <w:rFonts w:ascii="Times New Roman" w:eastAsia="Times New Roman" w:hAnsi="Times New Roman" w:cs="Times New Roman"/>
      <w:i/>
      <w:sz w:val="24"/>
      <w:szCs w:val="20"/>
      <w:lang w:eastAsia="sl-SI"/>
    </w:rPr>
  </w:style>
  <w:style w:type="paragraph" w:customStyle="1" w:styleId="BodyText36">
    <w:name w:val="Body Text 36"/>
    <w:basedOn w:val="Navaden"/>
    <w:rsid w:val="00BC01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styleId="Seznam2">
    <w:name w:val="List 2"/>
    <w:basedOn w:val="Navaden"/>
    <w:rsid w:val="00BC0175"/>
    <w:pPr>
      <w:spacing w:after="0" w:line="240" w:lineRule="auto"/>
      <w:ind w:left="566" w:hanging="283"/>
    </w:pPr>
    <w:rPr>
      <w:rFonts w:ascii="Arial" w:eastAsia="Times New Roman" w:hAnsi="Arial" w:cs="Times New Roman"/>
      <w:sz w:val="24"/>
      <w:szCs w:val="24"/>
      <w:lang w:eastAsia="sl-SI"/>
    </w:rPr>
  </w:style>
  <w:style w:type="paragraph" w:customStyle="1" w:styleId="Brezrazmikov1">
    <w:name w:val="Brez razmikov1"/>
    <w:qFormat/>
    <w:rsid w:val="00BC0175"/>
    <w:pPr>
      <w:spacing w:after="0" w:line="240" w:lineRule="auto"/>
    </w:pPr>
    <w:rPr>
      <w:rFonts w:ascii="Calibri" w:eastAsia="Calibri" w:hAnsi="Calibri" w:cs="Times New Roman"/>
    </w:rPr>
  </w:style>
  <w:style w:type="paragraph" w:customStyle="1" w:styleId="NavadenTimesNewRoman">
    <w:name w:val="Navaden Times New Roman"/>
    <w:basedOn w:val="Navaden"/>
    <w:rsid w:val="00BC0175"/>
    <w:pPr>
      <w:widowControl w:val="0"/>
      <w:spacing w:after="0" w:line="240" w:lineRule="auto"/>
    </w:pPr>
    <w:rPr>
      <w:rFonts w:ascii="Arial" w:eastAsia="Times New Roman" w:hAnsi="Arial" w:cs="Times New Roman"/>
      <w:szCs w:val="20"/>
      <w:lang w:eastAsia="sl-SI"/>
    </w:rPr>
  </w:style>
  <w:style w:type="paragraph" w:customStyle="1" w:styleId="Telobesedila31">
    <w:name w:val="Telo besedila 31"/>
    <w:basedOn w:val="Navaden"/>
    <w:rsid w:val="00BC0175"/>
    <w:pPr>
      <w:suppressAutoHyphens/>
      <w:spacing w:after="0" w:line="240" w:lineRule="auto"/>
      <w:jc w:val="both"/>
    </w:pPr>
    <w:rPr>
      <w:rFonts w:ascii="Arial" w:eastAsia="Times New Roman" w:hAnsi="Arial" w:cs="Arial"/>
      <w:sz w:val="16"/>
      <w:szCs w:val="16"/>
      <w:lang w:val="x-none" w:eastAsia="ar-SA"/>
    </w:rPr>
  </w:style>
  <w:style w:type="paragraph" w:customStyle="1" w:styleId="Telobesedila22">
    <w:name w:val="Telo besedila 22"/>
    <w:basedOn w:val="Navaden"/>
    <w:rsid w:val="00BC0175"/>
    <w:pPr>
      <w:suppressAutoHyphens/>
      <w:spacing w:after="0" w:line="240" w:lineRule="auto"/>
      <w:jc w:val="right"/>
    </w:pPr>
    <w:rPr>
      <w:rFonts w:ascii="Arial" w:eastAsia="Times New Roman" w:hAnsi="Arial" w:cs="Arial"/>
      <w:sz w:val="24"/>
      <w:szCs w:val="24"/>
      <w:lang w:val="x-none" w:eastAsia="ar-SA"/>
    </w:rPr>
  </w:style>
  <w:style w:type="paragraph" w:customStyle="1" w:styleId="Odstavekseznama2">
    <w:name w:val="Odstavek seznama2"/>
    <w:basedOn w:val="Navaden"/>
    <w:qFormat/>
    <w:rsid w:val="00BC0175"/>
    <w:pPr>
      <w:suppressAutoHyphens/>
      <w:spacing w:after="0" w:line="240" w:lineRule="auto"/>
      <w:ind w:left="708"/>
    </w:pPr>
    <w:rPr>
      <w:rFonts w:ascii="Times New Roman" w:eastAsia="Times New Roman" w:hAnsi="Times New Roman" w:cs="Times New Roman"/>
      <w:i/>
      <w:sz w:val="24"/>
      <w:szCs w:val="20"/>
      <w:lang w:eastAsia="ar-SA"/>
    </w:rPr>
  </w:style>
  <w:style w:type="character" w:customStyle="1" w:styleId="Tabelasvetlamrea1">
    <w:name w:val="Tabela – svetla mreža1"/>
    <w:uiPriority w:val="32"/>
    <w:qFormat/>
    <w:rsid w:val="00BC0175"/>
    <w:rPr>
      <w:b/>
      <w:bCs/>
      <w:smallCaps/>
      <w:color w:val="C0504D"/>
      <w:spacing w:val="5"/>
      <w:u w:val="single"/>
    </w:rPr>
  </w:style>
  <w:style w:type="paragraph" w:customStyle="1" w:styleId="Telobesedila23">
    <w:name w:val="Telo besedila 23"/>
    <w:basedOn w:val="Navaden"/>
    <w:rsid w:val="00BC0175"/>
    <w:pPr>
      <w:suppressAutoHyphens/>
      <w:spacing w:after="0" w:line="240" w:lineRule="auto"/>
      <w:jc w:val="right"/>
    </w:pPr>
    <w:rPr>
      <w:rFonts w:ascii="Arial" w:eastAsia="Times New Roman" w:hAnsi="Arial" w:cs="Arial"/>
      <w:sz w:val="24"/>
      <w:szCs w:val="24"/>
      <w:lang w:val="x-none" w:eastAsia="ar-SA"/>
    </w:rPr>
  </w:style>
  <w:style w:type="paragraph" w:styleId="Odstavekseznama">
    <w:name w:val="List Paragraph"/>
    <w:aliases w:val="za tekst,Označevanje,K1,Table of contents numbered,Elenco num ARGEA,body,Odsek zoznamu2,Bullet Number,Num Bullet 1,lp1,List Paragraph1,lp11,List Paragraph11"/>
    <w:basedOn w:val="Navaden"/>
    <w:link w:val="OdstavekseznamaZnak2"/>
    <w:uiPriority w:val="34"/>
    <w:qFormat/>
    <w:rsid w:val="00BC0175"/>
    <w:pPr>
      <w:spacing w:after="0" w:line="240" w:lineRule="auto"/>
      <w:ind w:left="708"/>
    </w:pPr>
    <w:rPr>
      <w:rFonts w:ascii="Times New Roman" w:eastAsia="Times New Roman" w:hAnsi="Times New Roman" w:cs="Times New Roman"/>
      <w:i/>
      <w:iCs/>
      <w:sz w:val="24"/>
      <w:szCs w:val="24"/>
      <w:lang w:eastAsia="sl-SI"/>
    </w:rPr>
  </w:style>
  <w:style w:type="character" w:customStyle="1" w:styleId="OdstavekseznamaZnak2">
    <w:name w:val="Odstavek seznama Znak2"/>
    <w:aliases w:val="za tekst Znak,Označevanje Znak,K1 Znak,Table of contents numbered Znak,Elenco num ARGEA Znak,body Znak,Odsek zoznamu2 Znak,Bullet Number Znak,Num Bullet 1 Znak,lp1 Znak,List Paragraph1 Znak,lp11 Znak,List Paragraph11 Znak"/>
    <w:link w:val="Odstavekseznama"/>
    <w:uiPriority w:val="99"/>
    <w:locked/>
    <w:rsid w:val="00BC0175"/>
    <w:rPr>
      <w:rFonts w:ascii="Times New Roman" w:eastAsia="Times New Roman" w:hAnsi="Times New Roman" w:cs="Times New Roman"/>
      <w:i/>
      <w:iCs/>
      <w:sz w:val="24"/>
      <w:szCs w:val="24"/>
      <w:lang w:val="sl-SI" w:eastAsia="sl-SI"/>
    </w:rPr>
  </w:style>
  <w:style w:type="paragraph" w:styleId="Sprotnaopomba-besedilo">
    <w:name w:val="footnote text"/>
    <w:basedOn w:val="Navaden"/>
    <w:link w:val="Sprotnaopomba-besediloZnak2"/>
    <w:uiPriority w:val="99"/>
    <w:unhideWhenUsed/>
    <w:rsid w:val="00BC0175"/>
    <w:pPr>
      <w:spacing w:after="0" w:line="240" w:lineRule="auto"/>
    </w:pPr>
    <w:rPr>
      <w:rFonts w:ascii="Arial" w:eastAsia="Times New Roman" w:hAnsi="Arial" w:cs="Times New Roman"/>
      <w:sz w:val="20"/>
      <w:szCs w:val="20"/>
      <w:lang w:eastAsia="sl-SI"/>
    </w:rPr>
  </w:style>
  <w:style w:type="character" w:customStyle="1" w:styleId="Sprotnaopomba-besediloZnak2">
    <w:name w:val="Sprotna opomba - besedilo Znak2"/>
    <w:basedOn w:val="Privzetapisavaodstavka"/>
    <w:link w:val="Sprotnaopomba-besedilo"/>
    <w:uiPriority w:val="99"/>
    <w:rsid w:val="00BC0175"/>
    <w:rPr>
      <w:rFonts w:ascii="Arial" w:eastAsia="Times New Roman" w:hAnsi="Arial" w:cs="Times New Roman"/>
      <w:sz w:val="20"/>
      <w:szCs w:val="20"/>
      <w:lang w:val="sl-SI" w:eastAsia="sl-SI"/>
    </w:rPr>
  </w:style>
  <w:style w:type="character" w:styleId="Sprotnaopomba-sklic">
    <w:name w:val="footnote reference"/>
    <w:uiPriority w:val="99"/>
    <w:unhideWhenUsed/>
    <w:rsid w:val="00BC0175"/>
    <w:rPr>
      <w:vertAlign w:val="superscript"/>
    </w:rPr>
  </w:style>
  <w:style w:type="paragraph" w:styleId="Brezrazmikov">
    <w:name w:val="No Spacing"/>
    <w:uiPriority w:val="99"/>
    <w:qFormat/>
    <w:rsid w:val="00BC0175"/>
    <w:pPr>
      <w:spacing w:after="0" w:line="240" w:lineRule="auto"/>
    </w:pPr>
    <w:rPr>
      <w:rFonts w:ascii="Times New Roman" w:eastAsia="Times New Roman" w:hAnsi="Times New Roman" w:cs="Times New Roman"/>
      <w:i/>
      <w:iCs/>
      <w:sz w:val="24"/>
      <w:szCs w:val="24"/>
      <w:lang w:eastAsia="sl-SI"/>
    </w:rPr>
  </w:style>
  <w:style w:type="paragraph" w:styleId="Revizija">
    <w:name w:val="Revision"/>
    <w:hidden/>
    <w:uiPriority w:val="99"/>
    <w:rsid w:val="00BC0175"/>
    <w:pPr>
      <w:spacing w:after="0" w:line="240" w:lineRule="auto"/>
    </w:pPr>
    <w:rPr>
      <w:rFonts w:ascii="Arial" w:eastAsia="Times New Roman" w:hAnsi="Arial" w:cs="Times New Roman"/>
      <w:sz w:val="24"/>
      <w:szCs w:val="24"/>
      <w:lang w:eastAsia="sl-SI"/>
    </w:rPr>
  </w:style>
  <w:style w:type="character" w:customStyle="1" w:styleId="Spletnapovezava">
    <w:name w:val="Spletna povezava"/>
    <w:uiPriority w:val="99"/>
    <w:rsid w:val="00BC0175"/>
    <w:rPr>
      <w:rFonts w:cs="Times New Roman"/>
      <w:color w:val="0000FF"/>
      <w:u w:val="single"/>
    </w:rPr>
  </w:style>
  <w:style w:type="character" w:customStyle="1" w:styleId="Sprotnaopomba-besediloZnak1">
    <w:name w:val="Sprotna opomba - besedilo Znak1"/>
    <w:rsid w:val="00BC0175"/>
    <w:rPr>
      <w:rFonts w:ascii="Arial" w:eastAsia="Times New Roman" w:hAnsi="Arial" w:cs="Times New Roman"/>
      <w:color w:val="00000A"/>
      <w:szCs w:val="20"/>
      <w:lang w:eastAsia="sl-SI"/>
    </w:rPr>
  </w:style>
  <w:style w:type="paragraph" w:customStyle="1" w:styleId="Zoran2">
    <w:name w:val="Zoran 2"/>
    <w:basedOn w:val="Naslov2"/>
    <w:uiPriority w:val="99"/>
    <w:rsid w:val="00BC0175"/>
    <w:pPr>
      <w:numPr>
        <w:numId w:val="15"/>
      </w:numPr>
      <w:tabs>
        <w:tab w:val="clear" w:pos="340"/>
        <w:tab w:val="num" w:pos="360"/>
      </w:tabs>
      <w:ind w:left="0" w:firstLine="0"/>
      <w:jc w:val="both"/>
    </w:pPr>
    <w:rPr>
      <w:rFonts w:cs="Cambria"/>
      <w:i w:val="0"/>
      <w:iCs w:val="0"/>
      <w:sz w:val="22"/>
      <w:szCs w:val="22"/>
      <w:lang w:val="sl-SI" w:eastAsia="sl-SI"/>
    </w:rPr>
  </w:style>
  <w:style w:type="paragraph" w:customStyle="1" w:styleId="Zoran1">
    <w:name w:val="Zoran 1"/>
    <w:basedOn w:val="Naslov2"/>
    <w:rsid w:val="00BC0175"/>
    <w:pPr>
      <w:numPr>
        <w:numId w:val="16"/>
      </w:numPr>
      <w:jc w:val="both"/>
    </w:pPr>
    <w:rPr>
      <w:rFonts w:ascii="Arial" w:hAnsi="Arial" w:cs="Arial"/>
      <w:i w:val="0"/>
      <w:sz w:val="22"/>
      <w:szCs w:val="22"/>
      <w:lang w:val="sl-SI" w:eastAsia="sl-SI"/>
    </w:rPr>
  </w:style>
  <w:style w:type="character" w:customStyle="1" w:styleId="UnresolvedMention1">
    <w:name w:val="Unresolved Mention1"/>
    <w:basedOn w:val="Privzetapisavaodstavka"/>
    <w:uiPriority w:val="99"/>
    <w:semiHidden/>
    <w:unhideWhenUsed/>
    <w:rsid w:val="00BC0175"/>
    <w:rPr>
      <w:color w:val="605E5C"/>
      <w:shd w:val="clear" w:color="auto" w:fill="E1DFDD"/>
    </w:rPr>
  </w:style>
  <w:style w:type="character" w:customStyle="1" w:styleId="OdstavekseznamaZnak1">
    <w:name w:val="Odstavek seznama Znak1"/>
    <w:uiPriority w:val="34"/>
    <w:locked/>
    <w:rsid w:val="00BC0175"/>
    <w:rPr>
      <w:rFonts w:ascii="Arial" w:eastAsia="Times New Roman" w:hAnsi="Arial" w:cs="Arial"/>
      <w:sz w:val="20"/>
      <w:lang w:eastAsia="zh-CN"/>
    </w:rPr>
  </w:style>
  <w:style w:type="character" w:customStyle="1" w:styleId="UnresolvedMention2">
    <w:name w:val="Unresolved Mention2"/>
    <w:basedOn w:val="Privzetapisavaodstavka"/>
    <w:uiPriority w:val="99"/>
    <w:semiHidden/>
    <w:unhideWhenUsed/>
    <w:rsid w:val="00BC0175"/>
    <w:rPr>
      <w:color w:val="605E5C"/>
      <w:shd w:val="clear" w:color="auto" w:fill="E1DFDD"/>
    </w:rPr>
  </w:style>
  <w:style w:type="numbering" w:customStyle="1" w:styleId="NoList2">
    <w:name w:val="No List2"/>
    <w:next w:val="Brezseznama"/>
    <w:uiPriority w:val="99"/>
    <w:semiHidden/>
    <w:unhideWhenUsed/>
    <w:rsid w:val="00BC0175"/>
  </w:style>
  <w:style w:type="character" w:customStyle="1" w:styleId="WW8Num1z0">
    <w:name w:val="WW8Num1z0"/>
    <w:rsid w:val="00BC0175"/>
    <w:rPr>
      <w:rFonts w:ascii="Times New Roman" w:hAnsi="Times New Roman" w:cs="Times New Roman" w:hint="default"/>
      <w:b w:val="0"/>
      <w:sz w:val="22"/>
      <w:szCs w:val="22"/>
    </w:rPr>
  </w:style>
  <w:style w:type="character" w:customStyle="1" w:styleId="WW8Num2z0">
    <w:name w:val="WW8Num2z0"/>
    <w:rsid w:val="00BC0175"/>
    <w:rPr>
      <w:rFonts w:ascii="Times New Roman" w:hAnsi="Times New Roman" w:cs="Times New Roman" w:hint="default"/>
      <w:b w:val="0"/>
      <w:color w:val="auto"/>
      <w:sz w:val="22"/>
    </w:rPr>
  </w:style>
  <w:style w:type="character" w:customStyle="1" w:styleId="WW8Num3z0">
    <w:name w:val="WW8Num3z0"/>
    <w:rsid w:val="00BC0175"/>
    <w:rPr>
      <w:rFonts w:ascii="Times New Roman" w:eastAsia="Times New Roman" w:hAnsi="Times New Roman" w:cs="Times New Roman" w:hint="default"/>
      <w:b w:val="0"/>
      <w:bCs w:val="0"/>
      <w:sz w:val="22"/>
      <w:szCs w:val="22"/>
    </w:rPr>
  </w:style>
  <w:style w:type="character" w:customStyle="1" w:styleId="WW8Num3z1">
    <w:name w:val="WW8Num3z1"/>
    <w:rsid w:val="00BC0175"/>
    <w:rPr>
      <w:rFonts w:ascii="Courier New" w:hAnsi="Courier New" w:cs="Courier New" w:hint="default"/>
    </w:rPr>
  </w:style>
  <w:style w:type="character" w:customStyle="1" w:styleId="WW8Num3z2">
    <w:name w:val="WW8Num3z2"/>
    <w:rsid w:val="00BC0175"/>
    <w:rPr>
      <w:rFonts w:ascii="Wingdings" w:hAnsi="Wingdings" w:cs="Wingdings" w:hint="default"/>
    </w:rPr>
  </w:style>
  <w:style w:type="character" w:customStyle="1" w:styleId="WW8Num3z3">
    <w:name w:val="WW8Num3z3"/>
    <w:rsid w:val="00BC0175"/>
    <w:rPr>
      <w:rFonts w:ascii="Symbol" w:hAnsi="Symbol" w:cs="Symbol" w:hint="default"/>
    </w:rPr>
  </w:style>
  <w:style w:type="character" w:customStyle="1" w:styleId="WW8Num4z0">
    <w:name w:val="WW8Num4z0"/>
    <w:rsid w:val="00BC0175"/>
    <w:rPr>
      <w:rFonts w:ascii="Tms Rmn" w:hAnsi="Tms Rmn" w:cs="Tms Rmn" w:hint="default"/>
      <w:szCs w:val="20"/>
    </w:rPr>
  </w:style>
  <w:style w:type="character" w:customStyle="1" w:styleId="WW8Num4z1">
    <w:name w:val="WW8Num4z1"/>
    <w:rsid w:val="00BC0175"/>
    <w:rPr>
      <w:rFonts w:ascii="Courier New" w:hAnsi="Courier New" w:cs="Courier New" w:hint="default"/>
    </w:rPr>
  </w:style>
  <w:style w:type="character" w:customStyle="1" w:styleId="WW8Num4z2">
    <w:name w:val="WW8Num4z2"/>
    <w:rsid w:val="00BC0175"/>
    <w:rPr>
      <w:rFonts w:ascii="Wingdings" w:hAnsi="Wingdings" w:cs="Wingdings" w:hint="default"/>
    </w:rPr>
  </w:style>
  <w:style w:type="character" w:customStyle="1" w:styleId="WW8Num4z3">
    <w:name w:val="WW8Num4z3"/>
    <w:rsid w:val="00BC0175"/>
    <w:rPr>
      <w:rFonts w:ascii="Symbol" w:hAnsi="Symbol" w:cs="Symbol" w:hint="default"/>
    </w:rPr>
  </w:style>
  <w:style w:type="character" w:customStyle="1" w:styleId="WW8Num5z0">
    <w:name w:val="WW8Num5z0"/>
    <w:rsid w:val="00BC0175"/>
    <w:rPr>
      <w:rFonts w:cs="Times New Roman" w:hint="default"/>
    </w:rPr>
  </w:style>
  <w:style w:type="character" w:customStyle="1" w:styleId="WW8Num6z0">
    <w:name w:val="WW8Num6z0"/>
    <w:rsid w:val="00BC0175"/>
    <w:rPr>
      <w:rFonts w:cs="Arial" w:hint="default"/>
      <w:b/>
      <w:iCs/>
      <w:szCs w:val="20"/>
    </w:rPr>
  </w:style>
  <w:style w:type="character" w:customStyle="1" w:styleId="WW8Num6z1">
    <w:name w:val="WW8Num6z1"/>
    <w:rsid w:val="00BC0175"/>
  </w:style>
  <w:style w:type="character" w:customStyle="1" w:styleId="WW8Num6z2">
    <w:name w:val="WW8Num6z2"/>
    <w:rsid w:val="00BC0175"/>
  </w:style>
  <w:style w:type="character" w:customStyle="1" w:styleId="WW8Num6z3">
    <w:name w:val="WW8Num6z3"/>
    <w:rsid w:val="00BC0175"/>
  </w:style>
  <w:style w:type="character" w:customStyle="1" w:styleId="WW8Num6z4">
    <w:name w:val="WW8Num6z4"/>
    <w:rsid w:val="00BC0175"/>
  </w:style>
  <w:style w:type="character" w:customStyle="1" w:styleId="WW8Num6z5">
    <w:name w:val="WW8Num6z5"/>
    <w:rsid w:val="00BC0175"/>
  </w:style>
  <w:style w:type="character" w:customStyle="1" w:styleId="WW8Num6z6">
    <w:name w:val="WW8Num6z6"/>
    <w:rsid w:val="00BC0175"/>
  </w:style>
  <w:style w:type="character" w:customStyle="1" w:styleId="WW8Num6z7">
    <w:name w:val="WW8Num6z7"/>
    <w:rsid w:val="00BC0175"/>
  </w:style>
  <w:style w:type="character" w:customStyle="1" w:styleId="WW8Num6z8">
    <w:name w:val="WW8Num6z8"/>
    <w:rsid w:val="00BC0175"/>
  </w:style>
  <w:style w:type="character" w:customStyle="1" w:styleId="WW8Num7z0">
    <w:name w:val="WW8Num7z0"/>
    <w:rsid w:val="00BC0175"/>
    <w:rPr>
      <w:rFonts w:ascii="Times New Roman" w:eastAsia="Times New Roman" w:hAnsi="Times New Roman" w:cs="Times New Roman" w:hint="default"/>
    </w:rPr>
  </w:style>
  <w:style w:type="character" w:customStyle="1" w:styleId="WW8Num7z1">
    <w:name w:val="WW8Num7z1"/>
    <w:rsid w:val="00BC0175"/>
    <w:rPr>
      <w:rFonts w:ascii="Courier New" w:hAnsi="Courier New" w:cs="Courier New" w:hint="default"/>
    </w:rPr>
  </w:style>
  <w:style w:type="character" w:customStyle="1" w:styleId="WW8Num7z2">
    <w:name w:val="WW8Num7z2"/>
    <w:rsid w:val="00BC0175"/>
    <w:rPr>
      <w:rFonts w:ascii="Wingdings" w:hAnsi="Wingdings" w:cs="Wingdings" w:hint="default"/>
    </w:rPr>
  </w:style>
  <w:style w:type="character" w:customStyle="1" w:styleId="WW8Num7z3">
    <w:name w:val="WW8Num7z3"/>
    <w:rsid w:val="00BC0175"/>
    <w:rPr>
      <w:rFonts w:ascii="Symbol" w:hAnsi="Symbol" w:cs="Symbol" w:hint="default"/>
    </w:rPr>
  </w:style>
  <w:style w:type="character" w:customStyle="1" w:styleId="WW8Num8z0">
    <w:name w:val="WW8Num8z0"/>
    <w:rsid w:val="00BC0175"/>
    <w:rPr>
      <w:rFonts w:cs="Times New Roman" w:hint="default"/>
      <w:szCs w:val="20"/>
    </w:rPr>
  </w:style>
  <w:style w:type="character" w:customStyle="1" w:styleId="WW8Num9z0">
    <w:name w:val="WW8Num9z0"/>
    <w:rsid w:val="00BC0175"/>
    <w:rPr>
      <w:rFonts w:ascii="Arial" w:eastAsia="Times New Roman" w:hAnsi="Arial" w:cs="Arial" w:hint="default"/>
    </w:rPr>
  </w:style>
  <w:style w:type="character" w:customStyle="1" w:styleId="WW8Num9z1">
    <w:name w:val="WW8Num9z1"/>
    <w:rsid w:val="00BC0175"/>
    <w:rPr>
      <w:rFonts w:ascii="Courier New" w:hAnsi="Courier New" w:cs="Courier New" w:hint="default"/>
    </w:rPr>
  </w:style>
  <w:style w:type="character" w:customStyle="1" w:styleId="WW8Num9z2">
    <w:name w:val="WW8Num9z2"/>
    <w:rsid w:val="00BC0175"/>
    <w:rPr>
      <w:rFonts w:ascii="Wingdings" w:hAnsi="Wingdings" w:cs="Wingdings" w:hint="default"/>
    </w:rPr>
  </w:style>
  <w:style w:type="character" w:customStyle="1" w:styleId="WW8Num9z3">
    <w:name w:val="WW8Num9z3"/>
    <w:rsid w:val="00BC0175"/>
    <w:rPr>
      <w:rFonts w:ascii="Symbol" w:hAnsi="Symbol" w:cs="Symbol" w:hint="default"/>
    </w:rPr>
  </w:style>
  <w:style w:type="character" w:customStyle="1" w:styleId="WW8Num10z0">
    <w:name w:val="WW8Num10z0"/>
    <w:rsid w:val="00BC0175"/>
    <w:rPr>
      <w:rFonts w:ascii="Times New Roman" w:eastAsia="Times New Roman" w:hAnsi="Times New Roman" w:cs="Times New Roman" w:hint="default"/>
      <w:b w:val="0"/>
      <w:bCs w:val="0"/>
      <w:color w:val="auto"/>
      <w:sz w:val="22"/>
      <w:szCs w:val="22"/>
    </w:rPr>
  </w:style>
  <w:style w:type="character" w:customStyle="1" w:styleId="WW8Num10z1">
    <w:name w:val="WW8Num10z1"/>
    <w:rsid w:val="00BC0175"/>
    <w:rPr>
      <w:rFonts w:ascii="Courier New" w:hAnsi="Courier New" w:cs="Courier New" w:hint="default"/>
    </w:rPr>
  </w:style>
  <w:style w:type="character" w:customStyle="1" w:styleId="WW8Num10z2">
    <w:name w:val="WW8Num10z2"/>
    <w:rsid w:val="00BC0175"/>
    <w:rPr>
      <w:rFonts w:ascii="Wingdings" w:hAnsi="Wingdings" w:cs="Wingdings" w:hint="default"/>
    </w:rPr>
  </w:style>
  <w:style w:type="character" w:customStyle="1" w:styleId="WW8Num10z3">
    <w:name w:val="WW8Num10z3"/>
    <w:rsid w:val="00BC0175"/>
    <w:rPr>
      <w:rFonts w:ascii="Symbol" w:hAnsi="Symbol" w:cs="Symbol" w:hint="default"/>
    </w:rPr>
  </w:style>
  <w:style w:type="character" w:customStyle="1" w:styleId="WW8Num11z0">
    <w:name w:val="WW8Num11z0"/>
    <w:rsid w:val="00BC0175"/>
    <w:rPr>
      <w:rFonts w:hint="default"/>
      <w:i/>
      <w:iCs/>
    </w:rPr>
  </w:style>
  <w:style w:type="character" w:customStyle="1" w:styleId="WW8Num11z1">
    <w:name w:val="WW8Num11z1"/>
    <w:rsid w:val="00BC0175"/>
  </w:style>
  <w:style w:type="character" w:customStyle="1" w:styleId="WW8Num11z2">
    <w:name w:val="WW8Num11z2"/>
    <w:rsid w:val="00BC0175"/>
  </w:style>
  <w:style w:type="character" w:customStyle="1" w:styleId="WW8Num11z3">
    <w:name w:val="WW8Num11z3"/>
    <w:rsid w:val="00BC0175"/>
  </w:style>
  <w:style w:type="character" w:customStyle="1" w:styleId="WW8Num11z4">
    <w:name w:val="WW8Num11z4"/>
    <w:rsid w:val="00BC0175"/>
  </w:style>
  <w:style w:type="character" w:customStyle="1" w:styleId="WW8Num11z5">
    <w:name w:val="WW8Num11z5"/>
    <w:rsid w:val="00BC0175"/>
  </w:style>
  <w:style w:type="character" w:customStyle="1" w:styleId="WW8Num11z6">
    <w:name w:val="WW8Num11z6"/>
    <w:rsid w:val="00BC0175"/>
  </w:style>
  <w:style w:type="character" w:customStyle="1" w:styleId="WW8Num11z7">
    <w:name w:val="WW8Num11z7"/>
    <w:rsid w:val="00BC0175"/>
  </w:style>
  <w:style w:type="character" w:customStyle="1" w:styleId="WW8Num11z8">
    <w:name w:val="WW8Num11z8"/>
    <w:rsid w:val="00BC0175"/>
  </w:style>
  <w:style w:type="character" w:customStyle="1" w:styleId="WW8Num12z0">
    <w:name w:val="WW8Num12z0"/>
    <w:rsid w:val="00BC0175"/>
    <w:rPr>
      <w:rFonts w:ascii="Times New Roman" w:eastAsia="Times New Roman" w:hAnsi="Times New Roman" w:cs="Times New Roman" w:hint="default"/>
      <w:szCs w:val="20"/>
    </w:rPr>
  </w:style>
  <w:style w:type="character" w:customStyle="1" w:styleId="WW8Num12z1">
    <w:name w:val="WW8Num12z1"/>
    <w:rsid w:val="00BC0175"/>
    <w:rPr>
      <w:rFonts w:ascii="Courier New" w:hAnsi="Courier New" w:cs="Courier New" w:hint="default"/>
    </w:rPr>
  </w:style>
  <w:style w:type="character" w:customStyle="1" w:styleId="WW8Num12z2">
    <w:name w:val="WW8Num12z2"/>
    <w:rsid w:val="00BC0175"/>
    <w:rPr>
      <w:rFonts w:ascii="Wingdings" w:hAnsi="Wingdings" w:cs="Wingdings" w:hint="default"/>
    </w:rPr>
  </w:style>
  <w:style w:type="character" w:customStyle="1" w:styleId="WW8Num12z3">
    <w:name w:val="WW8Num12z3"/>
    <w:rsid w:val="00BC0175"/>
    <w:rPr>
      <w:rFonts w:ascii="Symbol" w:hAnsi="Symbol" w:cs="Symbol" w:hint="default"/>
    </w:rPr>
  </w:style>
  <w:style w:type="character" w:customStyle="1" w:styleId="WW8Num13z0">
    <w:name w:val="WW8Num13z0"/>
    <w:rsid w:val="00BC0175"/>
    <w:rPr>
      <w:rFonts w:ascii="Symbol" w:hAnsi="Symbol" w:cs="Symbol" w:hint="default"/>
    </w:rPr>
  </w:style>
  <w:style w:type="character" w:customStyle="1" w:styleId="WW8Num13z1">
    <w:name w:val="WW8Num13z1"/>
    <w:rsid w:val="00BC0175"/>
    <w:rPr>
      <w:rFonts w:ascii="Courier New" w:hAnsi="Courier New" w:cs="Courier New" w:hint="default"/>
    </w:rPr>
  </w:style>
  <w:style w:type="character" w:customStyle="1" w:styleId="WW8Num13z2">
    <w:name w:val="WW8Num13z2"/>
    <w:rsid w:val="00BC0175"/>
    <w:rPr>
      <w:rFonts w:ascii="Wingdings" w:hAnsi="Wingdings" w:cs="Wingdings" w:hint="default"/>
    </w:rPr>
  </w:style>
  <w:style w:type="character" w:customStyle="1" w:styleId="WW8Num14z0">
    <w:name w:val="WW8Num14z0"/>
    <w:rsid w:val="00BC0175"/>
    <w:rPr>
      <w:rFonts w:ascii="Symbol" w:hAnsi="Symbol" w:cs="Symbol" w:hint="default"/>
    </w:rPr>
  </w:style>
  <w:style w:type="character" w:customStyle="1" w:styleId="WW8Num14z1">
    <w:name w:val="WW8Num14z1"/>
    <w:rsid w:val="00BC0175"/>
    <w:rPr>
      <w:rFonts w:ascii="Courier New" w:hAnsi="Courier New" w:cs="Courier New" w:hint="default"/>
    </w:rPr>
  </w:style>
  <w:style w:type="character" w:customStyle="1" w:styleId="WW8Num14z2">
    <w:name w:val="WW8Num14z2"/>
    <w:rsid w:val="00BC0175"/>
    <w:rPr>
      <w:rFonts w:ascii="Wingdings" w:hAnsi="Wingdings" w:cs="Wingdings" w:hint="default"/>
    </w:rPr>
  </w:style>
  <w:style w:type="character" w:customStyle="1" w:styleId="WW8Num15z0">
    <w:name w:val="WW8Num15z0"/>
    <w:rsid w:val="00BC0175"/>
    <w:rPr>
      <w:rFonts w:ascii="Times New Roman" w:eastAsia="Times New Roman" w:hAnsi="Times New Roman" w:cs="Times New Roman" w:hint="default"/>
      <w:b w:val="0"/>
      <w:bCs w:val="0"/>
      <w:color w:val="auto"/>
      <w:sz w:val="22"/>
      <w:szCs w:val="22"/>
      <w:highlight w:val="cyan"/>
    </w:rPr>
  </w:style>
  <w:style w:type="character" w:customStyle="1" w:styleId="WW8Num15z1">
    <w:name w:val="WW8Num15z1"/>
    <w:rsid w:val="00BC0175"/>
    <w:rPr>
      <w:rFonts w:ascii="Courier New" w:hAnsi="Courier New" w:cs="Courier New" w:hint="default"/>
    </w:rPr>
  </w:style>
  <w:style w:type="character" w:customStyle="1" w:styleId="WW8Num15z2">
    <w:name w:val="WW8Num15z2"/>
    <w:rsid w:val="00BC0175"/>
    <w:rPr>
      <w:rFonts w:ascii="Wingdings" w:hAnsi="Wingdings" w:cs="Wingdings" w:hint="default"/>
    </w:rPr>
  </w:style>
  <w:style w:type="character" w:customStyle="1" w:styleId="WW8Num15z3">
    <w:name w:val="WW8Num15z3"/>
    <w:rsid w:val="00BC0175"/>
    <w:rPr>
      <w:rFonts w:ascii="Symbol" w:hAnsi="Symbol" w:cs="Symbol" w:hint="default"/>
    </w:rPr>
  </w:style>
  <w:style w:type="character" w:customStyle="1" w:styleId="WW8Num16z0">
    <w:name w:val="WW8Num16z0"/>
    <w:rsid w:val="00BC0175"/>
    <w:rPr>
      <w:rFonts w:ascii="Wingdings" w:hAnsi="Wingdings" w:cs="Wingdings" w:hint="default"/>
      <w:szCs w:val="20"/>
    </w:rPr>
  </w:style>
  <w:style w:type="character" w:customStyle="1" w:styleId="WW8Num16z1">
    <w:name w:val="WW8Num16z1"/>
    <w:rsid w:val="00BC0175"/>
    <w:rPr>
      <w:rFonts w:ascii="Courier New" w:hAnsi="Courier New" w:cs="Courier New" w:hint="default"/>
    </w:rPr>
  </w:style>
  <w:style w:type="character" w:customStyle="1" w:styleId="WW8Num16z3">
    <w:name w:val="WW8Num16z3"/>
    <w:rsid w:val="00BC0175"/>
    <w:rPr>
      <w:rFonts w:ascii="Symbol" w:hAnsi="Symbol" w:cs="Symbol" w:hint="default"/>
    </w:rPr>
  </w:style>
  <w:style w:type="character" w:customStyle="1" w:styleId="WW8Num17z0">
    <w:name w:val="WW8Num17z0"/>
    <w:rsid w:val="00BC0175"/>
    <w:rPr>
      <w:rFonts w:ascii="Arial" w:eastAsia="Times New Roman" w:hAnsi="Arial" w:cs="Arial" w:hint="default"/>
      <w:szCs w:val="20"/>
    </w:rPr>
  </w:style>
  <w:style w:type="character" w:customStyle="1" w:styleId="WW8Num17z1">
    <w:name w:val="WW8Num17z1"/>
    <w:rsid w:val="00BC0175"/>
    <w:rPr>
      <w:rFonts w:ascii="Courier New" w:hAnsi="Courier New" w:cs="Courier New" w:hint="default"/>
    </w:rPr>
  </w:style>
  <w:style w:type="character" w:customStyle="1" w:styleId="WW8Num17z2">
    <w:name w:val="WW8Num17z2"/>
    <w:rsid w:val="00BC0175"/>
    <w:rPr>
      <w:rFonts w:ascii="Wingdings" w:hAnsi="Wingdings" w:cs="Wingdings" w:hint="default"/>
    </w:rPr>
  </w:style>
  <w:style w:type="character" w:customStyle="1" w:styleId="WW8Num17z3">
    <w:name w:val="WW8Num17z3"/>
    <w:rsid w:val="00BC0175"/>
    <w:rPr>
      <w:rFonts w:ascii="Symbol" w:hAnsi="Symbol" w:cs="Symbol" w:hint="default"/>
    </w:rPr>
  </w:style>
  <w:style w:type="character" w:customStyle="1" w:styleId="WW8Num18z0">
    <w:name w:val="WW8Num18z0"/>
    <w:rsid w:val="00BC0175"/>
    <w:rPr>
      <w:rFonts w:ascii="Times New Roman" w:eastAsia="Times New Roman" w:hAnsi="Times New Roman" w:cs="Times New Roman" w:hint="default"/>
    </w:rPr>
  </w:style>
  <w:style w:type="character" w:customStyle="1" w:styleId="WW8Num18z1">
    <w:name w:val="WW8Num18z1"/>
    <w:rsid w:val="00BC0175"/>
    <w:rPr>
      <w:rFonts w:ascii="Courier New" w:hAnsi="Courier New" w:cs="Courier New" w:hint="default"/>
    </w:rPr>
  </w:style>
  <w:style w:type="character" w:customStyle="1" w:styleId="WW8Num18z2">
    <w:name w:val="WW8Num18z2"/>
    <w:rsid w:val="00BC0175"/>
    <w:rPr>
      <w:rFonts w:ascii="Wingdings" w:hAnsi="Wingdings" w:cs="Wingdings" w:hint="default"/>
    </w:rPr>
  </w:style>
  <w:style w:type="character" w:customStyle="1" w:styleId="WW8Num18z3">
    <w:name w:val="WW8Num18z3"/>
    <w:rsid w:val="00BC0175"/>
    <w:rPr>
      <w:rFonts w:ascii="Symbol" w:hAnsi="Symbol" w:cs="Symbol" w:hint="default"/>
    </w:rPr>
  </w:style>
  <w:style w:type="character" w:customStyle="1" w:styleId="WW8Num19z0">
    <w:name w:val="WW8Num19z0"/>
    <w:rsid w:val="00BC0175"/>
    <w:rPr>
      <w:rFonts w:hint="default"/>
    </w:rPr>
  </w:style>
  <w:style w:type="character" w:customStyle="1" w:styleId="WW8Num19z1">
    <w:name w:val="WW8Num19z1"/>
    <w:rsid w:val="00BC0175"/>
  </w:style>
  <w:style w:type="character" w:customStyle="1" w:styleId="WW8Num19z2">
    <w:name w:val="WW8Num19z2"/>
    <w:rsid w:val="00BC0175"/>
  </w:style>
  <w:style w:type="character" w:customStyle="1" w:styleId="WW8Num19z3">
    <w:name w:val="WW8Num19z3"/>
    <w:rsid w:val="00BC0175"/>
  </w:style>
  <w:style w:type="character" w:customStyle="1" w:styleId="WW8Num19z4">
    <w:name w:val="WW8Num19z4"/>
    <w:rsid w:val="00BC0175"/>
  </w:style>
  <w:style w:type="character" w:customStyle="1" w:styleId="WW8Num19z5">
    <w:name w:val="WW8Num19z5"/>
    <w:rsid w:val="00BC0175"/>
  </w:style>
  <w:style w:type="character" w:customStyle="1" w:styleId="WW8Num19z6">
    <w:name w:val="WW8Num19z6"/>
    <w:rsid w:val="00BC0175"/>
  </w:style>
  <w:style w:type="character" w:customStyle="1" w:styleId="WW8Num19z7">
    <w:name w:val="WW8Num19z7"/>
    <w:rsid w:val="00BC0175"/>
  </w:style>
  <w:style w:type="character" w:customStyle="1" w:styleId="WW8Num19z8">
    <w:name w:val="WW8Num19z8"/>
    <w:rsid w:val="00BC0175"/>
  </w:style>
  <w:style w:type="character" w:customStyle="1" w:styleId="WW8Num20z0">
    <w:name w:val="WW8Num20z0"/>
    <w:rsid w:val="00BC0175"/>
    <w:rPr>
      <w:rFonts w:ascii="Arial" w:eastAsia="Times New Roman" w:hAnsi="Arial" w:cs="Arial" w:hint="default"/>
      <w:szCs w:val="20"/>
      <w:highlight w:val="cyan"/>
      <w:lang w:eastAsia="sl-SI"/>
    </w:rPr>
  </w:style>
  <w:style w:type="character" w:customStyle="1" w:styleId="WW8Num20z1">
    <w:name w:val="WW8Num20z1"/>
    <w:rsid w:val="00BC0175"/>
    <w:rPr>
      <w:rFonts w:ascii="Courier New" w:hAnsi="Courier New" w:cs="Courier New" w:hint="default"/>
    </w:rPr>
  </w:style>
  <w:style w:type="character" w:customStyle="1" w:styleId="WW8Num20z2">
    <w:name w:val="WW8Num20z2"/>
    <w:rsid w:val="00BC0175"/>
    <w:rPr>
      <w:rFonts w:ascii="Wingdings" w:hAnsi="Wingdings" w:cs="Wingdings" w:hint="default"/>
    </w:rPr>
  </w:style>
  <w:style w:type="character" w:customStyle="1" w:styleId="WW8Num20z3">
    <w:name w:val="WW8Num20z3"/>
    <w:rsid w:val="00BC0175"/>
    <w:rPr>
      <w:rFonts w:ascii="Symbol" w:hAnsi="Symbol" w:cs="Symbol" w:hint="default"/>
    </w:rPr>
  </w:style>
  <w:style w:type="character" w:customStyle="1" w:styleId="WW8Num21z0">
    <w:name w:val="WW8Num21z0"/>
    <w:rsid w:val="00BC0175"/>
    <w:rPr>
      <w:rFonts w:ascii="Times New Roman" w:eastAsia="Times New Roman" w:hAnsi="Times New Roman" w:cs="Times New Roman" w:hint="default"/>
      <w:b w:val="0"/>
      <w:bCs w:val="0"/>
      <w:color w:val="000000"/>
      <w:sz w:val="22"/>
      <w:szCs w:val="22"/>
    </w:rPr>
  </w:style>
  <w:style w:type="character" w:customStyle="1" w:styleId="WW8Num21z1">
    <w:name w:val="WW8Num21z1"/>
    <w:rsid w:val="00BC0175"/>
    <w:rPr>
      <w:rFonts w:ascii="Courier New" w:hAnsi="Courier New" w:cs="Courier New" w:hint="default"/>
    </w:rPr>
  </w:style>
  <w:style w:type="character" w:customStyle="1" w:styleId="WW8Num21z2">
    <w:name w:val="WW8Num21z2"/>
    <w:rsid w:val="00BC0175"/>
    <w:rPr>
      <w:rFonts w:ascii="Wingdings" w:hAnsi="Wingdings" w:cs="Wingdings" w:hint="default"/>
    </w:rPr>
  </w:style>
  <w:style w:type="character" w:customStyle="1" w:styleId="WW8Num21z3">
    <w:name w:val="WW8Num21z3"/>
    <w:rsid w:val="00BC0175"/>
    <w:rPr>
      <w:rFonts w:ascii="Symbol" w:hAnsi="Symbol" w:cs="Symbol" w:hint="default"/>
    </w:rPr>
  </w:style>
  <w:style w:type="character" w:customStyle="1" w:styleId="WW8Num22z0">
    <w:name w:val="WW8Num22z0"/>
    <w:rsid w:val="00BC0175"/>
    <w:rPr>
      <w:rFonts w:cs="Times New Roman" w:hint="default"/>
    </w:rPr>
  </w:style>
  <w:style w:type="character" w:customStyle="1" w:styleId="WW8Num23z0">
    <w:name w:val="WW8Num23z0"/>
    <w:rsid w:val="00BC0175"/>
    <w:rPr>
      <w:rFonts w:ascii="Arial" w:hAnsi="Arial" w:cs="Arial" w:hint="default"/>
    </w:rPr>
  </w:style>
  <w:style w:type="character" w:customStyle="1" w:styleId="WW8Num23z5">
    <w:name w:val="WW8Num23z5"/>
    <w:rsid w:val="00BC0175"/>
    <w:rPr>
      <w:rFonts w:cs="Times New Roman" w:hint="default"/>
    </w:rPr>
  </w:style>
  <w:style w:type="character" w:customStyle="1" w:styleId="WW8Num24z0">
    <w:name w:val="WW8Num24z0"/>
    <w:rsid w:val="00BC0175"/>
    <w:rPr>
      <w:rFonts w:ascii="Times New Roman" w:eastAsia="Times New Roman" w:hAnsi="Times New Roman" w:cs="Times New Roman" w:hint="default"/>
    </w:rPr>
  </w:style>
  <w:style w:type="character" w:customStyle="1" w:styleId="WW8Num24z1">
    <w:name w:val="WW8Num24z1"/>
    <w:rsid w:val="00BC0175"/>
    <w:rPr>
      <w:rFonts w:ascii="Courier New" w:hAnsi="Courier New" w:cs="Courier New" w:hint="default"/>
    </w:rPr>
  </w:style>
  <w:style w:type="character" w:customStyle="1" w:styleId="WW8Num24z2">
    <w:name w:val="WW8Num24z2"/>
    <w:rsid w:val="00BC0175"/>
    <w:rPr>
      <w:rFonts w:ascii="Wingdings" w:hAnsi="Wingdings" w:cs="Wingdings" w:hint="default"/>
    </w:rPr>
  </w:style>
  <w:style w:type="character" w:customStyle="1" w:styleId="WW8Num24z3">
    <w:name w:val="WW8Num24z3"/>
    <w:rsid w:val="00BC0175"/>
    <w:rPr>
      <w:rFonts w:ascii="Symbol" w:hAnsi="Symbol" w:cs="Symbol" w:hint="default"/>
    </w:rPr>
  </w:style>
  <w:style w:type="character" w:customStyle="1" w:styleId="WW8Num25z0">
    <w:name w:val="WW8Num25z0"/>
    <w:rsid w:val="00BC0175"/>
    <w:rPr>
      <w:rFonts w:cs="Times New Roman" w:hint="default"/>
    </w:rPr>
  </w:style>
  <w:style w:type="character" w:customStyle="1" w:styleId="WW8Num26z0">
    <w:name w:val="WW8Num26z0"/>
    <w:rsid w:val="00BC0175"/>
    <w:rPr>
      <w:rFonts w:ascii="Arial" w:eastAsia="Times New Roman" w:hAnsi="Arial" w:cs="Arial" w:hint="default"/>
    </w:rPr>
  </w:style>
  <w:style w:type="character" w:customStyle="1" w:styleId="WW8Num26z2">
    <w:name w:val="WW8Num26z2"/>
    <w:rsid w:val="00BC0175"/>
    <w:rPr>
      <w:rFonts w:ascii="Wingdings" w:hAnsi="Wingdings" w:cs="Wingdings" w:hint="default"/>
    </w:rPr>
  </w:style>
  <w:style w:type="character" w:customStyle="1" w:styleId="WW8Num26z3">
    <w:name w:val="WW8Num26z3"/>
    <w:rsid w:val="00BC0175"/>
    <w:rPr>
      <w:rFonts w:ascii="Symbol" w:hAnsi="Symbol" w:cs="Symbol" w:hint="default"/>
    </w:rPr>
  </w:style>
  <w:style w:type="character" w:customStyle="1" w:styleId="WW8Num26z4">
    <w:name w:val="WW8Num26z4"/>
    <w:rsid w:val="00BC0175"/>
    <w:rPr>
      <w:rFonts w:ascii="Courier New" w:hAnsi="Courier New" w:cs="Courier New" w:hint="default"/>
    </w:rPr>
  </w:style>
  <w:style w:type="character" w:customStyle="1" w:styleId="Privzetapisavaodstavka1">
    <w:name w:val="Privzeta pisava odstavka1"/>
    <w:rsid w:val="00BC0175"/>
  </w:style>
  <w:style w:type="character" w:customStyle="1" w:styleId="GlavaZnak">
    <w:name w:val="Glava Znak"/>
    <w:aliases w:val="E-PVO-glava Znak"/>
    <w:uiPriority w:val="99"/>
    <w:rsid w:val="00BC0175"/>
    <w:rPr>
      <w:rFonts w:ascii="Arial" w:hAnsi="Arial" w:cs="Arial"/>
      <w:sz w:val="20"/>
    </w:rPr>
  </w:style>
  <w:style w:type="character" w:customStyle="1" w:styleId="NogaZnak">
    <w:name w:val="Noga Znak"/>
    <w:uiPriority w:val="99"/>
    <w:rsid w:val="00BC0175"/>
    <w:rPr>
      <w:rFonts w:ascii="Arial" w:hAnsi="Arial" w:cs="Arial"/>
      <w:sz w:val="20"/>
    </w:rPr>
  </w:style>
  <w:style w:type="character" w:customStyle="1" w:styleId="BesedilooblakaZnak">
    <w:name w:val="Besedilo oblačka Znak"/>
    <w:uiPriority w:val="99"/>
    <w:rsid w:val="00BC0175"/>
    <w:rPr>
      <w:rFonts w:ascii="Tahoma" w:hAnsi="Tahoma" w:cs="Tahoma"/>
      <w:sz w:val="16"/>
    </w:rPr>
  </w:style>
  <w:style w:type="character" w:customStyle="1" w:styleId="Besediloograde1">
    <w:name w:val="Besedilo ograde1"/>
    <w:rsid w:val="00BC0175"/>
    <w:rPr>
      <w:color w:val="808080"/>
    </w:rPr>
  </w:style>
  <w:style w:type="character" w:customStyle="1" w:styleId="Sprotnaopomba-besediloZnak">
    <w:name w:val="Sprotna opomba - besedilo Znak"/>
    <w:uiPriority w:val="99"/>
    <w:rsid w:val="00BC0175"/>
    <w:rPr>
      <w:rFonts w:ascii="Arial" w:hAnsi="Arial" w:cs="Arial"/>
      <w:i/>
      <w:sz w:val="20"/>
    </w:rPr>
  </w:style>
  <w:style w:type="character" w:customStyle="1" w:styleId="Znakisprotnihopomb">
    <w:name w:val="Znaki sprotnih opomb"/>
    <w:rsid w:val="00BC0175"/>
    <w:rPr>
      <w:rFonts w:ascii="Arial" w:hAnsi="Arial" w:cs="Arial"/>
      <w:i/>
      <w:sz w:val="18"/>
      <w:vertAlign w:val="superscript"/>
    </w:rPr>
  </w:style>
  <w:style w:type="character" w:customStyle="1" w:styleId="Pripombasklic1">
    <w:name w:val="Pripomba – sklic1"/>
    <w:uiPriority w:val="99"/>
    <w:rsid w:val="00BC0175"/>
    <w:rPr>
      <w:sz w:val="16"/>
    </w:rPr>
  </w:style>
  <w:style w:type="character" w:customStyle="1" w:styleId="PripombabesediloZnak">
    <w:name w:val="Pripomba – besedilo Znak"/>
    <w:rsid w:val="00BC0175"/>
    <w:rPr>
      <w:rFonts w:ascii="Arial" w:eastAsia="Times New Roman" w:hAnsi="Arial" w:cs="Arial"/>
      <w:sz w:val="20"/>
    </w:rPr>
  </w:style>
  <w:style w:type="character" w:customStyle="1" w:styleId="ZadevapripombeZnak">
    <w:name w:val="Zadeva pripombe Znak"/>
    <w:link w:val="Zadevapripombe1"/>
    <w:uiPriority w:val="99"/>
    <w:rsid w:val="00BC0175"/>
    <w:rPr>
      <w:rFonts w:ascii="Arial" w:eastAsia="Times New Roman" w:hAnsi="Arial" w:cs="Arial"/>
      <w:b/>
      <w:sz w:val="20"/>
    </w:rPr>
  </w:style>
  <w:style w:type="character" w:customStyle="1" w:styleId="HTML-oblikovanoZnak">
    <w:name w:val="HTML-oblikovano Znak"/>
    <w:rsid w:val="00BC0175"/>
    <w:rPr>
      <w:rFonts w:ascii="Courier New" w:hAnsi="Courier New" w:cs="Courier New"/>
      <w:color w:val="000000"/>
      <w:sz w:val="18"/>
      <w:szCs w:val="18"/>
    </w:rPr>
  </w:style>
  <w:style w:type="character" w:customStyle="1" w:styleId="Telobesedila3Znak">
    <w:name w:val="Telo besedila 3 Znak"/>
    <w:uiPriority w:val="99"/>
    <w:rsid w:val="00BC0175"/>
    <w:rPr>
      <w:rFonts w:ascii="Arial" w:hAnsi="Arial" w:cs="Arial"/>
      <w:bCs/>
      <w:sz w:val="22"/>
    </w:rPr>
  </w:style>
  <w:style w:type="character" w:customStyle="1" w:styleId="Telobesedila2Znak">
    <w:name w:val="Telo besedila 2 Znak"/>
    <w:uiPriority w:val="99"/>
    <w:rsid w:val="00BC0175"/>
    <w:rPr>
      <w:rFonts w:ascii="Arial" w:hAnsi="Arial" w:cs="Arial"/>
      <w:sz w:val="22"/>
    </w:rPr>
  </w:style>
  <w:style w:type="character" w:customStyle="1" w:styleId="TelobesedilaZnak">
    <w:name w:val="Telo besedila Znak"/>
    <w:uiPriority w:val="99"/>
    <w:rsid w:val="00BC0175"/>
    <w:rPr>
      <w:rFonts w:ascii="Arial" w:hAnsi="Arial" w:cs="Arial"/>
      <w:b/>
      <w:sz w:val="22"/>
    </w:rPr>
  </w:style>
  <w:style w:type="character" w:customStyle="1" w:styleId="OdstavekseznamaZnak">
    <w:name w:val="Odstavek seznama Znak"/>
    <w:uiPriority w:val="99"/>
    <w:rsid w:val="00BC0175"/>
    <w:rPr>
      <w:rFonts w:ascii="Arial" w:hAnsi="Arial" w:cs="Arial"/>
      <w:szCs w:val="22"/>
    </w:rPr>
  </w:style>
  <w:style w:type="character" w:styleId="Konnaopomba-sklic">
    <w:name w:val="endnote reference"/>
    <w:rsid w:val="00BC0175"/>
    <w:rPr>
      <w:vertAlign w:val="superscript"/>
    </w:rPr>
  </w:style>
  <w:style w:type="character" w:customStyle="1" w:styleId="Znakikonnihopomb">
    <w:name w:val="Znaki končnih opomb"/>
    <w:rsid w:val="00BC0175"/>
  </w:style>
  <w:style w:type="paragraph" w:customStyle="1" w:styleId="Naslov10">
    <w:name w:val="Naslov1"/>
    <w:basedOn w:val="Navaden"/>
    <w:next w:val="Navaden"/>
    <w:rsid w:val="00BC0175"/>
    <w:pPr>
      <w:suppressAutoHyphens/>
      <w:spacing w:before="120" w:after="420" w:line="240" w:lineRule="auto"/>
      <w:contextualSpacing/>
      <w:jc w:val="center"/>
    </w:pPr>
    <w:rPr>
      <w:rFonts w:ascii="Arial" w:eastAsia="Times New Roman" w:hAnsi="Arial" w:cs="Arial"/>
      <w:b/>
      <w:caps/>
      <w:spacing w:val="5"/>
      <w:kern w:val="2"/>
      <w:sz w:val="20"/>
      <w:szCs w:val="52"/>
      <w:lang w:eastAsia="zh-CN"/>
    </w:rPr>
  </w:style>
  <w:style w:type="paragraph" w:customStyle="1" w:styleId="Kazalo">
    <w:name w:val="Kazalo"/>
    <w:basedOn w:val="Navaden"/>
    <w:rsid w:val="00BC0175"/>
    <w:pPr>
      <w:suppressLineNumbers/>
      <w:suppressAutoHyphens/>
      <w:spacing w:after="0" w:line="260" w:lineRule="atLeast"/>
      <w:jc w:val="both"/>
    </w:pPr>
    <w:rPr>
      <w:rFonts w:ascii="Arial" w:eastAsia="Times New Roman" w:hAnsi="Arial" w:cs="Lucida Sans"/>
      <w:sz w:val="20"/>
      <w:lang w:eastAsia="zh-CN"/>
    </w:rPr>
  </w:style>
  <w:style w:type="paragraph" w:customStyle="1" w:styleId="Llistbullet">
    <w:name w:val="Llist bullet"/>
    <w:basedOn w:val="Navaden"/>
    <w:rsid w:val="00BC0175"/>
    <w:pPr>
      <w:suppressAutoHyphens/>
      <w:spacing w:after="0" w:line="260" w:lineRule="atLeast"/>
      <w:jc w:val="both"/>
    </w:pPr>
    <w:rPr>
      <w:rFonts w:ascii="Arial" w:eastAsia="Times New Roman" w:hAnsi="Arial" w:cs="Arial"/>
      <w:sz w:val="20"/>
      <w:lang w:eastAsia="zh-CN"/>
    </w:rPr>
  </w:style>
  <w:style w:type="paragraph" w:customStyle="1" w:styleId="Oznaenseznam1">
    <w:name w:val="Označen seznam1"/>
    <w:basedOn w:val="Navaden"/>
    <w:rsid w:val="00BC0175"/>
    <w:pPr>
      <w:numPr>
        <w:numId w:val="24"/>
      </w:numPr>
      <w:suppressAutoHyphens/>
      <w:spacing w:after="0" w:line="260" w:lineRule="atLeast"/>
      <w:contextualSpacing/>
      <w:jc w:val="both"/>
    </w:pPr>
    <w:rPr>
      <w:rFonts w:ascii="Arial" w:eastAsia="Times New Roman" w:hAnsi="Arial" w:cs="Arial"/>
      <w:sz w:val="20"/>
      <w:lang w:eastAsia="zh-CN"/>
    </w:rPr>
  </w:style>
  <w:style w:type="paragraph" w:customStyle="1" w:styleId="Oznaenseznam21">
    <w:name w:val="Označen seznam 21"/>
    <w:basedOn w:val="Navaden"/>
    <w:rsid w:val="00BC0175"/>
    <w:pPr>
      <w:tabs>
        <w:tab w:val="num" w:pos="0"/>
      </w:tabs>
      <w:suppressAutoHyphens/>
      <w:spacing w:after="0" w:line="260" w:lineRule="atLeast"/>
      <w:ind w:left="714" w:hanging="357"/>
      <w:contextualSpacing/>
      <w:jc w:val="both"/>
    </w:pPr>
    <w:rPr>
      <w:rFonts w:ascii="Arial" w:eastAsia="Times New Roman" w:hAnsi="Arial" w:cs="Arial"/>
      <w:sz w:val="20"/>
      <w:lang w:eastAsia="zh-CN"/>
    </w:rPr>
  </w:style>
  <w:style w:type="paragraph" w:customStyle="1" w:styleId="Oznaenseznam31">
    <w:name w:val="Označen seznam 31"/>
    <w:basedOn w:val="Navaden"/>
    <w:rsid w:val="00BC0175"/>
    <w:pPr>
      <w:tabs>
        <w:tab w:val="num" w:pos="0"/>
      </w:tabs>
      <w:suppressAutoHyphens/>
      <w:spacing w:after="0" w:line="260" w:lineRule="atLeast"/>
      <w:ind w:left="1071" w:hanging="357"/>
      <w:contextualSpacing/>
      <w:jc w:val="both"/>
    </w:pPr>
    <w:rPr>
      <w:rFonts w:ascii="Arial" w:eastAsia="Times New Roman" w:hAnsi="Arial" w:cs="Arial"/>
      <w:sz w:val="20"/>
      <w:lang w:eastAsia="zh-CN"/>
    </w:rPr>
  </w:style>
  <w:style w:type="paragraph" w:customStyle="1" w:styleId="Otevilenseznam41">
    <w:name w:val="Oštevilčen seznam 41"/>
    <w:basedOn w:val="Navaden"/>
    <w:rsid w:val="00BC0175"/>
    <w:pPr>
      <w:suppressAutoHyphens/>
      <w:spacing w:after="0" w:line="260" w:lineRule="atLeast"/>
      <w:contextualSpacing/>
      <w:jc w:val="both"/>
    </w:pPr>
    <w:rPr>
      <w:rFonts w:ascii="Arial" w:eastAsia="Times New Roman" w:hAnsi="Arial" w:cs="Arial"/>
      <w:sz w:val="20"/>
      <w:lang w:eastAsia="zh-CN"/>
    </w:rPr>
  </w:style>
  <w:style w:type="paragraph" w:customStyle="1" w:styleId="Otevilenseznam51">
    <w:name w:val="Oštevilčen seznam 51"/>
    <w:basedOn w:val="Navaden"/>
    <w:rsid w:val="00BC0175"/>
    <w:pPr>
      <w:suppressAutoHyphens/>
      <w:spacing w:after="0" w:line="260" w:lineRule="atLeast"/>
      <w:contextualSpacing/>
      <w:jc w:val="both"/>
    </w:pPr>
    <w:rPr>
      <w:rFonts w:ascii="Arial" w:eastAsia="Times New Roman" w:hAnsi="Arial" w:cs="Arial"/>
      <w:sz w:val="20"/>
      <w:lang w:eastAsia="zh-CN"/>
    </w:rPr>
  </w:style>
  <w:style w:type="paragraph" w:customStyle="1" w:styleId="Oznaenseznam41">
    <w:name w:val="Označen seznam 41"/>
    <w:basedOn w:val="Navaden"/>
    <w:rsid w:val="00BC0175"/>
    <w:pPr>
      <w:tabs>
        <w:tab w:val="num" w:pos="0"/>
      </w:tabs>
      <w:suppressAutoHyphens/>
      <w:spacing w:after="0" w:line="260" w:lineRule="atLeast"/>
      <w:ind w:left="1428" w:hanging="357"/>
      <w:contextualSpacing/>
      <w:jc w:val="both"/>
    </w:pPr>
    <w:rPr>
      <w:rFonts w:ascii="Arial" w:eastAsia="Times New Roman" w:hAnsi="Arial" w:cs="Arial"/>
      <w:sz w:val="20"/>
      <w:lang w:eastAsia="zh-CN"/>
    </w:rPr>
  </w:style>
  <w:style w:type="paragraph" w:customStyle="1" w:styleId="Oznaenseznam51">
    <w:name w:val="Označen seznam 51"/>
    <w:basedOn w:val="Navaden"/>
    <w:rsid w:val="00BC0175"/>
    <w:pPr>
      <w:tabs>
        <w:tab w:val="num" w:pos="0"/>
      </w:tabs>
      <w:suppressAutoHyphens/>
      <w:spacing w:after="0" w:line="260" w:lineRule="atLeast"/>
      <w:ind w:left="1785" w:hanging="357"/>
      <w:contextualSpacing/>
      <w:jc w:val="both"/>
    </w:pPr>
    <w:rPr>
      <w:rFonts w:ascii="Arial" w:eastAsia="Times New Roman" w:hAnsi="Arial" w:cs="Arial"/>
      <w:sz w:val="20"/>
      <w:lang w:eastAsia="zh-CN"/>
    </w:rPr>
  </w:style>
  <w:style w:type="paragraph" w:customStyle="1" w:styleId="HeaderEven">
    <w:name w:val="Header Even"/>
    <w:rsid w:val="00BC0175"/>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Times New Roman" w:hAnsi="Arial" w:cs="Arial"/>
      <w:sz w:val="16"/>
      <w:szCs w:val="20"/>
      <w:lang w:val="en-US" w:eastAsia="ja-JP"/>
    </w:rPr>
  </w:style>
  <w:style w:type="paragraph" w:customStyle="1" w:styleId="HeaderOdd">
    <w:name w:val="Header Odd"/>
    <w:basedOn w:val="Brezrazmikov"/>
    <w:rsid w:val="00BC0175"/>
    <w:pPr>
      <w:pBdr>
        <w:top w:val="none" w:sz="0" w:space="0" w:color="000000"/>
        <w:left w:val="none" w:sz="0" w:space="0" w:color="000000"/>
        <w:bottom w:val="single" w:sz="4" w:space="1" w:color="4F81BD"/>
        <w:right w:val="none" w:sz="0" w:space="0" w:color="000000"/>
      </w:pBdr>
      <w:suppressAutoHyphens/>
      <w:jc w:val="right"/>
    </w:pPr>
    <w:rPr>
      <w:rFonts w:ascii="Calibri" w:hAnsi="Calibri" w:cs="Calibri"/>
      <w:b/>
      <w:i w:val="0"/>
      <w:iCs w:val="0"/>
      <w:color w:val="1F497D"/>
      <w:sz w:val="20"/>
      <w:szCs w:val="20"/>
      <w:lang w:val="en-US" w:eastAsia="ja-JP"/>
    </w:rPr>
  </w:style>
  <w:style w:type="paragraph" w:customStyle="1" w:styleId="Natevanjestevilkami1">
    <w:name w:val="Naštevanje s številkami 1"/>
    <w:rsid w:val="00BC0175"/>
    <w:pPr>
      <w:numPr>
        <w:numId w:val="18"/>
      </w:numPr>
      <w:suppressAutoHyphens/>
      <w:spacing w:before="120" w:after="0" w:line="260" w:lineRule="atLeast"/>
      <w:ind w:left="357" w:hanging="357"/>
      <w:jc w:val="both"/>
    </w:pPr>
    <w:rPr>
      <w:rFonts w:ascii="Arial" w:eastAsia="Times New Roman" w:hAnsi="Arial" w:cs="Arial"/>
      <w:bCs/>
      <w:sz w:val="20"/>
      <w:szCs w:val="28"/>
      <w:lang w:eastAsia="zh-CN"/>
    </w:rPr>
  </w:style>
  <w:style w:type="paragraph" w:customStyle="1" w:styleId="Natevanjestevilkami2">
    <w:name w:val="Naštevanje s številkami 2"/>
    <w:basedOn w:val="Natevanjestevilkami1"/>
    <w:rsid w:val="00BC0175"/>
    <w:pPr>
      <w:spacing w:before="0"/>
      <w:ind w:left="714"/>
    </w:pPr>
  </w:style>
  <w:style w:type="paragraph" w:customStyle="1" w:styleId="Natevanjestevilkami3">
    <w:name w:val="Naštevanje s številkami 3"/>
    <w:basedOn w:val="Natevanjestevilkami2"/>
    <w:rsid w:val="00BC0175"/>
    <w:pPr>
      <w:ind w:left="360" w:hanging="360"/>
    </w:pPr>
  </w:style>
  <w:style w:type="paragraph" w:customStyle="1" w:styleId="Natevanjestevilkami4">
    <w:name w:val="Naštevanje s številkami 4"/>
    <w:basedOn w:val="Natevanjestevilkami3"/>
    <w:rsid w:val="00BC0175"/>
  </w:style>
  <w:style w:type="paragraph" w:customStyle="1" w:styleId="Natevanjestevilkami5">
    <w:name w:val="Naštevanje s številkami 5"/>
    <w:basedOn w:val="Natevanjestevilkami4"/>
    <w:rsid w:val="00BC0175"/>
  </w:style>
  <w:style w:type="paragraph" w:customStyle="1" w:styleId="Natevanjestevilkami6">
    <w:name w:val="Naštevanje s številkami 6"/>
    <w:basedOn w:val="Natevanjestevilkami5"/>
    <w:rsid w:val="00BC0175"/>
  </w:style>
  <w:style w:type="paragraph" w:customStyle="1" w:styleId="Natevanjestevilkami7">
    <w:name w:val="Naštevanje s številkami 7"/>
    <w:basedOn w:val="Natevanjestevilkami6"/>
    <w:rsid w:val="00BC0175"/>
  </w:style>
  <w:style w:type="paragraph" w:customStyle="1" w:styleId="Natevanjestevilkami8">
    <w:name w:val="Naštevanje s številkami 8"/>
    <w:basedOn w:val="Natevanjestevilkami7"/>
    <w:rsid w:val="00BC0175"/>
  </w:style>
  <w:style w:type="paragraph" w:customStyle="1" w:styleId="Natevanjestevilkami9">
    <w:name w:val="Naštevanje s številkami 9"/>
    <w:basedOn w:val="Natevanjestevilkami8"/>
    <w:rsid w:val="00BC0175"/>
  </w:style>
  <w:style w:type="paragraph" w:customStyle="1" w:styleId="pogodbaleni">
    <w:name w:val="pogodba členi"/>
    <w:next w:val="Navaden"/>
    <w:rsid w:val="00BC0175"/>
    <w:pPr>
      <w:numPr>
        <w:numId w:val="23"/>
      </w:numPr>
      <w:suppressAutoHyphens/>
      <w:spacing w:before="120" w:after="120" w:line="240" w:lineRule="atLeast"/>
      <w:jc w:val="center"/>
    </w:pPr>
    <w:rPr>
      <w:rFonts w:ascii="Arial" w:eastAsia="Times New Roman" w:hAnsi="Arial" w:cs="Arial"/>
      <w:sz w:val="20"/>
      <w:lang w:eastAsia="zh-CN"/>
    </w:rPr>
  </w:style>
  <w:style w:type="paragraph" w:customStyle="1" w:styleId="Pripombabesedilo1">
    <w:name w:val="Pripomba – besedilo1"/>
    <w:basedOn w:val="Navaden"/>
    <w:uiPriority w:val="99"/>
    <w:rsid w:val="00BC0175"/>
    <w:pPr>
      <w:suppressAutoHyphens/>
      <w:spacing w:after="0" w:line="240" w:lineRule="auto"/>
      <w:jc w:val="both"/>
    </w:pPr>
    <w:rPr>
      <w:rFonts w:ascii="Arial" w:eastAsia="Times New Roman" w:hAnsi="Arial" w:cs="Arial"/>
      <w:sz w:val="20"/>
      <w:szCs w:val="20"/>
      <w:lang w:eastAsia="zh-CN"/>
    </w:rPr>
  </w:style>
  <w:style w:type="paragraph" w:styleId="HTML-oblikovano">
    <w:name w:val="HTML Preformatted"/>
    <w:basedOn w:val="Navaden"/>
    <w:link w:val="HTML-oblikovanoZnak1"/>
    <w:rsid w:val="00BC01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color w:val="000000"/>
      <w:sz w:val="18"/>
      <w:szCs w:val="18"/>
      <w:lang w:eastAsia="zh-CN"/>
    </w:rPr>
  </w:style>
  <w:style w:type="character" w:customStyle="1" w:styleId="HTML-oblikovanoZnak1">
    <w:name w:val="HTML-oblikovano Znak1"/>
    <w:basedOn w:val="Privzetapisavaodstavka"/>
    <w:link w:val="HTML-oblikovano"/>
    <w:rsid w:val="00BC0175"/>
    <w:rPr>
      <w:rFonts w:ascii="Courier New" w:eastAsia="Times New Roman" w:hAnsi="Courier New" w:cs="Courier New"/>
      <w:color w:val="000000"/>
      <w:sz w:val="18"/>
      <w:szCs w:val="18"/>
      <w:lang w:val="sl-SI" w:eastAsia="zh-CN"/>
    </w:rPr>
  </w:style>
  <w:style w:type="paragraph" w:customStyle="1" w:styleId="CharChar1Char">
    <w:name w:val="Char Char1 Char"/>
    <w:basedOn w:val="Navaden"/>
    <w:rsid w:val="00BC0175"/>
    <w:pPr>
      <w:suppressAutoHyphens/>
      <w:spacing w:line="240" w:lineRule="exact"/>
    </w:pPr>
    <w:rPr>
      <w:rFonts w:ascii="Tahoma" w:eastAsia="Times New Roman" w:hAnsi="Tahoma" w:cs="Tahoma"/>
      <w:sz w:val="20"/>
      <w:szCs w:val="20"/>
      <w:lang w:val="en-US" w:eastAsia="zh-CN"/>
    </w:rPr>
  </w:style>
  <w:style w:type="paragraph" w:customStyle="1" w:styleId="Vsebinatabele">
    <w:name w:val="Vsebina tabele"/>
    <w:basedOn w:val="Navaden"/>
    <w:rsid w:val="00BC0175"/>
    <w:pPr>
      <w:suppressLineNumbers/>
      <w:suppressAutoHyphens/>
      <w:spacing w:after="0" w:line="260" w:lineRule="atLeast"/>
      <w:jc w:val="both"/>
    </w:pPr>
    <w:rPr>
      <w:rFonts w:ascii="Arial" w:eastAsia="Times New Roman" w:hAnsi="Arial" w:cs="Arial"/>
      <w:sz w:val="20"/>
      <w:lang w:eastAsia="zh-CN"/>
    </w:rPr>
  </w:style>
  <w:style w:type="paragraph" w:customStyle="1" w:styleId="Naslovtabele">
    <w:name w:val="Naslov tabele"/>
    <w:basedOn w:val="Vsebinatabele"/>
    <w:rsid w:val="00BC0175"/>
    <w:pPr>
      <w:jc w:val="center"/>
    </w:pPr>
    <w:rPr>
      <w:b/>
      <w:bCs/>
    </w:rPr>
  </w:style>
  <w:style w:type="paragraph" w:customStyle="1" w:styleId="Vsebinaokvira">
    <w:name w:val="Vsebina okvira"/>
    <w:basedOn w:val="Navaden"/>
    <w:rsid w:val="00BC0175"/>
    <w:pPr>
      <w:suppressAutoHyphens/>
      <w:spacing w:after="0" w:line="260" w:lineRule="atLeast"/>
      <w:jc w:val="both"/>
    </w:pPr>
    <w:rPr>
      <w:rFonts w:ascii="Arial" w:eastAsia="Times New Roman" w:hAnsi="Arial" w:cs="Arial"/>
      <w:sz w:val="20"/>
      <w:lang w:eastAsia="zh-CN"/>
    </w:rPr>
  </w:style>
  <w:style w:type="character" w:customStyle="1" w:styleId="NaslovZnak1">
    <w:name w:val="Naslov Znak1"/>
    <w:basedOn w:val="Privzetapisavaodstavka"/>
    <w:uiPriority w:val="10"/>
    <w:rsid w:val="00BC0175"/>
    <w:rPr>
      <w:rFonts w:asciiTheme="majorHAnsi" w:eastAsiaTheme="majorEastAsia" w:hAnsiTheme="majorHAnsi" w:cstheme="majorBidi"/>
      <w:spacing w:val="-10"/>
      <w:kern w:val="28"/>
      <w:sz w:val="56"/>
      <w:szCs w:val="56"/>
      <w:lang w:eastAsia="zh-CN"/>
    </w:rPr>
  </w:style>
  <w:style w:type="paragraph" w:customStyle="1" w:styleId="Slog1">
    <w:name w:val="Slog1"/>
    <w:basedOn w:val="Navaden"/>
    <w:rsid w:val="00BC0175"/>
    <w:pPr>
      <w:numPr>
        <w:numId w:val="28"/>
      </w:numPr>
      <w:suppressAutoHyphens/>
      <w:spacing w:after="0" w:line="240" w:lineRule="auto"/>
    </w:pPr>
    <w:rPr>
      <w:rFonts w:ascii="Times New Roman" w:eastAsia="Times New Roman" w:hAnsi="Times New Roman" w:cs="Times New Roman"/>
      <w:sz w:val="24"/>
      <w:szCs w:val="24"/>
      <w:lang w:eastAsia="ar-SA"/>
    </w:rPr>
  </w:style>
  <w:style w:type="paragraph" w:customStyle="1" w:styleId="BodyText23">
    <w:name w:val="Body Text 23"/>
    <w:basedOn w:val="Navaden"/>
    <w:uiPriority w:val="99"/>
    <w:rsid w:val="00B52635"/>
    <w:pPr>
      <w:widowControl w:val="0"/>
      <w:overflowPunct w:val="0"/>
      <w:autoSpaceDE w:val="0"/>
      <w:autoSpaceDN w:val="0"/>
      <w:adjustRightInd w:val="0"/>
      <w:spacing w:after="0" w:line="280" w:lineRule="auto"/>
      <w:jc w:val="both"/>
      <w:textAlignment w:val="baseline"/>
    </w:pPr>
    <w:rPr>
      <w:rFonts w:ascii="Times New Roman" w:eastAsia="Times New Roman" w:hAnsi="Times New Roman" w:cs="Times New Roman"/>
      <w:sz w:val="20"/>
      <w:szCs w:val="20"/>
      <w:lang w:val="en-US"/>
    </w:rPr>
  </w:style>
  <w:style w:type="paragraph" w:customStyle="1" w:styleId="Legal2L2">
    <w:name w:val="Legal2_L2"/>
    <w:basedOn w:val="Navaden"/>
    <w:next w:val="Navaden"/>
    <w:uiPriority w:val="99"/>
    <w:rsid w:val="00B52635"/>
    <w:pPr>
      <w:tabs>
        <w:tab w:val="left" w:pos="720"/>
      </w:tabs>
      <w:overflowPunct w:val="0"/>
      <w:autoSpaceDE w:val="0"/>
      <w:autoSpaceDN w:val="0"/>
      <w:adjustRightInd w:val="0"/>
      <w:spacing w:after="240" w:line="240" w:lineRule="auto"/>
      <w:ind w:left="720" w:hanging="720"/>
      <w:jc w:val="both"/>
      <w:textAlignment w:val="baseline"/>
    </w:pPr>
    <w:rPr>
      <w:rFonts w:ascii="Times New Roman" w:eastAsia="Times New Roman" w:hAnsi="Times New Roman" w:cs="Times New Roman"/>
      <w:sz w:val="24"/>
      <w:szCs w:val="20"/>
      <w:lang w:val="en-US"/>
    </w:rPr>
  </w:style>
  <w:style w:type="numbering" w:customStyle="1" w:styleId="Brezseznama1">
    <w:name w:val="Brez seznama1"/>
    <w:next w:val="Brezseznama"/>
    <w:uiPriority w:val="99"/>
    <w:semiHidden/>
    <w:unhideWhenUsed/>
    <w:rsid w:val="00C74BCE"/>
  </w:style>
  <w:style w:type="numbering" w:customStyle="1" w:styleId="Brezseznama2">
    <w:name w:val="Brez seznama2"/>
    <w:next w:val="Brezseznama"/>
    <w:uiPriority w:val="99"/>
    <w:semiHidden/>
    <w:unhideWhenUsed/>
    <w:rsid w:val="00D52E38"/>
  </w:style>
  <w:style w:type="character" w:customStyle="1" w:styleId="HeaderChar2">
    <w:name w:val="Header Char2"/>
    <w:basedOn w:val="Privzetapisavaodstavka"/>
    <w:rsid w:val="001B51FE"/>
    <w:rPr>
      <w:rFonts w:ascii="Arial" w:eastAsia="Times New Roman" w:hAnsi="Arial" w:cs="Arial"/>
      <w:sz w:val="20"/>
      <w:lang w:eastAsia="zh-CN"/>
    </w:rPr>
  </w:style>
  <w:style w:type="numbering" w:customStyle="1" w:styleId="Brezseznama3">
    <w:name w:val="Brez seznama3"/>
    <w:next w:val="Brezseznama"/>
    <w:uiPriority w:val="99"/>
    <w:semiHidden/>
    <w:unhideWhenUsed/>
    <w:rsid w:val="00546103"/>
  </w:style>
  <w:style w:type="numbering" w:customStyle="1" w:styleId="NoList11">
    <w:name w:val="No List11"/>
    <w:next w:val="Brezseznama"/>
    <w:uiPriority w:val="99"/>
    <w:semiHidden/>
    <w:unhideWhenUsed/>
    <w:rsid w:val="00546103"/>
  </w:style>
  <w:style w:type="character" w:customStyle="1" w:styleId="FooterChar1">
    <w:name w:val="Footer Char1"/>
    <w:uiPriority w:val="99"/>
    <w:locked/>
    <w:rsid w:val="00546103"/>
    <w:rPr>
      <w:rFonts w:ascii="SL Dutch" w:hAnsi="SL Dutch" w:cs="Times New Roman"/>
      <w:sz w:val="24"/>
      <w:lang w:val="en-GB"/>
    </w:rPr>
  </w:style>
  <w:style w:type="character" w:customStyle="1" w:styleId="TitleChar1">
    <w:name w:val="Title Char1"/>
    <w:uiPriority w:val="99"/>
    <w:locked/>
    <w:rsid w:val="00546103"/>
    <w:rPr>
      <w:rFonts w:ascii="Cambria" w:hAnsi="Cambria" w:cs="Times New Roman"/>
      <w:b/>
      <w:bCs/>
      <w:kern w:val="28"/>
      <w:sz w:val="32"/>
      <w:szCs w:val="32"/>
    </w:rPr>
  </w:style>
  <w:style w:type="character" w:customStyle="1" w:styleId="HeaderChar1">
    <w:name w:val="Header Char1"/>
    <w:uiPriority w:val="99"/>
    <w:locked/>
    <w:rsid w:val="00546103"/>
    <w:rPr>
      <w:rFonts w:ascii="Arial" w:hAnsi="Arial" w:cs="Times New Roman"/>
      <w:sz w:val="24"/>
      <w:szCs w:val="24"/>
    </w:rPr>
  </w:style>
  <w:style w:type="table" w:customStyle="1" w:styleId="Tabelamrea1">
    <w:name w:val="Tabela – mreža1"/>
    <w:basedOn w:val="Navadnatabela"/>
    <w:next w:val="Tabelamrea"/>
    <w:uiPriority w:val="99"/>
    <w:rsid w:val="0054610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39"/>
    <w:rsid w:val="00546103"/>
    <w:pPr>
      <w:spacing w:after="0" w:line="240" w:lineRule="auto"/>
    </w:pPr>
    <w:rPr>
      <w:rFonts w:ascii="Calibri" w:eastAsia="PMingLiU" w:hAnsi="Calibri" w:cs="Arial"/>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546103"/>
    <w:pPr>
      <w:spacing w:after="0" w:line="240" w:lineRule="auto"/>
    </w:pPr>
    <w:rPr>
      <w:rFonts w:ascii="Calibri" w:eastAsia="PMingLiU" w:hAnsi="Calibri" w:cs="Arial"/>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546103"/>
    <w:pPr>
      <w:spacing w:after="0" w:line="240" w:lineRule="auto"/>
    </w:pPr>
    <w:rPr>
      <w:rFonts w:ascii="Calibri" w:eastAsia="PMingLiU" w:hAnsi="Calibri" w:cs="Arial"/>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546103"/>
    <w:pPr>
      <w:spacing w:after="0" w:line="240" w:lineRule="auto"/>
    </w:pPr>
    <w:rPr>
      <w:rFonts w:ascii="Calibri" w:eastAsia="PMingLiU" w:hAnsi="Calibri" w:cs="Arial"/>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54610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devapripombe1">
    <w:name w:val="Zadeva pripombe1"/>
    <w:basedOn w:val="Pripombabesedilo1"/>
    <w:next w:val="Pripombabesedilo1"/>
    <w:link w:val="ZadevapripombeZnak"/>
    <w:uiPriority w:val="99"/>
    <w:semiHidden/>
    <w:rsid w:val="00546103"/>
    <w:pPr>
      <w:suppressAutoHyphens w:val="0"/>
      <w:jc w:val="left"/>
    </w:pPr>
    <w:rPr>
      <w:b/>
      <w:szCs w:val="22"/>
      <w:lang w:eastAsia="en-US"/>
    </w:rPr>
  </w:style>
  <w:style w:type="numbering" w:customStyle="1" w:styleId="Brezseznama11">
    <w:name w:val="Brez seznama11"/>
    <w:next w:val="Brezseznama"/>
    <w:uiPriority w:val="99"/>
    <w:semiHidden/>
    <w:unhideWhenUsed/>
    <w:rsid w:val="00546103"/>
  </w:style>
  <w:style w:type="table" w:customStyle="1" w:styleId="Tabelamrea6">
    <w:name w:val="Tabela – mreža6"/>
    <w:basedOn w:val="Navadnatabela"/>
    <w:next w:val="Tabelamrea"/>
    <w:uiPriority w:val="39"/>
    <w:locked/>
    <w:rsid w:val="0054610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39"/>
    <w:rsid w:val="00546103"/>
    <w:pPr>
      <w:spacing w:after="0" w:line="240" w:lineRule="auto"/>
    </w:pPr>
    <w:rPr>
      <w:rFonts w:ascii="Calibri" w:eastAsia="PMingLiU" w:hAnsi="Calibri" w:cs="Arial"/>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39"/>
    <w:rsid w:val="00546103"/>
    <w:pPr>
      <w:spacing w:after="0" w:line="240" w:lineRule="auto"/>
    </w:pPr>
    <w:rPr>
      <w:rFonts w:ascii="Calibri" w:eastAsia="PMingLiU" w:hAnsi="Calibri" w:cs="Arial"/>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uiPriority w:val="39"/>
    <w:rsid w:val="00546103"/>
    <w:pPr>
      <w:spacing w:after="0" w:line="240" w:lineRule="auto"/>
    </w:pPr>
    <w:rPr>
      <w:rFonts w:ascii="Calibri" w:eastAsia="PMingLiU" w:hAnsi="Calibri" w:cs="Arial"/>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
    <w:name w:val="Brez seznama111"/>
    <w:next w:val="Brezseznama"/>
    <w:uiPriority w:val="99"/>
    <w:semiHidden/>
    <w:unhideWhenUsed/>
    <w:rsid w:val="00546103"/>
  </w:style>
  <w:style w:type="table" w:customStyle="1" w:styleId="Tabelamrea51">
    <w:name w:val="Tabela – mreža51"/>
    <w:basedOn w:val="Navadnatabela"/>
    <w:next w:val="Tabelamrea"/>
    <w:uiPriority w:val="39"/>
    <w:rsid w:val="0054610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TOC1">
    <w:name w:val="Naslov TOC1"/>
    <w:basedOn w:val="Naslov1"/>
    <w:next w:val="Navaden"/>
    <w:uiPriority w:val="39"/>
    <w:unhideWhenUsed/>
    <w:qFormat/>
    <w:rsid w:val="00546103"/>
    <w:pPr>
      <w:keepLines/>
      <w:spacing w:before="240" w:line="259" w:lineRule="auto"/>
      <w:jc w:val="left"/>
      <w:outlineLvl w:val="9"/>
    </w:pPr>
    <w:rPr>
      <w:rFonts w:ascii="Calibri Light" w:hAnsi="Calibri Light"/>
      <w:b w:val="0"/>
      <w:bCs w:val="0"/>
      <w:color w:val="2E74B5"/>
      <w:kern w:val="0"/>
      <w:lang w:val="sl-SI" w:eastAsia="sl-SI"/>
    </w:rPr>
  </w:style>
  <w:style w:type="paragraph" w:styleId="Kazalovsebine1">
    <w:name w:val="toc 1"/>
    <w:basedOn w:val="Navaden"/>
    <w:next w:val="Navaden"/>
    <w:autoRedefine/>
    <w:uiPriority w:val="39"/>
    <w:unhideWhenUsed/>
    <w:rsid w:val="00546103"/>
    <w:pPr>
      <w:spacing w:after="100" w:line="240" w:lineRule="auto"/>
    </w:pPr>
    <w:rPr>
      <w:rFonts w:ascii="Arial" w:eastAsia="Times New Roman" w:hAnsi="Arial" w:cs="Times New Roman"/>
      <w:sz w:val="24"/>
      <w:szCs w:val="24"/>
      <w:lang w:eastAsia="sl-SI"/>
    </w:rPr>
  </w:style>
  <w:style w:type="paragraph" w:styleId="Kazalovsebine2">
    <w:name w:val="toc 2"/>
    <w:basedOn w:val="Navaden"/>
    <w:next w:val="Navaden"/>
    <w:autoRedefine/>
    <w:uiPriority w:val="39"/>
    <w:unhideWhenUsed/>
    <w:rsid w:val="00546103"/>
    <w:pPr>
      <w:spacing w:after="100" w:line="240" w:lineRule="auto"/>
      <w:ind w:left="240"/>
    </w:pPr>
    <w:rPr>
      <w:rFonts w:ascii="Arial" w:eastAsia="Times New Roman" w:hAnsi="Arial" w:cs="Times New Roman"/>
      <w:sz w:val="24"/>
      <w:szCs w:val="24"/>
      <w:lang w:eastAsia="sl-SI"/>
    </w:rPr>
  </w:style>
  <w:style w:type="paragraph" w:styleId="Kazalovsebine3">
    <w:name w:val="toc 3"/>
    <w:basedOn w:val="Navaden"/>
    <w:next w:val="Navaden"/>
    <w:autoRedefine/>
    <w:uiPriority w:val="39"/>
    <w:unhideWhenUsed/>
    <w:rsid w:val="00546103"/>
    <w:pPr>
      <w:spacing w:after="100" w:line="240" w:lineRule="auto"/>
      <w:ind w:left="480"/>
    </w:pPr>
    <w:rPr>
      <w:rFonts w:ascii="Arial" w:eastAsia="Times New Roman" w:hAnsi="Arial" w:cs="Times New Roman"/>
      <w:sz w:val="24"/>
      <w:szCs w:val="24"/>
      <w:lang w:eastAsia="sl-SI"/>
    </w:rPr>
  </w:style>
  <w:style w:type="character" w:customStyle="1" w:styleId="TitleChar2">
    <w:name w:val="Title Char2"/>
    <w:uiPriority w:val="99"/>
    <w:rsid w:val="00B23825"/>
    <w:rPr>
      <w:rFonts w:ascii="Arial" w:hAnsi="Arial" w:cs="Arial"/>
      <w:b/>
      <w:caps/>
      <w:spacing w:val="5"/>
      <w:kern w:val="2"/>
      <w:sz w:val="52"/>
    </w:rPr>
  </w:style>
  <w:style w:type="character" w:customStyle="1" w:styleId="FooterChar2">
    <w:name w:val="Footer Char2"/>
    <w:basedOn w:val="Privzetapisavaodstavka"/>
    <w:rsid w:val="00B23825"/>
    <w:rPr>
      <w:rFonts w:ascii="Arial" w:eastAsia="Times New Roman" w:hAnsi="Arial" w:cs="Arial"/>
      <w:sz w:val="20"/>
      <w:lang w:eastAsia="zh-CN"/>
    </w:rPr>
  </w:style>
  <w:style w:type="table" w:customStyle="1" w:styleId="Tabelamrea12">
    <w:name w:val="Tabela – mreža12"/>
    <w:basedOn w:val="Navadnatabela"/>
    <w:next w:val="Tabelamrea"/>
    <w:uiPriority w:val="99"/>
    <w:rsid w:val="00D273C9"/>
    <w:pPr>
      <w:spacing w:after="0" w:line="240" w:lineRule="auto"/>
    </w:pPr>
    <w:rPr>
      <w:rFonts w:ascii="Calibri" w:eastAsia="PMingLiU" w:hAnsi="Calibri" w:cs="Arial"/>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931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omaz.zmuc@zoo.si" TargetMode="Externa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A11A9-72C8-4441-B7FC-6A3B0CBE3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72</Pages>
  <Words>19617</Words>
  <Characters>111819</Characters>
  <Application>Microsoft Office Word</Application>
  <DocSecurity>0</DocSecurity>
  <Lines>931</Lines>
  <Paragraphs>262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131174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avtor</dc:creator>
  <cp:lastModifiedBy>Jana Resnik</cp:lastModifiedBy>
  <cp:revision>18</cp:revision>
  <cp:lastPrinted>2024-03-05T10:32:00Z</cp:lastPrinted>
  <dcterms:created xsi:type="dcterms:W3CDTF">2024-03-06T16:17:00Z</dcterms:created>
  <dcterms:modified xsi:type="dcterms:W3CDTF">2024-03-07T15:49:00Z</dcterms:modified>
</cp:coreProperties>
</file>